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2D2429">
        <w:rPr>
          <w:b/>
          <w:i/>
          <w:sz w:val="48"/>
          <w:szCs w:val="48"/>
        </w:rPr>
        <w:t>1</w:t>
      </w:r>
      <w:r w:rsidR="00E32AEB">
        <w:rPr>
          <w:b/>
          <w:i/>
          <w:sz w:val="48"/>
          <w:szCs w:val="48"/>
        </w:rPr>
        <w:t>4</w:t>
      </w:r>
      <w:r w:rsidR="00A27BED">
        <w:rPr>
          <w:b/>
          <w:i/>
          <w:sz w:val="48"/>
          <w:szCs w:val="48"/>
        </w:rPr>
        <w:t xml:space="preserve"> </w:t>
      </w:r>
      <w:r w:rsidR="006D2D7F">
        <w:rPr>
          <w:b/>
          <w:i/>
          <w:sz w:val="48"/>
          <w:szCs w:val="48"/>
        </w:rPr>
        <w:t>(1</w:t>
      </w:r>
      <w:r w:rsidR="006A0C79">
        <w:rPr>
          <w:b/>
          <w:i/>
          <w:sz w:val="48"/>
          <w:szCs w:val="48"/>
        </w:rPr>
        <w:t>7</w:t>
      </w:r>
      <w:r w:rsidR="00E32AEB">
        <w:rPr>
          <w:b/>
          <w:i/>
          <w:sz w:val="48"/>
          <w:szCs w:val="48"/>
        </w:rPr>
        <w:t>6</w:t>
      </w:r>
      <w:r w:rsidR="00167C99">
        <w:rPr>
          <w:b/>
          <w:i/>
          <w:sz w:val="48"/>
          <w:szCs w:val="48"/>
        </w:rPr>
        <w:t>)</w:t>
      </w:r>
      <w:r w:rsidR="003373C5">
        <w:rPr>
          <w:b/>
          <w:i/>
          <w:sz w:val="48"/>
          <w:szCs w:val="48"/>
        </w:rPr>
        <w:t xml:space="preserve"> </w:t>
      </w:r>
      <w:r w:rsidR="00E32AEB">
        <w:rPr>
          <w:b/>
          <w:i/>
          <w:sz w:val="48"/>
          <w:szCs w:val="48"/>
        </w:rPr>
        <w:t>20</w:t>
      </w:r>
      <w:r w:rsidR="00722D8B">
        <w:rPr>
          <w:b/>
          <w:i/>
          <w:sz w:val="48"/>
          <w:szCs w:val="48"/>
        </w:rPr>
        <w:t xml:space="preserve"> июл</w:t>
      </w:r>
      <w:r w:rsidR="003337F6">
        <w:rPr>
          <w:b/>
          <w:i/>
          <w:sz w:val="48"/>
          <w:szCs w:val="48"/>
        </w:rPr>
        <w:t>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EF4914">
        <w:rPr>
          <w:b/>
          <w:i/>
          <w:sz w:val="48"/>
          <w:szCs w:val="48"/>
        </w:rPr>
        <w:t>7</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186561" w:rsidRDefault="00186561" w:rsidP="00471D26">
      <w:pPr>
        <w:jc w:val="center"/>
        <w:rPr>
          <w:sz w:val="28"/>
          <w:szCs w:val="28"/>
        </w:rPr>
      </w:pPr>
    </w:p>
    <w:p w:rsidR="00186561" w:rsidRDefault="00186561" w:rsidP="00471D26">
      <w:pPr>
        <w:jc w:val="center"/>
        <w:rPr>
          <w:sz w:val="28"/>
          <w:szCs w:val="28"/>
        </w:rPr>
      </w:pPr>
    </w:p>
    <w:p w:rsidR="00186561" w:rsidRDefault="00186561" w:rsidP="00186561">
      <w:pPr>
        <w:jc w:val="center"/>
        <w:rPr>
          <w:sz w:val="28"/>
        </w:rPr>
      </w:pPr>
      <w:r>
        <w:rPr>
          <w:sz w:val="28"/>
        </w:rPr>
        <w:t xml:space="preserve">СОВЕТ  ДЕПУТАТОВ </w:t>
      </w:r>
    </w:p>
    <w:p w:rsidR="00186561" w:rsidRDefault="00186561" w:rsidP="00186561">
      <w:pPr>
        <w:jc w:val="center"/>
        <w:rPr>
          <w:sz w:val="28"/>
        </w:rPr>
      </w:pPr>
      <w:r>
        <w:rPr>
          <w:sz w:val="28"/>
        </w:rPr>
        <w:t>Шайдуровского сельсовета</w:t>
      </w:r>
    </w:p>
    <w:p w:rsidR="00186561" w:rsidRDefault="00186561" w:rsidP="00186561">
      <w:pPr>
        <w:jc w:val="center"/>
        <w:rPr>
          <w:sz w:val="28"/>
        </w:rPr>
      </w:pPr>
      <w:r>
        <w:rPr>
          <w:sz w:val="28"/>
        </w:rPr>
        <w:t xml:space="preserve">  Сузунского района Новосибирской области</w:t>
      </w:r>
    </w:p>
    <w:p w:rsidR="00186561" w:rsidRDefault="00186561" w:rsidP="00186561">
      <w:pPr>
        <w:jc w:val="center"/>
        <w:rPr>
          <w:sz w:val="28"/>
        </w:rPr>
      </w:pPr>
      <w:r>
        <w:rPr>
          <w:sz w:val="28"/>
        </w:rPr>
        <w:t>пятого созыва</w:t>
      </w:r>
    </w:p>
    <w:p w:rsidR="00186561" w:rsidRDefault="00186561" w:rsidP="00186561">
      <w:pPr>
        <w:jc w:val="both"/>
        <w:rPr>
          <w:sz w:val="16"/>
          <w:szCs w:val="16"/>
        </w:rPr>
      </w:pPr>
    </w:p>
    <w:p w:rsidR="00186561" w:rsidRDefault="00186561" w:rsidP="00186561">
      <w:pPr>
        <w:pStyle w:val="1"/>
        <w:jc w:val="center"/>
        <w:rPr>
          <w:b w:val="0"/>
          <w:sz w:val="32"/>
          <w:szCs w:val="32"/>
        </w:rPr>
      </w:pPr>
      <w:r>
        <w:rPr>
          <w:sz w:val="32"/>
          <w:szCs w:val="32"/>
        </w:rPr>
        <w:t>РЕШЕНИЕ</w:t>
      </w:r>
    </w:p>
    <w:p w:rsidR="00186561" w:rsidRDefault="00186561" w:rsidP="00186561">
      <w:pPr>
        <w:jc w:val="center"/>
        <w:rPr>
          <w:sz w:val="28"/>
        </w:rPr>
      </w:pPr>
      <w:r>
        <w:rPr>
          <w:sz w:val="28"/>
        </w:rPr>
        <w:t xml:space="preserve">Девятнадцатой сессии </w:t>
      </w:r>
    </w:p>
    <w:p w:rsidR="00186561" w:rsidRDefault="00186561" w:rsidP="00186561">
      <w:pPr>
        <w:pStyle w:val="aa"/>
        <w:jc w:val="center"/>
        <w:rPr>
          <w:sz w:val="16"/>
          <w:szCs w:val="16"/>
        </w:rPr>
      </w:pPr>
    </w:p>
    <w:p w:rsidR="00186561" w:rsidRDefault="00186561" w:rsidP="00186561">
      <w:pPr>
        <w:jc w:val="both"/>
        <w:rPr>
          <w:sz w:val="28"/>
        </w:rPr>
      </w:pPr>
      <w:r>
        <w:rPr>
          <w:sz w:val="28"/>
        </w:rPr>
        <w:t>От 18.07.2017                                                                                                  № 86</w:t>
      </w:r>
    </w:p>
    <w:p w:rsidR="00186561" w:rsidRDefault="00186561" w:rsidP="00186561">
      <w:pPr>
        <w:jc w:val="center"/>
        <w:rPr>
          <w:rFonts w:ascii="Calibri" w:hAnsi="Calibri"/>
          <w:b/>
          <w:sz w:val="16"/>
          <w:szCs w:val="16"/>
        </w:rPr>
      </w:pPr>
    </w:p>
    <w:p w:rsidR="00186561" w:rsidRDefault="00186561" w:rsidP="00186561">
      <w:pPr>
        <w:rPr>
          <w:color w:val="000000"/>
          <w:sz w:val="28"/>
          <w:szCs w:val="28"/>
        </w:rPr>
      </w:pPr>
      <w:r w:rsidRPr="00B53168">
        <w:rPr>
          <w:color w:val="000000"/>
          <w:sz w:val="28"/>
          <w:szCs w:val="28"/>
        </w:rPr>
        <w:t>О проекте муниципального правового акта</w:t>
      </w:r>
    </w:p>
    <w:p w:rsidR="00186561" w:rsidRDefault="00186561" w:rsidP="00186561">
      <w:pPr>
        <w:rPr>
          <w:color w:val="000000"/>
          <w:sz w:val="28"/>
          <w:szCs w:val="28"/>
        </w:rPr>
      </w:pPr>
      <w:r>
        <w:rPr>
          <w:color w:val="000000"/>
          <w:sz w:val="28"/>
          <w:szCs w:val="28"/>
        </w:rPr>
        <w:t>"</w:t>
      </w:r>
      <w:r w:rsidRPr="00B53168">
        <w:rPr>
          <w:color w:val="000000"/>
          <w:sz w:val="28"/>
          <w:szCs w:val="28"/>
        </w:rPr>
        <w:t>О внесении изменений</w:t>
      </w:r>
      <w:r>
        <w:rPr>
          <w:color w:val="000000"/>
          <w:sz w:val="28"/>
          <w:szCs w:val="28"/>
        </w:rPr>
        <w:t xml:space="preserve">  </w:t>
      </w:r>
      <w:r w:rsidRPr="00B53168">
        <w:rPr>
          <w:color w:val="000000"/>
          <w:sz w:val="28"/>
          <w:szCs w:val="28"/>
        </w:rPr>
        <w:t xml:space="preserve">в Устав </w:t>
      </w:r>
      <w:r>
        <w:rPr>
          <w:color w:val="000000"/>
          <w:sz w:val="28"/>
          <w:szCs w:val="28"/>
        </w:rPr>
        <w:t>Шайдуровского сельсовета</w:t>
      </w:r>
    </w:p>
    <w:p w:rsidR="00186561" w:rsidRPr="00B53168" w:rsidRDefault="00186561" w:rsidP="00186561">
      <w:pPr>
        <w:rPr>
          <w:color w:val="000000"/>
          <w:sz w:val="28"/>
          <w:szCs w:val="28"/>
        </w:rPr>
      </w:pPr>
      <w:r>
        <w:rPr>
          <w:color w:val="000000"/>
          <w:sz w:val="28"/>
          <w:szCs w:val="28"/>
        </w:rPr>
        <w:t>Сузунского района Новосибирской области"</w:t>
      </w:r>
    </w:p>
    <w:p w:rsidR="00186561" w:rsidRPr="00B53168" w:rsidRDefault="00186561" w:rsidP="00186561">
      <w:pPr>
        <w:ind w:firstLine="900"/>
        <w:jc w:val="center"/>
        <w:rPr>
          <w:sz w:val="28"/>
          <w:szCs w:val="28"/>
        </w:rPr>
      </w:pPr>
    </w:p>
    <w:p w:rsidR="00186561" w:rsidRPr="000B70A1" w:rsidRDefault="00186561" w:rsidP="00186561">
      <w:pPr>
        <w:pStyle w:val="afff"/>
        <w:ind w:left="139" w:firstLine="900"/>
        <w:jc w:val="both"/>
        <w:rPr>
          <w:rFonts w:ascii="Times New Roman" w:hAnsi="Times New Roman" w:cs="Times New Roman"/>
          <w:sz w:val="28"/>
          <w:szCs w:val="28"/>
        </w:rPr>
      </w:pPr>
      <w:r w:rsidRPr="000B70A1">
        <w:rPr>
          <w:rFonts w:ascii="Times New Roman" w:hAnsi="Times New Roman" w:cs="Times New Roman"/>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w:t>
      </w:r>
      <w:r>
        <w:rPr>
          <w:rFonts w:ascii="Times New Roman" w:hAnsi="Times New Roman" w:cs="Times New Roman"/>
          <w:sz w:val="28"/>
          <w:szCs w:val="28"/>
        </w:rPr>
        <w:t xml:space="preserve"> </w:t>
      </w:r>
      <w:r w:rsidRPr="000B70A1">
        <w:rPr>
          <w:rFonts w:ascii="Times New Roman" w:hAnsi="Times New Roman" w:cs="Times New Roman"/>
          <w:sz w:val="28"/>
          <w:szCs w:val="28"/>
        </w:rPr>
        <w:t xml:space="preserve">и  в целях приведения  Устава </w:t>
      </w:r>
      <w:r>
        <w:rPr>
          <w:rFonts w:ascii="Times New Roman" w:hAnsi="Times New Roman" w:cs="Times New Roman"/>
          <w:sz w:val="28"/>
          <w:szCs w:val="28"/>
        </w:rPr>
        <w:t>Шайдуровского сельсовета Сузунского</w:t>
      </w:r>
      <w:r w:rsidRPr="000B70A1">
        <w:rPr>
          <w:rFonts w:ascii="Times New Roman" w:hAnsi="Times New Roman" w:cs="Times New Roman"/>
          <w:sz w:val="28"/>
          <w:szCs w:val="28"/>
        </w:rPr>
        <w:t xml:space="preserve"> района </w:t>
      </w:r>
      <w:r w:rsidRPr="000B70A1">
        <w:rPr>
          <w:rFonts w:ascii="Times New Roman" w:hAnsi="Times New Roman" w:cs="Times New Roman"/>
          <w:bCs/>
          <w:sz w:val="28"/>
          <w:szCs w:val="28"/>
        </w:rPr>
        <w:t>Новосибирской области</w:t>
      </w:r>
      <w:r w:rsidRPr="000B70A1">
        <w:rPr>
          <w:rFonts w:ascii="Times New Roman" w:hAnsi="Times New Roman" w:cs="Times New Roman"/>
          <w:b/>
          <w:bCs/>
          <w:sz w:val="28"/>
          <w:szCs w:val="28"/>
        </w:rPr>
        <w:t xml:space="preserve"> </w:t>
      </w:r>
      <w:r w:rsidRPr="000B70A1">
        <w:rPr>
          <w:rFonts w:ascii="Times New Roman" w:hAnsi="Times New Roman" w:cs="Times New Roman"/>
          <w:sz w:val="28"/>
          <w:szCs w:val="28"/>
        </w:rPr>
        <w:t xml:space="preserve">в соответствие с действующим законодательством, </w:t>
      </w:r>
    </w:p>
    <w:p w:rsidR="00186561" w:rsidRDefault="00186561" w:rsidP="00186561">
      <w:pPr>
        <w:ind w:firstLine="900"/>
        <w:jc w:val="both"/>
        <w:rPr>
          <w:b/>
          <w:bCs/>
          <w:sz w:val="28"/>
          <w:szCs w:val="28"/>
        </w:rPr>
      </w:pPr>
      <w:r w:rsidRPr="00B53168">
        <w:rPr>
          <w:sz w:val="28"/>
          <w:szCs w:val="28"/>
        </w:rPr>
        <w:t xml:space="preserve">Совет депутатов </w:t>
      </w:r>
      <w:r>
        <w:rPr>
          <w:sz w:val="28"/>
          <w:szCs w:val="28"/>
        </w:rPr>
        <w:t>Шайдуровского сельсовета Сузунского</w:t>
      </w:r>
      <w:r w:rsidRPr="00B53168">
        <w:rPr>
          <w:sz w:val="28"/>
          <w:szCs w:val="28"/>
        </w:rPr>
        <w:t xml:space="preserve"> района </w:t>
      </w:r>
      <w:r w:rsidRPr="00B53168">
        <w:rPr>
          <w:bCs/>
          <w:sz w:val="28"/>
          <w:szCs w:val="28"/>
        </w:rPr>
        <w:t>Новосибирской области</w:t>
      </w:r>
      <w:r w:rsidRPr="00B53168">
        <w:rPr>
          <w:b/>
          <w:bCs/>
          <w:sz w:val="28"/>
          <w:szCs w:val="28"/>
        </w:rPr>
        <w:t xml:space="preserve"> </w:t>
      </w:r>
    </w:p>
    <w:p w:rsidR="00186561" w:rsidRDefault="00186561" w:rsidP="00186561">
      <w:pPr>
        <w:ind w:firstLine="900"/>
        <w:jc w:val="both"/>
        <w:rPr>
          <w:b/>
          <w:bCs/>
          <w:sz w:val="28"/>
          <w:szCs w:val="28"/>
        </w:rPr>
      </w:pPr>
    </w:p>
    <w:p w:rsidR="00186561" w:rsidRDefault="00186561" w:rsidP="00186561">
      <w:pPr>
        <w:ind w:firstLine="900"/>
        <w:jc w:val="both"/>
        <w:rPr>
          <w:sz w:val="28"/>
          <w:szCs w:val="28"/>
        </w:rPr>
      </w:pPr>
      <w:r w:rsidRPr="00BE7068">
        <w:rPr>
          <w:b/>
          <w:sz w:val="28"/>
          <w:szCs w:val="28"/>
        </w:rPr>
        <w:t>РЕШИЛ</w:t>
      </w:r>
      <w:r w:rsidRPr="00B53168">
        <w:rPr>
          <w:sz w:val="28"/>
          <w:szCs w:val="28"/>
        </w:rPr>
        <w:t>:</w:t>
      </w:r>
    </w:p>
    <w:p w:rsidR="00186561" w:rsidRPr="00B53168" w:rsidRDefault="00186561" w:rsidP="00186561">
      <w:pPr>
        <w:ind w:firstLine="900"/>
        <w:jc w:val="both"/>
        <w:rPr>
          <w:sz w:val="28"/>
          <w:szCs w:val="28"/>
        </w:rPr>
      </w:pPr>
    </w:p>
    <w:p w:rsidR="00186561" w:rsidRPr="00F32DE2" w:rsidRDefault="00186561" w:rsidP="00186561">
      <w:pPr>
        <w:ind w:firstLine="900"/>
        <w:jc w:val="both"/>
        <w:rPr>
          <w:color w:val="000000"/>
          <w:sz w:val="28"/>
          <w:szCs w:val="28"/>
        </w:rPr>
      </w:pPr>
      <w:r w:rsidRPr="00B53168">
        <w:rPr>
          <w:bCs/>
          <w:sz w:val="28"/>
          <w:szCs w:val="28"/>
        </w:rPr>
        <w:t>1.Принять проект муниципального правового акта «О</w:t>
      </w:r>
      <w:r w:rsidRPr="00B53168">
        <w:rPr>
          <w:color w:val="000000"/>
          <w:sz w:val="28"/>
          <w:szCs w:val="28"/>
        </w:rPr>
        <w:t xml:space="preserve"> внесении изменений  </w:t>
      </w:r>
      <w:r>
        <w:rPr>
          <w:color w:val="000000"/>
          <w:sz w:val="28"/>
          <w:szCs w:val="28"/>
        </w:rPr>
        <w:t xml:space="preserve"> </w:t>
      </w:r>
      <w:r w:rsidRPr="00B53168">
        <w:rPr>
          <w:color w:val="000000"/>
          <w:sz w:val="28"/>
          <w:szCs w:val="28"/>
        </w:rPr>
        <w:t xml:space="preserve"> в Устав </w:t>
      </w:r>
      <w:r>
        <w:rPr>
          <w:color w:val="000000"/>
          <w:sz w:val="28"/>
          <w:szCs w:val="28"/>
        </w:rPr>
        <w:t>Шайдуровского сельсовета Сузунского</w:t>
      </w:r>
      <w:r w:rsidRPr="00B53168">
        <w:rPr>
          <w:color w:val="000000"/>
          <w:sz w:val="28"/>
          <w:szCs w:val="28"/>
        </w:rPr>
        <w:t xml:space="preserve"> района Новосибирской области».</w:t>
      </w:r>
    </w:p>
    <w:p w:rsidR="00186561" w:rsidRPr="00B53168" w:rsidRDefault="00186561" w:rsidP="00186561">
      <w:pPr>
        <w:ind w:firstLine="900"/>
        <w:jc w:val="both"/>
        <w:rPr>
          <w:sz w:val="28"/>
          <w:szCs w:val="28"/>
        </w:rPr>
      </w:pPr>
      <w:r>
        <w:rPr>
          <w:sz w:val="28"/>
          <w:szCs w:val="28"/>
        </w:rPr>
        <w:t xml:space="preserve">2. </w:t>
      </w:r>
      <w:r w:rsidRPr="00B53168">
        <w:rPr>
          <w:sz w:val="28"/>
          <w:szCs w:val="28"/>
        </w:rPr>
        <w:t xml:space="preserve">Настоящее Решение вступает в силу после его официального опубликования.  </w:t>
      </w:r>
    </w:p>
    <w:p w:rsidR="00186561" w:rsidRPr="00B53168" w:rsidRDefault="00186561" w:rsidP="00186561">
      <w:pPr>
        <w:ind w:firstLine="900"/>
        <w:jc w:val="both"/>
        <w:rPr>
          <w:sz w:val="28"/>
          <w:szCs w:val="28"/>
        </w:rPr>
      </w:pPr>
      <w:r>
        <w:rPr>
          <w:sz w:val="28"/>
          <w:szCs w:val="28"/>
        </w:rPr>
        <w:t>3</w:t>
      </w:r>
      <w:r w:rsidRPr="00B53168">
        <w:rPr>
          <w:sz w:val="28"/>
          <w:szCs w:val="28"/>
        </w:rPr>
        <w:t xml:space="preserve">. Контроль за исполнением настоящего Решения возложить на </w:t>
      </w:r>
      <w:r>
        <w:rPr>
          <w:sz w:val="28"/>
          <w:szCs w:val="28"/>
        </w:rPr>
        <w:t xml:space="preserve">главу Шайдуровского </w:t>
      </w:r>
      <w:r>
        <w:rPr>
          <w:color w:val="000000"/>
          <w:sz w:val="28"/>
          <w:szCs w:val="28"/>
        </w:rPr>
        <w:t xml:space="preserve"> сельсовета</w:t>
      </w:r>
      <w:r w:rsidRPr="008503D8">
        <w:rPr>
          <w:color w:val="000000"/>
          <w:sz w:val="28"/>
          <w:szCs w:val="28"/>
        </w:rPr>
        <w:t xml:space="preserve"> </w:t>
      </w:r>
      <w:r>
        <w:rPr>
          <w:color w:val="000000"/>
          <w:sz w:val="28"/>
          <w:szCs w:val="28"/>
        </w:rPr>
        <w:t>Сузунского</w:t>
      </w:r>
      <w:r w:rsidRPr="008503D8">
        <w:rPr>
          <w:color w:val="000000"/>
          <w:sz w:val="28"/>
          <w:szCs w:val="28"/>
        </w:rPr>
        <w:t xml:space="preserve"> района Новосибирской области</w:t>
      </w:r>
      <w:r w:rsidRPr="00B53168">
        <w:rPr>
          <w:sz w:val="28"/>
          <w:szCs w:val="28"/>
        </w:rPr>
        <w:t>.</w:t>
      </w:r>
    </w:p>
    <w:p w:rsidR="00186561" w:rsidRPr="00B53168" w:rsidRDefault="00186561" w:rsidP="00186561">
      <w:pPr>
        <w:ind w:firstLine="900"/>
        <w:jc w:val="both"/>
        <w:rPr>
          <w:sz w:val="28"/>
          <w:szCs w:val="28"/>
        </w:rPr>
      </w:pPr>
    </w:p>
    <w:p w:rsidR="00186561" w:rsidRPr="00B53168" w:rsidRDefault="00186561" w:rsidP="00186561">
      <w:pPr>
        <w:ind w:firstLine="900"/>
        <w:jc w:val="both"/>
        <w:rPr>
          <w:sz w:val="28"/>
          <w:szCs w:val="28"/>
        </w:rPr>
      </w:pPr>
    </w:p>
    <w:p w:rsidR="00186561" w:rsidRDefault="00186561" w:rsidP="00186561">
      <w:pPr>
        <w:suppressAutoHyphens/>
        <w:rPr>
          <w:sz w:val="28"/>
          <w:szCs w:val="28"/>
        </w:rPr>
      </w:pPr>
      <w:r w:rsidRPr="00753EE5">
        <w:rPr>
          <w:sz w:val="28"/>
          <w:szCs w:val="28"/>
        </w:rPr>
        <w:t>Председатель Совета депутат</w:t>
      </w:r>
      <w:r>
        <w:rPr>
          <w:sz w:val="28"/>
          <w:szCs w:val="28"/>
        </w:rPr>
        <w:t xml:space="preserve">ов                          </w:t>
      </w:r>
      <w:r w:rsidRPr="00753EE5">
        <w:rPr>
          <w:sz w:val="28"/>
          <w:szCs w:val="28"/>
        </w:rPr>
        <w:t>Глава</w:t>
      </w:r>
      <w:r>
        <w:rPr>
          <w:sz w:val="28"/>
          <w:szCs w:val="28"/>
        </w:rPr>
        <w:t xml:space="preserve"> Шайдуровского  сельсовета</w:t>
      </w:r>
    </w:p>
    <w:p w:rsidR="00186561" w:rsidRDefault="00186561" w:rsidP="00186561">
      <w:pPr>
        <w:suppressAutoHyphens/>
        <w:rPr>
          <w:sz w:val="28"/>
          <w:szCs w:val="28"/>
        </w:rPr>
      </w:pPr>
      <w:r>
        <w:rPr>
          <w:sz w:val="28"/>
          <w:szCs w:val="28"/>
        </w:rPr>
        <w:t>Шайдуровского  сельсовета                                 Сузунского района</w:t>
      </w:r>
    </w:p>
    <w:p w:rsidR="00186561" w:rsidRDefault="00186561" w:rsidP="00186561">
      <w:pPr>
        <w:suppressAutoHyphens/>
        <w:rPr>
          <w:sz w:val="28"/>
          <w:szCs w:val="28"/>
        </w:rPr>
      </w:pPr>
      <w:r>
        <w:rPr>
          <w:sz w:val="28"/>
          <w:szCs w:val="28"/>
        </w:rPr>
        <w:t>Сузунского района                                               Новосибирской области</w:t>
      </w:r>
    </w:p>
    <w:p w:rsidR="00186561" w:rsidRDefault="00186561" w:rsidP="00186561">
      <w:pPr>
        <w:suppressAutoHyphens/>
        <w:rPr>
          <w:sz w:val="28"/>
          <w:szCs w:val="28"/>
        </w:rPr>
      </w:pPr>
      <w:r>
        <w:rPr>
          <w:sz w:val="28"/>
          <w:szCs w:val="28"/>
        </w:rPr>
        <w:t>Новосибирской области</w:t>
      </w:r>
    </w:p>
    <w:p w:rsidR="00186561" w:rsidRPr="00753EE5" w:rsidRDefault="00186561" w:rsidP="00186561">
      <w:pPr>
        <w:suppressAutoHyphens/>
        <w:rPr>
          <w:sz w:val="28"/>
          <w:szCs w:val="28"/>
        </w:rPr>
      </w:pPr>
      <w:r w:rsidRPr="00753EE5">
        <w:rPr>
          <w:sz w:val="28"/>
          <w:szCs w:val="28"/>
        </w:rPr>
        <w:t xml:space="preserve">                                                        </w:t>
      </w:r>
    </w:p>
    <w:p w:rsidR="00186561" w:rsidRPr="00374342" w:rsidRDefault="00186561" w:rsidP="00186561">
      <w:pPr>
        <w:suppressAutoHyphens/>
        <w:rPr>
          <w:sz w:val="28"/>
          <w:szCs w:val="28"/>
        </w:rPr>
      </w:pPr>
      <w:r w:rsidRPr="00753EE5">
        <w:rPr>
          <w:sz w:val="28"/>
          <w:szCs w:val="28"/>
        </w:rPr>
        <w:t>_____________</w:t>
      </w:r>
      <w:r>
        <w:rPr>
          <w:sz w:val="28"/>
          <w:szCs w:val="28"/>
        </w:rPr>
        <w:t xml:space="preserve">Ю.А Жеребненко     </w:t>
      </w:r>
      <w:r w:rsidRPr="00753EE5">
        <w:rPr>
          <w:sz w:val="28"/>
          <w:szCs w:val="28"/>
        </w:rPr>
        <w:t xml:space="preserve">   </w:t>
      </w:r>
      <w:r>
        <w:rPr>
          <w:sz w:val="28"/>
          <w:szCs w:val="28"/>
        </w:rPr>
        <w:t xml:space="preserve">                                    _______</w:t>
      </w:r>
      <w:r w:rsidRPr="00753EE5">
        <w:rPr>
          <w:sz w:val="28"/>
          <w:szCs w:val="28"/>
        </w:rPr>
        <w:t>____</w:t>
      </w:r>
      <w:r>
        <w:rPr>
          <w:sz w:val="28"/>
          <w:szCs w:val="28"/>
        </w:rPr>
        <w:t>Д.Г Сизов</w:t>
      </w:r>
      <w:r w:rsidRPr="00753EE5">
        <w:rPr>
          <w:sz w:val="28"/>
          <w:szCs w:val="28"/>
        </w:rPr>
        <w:t xml:space="preserve">  </w:t>
      </w:r>
      <w:r w:rsidRPr="00374342">
        <w:rPr>
          <w:sz w:val="28"/>
          <w:szCs w:val="28"/>
        </w:rPr>
        <w:t xml:space="preserve"> </w:t>
      </w:r>
    </w:p>
    <w:p w:rsidR="00186561" w:rsidRPr="00374342" w:rsidRDefault="00186561" w:rsidP="00186561">
      <w:pPr>
        <w:ind w:left="75"/>
        <w:jc w:val="both"/>
        <w:rPr>
          <w:sz w:val="28"/>
          <w:szCs w:val="28"/>
        </w:rPr>
      </w:pPr>
    </w:p>
    <w:p w:rsidR="00186561" w:rsidRDefault="00186561" w:rsidP="00EB6584">
      <w:r>
        <w:rPr>
          <w:sz w:val="28"/>
          <w:szCs w:val="28"/>
        </w:rPr>
        <w:lastRenderedPageBreak/>
        <w:t xml:space="preserve"> </w:t>
      </w:r>
    </w:p>
    <w:p w:rsidR="00186561" w:rsidRPr="00F54D50" w:rsidRDefault="00186561" w:rsidP="00186561">
      <w:pPr>
        <w:ind w:firstLine="900"/>
        <w:jc w:val="right"/>
        <w:rPr>
          <w:bCs/>
          <w:sz w:val="28"/>
          <w:szCs w:val="28"/>
        </w:rPr>
      </w:pPr>
      <w:r w:rsidRPr="00F54D50">
        <w:rPr>
          <w:sz w:val="28"/>
          <w:szCs w:val="28"/>
        </w:rPr>
        <w:t>П</w:t>
      </w:r>
      <w:r w:rsidRPr="00F54D50">
        <w:rPr>
          <w:bCs/>
          <w:sz w:val="28"/>
          <w:szCs w:val="28"/>
        </w:rPr>
        <w:t xml:space="preserve">риложение к решению </w:t>
      </w:r>
    </w:p>
    <w:p w:rsidR="00186561" w:rsidRPr="00F54D50" w:rsidRDefault="00186561" w:rsidP="00186561">
      <w:pPr>
        <w:ind w:firstLine="900"/>
        <w:jc w:val="right"/>
        <w:rPr>
          <w:bCs/>
          <w:sz w:val="28"/>
          <w:szCs w:val="28"/>
        </w:rPr>
      </w:pPr>
      <w:r>
        <w:rPr>
          <w:bCs/>
          <w:sz w:val="28"/>
          <w:szCs w:val="28"/>
        </w:rPr>
        <w:t>19</w:t>
      </w:r>
      <w:r w:rsidRPr="00F54D50">
        <w:rPr>
          <w:bCs/>
          <w:sz w:val="28"/>
          <w:szCs w:val="28"/>
        </w:rPr>
        <w:t>-й сессии Совета депутатов</w:t>
      </w:r>
    </w:p>
    <w:p w:rsidR="00186561" w:rsidRPr="00F54D50" w:rsidRDefault="00186561" w:rsidP="00186561">
      <w:pPr>
        <w:ind w:firstLine="900"/>
        <w:jc w:val="right"/>
        <w:rPr>
          <w:bCs/>
          <w:sz w:val="28"/>
          <w:szCs w:val="28"/>
        </w:rPr>
      </w:pPr>
      <w:r w:rsidRPr="00F54D50">
        <w:rPr>
          <w:bCs/>
          <w:sz w:val="28"/>
          <w:szCs w:val="28"/>
        </w:rPr>
        <w:t>Шайдуровского  сельсовета</w:t>
      </w:r>
    </w:p>
    <w:p w:rsidR="00186561" w:rsidRPr="00F54D50" w:rsidRDefault="00186561" w:rsidP="00186561">
      <w:pPr>
        <w:ind w:firstLine="900"/>
        <w:jc w:val="right"/>
        <w:rPr>
          <w:bCs/>
          <w:sz w:val="28"/>
          <w:szCs w:val="28"/>
        </w:rPr>
      </w:pPr>
      <w:r w:rsidRPr="00F54D50">
        <w:rPr>
          <w:bCs/>
          <w:sz w:val="28"/>
          <w:szCs w:val="28"/>
        </w:rPr>
        <w:t xml:space="preserve">Сузунского района Новосибирской области </w:t>
      </w:r>
    </w:p>
    <w:p w:rsidR="00186561" w:rsidRPr="00F54D50" w:rsidRDefault="00186561" w:rsidP="00186561">
      <w:pPr>
        <w:ind w:firstLine="900"/>
        <w:jc w:val="right"/>
        <w:rPr>
          <w:bCs/>
          <w:sz w:val="28"/>
          <w:szCs w:val="28"/>
        </w:rPr>
      </w:pPr>
      <w:r w:rsidRPr="00F54D50">
        <w:rPr>
          <w:bCs/>
          <w:sz w:val="28"/>
          <w:szCs w:val="28"/>
        </w:rPr>
        <w:t xml:space="preserve">от </w:t>
      </w:r>
      <w:r>
        <w:rPr>
          <w:bCs/>
          <w:sz w:val="28"/>
          <w:szCs w:val="28"/>
        </w:rPr>
        <w:t xml:space="preserve"> 18.07.2017 </w:t>
      </w:r>
      <w:r w:rsidRPr="00F54D50">
        <w:rPr>
          <w:bCs/>
          <w:sz w:val="28"/>
          <w:szCs w:val="28"/>
        </w:rPr>
        <w:t xml:space="preserve">   №</w:t>
      </w:r>
      <w:r>
        <w:rPr>
          <w:bCs/>
          <w:sz w:val="28"/>
          <w:szCs w:val="28"/>
        </w:rPr>
        <w:t xml:space="preserve">  86</w:t>
      </w:r>
      <w:r w:rsidRPr="00F54D50">
        <w:rPr>
          <w:bCs/>
          <w:sz w:val="28"/>
          <w:szCs w:val="28"/>
        </w:rPr>
        <w:t xml:space="preserve"> </w:t>
      </w:r>
    </w:p>
    <w:p w:rsidR="00186561" w:rsidRDefault="00186561" w:rsidP="00186561">
      <w:pPr>
        <w:spacing w:after="120"/>
        <w:ind w:firstLine="900"/>
        <w:jc w:val="center"/>
        <w:rPr>
          <w:b/>
          <w:bCs/>
          <w:sz w:val="28"/>
          <w:szCs w:val="28"/>
        </w:rPr>
      </w:pPr>
    </w:p>
    <w:p w:rsidR="00186561" w:rsidRPr="00F54D50" w:rsidRDefault="00186561" w:rsidP="00186561">
      <w:pPr>
        <w:spacing w:after="120"/>
        <w:ind w:firstLine="900"/>
        <w:jc w:val="center"/>
        <w:rPr>
          <w:b/>
          <w:bCs/>
          <w:sz w:val="28"/>
          <w:szCs w:val="28"/>
        </w:rPr>
      </w:pPr>
      <w:r w:rsidRPr="00F54D50">
        <w:rPr>
          <w:color w:val="000000"/>
          <w:sz w:val="28"/>
          <w:szCs w:val="28"/>
        </w:rPr>
        <w:t>Проект муниципального правового акта</w:t>
      </w:r>
    </w:p>
    <w:p w:rsidR="00186561" w:rsidRPr="00F54D50" w:rsidRDefault="00186561" w:rsidP="00186561">
      <w:pPr>
        <w:jc w:val="center"/>
        <w:rPr>
          <w:sz w:val="28"/>
          <w:szCs w:val="28"/>
        </w:rPr>
      </w:pPr>
      <w:r w:rsidRPr="00F54D50">
        <w:rPr>
          <w:sz w:val="28"/>
          <w:szCs w:val="28"/>
        </w:rPr>
        <w:t>О ВНЕСЕНИИ ИЗМЕНЕНИЙ   В УСТАВ</w:t>
      </w:r>
    </w:p>
    <w:p w:rsidR="00186561" w:rsidRPr="00F54D50" w:rsidRDefault="00186561" w:rsidP="00186561">
      <w:pPr>
        <w:jc w:val="center"/>
        <w:rPr>
          <w:sz w:val="28"/>
          <w:szCs w:val="28"/>
        </w:rPr>
      </w:pPr>
      <w:r w:rsidRPr="00F54D50">
        <w:rPr>
          <w:sz w:val="28"/>
          <w:szCs w:val="28"/>
        </w:rPr>
        <w:t>ШАЙДУРОВСКОГО  СЕЛЬСОВЕТА СУЗУНСКОГО РАЙОНА НОВОСИБИРСКОЙ ОБЛАСТИ</w:t>
      </w:r>
    </w:p>
    <w:p w:rsidR="00186561" w:rsidRPr="006806DC" w:rsidRDefault="00186561" w:rsidP="00186561">
      <w:pPr>
        <w:ind w:firstLine="900"/>
        <w:rPr>
          <w:sz w:val="6"/>
          <w:szCs w:val="6"/>
        </w:rPr>
      </w:pPr>
    </w:p>
    <w:p w:rsidR="00186561" w:rsidRDefault="00186561" w:rsidP="00186561">
      <w:pPr>
        <w:numPr>
          <w:ilvl w:val="0"/>
          <w:numId w:val="15"/>
        </w:numPr>
        <w:ind w:left="0" w:firstLine="567"/>
        <w:jc w:val="both"/>
        <w:rPr>
          <w:b/>
          <w:sz w:val="28"/>
          <w:szCs w:val="28"/>
        </w:rPr>
      </w:pPr>
      <w:r w:rsidRPr="003E5D5A">
        <w:rPr>
          <w:b/>
          <w:sz w:val="28"/>
          <w:szCs w:val="28"/>
        </w:rPr>
        <w:t xml:space="preserve">В статье 5 «Вопросы местного значения </w:t>
      </w:r>
      <w:r>
        <w:rPr>
          <w:b/>
          <w:sz w:val="28"/>
          <w:szCs w:val="28"/>
        </w:rPr>
        <w:t xml:space="preserve"> Шайдуровского </w:t>
      </w:r>
      <w:r w:rsidRPr="003E5D5A">
        <w:rPr>
          <w:b/>
          <w:sz w:val="28"/>
          <w:szCs w:val="28"/>
        </w:rPr>
        <w:t xml:space="preserve">сельсовета»: </w:t>
      </w:r>
    </w:p>
    <w:p w:rsidR="00186561" w:rsidRPr="003E5D5A" w:rsidRDefault="00186561" w:rsidP="00186561">
      <w:pPr>
        <w:ind w:firstLine="567"/>
        <w:jc w:val="both"/>
        <w:rPr>
          <w:b/>
          <w:sz w:val="28"/>
          <w:szCs w:val="28"/>
        </w:rPr>
      </w:pPr>
      <w:r w:rsidRPr="003E5D5A">
        <w:rPr>
          <w:b/>
          <w:sz w:val="28"/>
          <w:szCs w:val="28"/>
        </w:rPr>
        <w:t xml:space="preserve">Пункт </w:t>
      </w:r>
      <w:r>
        <w:rPr>
          <w:b/>
          <w:sz w:val="28"/>
          <w:szCs w:val="28"/>
        </w:rPr>
        <w:t>4</w:t>
      </w:r>
      <w:r w:rsidRPr="003E5D5A">
        <w:rPr>
          <w:b/>
          <w:sz w:val="28"/>
          <w:szCs w:val="28"/>
        </w:rPr>
        <w:t xml:space="preserve"> Части 1 изложить в следующей редакции: </w:t>
      </w:r>
    </w:p>
    <w:p w:rsidR="00186561" w:rsidRPr="00E917F3" w:rsidRDefault="00186561" w:rsidP="00186561">
      <w:pPr>
        <w:ind w:firstLine="567"/>
        <w:jc w:val="both"/>
        <w:rPr>
          <w:sz w:val="28"/>
          <w:szCs w:val="28"/>
        </w:rPr>
      </w:pPr>
      <w:r>
        <w:rPr>
          <w:sz w:val="28"/>
          <w:szCs w:val="28"/>
        </w:rPr>
        <w:t>"4)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186561" w:rsidRDefault="00186561" w:rsidP="00186561">
      <w:pPr>
        <w:ind w:firstLine="567"/>
        <w:jc w:val="both"/>
        <w:rPr>
          <w:b/>
          <w:sz w:val="28"/>
          <w:szCs w:val="28"/>
        </w:rPr>
      </w:pPr>
      <w:r>
        <w:rPr>
          <w:b/>
          <w:sz w:val="28"/>
          <w:szCs w:val="28"/>
        </w:rPr>
        <w:t xml:space="preserve">2. </w:t>
      </w:r>
      <w:r w:rsidRPr="004A0530">
        <w:rPr>
          <w:b/>
          <w:sz w:val="28"/>
          <w:szCs w:val="28"/>
        </w:rPr>
        <w:t xml:space="preserve">В статье </w:t>
      </w:r>
      <w:r>
        <w:rPr>
          <w:b/>
          <w:sz w:val="28"/>
          <w:szCs w:val="28"/>
        </w:rPr>
        <w:t>32</w:t>
      </w:r>
      <w:r w:rsidRPr="004A0530">
        <w:rPr>
          <w:b/>
          <w:sz w:val="28"/>
          <w:szCs w:val="28"/>
        </w:rPr>
        <w:t xml:space="preserve"> «</w:t>
      </w:r>
      <w:r w:rsidRPr="00147608">
        <w:rPr>
          <w:b/>
          <w:sz w:val="28"/>
          <w:szCs w:val="28"/>
        </w:rPr>
        <w:t>Полномочия администрации»</w:t>
      </w:r>
    </w:p>
    <w:p w:rsidR="00186561" w:rsidRPr="003E5D5A" w:rsidRDefault="00186561" w:rsidP="00186561">
      <w:pPr>
        <w:ind w:firstLine="567"/>
        <w:jc w:val="both"/>
        <w:rPr>
          <w:b/>
          <w:sz w:val="28"/>
          <w:szCs w:val="28"/>
        </w:rPr>
      </w:pPr>
      <w:r>
        <w:rPr>
          <w:b/>
          <w:sz w:val="28"/>
          <w:szCs w:val="28"/>
        </w:rPr>
        <w:t xml:space="preserve"> 2.1. </w:t>
      </w:r>
      <w:r w:rsidRPr="003E5D5A">
        <w:rPr>
          <w:b/>
          <w:sz w:val="28"/>
          <w:szCs w:val="28"/>
        </w:rPr>
        <w:t xml:space="preserve">Пункт </w:t>
      </w:r>
      <w:r>
        <w:rPr>
          <w:b/>
          <w:sz w:val="28"/>
          <w:szCs w:val="28"/>
        </w:rPr>
        <w:t>5</w:t>
      </w:r>
      <w:r w:rsidRPr="003E5D5A">
        <w:rPr>
          <w:b/>
          <w:sz w:val="28"/>
          <w:szCs w:val="28"/>
        </w:rPr>
        <w:t xml:space="preserve"> Части 1 изложить в следующей редакции: </w:t>
      </w:r>
    </w:p>
    <w:p w:rsidR="00186561" w:rsidRDefault="00186561" w:rsidP="00186561">
      <w:pPr>
        <w:ind w:firstLine="567"/>
        <w:jc w:val="both"/>
        <w:rPr>
          <w:sz w:val="28"/>
          <w:szCs w:val="28"/>
        </w:rPr>
      </w:pPr>
      <w:r>
        <w:rPr>
          <w:sz w:val="28"/>
          <w:szCs w:val="28"/>
        </w:rPr>
        <w:t>"5)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186561" w:rsidRDefault="00186561" w:rsidP="00186561">
      <w:pPr>
        <w:ind w:firstLine="567"/>
        <w:jc w:val="both"/>
        <w:rPr>
          <w:b/>
          <w:sz w:val="28"/>
          <w:szCs w:val="28"/>
        </w:rPr>
      </w:pPr>
      <w:r w:rsidRPr="007D51E2">
        <w:rPr>
          <w:b/>
          <w:sz w:val="28"/>
          <w:szCs w:val="28"/>
        </w:rPr>
        <w:t xml:space="preserve">2.2. Пункт 52 Части </w:t>
      </w:r>
      <w:r>
        <w:rPr>
          <w:b/>
          <w:sz w:val="28"/>
          <w:szCs w:val="28"/>
        </w:rPr>
        <w:t>1</w:t>
      </w:r>
      <w:r w:rsidRPr="007D51E2">
        <w:rPr>
          <w:b/>
          <w:sz w:val="28"/>
          <w:szCs w:val="28"/>
        </w:rPr>
        <w:t xml:space="preserve">  исключить.</w:t>
      </w:r>
    </w:p>
    <w:p w:rsidR="00186561" w:rsidRDefault="00186561" w:rsidP="00186561">
      <w:pPr>
        <w:ind w:firstLine="567"/>
        <w:jc w:val="both"/>
        <w:rPr>
          <w:b/>
          <w:sz w:val="28"/>
          <w:szCs w:val="28"/>
        </w:rPr>
      </w:pPr>
      <w:r>
        <w:rPr>
          <w:b/>
          <w:sz w:val="28"/>
          <w:szCs w:val="28"/>
        </w:rPr>
        <w:t>3. Статью 22  Основные гарантии деятельности депутата Совета депутатов, Главой муниципального образования дополнить пунктом 3,4 следующего содержания:</w:t>
      </w:r>
    </w:p>
    <w:p w:rsidR="00186561" w:rsidRPr="0064648A" w:rsidRDefault="00186561" w:rsidP="00186561">
      <w:pPr>
        <w:ind w:firstLine="567"/>
        <w:jc w:val="both"/>
        <w:rPr>
          <w:sz w:val="28"/>
          <w:szCs w:val="28"/>
        </w:rPr>
      </w:pPr>
      <w:r w:rsidRPr="0064648A">
        <w:rPr>
          <w:sz w:val="28"/>
          <w:szCs w:val="28"/>
        </w:rPr>
        <w:t>«3. Лицам, замещающим муниципальные должности в Шайдуровском сельсовете, гарантируется:</w:t>
      </w:r>
    </w:p>
    <w:p w:rsidR="00186561" w:rsidRPr="0064648A" w:rsidRDefault="00186561" w:rsidP="00186561">
      <w:pPr>
        <w:jc w:val="both"/>
      </w:pPr>
      <w:r w:rsidRPr="0064648A">
        <w:rPr>
          <w:color w:val="000000"/>
          <w:sz w:val="29"/>
          <w:szCs w:val="29"/>
        </w:rPr>
        <w:t>1) условия работы, обеспечивающие исполнение им должностных обязанностей, защита прав, чести и достоинства в соответствии с федеральными законами;</w:t>
      </w:r>
    </w:p>
    <w:p w:rsidR="00186561" w:rsidRPr="0064648A" w:rsidRDefault="00186561" w:rsidP="00186561">
      <w:pPr>
        <w:jc w:val="both"/>
      </w:pPr>
      <w:r w:rsidRPr="0064648A">
        <w:rPr>
          <w:color w:val="000000"/>
          <w:sz w:val="29"/>
          <w:szCs w:val="29"/>
        </w:rPr>
        <w:t>2) право на своевременное и в полном объеме получение денежного содержания;</w:t>
      </w:r>
    </w:p>
    <w:p w:rsidR="00186561" w:rsidRPr="0064648A" w:rsidRDefault="00186561" w:rsidP="00186561">
      <w:pPr>
        <w:jc w:val="both"/>
      </w:pPr>
      <w:r w:rsidRPr="0064648A">
        <w:rPr>
          <w:color w:val="000000"/>
          <w:sz w:val="29"/>
          <w:szCs w:val="29"/>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186561" w:rsidRPr="0064648A" w:rsidRDefault="00186561" w:rsidP="00186561">
      <w:pPr>
        <w:jc w:val="both"/>
      </w:pPr>
      <w:r w:rsidRPr="0064648A">
        <w:rPr>
          <w:color w:val="000000"/>
          <w:sz w:val="29"/>
          <w:szCs w:val="29"/>
        </w:rPr>
        <w:t>4) медицинское обслуживание его и членов его семьи, в том числе после выхода его на пенсию в соответствии с федеральными законами.</w:t>
      </w:r>
    </w:p>
    <w:p w:rsidR="00186561" w:rsidRPr="0064648A" w:rsidRDefault="00186561" w:rsidP="00186561">
      <w:pPr>
        <w:jc w:val="both"/>
      </w:pPr>
      <w:r w:rsidRPr="0064648A">
        <w:rPr>
          <w:color w:val="000000"/>
          <w:sz w:val="29"/>
          <w:szCs w:val="29"/>
        </w:rPr>
        <w:t>5) пенсионное обеспечение за выслугу лет и в связи с инвалидностью, а также пенсионное обеспечение членов его семьи в случае его смерти, наступившей в связи с исполнением им должностных обязанностей в соответствии с федеральными законами, указами Президента Российской Федерации и законами Новосибирской области, и регулируются на основании решения Совета депутатов;</w:t>
      </w:r>
    </w:p>
    <w:p w:rsidR="00186561" w:rsidRPr="0064648A" w:rsidRDefault="00186561" w:rsidP="00186561">
      <w:pPr>
        <w:jc w:val="both"/>
      </w:pPr>
      <w:r w:rsidRPr="0064648A">
        <w:rPr>
          <w:color w:val="000000"/>
          <w:sz w:val="29"/>
          <w:szCs w:val="29"/>
        </w:rPr>
        <w:t xml:space="preserve">6) обязательное государственное социальное страхование на случай заболевания или утраты трудоспособности в период прохождения службы или после ее </w:t>
      </w:r>
      <w:r w:rsidRPr="0064648A">
        <w:rPr>
          <w:color w:val="000000"/>
          <w:sz w:val="29"/>
          <w:szCs w:val="29"/>
        </w:rPr>
        <w:lastRenderedPageBreak/>
        <w:t>прекращения, но наступивших в связи с исполнением им должностных обязанностей в соответствии с федеральными законами;</w:t>
      </w:r>
    </w:p>
    <w:p w:rsidR="00186561" w:rsidRPr="0064648A" w:rsidRDefault="00186561" w:rsidP="00186561">
      <w:pPr>
        <w:jc w:val="both"/>
      </w:pPr>
      <w:r w:rsidRPr="0064648A">
        <w:rPr>
          <w:color w:val="000000"/>
          <w:sz w:val="29"/>
          <w:szCs w:val="29"/>
        </w:rPr>
        <w:t>7) защита 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186561" w:rsidRPr="007D51E2" w:rsidRDefault="00186561" w:rsidP="00186561">
      <w:pPr>
        <w:jc w:val="both"/>
        <w:rPr>
          <w:b/>
          <w:sz w:val="28"/>
          <w:szCs w:val="28"/>
        </w:rPr>
      </w:pPr>
      <w:r w:rsidRPr="0064648A">
        <w:rPr>
          <w:color w:val="000000"/>
          <w:sz w:val="29"/>
          <w:szCs w:val="29"/>
        </w:rPr>
        <w:t xml:space="preserve">4. Дополнительные социальные гарантии, установленные пунктом 5 части 1 настоящей статьи могут предусматривать расходование средств местного бюджета, устанавливаются только в отношении лиц, замещающих </w:t>
      </w:r>
      <w:r>
        <w:rPr>
          <w:color w:val="000000"/>
          <w:sz w:val="29"/>
          <w:szCs w:val="29"/>
        </w:rPr>
        <w:t xml:space="preserve">(замещавших) </w:t>
      </w:r>
      <w:r w:rsidRPr="0064648A">
        <w:rPr>
          <w:color w:val="000000"/>
          <w:sz w:val="29"/>
          <w:szCs w:val="29"/>
        </w:rPr>
        <w:t>муниципальные должности на постоянной основе</w:t>
      </w:r>
      <w:r>
        <w:rPr>
          <w:color w:val="000000"/>
          <w:sz w:val="29"/>
          <w:szCs w:val="29"/>
        </w:rPr>
        <w:t>,</w:t>
      </w:r>
      <w:r w:rsidRPr="0064648A">
        <w:rPr>
          <w:color w:val="000000"/>
          <w:sz w:val="29"/>
          <w:szCs w:val="29"/>
        </w:rPr>
        <w:t xml:space="preserve">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настоящего Федерального закона от 06.10.2003 № 131-ФЗ «Об общих принципах организации местного самоуправления в Российской Федерации».</w:t>
      </w:r>
      <w:r>
        <w:rPr>
          <w:b/>
          <w:sz w:val="28"/>
          <w:szCs w:val="28"/>
        </w:rPr>
        <w:t xml:space="preserve"> </w:t>
      </w:r>
    </w:p>
    <w:p w:rsidR="00186561" w:rsidRPr="00592E4A" w:rsidRDefault="00186561" w:rsidP="00186561">
      <w:pPr>
        <w:ind w:firstLine="567"/>
        <w:jc w:val="both"/>
        <w:rPr>
          <w:b/>
          <w:sz w:val="28"/>
          <w:szCs w:val="28"/>
        </w:rPr>
      </w:pPr>
      <w:r>
        <w:rPr>
          <w:b/>
          <w:sz w:val="28"/>
          <w:szCs w:val="28"/>
        </w:rPr>
        <w:t>4</w:t>
      </w:r>
      <w:r w:rsidRPr="00592E4A">
        <w:rPr>
          <w:b/>
          <w:sz w:val="28"/>
          <w:szCs w:val="28"/>
        </w:rPr>
        <w:t>. В статье 44 "Внесение изменений и дополнений в Устав"</w:t>
      </w:r>
    </w:p>
    <w:p w:rsidR="00186561" w:rsidRPr="00592E4A" w:rsidRDefault="00186561" w:rsidP="00186561">
      <w:pPr>
        <w:ind w:firstLine="567"/>
        <w:jc w:val="both"/>
        <w:rPr>
          <w:b/>
          <w:sz w:val="28"/>
          <w:szCs w:val="28"/>
        </w:rPr>
      </w:pPr>
      <w:r w:rsidRPr="00592E4A">
        <w:rPr>
          <w:b/>
          <w:sz w:val="28"/>
          <w:szCs w:val="28"/>
        </w:rPr>
        <w:t>Часть 1 изложить в следующей редакции:</w:t>
      </w:r>
    </w:p>
    <w:p w:rsidR="00186561" w:rsidRDefault="00186561" w:rsidP="00186561">
      <w:pPr>
        <w:ind w:firstLine="567"/>
        <w:jc w:val="both"/>
        <w:rPr>
          <w:sz w:val="28"/>
          <w:szCs w:val="28"/>
        </w:rPr>
      </w:pPr>
      <w:r>
        <w:rPr>
          <w:sz w:val="28"/>
          <w:szCs w:val="28"/>
        </w:rPr>
        <w:t>"</w:t>
      </w:r>
      <w:r w:rsidRPr="00592E4A">
        <w:rPr>
          <w:sz w:val="28"/>
          <w:szCs w:val="28"/>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r>
        <w:rPr>
          <w:sz w:val="28"/>
          <w:szCs w:val="28"/>
        </w:rPr>
        <w:t>".</w:t>
      </w:r>
    </w:p>
    <w:p w:rsidR="00186561" w:rsidRDefault="00186561" w:rsidP="00186561">
      <w:pPr>
        <w:ind w:firstLine="567"/>
        <w:jc w:val="both"/>
        <w:rPr>
          <w:sz w:val="28"/>
          <w:szCs w:val="28"/>
        </w:rPr>
      </w:pPr>
    </w:p>
    <w:p w:rsidR="00186561" w:rsidRPr="00B53168" w:rsidRDefault="00186561" w:rsidP="00186561">
      <w:pPr>
        <w:ind w:firstLine="567"/>
        <w:jc w:val="both"/>
        <w:rPr>
          <w:sz w:val="28"/>
          <w:szCs w:val="28"/>
        </w:rPr>
      </w:pPr>
    </w:p>
    <w:p w:rsidR="00186561" w:rsidRDefault="00186561" w:rsidP="00186561">
      <w:pPr>
        <w:suppressAutoHyphens/>
        <w:rPr>
          <w:sz w:val="28"/>
          <w:szCs w:val="28"/>
        </w:rPr>
      </w:pPr>
      <w:r w:rsidRPr="00753EE5">
        <w:rPr>
          <w:sz w:val="28"/>
          <w:szCs w:val="28"/>
        </w:rPr>
        <w:t>Председатель Совета депутат</w:t>
      </w:r>
      <w:r>
        <w:rPr>
          <w:sz w:val="28"/>
          <w:szCs w:val="28"/>
        </w:rPr>
        <w:t xml:space="preserve">ов                          </w:t>
      </w:r>
      <w:r w:rsidRPr="00753EE5">
        <w:rPr>
          <w:sz w:val="28"/>
          <w:szCs w:val="28"/>
        </w:rPr>
        <w:t>Глава</w:t>
      </w:r>
      <w:r>
        <w:rPr>
          <w:sz w:val="28"/>
          <w:szCs w:val="28"/>
        </w:rPr>
        <w:t xml:space="preserve"> Шайдуровского  сельсовета</w:t>
      </w:r>
    </w:p>
    <w:p w:rsidR="00186561" w:rsidRDefault="00186561" w:rsidP="00186561">
      <w:pPr>
        <w:suppressAutoHyphens/>
        <w:rPr>
          <w:sz w:val="28"/>
          <w:szCs w:val="28"/>
        </w:rPr>
      </w:pPr>
      <w:r>
        <w:rPr>
          <w:sz w:val="28"/>
          <w:szCs w:val="28"/>
        </w:rPr>
        <w:t>Шайдуровского  сельсовета                                 Сузунского района</w:t>
      </w:r>
    </w:p>
    <w:p w:rsidR="00186561" w:rsidRDefault="00186561" w:rsidP="00186561">
      <w:pPr>
        <w:suppressAutoHyphens/>
        <w:rPr>
          <w:sz w:val="28"/>
          <w:szCs w:val="28"/>
        </w:rPr>
      </w:pPr>
      <w:r>
        <w:rPr>
          <w:sz w:val="28"/>
          <w:szCs w:val="28"/>
        </w:rPr>
        <w:t>Сузунского района                                               Новосибирской области</w:t>
      </w:r>
    </w:p>
    <w:p w:rsidR="00186561" w:rsidRDefault="00186561" w:rsidP="00186561">
      <w:pPr>
        <w:suppressAutoHyphens/>
        <w:rPr>
          <w:sz w:val="28"/>
          <w:szCs w:val="28"/>
        </w:rPr>
      </w:pPr>
      <w:r>
        <w:rPr>
          <w:sz w:val="28"/>
          <w:szCs w:val="28"/>
        </w:rPr>
        <w:t>Новосибирской области</w:t>
      </w:r>
    </w:p>
    <w:p w:rsidR="00186561" w:rsidRPr="00753EE5" w:rsidRDefault="00186561" w:rsidP="00186561">
      <w:pPr>
        <w:suppressAutoHyphens/>
        <w:rPr>
          <w:sz w:val="28"/>
          <w:szCs w:val="28"/>
        </w:rPr>
      </w:pPr>
      <w:r w:rsidRPr="00753EE5">
        <w:rPr>
          <w:sz w:val="28"/>
          <w:szCs w:val="28"/>
        </w:rPr>
        <w:t xml:space="preserve">                                                        </w:t>
      </w:r>
    </w:p>
    <w:p w:rsidR="00186561" w:rsidRPr="00374342" w:rsidRDefault="00186561" w:rsidP="00186561">
      <w:pPr>
        <w:suppressAutoHyphens/>
        <w:rPr>
          <w:sz w:val="28"/>
          <w:szCs w:val="28"/>
        </w:rPr>
      </w:pPr>
      <w:r w:rsidRPr="00753EE5">
        <w:rPr>
          <w:sz w:val="28"/>
          <w:szCs w:val="28"/>
        </w:rPr>
        <w:t>_____________</w:t>
      </w:r>
      <w:r>
        <w:rPr>
          <w:sz w:val="28"/>
          <w:szCs w:val="28"/>
        </w:rPr>
        <w:t xml:space="preserve">Ю.А Жеребненко     </w:t>
      </w:r>
      <w:r w:rsidRPr="00753EE5">
        <w:rPr>
          <w:sz w:val="28"/>
          <w:szCs w:val="28"/>
        </w:rPr>
        <w:t xml:space="preserve">   </w:t>
      </w:r>
      <w:r>
        <w:rPr>
          <w:sz w:val="28"/>
          <w:szCs w:val="28"/>
        </w:rPr>
        <w:t xml:space="preserve">                                    _______</w:t>
      </w:r>
      <w:r w:rsidRPr="00753EE5">
        <w:rPr>
          <w:sz w:val="28"/>
          <w:szCs w:val="28"/>
        </w:rPr>
        <w:t>____</w:t>
      </w:r>
      <w:r>
        <w:rPr>
          <w:sz w:val="28"/>
          <w:szCs w:val="28"/>
        </w:rPr>
        <w:t>Д.Г Сизов</w:t>
      </w:r>
      <w:r w:rsidRPr="00753EE5">
        <w:rPr>
          <w:sz w:val="28"/>
          <w:szCs w:val="28"/>
        </w:rPr>
        <w:t xml:space="preserve">  </w:t>
      </w:r>
      <w:r w:rsidRPr="00374342">
        <w:rPr>
          <w:sz w:val="28"/>
          <w:szCs w:val="28"/>
        </w:rPr>
        <w:t xml:space="preserve"> </w:t>
      </w:r>
    </w:p>
    <w:p w:rsidR="00186561" w:rsidRDefault="00186561" w:rsidP="00471D26">
      <w:pPr>
        <w:jc w:val="center"/>
        <w:rPr>
          <w:sz w:val="28"/>
          <w:szCs w:val="28"/>
        </w:rPr>
      </w:pPr>
    </w:p>
    <w:p w:rsidR="00186561" w:rsidRDefault="00186561" w:rsidP="00471D26">
      <w:pPr>
        <w:jc w:val="center"/>
        <w:rPr>
          <w:sz w:val="28"/>
          <w:szCs w:val="28"/>
        </w:rPr>
      </w:pPr>
    </w:p>
    <w:p w:rsidR="00186561" w:rsidRDefault="00186561" w:rsidP="00471D26">
      <w:pPr>
        <w:jc w:val="center"/>
        <w:rPr>
          <w:sz w:val="28"/>
          <w:szCs w:val="28"/>
        </w:rPr>
      </w:pPr>
    </w:p>
    <w:p w:rsidR="0026465E" w:rsidRDefault="0026465E" w:rsidP="00471D26">
      <w:pPr>
        <w:jc w:val="center"/>
        <w:rPr>
          <w:sz w:val="28"/>
          <w:szCs w:val="28"/>
        </w:rPr>
      </w:pPr>
    </w:p>
    <w:p w:rsidR="00186561" w:rsidRDefault="00186561" w:rsidP="00471D26">
      <w:pPr>
        <w:jc w:val="center"/>
        <w:rPr>
          <w:sz w:val="28"/>
          <w:szCs w:val="28"/>
        </w:rPr>
      </w:pPr>
    </w:p>
    <w:p w:rsidR="00471D26" w:rsidRPr="00F91E23" w:rsidRDefault="00471D26" w:rsidP="00471D26">
      <w:pPr>
        <w:jc w:val="center"/>
        <w:rPr>
          <w:sz w:val="28"/>
          <w:szCs w:val="28"/>
        </w:rPr>
      </w:pPr>
      <w:r w:rsidRPr="00F91E23">
        <w:rPr>
          <w:sz w:val="28"/>
          <w:szCs w:val="28"/>
        </w:rPr>
        <w:lastRenderedPageBreak/>
        <w:t>АДМИНИСТРАЦИЯ</w:t>
      </w:r>
    </w:p>
    <w:p w:rsidR="00471D26" w:rsidRPr="00F91E23" w:rsidRDefault="00471D26" w:rsidP="00471D26">
      <w:pPr>
        <w:jc w:val="center"/>
        <w:rPr>
          <w:sz w:val="28"/>
          <w:szCs w:val="28"/>
        </w:rPr>
      </w:pPr>
      <w:r w:rsidRPr="00F91E23">
        <w:rPr>
          <w:sz w:val="28"/>
          <w:szCs w:val="28"/>
        </w:rPr>
        <w:t xml:space="preserve">ШАЙДУРОВСКОГО СЕЛЬСОВЕТА </w:t>
      </w:r>
    </w:p>
    <w:p w:rsidR="00471D26" w:rsidRPr="00F91E23" w:rsidRDefault="00471D26" w:rsidP="00471D26">
      <w:pPr>
        <w:jc w:val="center"/>
        <w:rPr>
          <w:sz w:val="28"/>
          <w:szCs w:val="28"/>
        </w:rPr>
      </w:pPr>
      <w:r w:rsidRPr="00F91E23">
        <w:rPr>
          <w:sz w:val="28"/>
          <w:szCs w:val="28"/>
        </w:rPr>
        <w:t>Сузунского района Новосибирской области</w:t>
      </w:r>
    </w:p>
    <w:p w:rsidR="00471D26" w:rsidRPr="00F91E23" w:rsidRDefault="00471D26" w:rsidP="00471D26">
      <w:pPr>
        <w:jc w:val="center"/>
        <w:rPr>
          <w:sz w:val="28"/>
          <w:szCs w:val="28"/>
        </w:rPr>
      </w:pPr>
    </w:p>
    <w:p w:rsidR="00471D26" w:rsidRPr="00F91E23" w:rsidRDefault="00471D26" w:rsidP="00471D26">
      <w:pPr>
        <w:jc w:val="center"/>
        <w:rPr>
          <w:sz w:val="28"/>
          <w:szCs w:val="28"/>
        </w:rPr>
      </w:pPr>
      <w:r w:rsidRPr="00F91E23">
        <w:rPr>
          <w:sz w:val="28"/>
          <w:szCs w:val="28"/>
        </w:rPr>
        <w:t>ПОСТАНОВЛЕНИЕ</w:t>
      </w:r>
    </w:p>
    <w:p w:rsidR="00471D26" w:rsidRPr="00F91E23" w:rsidRDefault="00471D26" w:rsidP="00471D26">
      <w:pPr>
        <w:jc w:val="center"/>
        <w:rPr>
          <w:sz w:val="28"/>
          <w:szCs w:val="28"/>
        </w:rPr>
      </w:pPr>
      <w:r w:rsidRPr="00F91E23">
        <w:rPr>
          <w:sz w:val="28"/>
          <w:szCs w:val="28"/>
        </w:rPr>
        <w:t xml:space="preserve">с.Шайдурово  </w:t>
      </w:r>
    </w:p>
    <w:p w:rsidR="00471D26" w:rsidRPr="00F91E23" w:rsidRDefault="00471D26" w:rsidP="00471D26">
      <w:pPr>
        <w:jc w:val="center"/>
        <w:rPr>
          <w:sz w:val="28"/>
          <w:szCs w:val="28"/>
        </w:rPr>
      </w:pPr>
    </w:p>
    <w:p w:rsidR="00471D26" w:rsidRPr="00F91E23" w:rsidRDefault="00471D26" w:rsidP="00471D26">
      <w:pPr>
        <w:rPr>
          <w:sz w:val="28"/>
          <w:szCs w:val="28"/>
        </w:rPr>
      </w:pPr>
      <w:r w:rsidRPr="00F91E23">
        <w:rPr>
          <w:sz w:val="28"/>
          <w:szCs w:val="28"/>
        </w:rPr>
        <w:t>От</w:t>
      </w:r>
      <w:r>
        <w:rPr>
          <w:sz w:val="28"/>
          <w:szCs w:val="28"/>
        </w:rPr>
        <w:t xml:space="preserve"> 10.07.2017           </w:t>
      </w:r>
      <w:r w:rsidRPr="00F91E23">
        <w:rPr>
          <w:sz w:val="28"/>
          <w:szCs w:val="28"/>
        </w:rPr>
        <w:t xml:space="preserve">                                                                                    </w:t>
      </w:r>
      <w:r>
        <w:rPr>
          <w:sz w:val="28"/>
          <w:szCs w:val="28"/>
        </w:rPr>
        <w:t xml:space="preserve">     </w:t>
      </w:r>
      <w:r w:rsidRPr="00F91E23">
        <w:rPr>
          <w:sz w:val="28"/>
          <w:szCs w:val="28"/>
        </w:rPr>
        <w:t xml:space="preserve">      № </w:t>
      </w:r>
      <w:r>
        <w:rPr>
          <w:sz w:val="28"/>
          <w:szCs w:val="28"/>
        </w:rPr>
        <w:t>68</w:t>
      </w:r>
    </w:p>
    <w:p w:rsidR="00471D26" w:rsidRPr="00F91E23" w:rsidRDefault="00471D26" w:rsidP="00471D26">
      <w:pPr>
        <w:rPr>
          <w:sz w:val="28"/>
          <w:szCs w:val="28"/>
        </w:rPr>
      </w:pPr>
    </w:p>
    <w:p w:rsidR="00471D26" w:rsidRPr="00F91E23" w:rsidRDefault="00471D26" w:rsidP="00471D26">
      <w:pPr>
        <w:shd w:val="clear" w:color="auto" w:fill="FFFFFF"/>
        <w:spacing w:line="288" w:lineRule="atLeast"/>
        <w:ind w:right="-1"/>
        <w:rPr>
          <w:bCs/>
          <w:color w:val="000000"/>
          <w:sz w:val="28"/>
          <w:szCs w:val="28"/>
        </w:rPr>
      </w:pPr>
      <w:r w:rsidRPr="00F91E23">
        <w:rPr>
          <w:bCs/>
          <w:color w:val="000000"/>
          <w:sz w:val="28"/>
          <w:szCs w:val="28"/>
        </w:rPr>
        <w:t>Об утверждении Порядка</w:t>
      </w:r>
    </w:p>
    <w:p w:rsidR="00471D26" w:rsidRPr="00F91E23" w:rsidRDefault="00471D26" w:rsidP="00471D26">
      <w:pPr>
        <w:shd w:val="clear" w:color="auto" w:fill="FFFFFF"/>
        <w:spacing w:line="288" w:lineRule="atLeast"/>
        <w:ind w:right="-1"/>
        <w:rPr>
          <w:color w:val="000000"/>
          <w:sz w:val="28"/>
          <w:szCs w:val="28"/>
        </w:rPr>
      </w:pPr>
      <w:r w:rsidRPr="00F91E23">
        <w:rPr>
          <w:bCs/>
          <w:color w:val="000000"/>
          <w:sz w:val="28"/>
          <w:szCs w:val="28"/>
        </w:rPr>
        <w:t xml:space="preserve"> осуществления внутреннего финансового аудита </w:t>
      </w:r>
    </w:p>
    <w:p w:rsidR="00471D26" w:rsidRPr="00F91E23" w:rsidRDefault="00471D26" w:rsidP="00471D26">
      <w:pPr>
        <w:shd w:val="clear" w:color="auto" w:fill="FFFFFF"/>
        <w:spacing w:line="288" w:lineRule="atLeast"/>
        <w:ind w:firstLine="567"/>
        <w:jc w:val="both"/>
        <w:rPr>
          <w:color w:val="000000"/>
          <w:sz w:val="28"/>
          <w:szCs w:val="28"/>
        </w:rPr>
      </w:pPr>
      <w:r w:rsidRPr="00F91E23">
        <w:rPr>
          <w:b/>
          <w:bCs/>
          <w:color w:val="000000"/>
          <w:sz w:val="28"/>
          <w:szCs w:val="28"/>
        </w:rPr>
        <w:t> </w:t>
      </w:r>
    </w:p>
    <w:p w:rsidR="00471D26" w:rsidRDefault="00471D26" w:rsidP="00471D26">
      <w:pPr>
        <w:shd w:val="clear" w:color="auto" w:fill="FFFFFF"/>
        <w:ind w:firstLine="567"/>
        <w:jc w:val="both"/>
        <w:rPr>
          <w:color w:val="000000"/>
          <w:sz w:val="28"/>
          <w:szCs w:val="28"/>
        </w:rPr>
      </w:pPr>
      <w:r w:rsidRPr="00F91E23">
        <w:rPr>
          <w:color w:val="000000"/>
          <w:sz w:val="28"/>
          <w:szCs w:val="28"/>
        </w:rPr>
        <w:t>В соответствии со статьей 160.2-1 Бюджетного кодекса Российской Федерации,</w:t>
      </w:r>
      <w:r w:rsidRPr="00F91E23">
        <w:rPr>
          <w:color w:val="22272F"/>
          <w:sz w:val="28"/>
          <w:szCs w:val="28"/>
          <w:shd w:val="clear" w:color="auto" w:fill="FFFFFF"/>
        </w:rPr>
        <w:t xml:space="preserve"> </w:t>
      </w:r>
      <w:r w:rsidRPr="00F91E23">
        <w:rPr>
          <w:sz w:val="28"/>
          <w:szCs w:val="28"/>
          <w:shd w:val="clear" w:color="auto" w:fill="FFFFFF"/>
        </w:rPr>
        <w:t>Постановлением Правительства РФ от 17 марта 2014 г. № 193</w:t>
      </w:r>
      <w:r w:rsidRPr="00F91E23">
        <w:rPr>
          <w:sz w:val="28"/>
          <w:szCs w:val="28"/>
        </w:rPr>
        <w:br/>
      </w:r>
      <w:r w:rsidRPr="00F91E23">
        <w:rPr>
          <w:sz w:val="28"/>
          <w:szCs w:val="28"/>
          <w:shd w:val="clear" w:color="auto" w:fill="FFFFFF"/>
        </w:rPr>
        <w:t>"Об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w:t>
      </w:r>
      <w:r w:rsidRPr="00F91E23">
        <w:rPr>
          <w:color w:val="000000"/>
          <w:sz w:val="28"/>
          <w:szCs w:val="28"/>
        </w:rPr>
        <w:t>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A67A32" w:rsidRPr="00F91E23" w:rsidRDefault="00A67A32" w:rsidP="00471D26">
      <w:pPr>
        <w:shd w:val="clear" w:color="auto" w:fill="FFFFFF"/>
        <w:ind w:firstLine="567"/>
        <w:jc w:val="both"/>
        <w:rPr>
          <w:sz w:val="28"/>
          <w:szCs w:val="28"/>
        </w:rPr>
      </w:pPr>
    </w:p>
    <w:p w:rsidR="00471D26" w:rsidRPr="00F91E23" w:rsidRDefault="00471D26" w:rsidP="00471D26">
      <w:pPr>
        <w:jc w:val="both"/>
        <w:rPr>
          <w:sz w:val="28"/>
          <w:szCs w:val="28"/>
        </w:rPr>
      </w:pPr>
      <w:r w:rsidRPr="00F91E23">
        <w:rPr>
          <w:sz w:val="28"/>
          <w:szCs w:val="28"/>
        </w:rPr>
        <w:t>ПОСТАНОВЛЯЕТ:</w:t>
      </w:r>
    </w:p>
    <w:p w:rsidR="00471D26" w:rsidRPr="00F91E23" w:rsidRDefault="00471D26" w:rsidP="00471D26">
      <w:pPr>
        <w:shd w:val="clear" w:color="auto" w:fill="FFFFFF"/>
        <w:jc w:val="both"/>
        <w:rPr>
          <w:color w:val="000000"/>
          <w:sz w:val="28"/>
          <w:szCs w:val="28"/>
        </w:rPr>
      </w:pPr>
      <w:r w:rsidRPr="00F91E23">
        <w:rPr>
          <w:color w:val="000000"/>
          <w:sz w:val="28"/>
          <w:szCs w:val="28"/>
        </w:rPr>
        <w:tab/>
        <w:t>1. Утвердить Порядок осуществления внутреннего финансового аудита согласно приложению к настоящему постановлению.</w:t>
      </w:r>
    </w:p>
    <w:p w:rsidR="00471D26" w:rsidRPr="00F91E23" w:rsidRDefault="00471D26" w:rsidP="00471D26">
      <w:pPr>
        <w:pStyle w:val="af8"/>
        <w:shd w:val="clear" w:color="auto" w:fill="FFFFFF"/>
        <w:ind w:left="0"/>
        <w:jc w:val="both"/>
        <w:rPr>
          <w:sz w:val="28"/>
          <w:szCs w:val="28"/>
        </w:rPr>
      </w:pPr>
      <w:r w:rsidRPr="00F91E23">
        <w:rPr>
          <w:color w:val="000000"/>
          <w:sz w:val="28"/>
          <w:szCs w:val="28"/>
        </w:rPr>
        <w:tab/>
        <w:t xml:space="preserve">2. Настоящее постановление вступает в силу со дня его официального опубликования </w:t>
      </w:r>
      <w:r w:rsidRPr="00F91E23">
        <w:rPr>
          <w:sz w:val="28"/>
          <w:szCs w:val="28"/>
        </w:rPr>
        <w:t>в информационном издании  «Шайдуровский вестник».</w:t>
      </w:r>
    </w:p>
    <w:p w:rsidR="00471D26" w:rsidRPr="00F91E23" w:rsidRDefault="00471D26" w:rsidP="00471D26">
      <w:pPr>
        <w:shd w:val="clear" w:color="auto" w:fill="FFFFFF"/>
        <w:jc w:val="both"/>
        <w:rPr>
          <w:color w:val="000000"/>
          <w:sz w:val="28"/>
          <w:szCs w:val="28"/>
        </w:rPr>
      </w:pPr>
      <w:r w:rsidRPr="00F91E23">
        <w:rPr>
          <w:color w:val="000000"/>
          <w:sz w:val="28"/>
          <w:szCs w:val="28"/>
        </w:rPr>
        <w:tab/>
        <w:t>3. Контроль за исполнением настоящего постановления оставляю за собой.</w:t>
      </w:r>
    </w:p>
    <w:p w:rsidR="00471D26" w:rsidRPr="00F91E23" w:rsidRDefault="00471D26" w:rsidP="00471D26">
      <w:pPr>
        <w:pStyle w:val="af8"/>
        <w:tabs>
          <w:tab w:val="left" w:pos="567"/>
        </w:tabs>
        <w:ind w:left="0"/>
        <w:jc w:val="both"/>
        <w:rPr>
          <w:sz w:val="28"/>
          <w:szCs w:val="28"/>
        </w:rPr>
      </w:pPr>
      <w:r w:rsidRPr="00F91E23">
        <w:rPr>
          <w:sz w:val="28"/>
          <w:szCs w:val="28"/>
        </w:rPr>
        <w:tab/>
      </w:r>
    </w:p>
    <w:p w:rsidR="00471D26" w:rsidRPr="00F91E23" w:rsidRDefault="00471D26" w:rsidP="00471D26">
      <w:pPr>
        <w:pStyle w:val="af8"/>
        <w:shd w:val="clear" w:color="auto" w:fill="FFFFFF"/>
        <w:ind w:left="567"/>
        <w:jc w:val="both"/>
        <w:rPr>
          <w:sz w:val="28"/>
          <w:szCs w:val="28"/>
        </w:rPr>
      </w:pPr>
    </w:p>
    <w:p w:rsidR="00471D26" w:rsidRPr="00F91E23" w:rsidRDefault="00471D26" w:rsidP="00471D26">
      <w:pPr>
        <w:shd w:val="clear" w:color="auto" w:fill="FFFFFF"/>
        <w:jc w:val="both"/>
        <w:rPr>
          <w:sz w:val="28"/>
          <w:szCs w:val="28"/>
        </w:rPr>
      </w:pPr>
      <w:r w:rsidRPr="00F91E23">
        <w:rPr>
          <w:sz w:val="28"/>
          <w:szCs w:val="28"/>
        </w:rPr>
        <w:t>Глава Шайдуровского сельсовета</w:t>
      </w:r>
    </w:p>
    <w:p w:rsidR="00471D26" w:rsidRDefault="00471D26" w:rsidP="00471D26">
      <w:pPr>
        <w:shd w:val="clear" w:color="auto" w:fill="FFFFFF"/>
        <w:jc w:val="both"/>
        <w:rPr>
          <w:sz w:val="28"/>
          <w:szCs w:val="28"/>
        </w:rPr>
      </w:pPr>
      <w:r w:rsidRPr="00F91E23">
        <w:rPr>
          <w:sz w:val="28"/>
          <w:szCs w:val="28"/>
        </w:rPr>
        <w:t>Сузунского района Новосибирской области                                          Д.Г.Сизов</w:t>
      </w:r>
    </w:p>
    <w:p w:rsidR="00EB6584" w:rsidRDefault="00EB6584" w:rsidP="00471D26">
      <w:pPr>
        <w:shd w:val="clear" w:color="auto" w:fill="FFFFFF"/>
        <w:jc w:val="both"/>
        <w:rPr>
          <w:sz w:val="28"/>
          <w:szCs w:val="28"/>
        </w:rPr>
      </w:pPr>
    </w:p>
    <w:p w:rsidR="00EB6584" w:rsidRDefault="00EB6584" w:rsidP="00471D26">
      <w:pPr>
        <w:shd w:val="clear" w:color="auto" w:fill="FFFFFF"/>
        <w:jc w:val="both"/>
        <w:rPr>
          <w:sz w:val="28"/>
          <w:szCs w:val="28"/>
        </w:rPr>
      </w:pPr>
    </w:p>
    <w:p w:rsidR="00EB6584" w:rsidRDefault="00EB6584" w:rsidP="00471D26">
      <w:pPr>
        <w:shd w:val="clear" w:color="auto" w:fill="FFFFFF"/>
        <w:jc w:val="both"/>
        <w:rPr>
          <w:sz w:val="28"/>
          <w:szCs w:val="28"/>
        </w:rPr>
      </w:pPr>
    </w:p>
    <w:p w:rsidR="00EB6584" w:rsidRPr="00F91E23" w:rsidRDefault="00EB6584" w:rsidP="00471D26">
      <w:pPr>
        <w:shd w:val="clear" w:color="auto" w:fill="FFFFFF"/>
        <w:jc w:val="both"/>
        <w:rPr>
          <w:sz w:val="28"/>
          <w:szCs w:val="28"/>
        </w:rPr>
      </w:pPr>
    </w:p>
    <w:p w:rsidR="00A67A32" w:rsidRDefault="00A67A32" w:rsidP="00471D26">
      <w:pPr>
        <w:shd w:val="clear" w:color="auto" w:fill="FFFFFF"/>
        <w:spacing w:line="288" w:lineRule="atLeast"/>
        <w:ind w:firstLine="567"/>
        <w:jc w:val="right"/>
        <w:rPr>
          <w:sz w:val="28"/>
          <w:szCs w:val="28"/>
        </w:rPr>
      </w:pPr>
    </w:p>
    <w:p w:rsidR="00471D26" w:rsidRPr="00F91E23" w:rsidRDefault="00471D26" w:rsidP="00471D26">
      <w:pPr>
        <w:shd w:val="clear" w:color="auto" w:fill="FFFFFF"/>
        <w:spacing w:line="288" w:lineRule="atLeast"/>
        <w:ind w:firstLine="567"/>
        <w:jc w:val="right"/>
        <w:rPr>
          <w:color w:val="000000"/>
          <w:sz w:val="28"/>
          <w:szCs w:val="28"/>
        </w:rPr>
      </w:pPr>
      <w:r>
        <w:rPr>
          <w:sz w:val="28"/>
          <w:szCs w:val="28"/>
        </w:rPr>
        <w:t>ПРИЛО</w:t>
      </w:r>
      <w:r w:rsidRPr="00F91E23">
        <w:rPr>
          <w:sz w:val="28"/>
          <w:szCs w:val="28"/>
        </w:rPr>
        <w:t>ЖЕНИЕ</w:t>
      </w:r>
    </w:p>
    <w:p w:rsidR="00471D26" w:rsidRPr="00F91E23" w:rsidRDefault="00471D26" w:rsidP="00471D26">
      <w:pPr>
        <w:shd w:val="clear" w:color="auto" w:fill="FFFFFF"/>
        <w:spacing w:line="288" w:lineRule="atLeast"/>
        <w:ind w:firstLine="567"/>
        <w:jc w:val="right"/>
        <w:rPr>
          <w:color w:val="000000"/>
          <w:sz w:val="28"/>
          <w:szCs w:val="28"/>
        </w:rPr>
      </w:pPr>
      <w:r w:rsidRPr="00F91E23">
        <w:rPr>
          <w:color w:val="000000"/>
          <w:sz w:val="28"/>
          <w:szCs w:val="28"/>
        </w:rPr>
        <w:lastRenderedPageBreak/>
        <w:t>к постановлению администрации</w:t>
      </w:r>
    </w:p>
    <w:p w:rsidR="00471D26" w:rsidRPr="00F91E23" w:rsidRDefault="00471D26" w:rsidP="00471D26">
      <w:pPr>
        <w:shd w:val="clear" w:color="auto" w:fill="FFFFFF"/>
        <w:spacing w:line="288" w:lineRule="atLeast"/>
        <w:ind w:firstLine="567"/>
        <w:jc w:val="right"/>
        <w:rPr>
          <w:color w:val="000000"/>
          <w:sz w:val="28"/>
          <w:szCs w:val="28"/>
        </w:rPr>
      </w:pPr>
      <w:r w:rsidRPr="00F91E23">
        <w:rPr>
          <w:color w:val="000000"/>
          <w:sz w:val="28"/>
          <w:szCs w:val="28"/>
        </w:rPr>
        <w:t xml:space="preserve">Шайдуровского сельсовета </w:t>
      </w:r>
    </w:p>
    <w:p w:rsidR="00471D26" w:rsidRPr="00F91E23" w:rsidRDefault="00471D26" w:rsidP="00471D26">
      <w:pPr>
        <w:shd w:val="clear" w:color="auto" w:fill="FFFFFF"/>
        <w:spacing w:line="288" w:lineRule="atLeast"/>
        <w:ind w:firstLine="567"/>
        <w:jc w:val="right"/>
        <w:rPr>
          <w:color w:val="000000"/>
          <w:sz w:val="28"/>
          <w:szCs w:val="28"/>
        </w:rPr>
      </w:pPr>
      <w:r w:rsidRPr="00F91E23">
        <w:rPr>
          <w:color w:val="000000"/>
          <w:sz w:val="28"/>
          <w:szCs w:val="28"/>
        </w:rPr>
        <w:t>Сузунского района Новосибирской области</w:t>
      </w:r>
    </w:p>
    <w:p w:rsidR="00471D26" w:rsidRPr="00F91E23" w:rsidRDefault="00471D26" w:rsidP="00471D26">
      <w:pPr>
        <w:shd w:val="clear" w:color="auto" w:fill="FFFFFF"/>
        <w:spacing w:line="288" w:lineRule="atLeast"/>
        <w:ind w:firstLine="567"/>
        <w:jc w:val="right"/>
        <w:rPr>
          <w:color w:val="000000"/>
          <w:sz w:val="28"/>
          <w:szCs w:val="28"/>
        </w:rPr>
      </w:pPr>
      <w:r w:rsidRPr="00F91E23">
        <w:rPr>
          <w:color w:val="000000"/>
          <w:sz w:val="28"/>
          <w:szCs w:val="28"/>
        </w:rPr>
        <w:t xml:space="preserve">от </w:t>
      </w:r>
      <w:r>
        <w:rPr>
          <w:color w:val="000000"/>
          <w:sz w:val="28"/>
          <w:szCs w:val="28"/>
        </w:rPr>
        <w:t xml:space="preserve">10.07.2017 </w:t>
      </w:r>
      <w:r w:rsidRPr="00F91E23">
        <w:rPr>
          <w:color w:val="000000"/>
          <w:sz w:val="28"/>
          <w:szCs w:val="28"/>
        </w:rPr>
        <w:t xml:space="preserve">№ </w:t>
      </w:r>
      <w:r>
        <w:rPr>
          <w:color w:val="000000"/>
          <w:sz w:val="28"/>
          <w:szCs w:val="28"/>
        </w:rPr>
        <w:t xml:space="preserve">  68</w:t>
      </w:r>
    </w:p>
    <w:p w:rsidR="00471D26" w:rsidRPr="00F91E23" w:rsidRDefault="00471D26" w:rsidP="00471D26">
      <w:pPr>
        <w:shd w:val="clear" w:color="auto" w:fill="FFFFFF"/>
        <w:spacing w:line="288" w:lineRule="atLeast"/>
        <w:ind w:firstLine="567"/>
        <w:jc w:val="both"/>
        <w:rPr>
          <w:color w:val="000000"/>
          <w:sz w:val="28"/>
          <w:szCs w:val="28"/>
        </w:rPr>
      </w:pPr>
      <w:r w:rsidRPr="00F91E23">
        <w:rPr>
          <w:color w:val="000000"/>
          <w:sz w:val="28"/>
          <w:szCs w:val="28"/>
        </w:rPr>
        <w:t> </w:t>
      </w:r>
    </w:p>
    <w:p w:rsidR="00471D26" w:rsidRPr="00F91E23" w:rsidRDefault="00471D26" w:rsidP="00471D26">
      <w:pPr>
        <w:shd w:val="clear" w:color="auto" w:fill="FFFFFF"/>
        <w:ind w:firstLine="567"/>
        <w:jc w:val="center"/>
        <w:rPr>
          <w:color w:val="000000"/>
          <w:sz w:val="28"/>
          <w:szCs w:val="28"/>
        </w:rPr>
      </w:pPr>
      <w:r w:rsidRPr="00F91E23">
        <w:rPr>
          <w:bCs/>
          <w:color w:val="000000"/>
          <w:sz w:val="28"/>
          <w:szCs w:val="28"/>
        </w:rPr>
        <w:t>Порядок</w:t>
      </w:r>
    </w:p>
    <w:p w:rsidR="00471D26" w:rsidRPr="00F91E23" w:rsidRDefault="00471D26" w:rsidP="00471D26">
      <w:pPr>
        <w:pStyle w:val="s30"/>
        <w:spacing w:before="0" w:beforeAutospacing="0" w:after="0" w:afterAutospacing="0"/>
        <w:ind w:firstLine="567"/>
        <w:jc w:val="center"/>
        <w:rPr>
          <w:sz w:val="28"/>
          <w:szCs w:val="28"/>
        </w:rPr>
      </w:pPr>
      <w:r w:rsidRPr="00F91E23">
        <w:rPr>
          <w:bCs/>
          <w:sz w:val="28"/>
          <w:szCs w:val="28"/>
        </w:rPr>
        <w:t xml:space="preserve">осуществления </w:t>
      </w:r>
      <w:r w:rsidRPr="00F91E23">
        <w:rPr>
          <w:sz w:val="28"/>
          <w:szCs w:val="28"/>
        </w:rPr>
        <w:t>внутреннего финансового аудита</w:t>
      </w:r>
    </w:p>
    <w:p w:rsidR="00471D26" w:rsidRPr="00F91E23" w:rsidRDefault="00471D26" w:rsidP="00471D26">
      <w:pPr>
        <w:pStyle w:val="s30"/>
        <w:spacing w:before="0" w:beforeAutospacing="0" w:after="0" w:afterAutospacing="0"/>
        <w:ind w:firstLine="567"/>
        <w:jc w:val="center"/>
        <w:rPr>
          <w:sz w:val="28"/>
          <w:szCs w:val="28"/>
        </w:rPr>
      </w:pP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w:t>
      </w:r>
      <w:r w:rsidRPr="00F91E23">
        <w:rPr>
          <w:rStyle w:val="apple-converted-space"/>
          <w:sz w:val="28"/>
          <w:szCs w:val="28"/>
        </w:rPr>
        <w:t> </w:t>
      </w:r>
      <w:hyperlink r:id="rId8" w:anchor="/multilink/70613414/paragraph/1047/number/0" w:history="1">
        <w:r w:rsidRPr="00F91E23">
          <w:rPr>
            <w:rStyle w:val="af1"/>
            <w:sz w:val="28"/>
            <w:szCs w:val="28"/>
          </w:rPr>
          <w:t>Внутренний финансовый аудит</w:t>
        </w:r>
      </w:hyperlink>
      <w:r w:rsidRPr="00F91E23">
        <w:rPr>
          <w:rStyle w:val="apple-converted-space"/>
          <w:sz w:val="28"/>
          <w:szCs w:val="28"/>
        </w:rPr>
        <w:t> </w:t>
      </w:r>
      <w:r w:rsidRPr="00F91E23">
        <w:rPr>
          <w:sz w:val="28"/>
          <w:szCs w:val="28"/>
        </w:rPr>
        <w:t>осуществляется администрацией Шайдуровского сельсовета Сузунского района Новосибирской области (далее - главный администратор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Деятельность субъекта внутреннего финансового аудита основывается на принципах законности, объективности, эффективности, независимости и профессиональной компетентности, а также системности, ответственности и стандартизации.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 Целями внутреннего финансового аудита являются: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оценка надежности внутреннего финансового контроля и подготовка рекомендаций по повышению его эффективности;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подготовка предложений о повышении экономности и результативности использования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3. Объектами внутреннего финансового аудита являются структурные подразделения главного администратора средств местного бюджета подведомственные им администраторы средств местного бюджета и получатели средств местного бюджета (далее - объекты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4.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w:t>
      </w:r>
      <w:r w:rsidRPr="00F91E23">
        <w:rPr>
          <w:rStyle w:val="apple-converted-space"/>
          <w:sz w:val="28"/>
          <w:szCs w:val="28"/>
        </w:rPr>
        <w:t> </w:t>
      </w:r>
      <w:hyperlink r:id="rId9" w:anchor="/document/70819078/entry/1000" w:history="1">
        <w:r w:rsidRPr="00F91E23">
          <w:rPr>
            <w:rStyle w:val="af1"/>
            <w:sz w:val="28"/>
            <w:szCs w:val="28"/>
          </w:rPr>
          <w:t>планом</w:t>
        </w:r>
      </w:hyperlink>
      <w:r w:rsidRPr="00F91E23">
        <w:rPr>
          <w:rStyle w:val="apple-converted-space"/>
          <w:sz w:val="28"/>
          <w:szCs w:val="28"/>
        </w:rPr>
        <w:t> </w:t>
      </w:r>
      <w:r w:rsidRPr="00F91E23">
        <w:rPr>
          <w:sz w:val="28"/>
          <w:szCs w:val="28"/>
        </w:rPr>
        <w:t>внутреннего финансового аудита, утверждаемым главой Шайдуровского сельсовета Сузунского района Новосибирской области (далее - план).</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5. Субъект внутреннего финансового аудита вправе осуществлять подготовку заключений по вопросам обоснованности и полноты документов главного администратора средств местного бюджета направляемых в целях составления и рассмотрения проекта местного бюджета, в порядке, установленном главным администратором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6. Аудиторские проверки подразделяются: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на камеральные проверки, которые проводятся по месту нахождения субъекта внутреннего финансового аудита на основании представленных по его запросу информации и материалов;</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на выездные проверки, которые проводятся по месту нахождения объектов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lastRenderedPageBreak/>
        <w:t>в) на комбинированные проверки, которые проводятся как по месту нахождения субъекта внутреннего финансового аудита, так и по месту нахождения объектов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7. Должностные лица субъекта внутреннего финансового аудита при проведении аудиторских проверок имеют право:</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запрашивать и получать на основании мотивированного запроса документы, материалы и информацию, необходимые для проведения аудиторских проверок, в том числе информацию об организации и о результатах проведения внутреннего финансового контроля;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посещать помещения и территории, которые занимают объекты аудита, в отношении которых осуществляется аудиторская проверка;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привлекать независимых экспертов.</w:t>
      </w:r>
    </w:p>
    <w:p w:rsidR="00471D26" w:rsidRPr="00F91E23" w:rsidRDefault="00C06E7F" w:rsidP="00471D26">
      <w:pPr>
        <w:pStyle w:val="s1"/>
        <w:spacing w:before="0" w:beforeAutospacing="0" w:after="0" w:afterAutospacing="0"/>
        <w:ind w:firstLine="567"/>
        <w:jc w:val="both"/>
        <w:rPr>
          <w:sz w:val="28"/>
          <w:szCs w:val="28"/>
        </w:rPr>
      </w:pPr>
      <w:hyperlink r:id="rId10" w:anchor="/document/71129704/entry/2000" w:history="1">
        <w:r w:rsidR="00471D26" w:rsidRPr="00F91E23">
          <w:rPr>
            <w:rStyle w:val="af1"/>
            <w:sz w:val="28"/>
            <w:szCs w:val="28"/>
          </w:rPr>
          <w:t>Срок</w:t>
        </w:r>
      </w:hyperlink>
      <w:r w:rsidR="00471D26" w:rsidRPr="00F91E23">
        <w:rPr>
          <w:rStyle w:val="apple-converted-space"/>
          <w:sz w:val="28"/>
          <w:szCs w:val="28"/>
        </w:rPr>
        <w:t> </w:t>
      </w:r>
      <w:r w:rsidR="00471D26" w:rsidRPr="00F91E23">
        <w:rPr>
          <w:sz w:val="28"/>
          <w:szCs w:val="28"/>
        </w:rPr>
        <w:t>направления и исполнения указанного запроса устанавливается главой Шайдуровского сельсовета Сузунского района Новосибирской области.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8. Субъект внутреннего финансового аудита обязан:</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соблюдать требования нормативных правовых актов в установленной сфере деятельности;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проводить аудиторские проверки в соответствии с программой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знакомить руководителя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г) не допускать к проведению аудиторских проверок должностных лиц субъекта внутреннего финансового аудита, которые в период, подлежащий аудиторской проверке, организовывали и выполняли внутренние бюджетные процедуры.</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9. Ответственность за организацию внутреннего финансового аудита несет глава Шайдуровского сельсовета Сузунского района Новосибирской области.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Глава Шайдуровского сельсовета Сузунского района Новосибирской области (далее – руководитель главного администратора средств местного бюджета) при организации внутреннего финансового аудита обязан исключать участие субъекта внутреннего финансового аудита в организации и выполнении внутренних бюджетных процедур.</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10. Составление, утверждение и ведение плана осуществляется в</w:t>
      </w:r>
      <w:r w:rsidRPr="00F91E23">
        <w:rPr>
          <w:rStyle w:val="apple-converted-space"/>
          <w:sz w:val="28"/>
          <w:szCs w:val="28"/>
        </w:rPr>
        <w:t> </w:t>
      </w:r>
      <w:hyperlink r:id="rId11" w:anchor="/multilink/70613414/paragraph/1073/number/0" w:history="1">
        <w:r w:rsidRPr="00F91E23">
          <w:rPr>
            <w:rStyle w:val="af1"/>
            <w:sz w:val="28"/>
            <w:szCs w:val="28"/>
          </w:rPr>
          <w:t>порядке</w:t>
        </w:r>
      </w:hyperlink>
      <w:r w:rsidRPr="00F91E23">
        <w:rPr>
          <w:sz w:val="28"/>
          <w:szCs w:val="28"/>
        </w:rPr>
        <w:t>, установленном главным администратором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11.</w:t>
      </w:r>
      <w:r w:rsidRPr="00F91E23">
        <w:rPr>
          <w:rStyle w:val="apple-converted-space"/>
          <w:sz w:val="28"/>
          <w:szCs w:val="28"/>
        </w:rPr>
        <w:t> </w:t>
      </w:r>
      <w:hyperlink r:id="rId12" w:anchor="/document/70858164/entry/1100" w:history="1">
        <w:r w:rsidRPr="00F91E23">
          <w:rPr>
            <w:rStyle w:val="af1"/>
            <w:sz w:val="28"/>
            <w:szCs w:val="28"/>
          </w:rPr>
          <w:t>План</w:t>
        </w:r>
      </w:hyperlink>
      <w:r w:rsidRPr="00F91E23">
        <w:rPr>
          <w:rStyle w:val="apple-converted-space"/>
          <w:sz w:val="28"/>
          <w:szCs w:val="28"/>
        </w:rPr>
        <w:t> </w:t>
      </w:r>
      <w:r w:rsidRPr="00F91E23">
        <w:rPr>
          <w:sz w:val="28"/>
          <w:szCs w:val="28"/>
        </w:rPr>
        <w:t>представляет собой перечень аудиторских проверок, которые планируется провести в очередном финансовом году.</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По каждой аудиторской проверке в плане указывается тема аудиторской проверки, объекты аудита, срок проведения аудиторской проверки и ответственные исполнители.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12. При планировании аудиторских проверок (составлении плана и программы аудиторской проверки) учитываются: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 xml:space="preserve">а) значимость операций (действий по формированию документа, необходимого для выполнения внутренней бюджетной процедуры), групп однотипных операций объектов аудита, которые могут оказать значительное влияние на годовую и (или) </w:t>
      </w:r>
      <w:r w:rsidRPr="00F91E23">
        <w:rPr>
          <w:sz w:val="28"/>
          <w:szCs w:val="28"/>
        </w:rPr>
        <w:lastRenderedPageBreak/>
        <w:t>квартальную бюджетную отчетность главного администратора средств местного бюджета, в случае неправомерного исполнения этих операций;</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факторы, влияющие на объем выборки проверяемых операций (действий по формированию документа, необходимого для выполнения внутренней бюджетной процедуры) для тестирования эффективности (надежности) внутреннего финансового контроля, к которым в том числе относятся частота выполнения визуальных контрольных действий, существенность процедур внутреннего финансового контроля и уровень автоматизации процедур внутреннего финансового контроля;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наличие значимых бюджетных рисков после проведения процедур внутреннего финансового контроля;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г) степень обеспеченности подразделения внутреннего финансового аудита ресурсами (трудовыми, материальными и финансовыми);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д) возможность проведения аудиторских проверок в установленные сроки;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е) наличие резерва времени для выполнения внеплановых аудиторских проверок.</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13. В ходе планирования субъект внутреннего финансового аудита обязан провести предварительный анализ данных об объектах аудита, в том числе сведений о результатах:</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осуществления внутреннего финансового контроля за период, подлежащий аудиторской проверке;</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проведения в текущем и (или) отчетном финансовом году контрольных мероприятий Счетной палатой Российской Федерации и федеральным органом исполнительной власти, осуществляющим функции по контролю и надзору в финансово-бюджетной сфере, в отношении финансово-хозяйственной деятельности объектов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13. План составляется и утверждается до начала очередного финансового года.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14. Аудиторская проверка назначается распоряжением руководителя главного администратора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15. Аудиторская проверка проводится на основании программы аудиторской проверки, утвержденной руководителем субъекта внутреннего финансового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16. При составлении программы аудиторской проверки формируется аудиторская группа, состоящая из работников, проводящих аудиторскую проверку, и распределяются обязанности между членами аудиторской группы. Программа аудиторской проверки должна содержать:</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тему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наименование объектов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перечень вопросов, подлежащих изучению в ходе аудиторской проверки, а также сроки ее проведения.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17. В ходе аудиторской проверки проводится исследование:</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осуществления внутреннего финансового контроля;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законности выполнения внутренних бюджетных процедур и эффективности использования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ведения учетной политики, принятой объектом аудита, в том числе на предмет ее соответствия изменениям в области бюджетного учета;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lastRenderedPageBreak/>
        <w:t>г) применения автоматизированных информационных систем объектом аудита при осуществлении внутренних бюджетных процедур;</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д) вопросов бюджетного учета, в том числе вопросов, по которым принимается решение исходя из профессионального мнения лица, ответственного за ведение бюджетного учета;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е) наделения правами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ж) формирования финансовых и первичных учетных документов, а также наделения правами доступа к записям в регистрах бюджетного учета;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з) бюджетной отчетности.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18. Аудиторская проверка проводится путем выполнения: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инспектирования, представляющего собой изучение записей и документов, связанных с осуществлением операций внутренней бюджетной процедуры и (или) материальных активов;</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наблюдения,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запроса,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г) подтверждения, представляющего собой ответ на запрос информации, содержащейся в регистрах бюджетного учета;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д) пересчета,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е) аналитических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19. При проведении аудиторской проверки должны быть получены достаточные надлежащие надежные доказательства. К доказательствам относятся достаточные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20. Проведение аудиторской проверки подлежит документированию. Рабочая документация, то есть документы и иные материалы, подготавливаемые или получаемые в связи с проведением аудиторской проверки, содержит:</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документы, отражающие подготовку аудиторской проверки, включая ее программу;</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lastRenderedPageBreak/>
        <w:t>б) сведения о характере, сроках, об объеме аудиторской проверки и о результатах ее выполнения;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сведения о выполнении внутреннего финансового контроля в отношении операций, связанных с темой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г) перечень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д) письменные заявления и объяснения, полученные от должностных лиц и иных работников объектов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е) копии обращений, направленных органам муниципального финансового контроля, экспертам и (или) третьим лицам в ходе аудиторской проверки, и полученные от них сведения;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ж) копии финансово-хозяйственных документов объекта аудита, подтверждающих выявленные нарушения;</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з) акт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21.</w:t>
      </w:r>
      <w:r w:rsidRPr="00F91E23">
        <w:rPr>
          <w:rStyle w:val="apple-converted-space"/>
          <w:sz w:val="28"/>
          <w:szCs w:val="28"/>
        </w:rPr>
        <w:t> </w:t>
      </w:r>
      <w:hyperlink r:id="rId13" w:anchor="/multilink/70613414/paragraph/1094/number/0" w:history="1">
        <w:r w:rsidRPr="00F91E23">
          <w:rPr>
            <w:rStyle w:val="af1"/>
            <w:sz w:val="28"/>
            <w:szCs w:val="28"/>
          </w:rPr>
          <w:t>Предельные сроки</w:t>
        </w:r>
      </w:hyperlink>
      <w:r w:rsidRPr="00F91E23">
        <w:rPr>
          <w:rStyle w:val="apple-converted-space"/>
          <w:sz w:val="28"/>
          <w:szCs w:val="28"/>
        </w:rPr>
        <w:t> </w:t>
      </w:r>
      <w:r w:rsidRPr="00F91E23">
        <w:rPr>
          <w:sz w:val="28"/>
          <w:szCs w:val="28"/>
        </w:rPr>
        <w:t>проведения аудиторских проверок, основания для их приостановления и продления устанавливаются главным администратором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22. Результаты аудиторской проверки оформляются актом аудиторской проверки, который подписывается руководителем главного администратора средств местного бюджета и вручается им представителю объекта аудита, уполномоченному на получение акта. Объект аудита вправе представить письменные возражения по акту аудиторской проверки.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23. Формирование, направление и сроки рассмотрения акта аудиторской проверки объектом аудита осуществляются в порядке, устанавливаемом главным администратором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24. На основании акта аудиторской проверки составляется отчет о результатах аудиторской проверки, содержащий информацию об итогах аудиторской проверки, в том числе:</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информацию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информацию о наличии или об отсутствии возражений со стороны объектов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выводы о степени надежности внутреннего финансового контроля и достоверности представленной объектами аудита бюджетной отчетности;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г) 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д) 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lastRenderedPageBreak/>
        <w:t>25. Отчет о результатах аудиторской проверки с приложением акта аудиторской проверки направляется руководителю главного администратора средств местного бюджета. По результатам рассмотрения указанного отчета руководитель главного администратора средств местного бюджета вправе принять одно или несколько из решений:</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а) о необходимости реализации аудиторских выводов, предложений и рекомендаций;</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б) о недостаточной обоснованности аудиторских выводов, предложений и рекомендаций;</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в) о применении материальной и (или) дисциплинарной ответственности к виновным должностным лицам, а также о проведении служебных проверок;</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26. Субъекты внутреннего финансового аудита обеспечивают составление годовой отчетности о результатах осуществления внутреннего финансового аудита.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27. Годовая отчетность о результатах осуществления внутреннего финансового аудита содержит информацию, подтверждающую выводы о надежности (об эффективности) внутреннего финансового контроля, достоверности сводной бюджетной отчетности главного администратора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Проведение внутреннего финансового контроля считается надежным (эффективным), если используемые методы контроля и контрольные действия приводят к отсутствию либо существенному снижению числа нарушений нормативных правовых актов, регулирующих бюджетные правоотношения, внутренних</w:t>
      </w:r>
      <w:r w:rsidRPr="00F91E23">
        <w:rPr>
          <w:rStyle w:val="apple-converted-space"/>
          <w:sz w:val="28"/>
          <w:szCs w:val="28"/>
        </w:rPr>
        <w:t> </w:t>
      </w:r>
      <w:hyperlink r:id="rId14" w:anchor="/document/71370594/entry/1000" w:history="1">
        <w:r w:rsidRPr="00F91E23">
          <w:rPr>
            <w:rStyle w:val="af1"/>
            <w:sz w:val="28"/>
            <w:szCs w:val="28"/>
          </w:rPr>
          <w:t>стандартов</w:t>
        </w:r>
      </w:hyperlink>
      <w:r w:rsidRPr="00F91E23">
        <w:rPr>
          <w:rStyle w:val="apple-converted-space"/>
          <w:sz w:val="28"/>
          <w:szCs w:val="28"/>
        </w:rPr>
        <w:t> </w:t>
      </w:r>
      <w:r w:rsidRPr="00F91E23">
        <w:rPr>
          <w:sz w:val="28"/>
          <w:szCs w:val="28"/>
        </w:rPr>
        <w:t>и процедур, а также к повышению эффективности использования средств местного бюджета.</w:t>
      </w:r>
    </w:p>
    <w:p w:rsidR="00471D26" w:rsidRPr="00F91E23" w:rsidRDefault="00471D26" w:rsidP="00471D26">
      <w:pPr>
        <w:pStyle w:val="s1"/>
        <w:spacing w:before="0" w:beforeAutospacing="0" w:after="0" w:afterAutospacing="0"/>
        <w:ind w:firstLine="567"/>
        <w:jc w:val="both"/>
        <w:rPr>
          <w:sz w:val="28"/>
          <w:szCs w:val="28"/>
        </w:rPr>
      </w:pPr>
      <w:r w:rsidRPr="00F91E23">
        <w:rPr>
          <w:sz w:val="28"/>
          <w:szCs w:val="28"/>
        </w:rPr>
        <w:t>28.</w:t>
      </w:r>
      <w:r w:rsidRPr="00F91E23">
        <w:rPr>
          <w:rStyle w:val="apple-converted-space"/>
          <w:sz w:val="28"/>
          <w:szCs w:val="28"/>
        </w:rPr>
        <w:t> </w:t>
      </w:r>
      <w:hyperlink r:id="rId15" w:anchor="/multilink/70613414/paragraph/2016/number/0" w:history="1">
        <w:r w:rsidRPr="00F91E23">
          <w:rPr>
            <w:rStyle w:val="af1"/>
            <w:sz w:val="28"/>
            <w:szCs w:val="28"/>
          </w:rPr>
          <w:t>Порядок</w:t>
        </w:r>
      </w:hyperlink>
      <w:r w:rsidRPr="00F91E23">
        <w:rPr>
          <w:rStyle w:val="apple-converted-space"/>
          <w:sz w:val="28"/>
          <w:szCs w:val="28"/>
        </w:rPr>
        <w:t> </w:t>
      </w:r>
      <w:r w:rsidRPr="00F91E23">
        <w:rPr>
          <w:sz w:val="28"/>
          <w:szCs w:val="28"/>
        </w:rPr>
        <w:t>составления и представления отчета о результатах аудиторской проверки и годовой отчетности о результатах осуществления внутреннего финансового аудита устанавливается руководителем главного администратора средств местного бюджета.</w:t>
      </w:r>
    </w:p>
    <w:p w:rsidR="00471D26" w:rsidRPr="00F91E23" w:rsidRDefault="00471D26" w:rsidP="00471D26">
      <w:pPr>
        <w:shd w:val="clear" w:color="auto" w:fill="FFFFFF"/>
        <w:jc w:val="both"/>
        <w:rPr>
          <w:sz w:val="28"/>
          <w:szCs w:val="28"/>
        </w:rPr>
      </w:pPr>
      <w:r w:rsidRPr="00F91E23">
        <w:rPr>
          <w:sz w:val="28"/>
          <w:szCs w:val="28"/>
        </w:rPr>
        <w:t xml:space="preserve">     </w:t>
      </w:r>
    </w:p>
    <w:p w:rsidR="00471D26" w:rsidRDefault="00471D26" w:rsidP="00E32AEB">
      <w:pPr>
        <w:jc w:val="center"/>
        <w:rPr>
          <w:sz w:val="28"/>
          <w:szCs w:val="28"/>
        </w:rPr>
      </w:pPr>
    </w:p>
    <w:p w:rsidR="00471D26" w:rsidRDefault="00471D26" w:rsidP="00E32AEB">
      <w:pPr>
        <w:jc w:val="center"/>
        <w:rPr>
          <w:sz w:val="28"/>
          <w:szCs w:val="28"/>
        </w:rPr>
      </w:pPr>
    </w:p>
    <w:p w:rsidR="00471D26" w:rsidRDefault="00471D26" w:rsidP="00E32AEB">
      <w:pPr>
        <w:jc w:val="center"/>
        <w:rPr>
          <w:sz w:val="28"/>
          <w:szCs w:val="28"/>
        </w:rPr>
      </w:pPr>
    </w:p>
    <w:p w:rsidR="00471D26" w:rsidRDefault="00471D26" w:rsidP="00E32AEB">
      <w:pPr>
        <w:jc w:val="center"/>
        <w:rPr>
          <w:sz w:val="28"/>
          <w:szCs w:val="28"/>
        </w:rPr>
      </w:pPr>
    </w:p>
    <w:p w:rsidR="00471D26" w:rsidRDefault="00471D26" w:rsidP="00E32AEB">
      <w:pPr>
        <w:jc w:val="center"/>
        <w:rPr>
          <w:sz w:val="28"/>
          <w:szCs w:val="28"/>
        </w:rPr>
      </w:pPr>
    </w:p>
    <w:p w:rsidR="00471D26" w:rsidRDefault="00471D26" w:rsidP="00E32AEB">
      <w:pPr>
        <w:jc w:val="center"/>
        <w:rPr>
          <w:sz w:val="28"/>
          <w:szCs w:val="28"/>
        </w:rPr>
      </w:pPr>
    </w:p>
    <w:p w:rsidR="00EB6584" w:rsidRDefault="00EB6584" w:rsidP="00E32AEB">
      <w:pPr>
        <w:jc w:val="center"/>
        <w:rPr>
          <w:sz w:val="28"/>
          <w:szCs w:val="28"/>
        </w:rPr>
      </w:pPr>
    </w:p>
    <w:p w:rsidR="00EB6584" w:rsidRDefault="00EB6584" w:rsidP="00E32AEB">
      <w:pPr>
        <w:jc w:val="center"/>
        <w:rPr>
          <w:sz w:val="28"/>
          <w:szCs w:val="28"/>
        </w:rPr>
      </w:pPr>
    </w:p>
    <w:p w:rsidR="00EB6584" w:rsidRDefault="00EB6584" w:rsidP="00E32AEB">
      <w:pPr>
        <w:jc w:val="center"/>
        <w:rPr>
          <w:sz w:val="28"/>
          <w:szCs w:val="28"/>
        </w:rPr>
      </w:pPr>
    </w:p>
    <w:p w:rsidR="00EB6584" w:rsidRDefault="00EB6584" w:rsidP="00E32AEB">
      <w:pPr>
        <w:jc w:val="center"/>
        <w:rPr>
          <w:sz w:val="28"/>
          <w:szCs w:val="28"/>
        </w:rPr>
      </w:pPr>
    </w:p>
    <w:p w:rsidR="00EB6584" w:rsidRDefault="00EB6584" w:rsidP="00E32AEB">
      <w:pPr>
        <w:jc w:val="center"/>
        <w:rPr>
          <w:sz w:val="28"/>
          <w:szCs w:val="28"/>
        </w:rPr>
      </w:pPr>
    </w:p>
    <w:p w:rsidR="00EB6584" w:rsidRDefault="00EB6584" w:rsidP="00E32AEB">
      <w:pPr>
        <w:jc w:val="center"/>
        <w:rPr>
          <w:sz w:val="28"/>
          <w:szCs w:val="28"/>
        </w:rPr>
      </w:pPr>
    </w:p>
    <w:p w:rsidR="00EB6584" w:rsidRDefault="00EB6584" w:rsidP="00E32AEB">
      <w:pPr>
        <w:jc w:val="center"/>
        <w:rPr>
          <w:sz w:val="28"/>
          <w:szCs w:val="28"/>
        </w:rPr>
      </w:pPr>
    </w:p>
    <w:p w:rsidR="00EB6584" w:rsidRDefault="00EB6584" w:rsidP="00E32AEB">
      <w:pPr>
        <w:jc w:val="center"/>
        <w:rPr>
          <w:sz w:val="28"/>
          <w:szCs w:val="28"/>
        </w:rPr>
      </w:pPr>
    </w:p>
    <w:p w:rsidR="00471D26" w:rsidRDefault="00471D26" w:rsidP="00E32AEB">
      <w:pPr>
        <w:jc w:val="center"/>
        <w:rPr>
          <w:sz w:val="28"/>
          <w:szCs w:val="28"/>
        </w:rPr>
      </w:pPr>
    </w:p>
    <w:p w:rsidR="00471D26" w:rsidRDefault="00471D26" w:rsidP="00E32AEB">
      <w:pPr>
        <w:jc w:val="center"/>
        <w:rPr>
          <w:sz w:val="28"/>
          <w:szCs w:val="28"/>
        </w:rPr>
      </w:pPr>
    </w:p>
    <w:p w:rsidR="00471D26" w:rsidRDefault="00471D26" w:rsidP="00E32AEB">
      <w:pPr>
        <w:jc w:val="center"/>
        <w:rPr>
          <w:sz w:val="28"/>
          <w:szCs w:val="28"/>
        </w:rPr>
      </w:pPr>
    </w:p>
    <w:p w:rsidR="00471D26" w:rsidRDefault="00471D26" w:rsidP="00E32AEB">
      <w:pPr>
        <w:jc w:val="center"/>
        <w:rPr>
          <w:sz w:val="28"/>
          <w:szCs w:val="28"/>
        </w:rPr>
      </w:pPr>
    </w:p>
    <w:p w:rsidR="00E32AEB" w:rsidRPr="00A85D76" w:rsidRDefault="00E32AEB" w:rsidP="00E32AEB">
      <w:pPr>
        <w:jc w:val="center"/>
        <w:rPr>
          <w:sz w:val="28"/>
          <w:szCs w:val="28"/>
        </w:rPr>
      </w:pPr>
      <w:r w:rsidRPr="00A85D76">
        <w:rPr>
          <w:sz w:val="28"/>
          <w:szCs w:val="28"/>
        </w:rPr>
        <w:t>АДМИНИСТРАЦИЯ</w:t>
      </w:r>
    </w:p>
    <w:p w:rsidR="00E32AEB" w:rsidRPr="00A85D76" w:rsidRDefault="00E32AEB" w:rsidP="00E32AEB">
      <w:pPr>
        <w:jc w:val="center"/>
        <w:rPr>
          <w:sz w:val="28"/>
          <w:szCs w:val="28"/>
        </w:rPr>
      </w:pPr>
      <w:r w:rsidRPr="00A85D76">
        <w:rPr>
          <w:sz w:val="28"/>
          <w:szCs w:val="28"/>
        </w:rPr>
        <w:t>ШАЙДУРОВСКОГО СЕЛЬСОВЕТА</w:t>
      </w:r>
    </w:p>
    <w:p w:rsidR="00E32AEB" w:rsidRPr="00A85D76" w:rsidRDefault="00E32AEB" w:rsidP="00E32AEB">
      <w:pPr>
        <w:jc w:val="center"/>
        <w:rPr>
          <w:sz w:val="28"/>
          <w:szCs w:val="28"/>
        </w:rPr>
      </w:pPr>
      <w:r w:rsidRPr="00A85D76">
        <w:rPr>
          <w:sz w:val="28"/>
          <w:szCs w:val="28"/>
        </w:rPr>
        <w:t>Сузунского района Новосибирской  области</w:t>
      </w:r>
      <w:r w:rsidRPr="00A85D76">
        <w:rPr>
          <w:sz w:val="28"/>
          <w:szCs w:val="28"/>
        </w:rPr>
        <w:br/>
      </w:r>
    </w:p>
    <w:p w:rsidR="00E32AEB" w:rsidRPr="00A85D76" w:rsidRDefault="00E32AEB" w:rsidP="00E32AEB">
      <w:pPr>
        <w:jc w:val="center"/>
        <w:rPr>
          <w:sz w:val="28"/>
          <w:szCs w:val="28"/>
        </w:rPr>
      </w:pPr>
    </w:p>
    <w:p w:rsidR="00E32AEB" w:rsidRPr="00A85D76" w:rsidRDefault="00E32AEB" w:rsidP="00E32AEB">
      <w:pPr>
        <w:jc w:val="center"/>
        <w:rPr>
          <w:sz w:val="28"/>
          <w:szCs w:val="28"/>
        </w:rPr>
      </w:pPr>
      <w:r w:rsidRPr="00A85D76">
        <w:rPr>
          <w:sz w:val="28"/>
          <w:szCs w:val="28"/>
        </w:rPr>
        <w:t>ПОСТАНОВЛЕНИЕ</w:t>
      </w:r>
    </w:p>
    <w:p w:rsidR="00E32AEB" w:rsidRPr="00A85D76" w:rsidRDefault="00E32AEB" w:rsidP="00E32AEB">
      <w:pPr>
        <w:jc w:val="center"/>
        <w:rPr>
          <w:sz w:val="28"/>
          <w:szCs w:val="28"/>
        </w:rPr>
      </w:pPr>
      <w:r w:rsidRPr="00A85D76">
        <w:rPr>
          <w:sz w:val="28"/>
          <w:szCs w:val="28"/>
        </w:rPr>
        <w:t xml:space="preserve">с. Шайдурово  </w:t>
      </w:r>
    </w:p>
    <w:p w:rsidR="00E32AEB" w:rsidRPr="00A85D76" w:rsidRDefault="00E32AEB" w:rsidP="00E32AEB">
      <w:pPr>
        <w:rPr>
          <w:sz w:val="28"/>
          <w:szCs w:val="28"/>
        </w:rPr>
      </w:pPr>
    </w:p>
    <w:p w:rsidR="00E32AEB" w:rsidRPr="00A85D76" w:rsidRDefault="00E32AEB" w:rsidP="00E32AEB">
      <w:pPr>
        <w:jc w:val="both"/>
        <w:rPr>
          <w:sz w:val="28"/>
          <w:szCs w:val="28"/>
        </w:rPr>
      </w:pPr>
      <w:r w:rsidRPr="00A85D76">
        <w:rPr>
          <w:sz w:val="28"/>
          <w:szCs w:val="28"/>
        </w:rPr>
        <w:t xml:space="preserve">От </w:t>
      </w:r>
      <w:r>
        <w:rPr>
          <w:sz w:val="28"/>
          <w:szCs w:val="28"/>
        </w:rPr>
        <w:t xml:space="preserve"> 10.07.2017      </w:t>
      </w:r>
      <w:r w:rsidRPr="00A85D76">
        <w:rPr>
          <w:sz w:val="28"/>
          <w:szCs w:val="28"/>
        </w:rPr>
        <w:t xml:space="preserve">                                                                                        </w:t>
      </w:r>
      <w:r>
        <w:rPr>
          <w:sz w:val="28"/>
          <w:szCs w:val="28"/>
        </w:rPr>
        <w:t xml:space="preserve">   </w:t>
      </w:r>
      <w:r w:rsidRPr="00A85D76">
        <w:rPr>
          <w:sz w:val="28"/>
          <w:szCs w:val="28"/>
        </w:rPr>
        <w:t xml:space="preserve">    №  </w:t>
      </w:r>
      <w:r>
        <w:rPr>
          <w:sz w:val="28"/>
          <w:szCs w:val="28"/>
        </w:rPr>
        <w:t>69</w:t>
      </w:r>
      <w:r w:rsidRPr="00A85D76">
        <w:rPr>
          <w:sz w:val="28"/>
          <w:szCs w:val="28"/>
        </w:rPr>
        <w:t xml:space="preserve">        </w:t>
      </w:r>
    </w:p>
    <w:p w:rsidR="00E32AEB" w:rsidRPr="00A85D76" w:rsidRDefault="00E32AEB" w:rsidP="00E32AEB">
      <w:pPr>
        <w:rPr>
          <w:sz w:val="28"/>
          <w:szCs w:val="28"/>
        </w:rPr>
      </w:pPr>
    </w:p>
    <w:p w:rsidR="00E32AEB" w:rsidRPr="00A85D76" w:rsidRDefault="00E32AEB" w:rsidP="00E32AEB">
      <w:pPr>
        <w:shd w:val="clear" w:color="auto" w:fill="FFFFFF"/>
        <w:spacing w:after="251" w:line="281" w:lineRule="atLeast"/>
        <w:ind w:left="284" w:right="284"/>
        <w:jc w:val="both"/>
        <w:rPr>
          <w:color w:val="000000"/>
          <w:sz w:val="28"/>
          <w:szCs w:val="28"/>
        </w:rPr>
      </w:pPr>
      <w:r w:rsidRPr="00A85D76">
        <w:rPr>
          <w:bCs/>
          <w:color w:val="000000"/>
          <w:sz w:val="28"/>
          <w:szCs w:val="28"/>
        </w:rPr>
        <w:t>Об утверждении Порядка уведомления субъекта бюджетной отчетности о результатах проведенной камеральной проверки бюджетной отчетности об исполнении местного бюджета Шайдуровского сельсовета Сузунского района Новосибирской области</w:t>
      </w:r>
    </w:p>
    <w:p w:rsidR="00E32AEB" w:rsidRPr="00A85D76" w:rsidRDefault="00E32AEB" w:rsidP="00E32AEB">
      <w:pPr>
        <w:shd w:val="clear" w:color="auto" w:fill="FFFFFF"/>
        <w:spacing w:after="251" w:line="281" w:lineRule="atLeast"/>
        <w:ind w:firstLine="567"/>
        <w:jc w:val="both"/>
        <w:rPr>
          <w:sz w:val="28"/>
          <w:szCs w:val="28"/>
        </w:rPr>
      </w:pPr>
      <w:r w:rsidRPr="00A85D76">
        <w:rPr>
          <w:sz w:val="28"/>
          <w:szCs w:val="28"/>
        </w:rPr>
        <w:t>В соответствии с Бюджетным кодексом  Российской Федерации,  администрация  Шайдуровского сельсовета Сузунского района Новосибирской области,</w:t>
      </w:r>
    </w:p>
    <w:p w:rsidR="00E32AEB" w:rsidRPr="00A85D76" w:rsidRDefault="00E32AEB" w:rsidP="00E32AEB">
      <w:pPr>
        <w:shd w:val="clear" w:color="auto" w:fill="FFFFFF"/>
        <w:spacing w:after="251" w:line="281" w:lineRule="atLeast"/>
        <w:jc w:val="both"/>
        <w:rPr>
          <w:color w:val="000000"/>
          <w:sz w:val="28"/>
          <w:szCs w:val="28"/>
        </w:rPr>
      </w:pPr>
      <w:r w:rsidRPr="00A85D76">
        <w:rPr>
          <w:color w:val="000000"/>
          <w:sz w:val="28"/>
          <w:szCs w:val="28"/>
        </w:rPr>
        <w:t>ПОСТАНОВЛЯЕТ:</w:t>
      </w:r>
    </w:p>
    <w:p w:rsidR="00E32AEB" w:rsidRPr="00A85D76" w:rsidRDefault="00E32AEB" w:rsidP="00E32AEB">
      <w:pPr>
        <w:shd w:val="clear" w:color="auto" w:fill="FFFFFF"/>
        <w:spacing w:line="281" w:lineRule="atLeast"/>
        <w:ind w:firstLine="567"/>
        <w:jc w:val="both"/>
        <w:rPr>
          <w:color w:val="000000"/>
          <w:sz w:val="28"/>
          <w:szCs w:val="28"/>
        </w:rPr>
      </w:pPr>
      <w:r w:rsidRPr="00A85D76">
        <w:rPr>
          <w:color w:val="000000"/>
          <w:sz w:val="28"/>
          <w:szCs w:val="28"/>
        </w:rPr>
        <w:t>1. Утвердить Порядок уведомления субъекта бюджетной отчетности о результатах проведенной камеральной проверки бюджетной отчетности об исполнении местного бюджета Шайдуровского сельсовета Сузунского района Новосибирской области, согласно приложению.</w:t>
      </w:r>
    </w:p>
    <w:p w:rsidR="00E32AEB" w:rsidRPr="00A85D76" w:rsidRDefault="00E32AEB" w:rsidP="00E32AEB">
      <w:pPr>
        <w:shd w:val="clear" w:color="auto" w:fill="FFFFFF"/>
        <w:spacing w:line="281" w:lineRule="atLeast"/>
        <w:ind w:firstLine="567"/>
        <w:jc w:val="both"/>
        <w:rPr>
          <w:color w:val="000000"/>
          <w:sz w:val="28"/>
          <w:szCs w:val="28"/>
        </w:rPr>
      </w:pPr>
      <w:r w:rsidRPr="00A85D76">
        <w:rPr>
          <w:color w:val="000000"/>
          <w:sz w:val="28"/>
          <w:szCs w:val="28"/>
        </w:rPr>
        <w:t>2. Настоящее Постановление опубликовать в информационном печатном издании и разместить на официальном сайте администрации Шайдуровского сельсовета Сузунского района Новосибирской области.</w:t>
      </w:r>
    </w:p>
    <w:p w:rsidR="00E32AEB" w:rsidRDefault="00E32AEB" w:rsidP="00E32AEB">
      <w:pPr>
        <w:shd w:val="clear" w:color="auto" w:fill="FFFFFF"/>
        <w:spacing w:after="251" w:line="281" w:lineRule="atLeast"/>
        <w:ind w:firstLine="567"/>
        <w:jc w:val="both"/>
        <w:rPr>
          <w:color w:val="000000"/>
          <w:sz w:val="28"/>
          <w:szCs w:val="28"/>
        </w:rPr>
      </w:pPr>
      <w:r w:rsidRPr="00A85D76">
        <w:rPr>
          <w:color w:val="000000"/>
          <w:sz w:val="28"/>
          <w:szCs w:val="28"/>
        </w:rPr>
        <w:t>3. Контроль за исполнением настоящего постановления возложить на специалиста 1рязряда администрации Терехову О.А</w:t>
      </w:r>
      <w:r>
        <w:rPr>
          <w:color w:val="000000"/>
          <w:sz w:val="28"/>
          <w:szCs w:val="28"/>
        </w:rPr>
        <w:t>.</w:t>
      </w:r>
    </w:p>
    <w:p w:rsidR="00E32AEB" w:rsidRPr="00A85D76" w:rsidRDefault="00E32AEB" w:rsidP="00E32AEB">
      <w:pPr>
        <w:shd w:val="clear" w:color="auto" w:fill="FFFFFF"/>
        <w:spacing w:after="251" w:line="281" w:lineRule="atLeast"/>
        <w:ind w:firstLine="567"/>
        <w:jc w:val="both"/>
        <w:rPr>
          <w:color w:val="000000"/>
          <w:sz w:val="28"/>
          <w:szCs w:val="28"/>
        </w:rPr>
      </w:pPr>
    </w:p>
    <w:p w:rsidR="00E32AEB" w:rsidRPr="00A85D76" w:rsidRDefault="00E32AEB" w:rsidP="00E32AEB">
      <w:pPr>
        <w:shd w:val="clear" w:color="auto" w:fill="FFFFFF"/>
        <w:spacing w:after="251" w:line="281" w:lineRule="atLeast"/>
        <w:ind w:firstLine="567"/>
        <w:jc w:val="both"/>
        <w:rPr>
          <w:color w:val="000000"/>
          <w:sz w:val="28"/>
          <w:szCs w:val="28"/>
        </w:rPr>
      </w:pPr>
    </w:p>
    <w:p w:rsidR="00E32AEB" w:rsidRPr="00A85D76" w:rsidRDefault="00E32AEB" w:rsidP="00E32AEB">
      <w:pPr>
        <w:shd w:val="clear" w:color="auto" w:fill="FFFFFF"/>
        <w:spacing w:line="281" w:lineRule="atLeast"/>
        <w:jc w:val="both"/>
        <w:rPr>
          <w:color w:val="000000"/>
          <w:sz w:val="28"/>
          <w:szCs w:val="28"/>
        </w:rPr>
      </w:pPr>
      <w:r w:rsidRPr="00A85D76">
        <w:rPr>
          <w:color w:val="000000"/>
          <w:sz w:val="28"/>
          <w:szCs w:val="28"/>
        </w:rPr>
        <w:t>Глава Шайдуровского  сельсовета</w:t>
      </w:r>
    </w:p>
    <w:p w:rsidR="00E32AEB" w:rsidRPr="00A85D76" w:rsidRDefault="00E32AEB" w:rsidP="00E32AEB">
      <w:pPr>
        <w:shd w:val="clear" w:color="auto" w:fill="FFFFFF"/>
        <w:spacing w:line="281" w:lineRule="atLeast"/>
        <w:jc w:val="both"/>
        <w:rPr>
          <w:color w:val="000000"/>
          <w:sz w:val="28"/>
          <w:szCs w:val="28"/>
        </w:rPr>
      </w:pPr>
      <w:r w:rsidRPr="00A85D76">
        <w:rPr>
          <w:color w:val="000000"/>
          <w:sz w:val="28"/>
          <w:szCs w:val="28"/>
        </w:rPr>
        <w:t xml:space="preserve">Сузунского района Новосибирской области      </w:t>
      </w:r>
      <w:r>
        <w:rPr>
          <w:color w:val="000000"/>
          <w:sz w:val="28"/>
          <w:szCs w:val="28"/>
        </w:rPr>
        <w:t xml:space="preserve">                                    </w:t>
      </w:r>
      <w:r w:rsidRPr="00A85D76">
        <w:rPr>
          <w:color w:val="000000"/>
          <w:sz w:val="28"/>
          <w:szCs w:val="28"/>
        </w:rPr>
        <w:t>Д.Г.Сизов</w:t>
      </w:r>
    </w:p>
    <w:p w:rsidR="00E32AEB" w:rsidRDefault="00E32AEB" w:rsidP="00E32AEB">
      <w:pPr>
        <w:shd w:val="clear" w:color="auto" w:fill="FFFFFF"/>
        <w:spacing w:line="281" w:lineRule="atLeast"/>
        <w:jc w:val="both"/>
        <w:rPr>
          <w:color w:val="000000"/>
          <w:sz w:val="28"/>
          <w:szCs w:val="28"/>
        </w:rPr>
      </w:pPr>
    </w:p>
    <w:p w:rsidR="00E32AEB" w:rsidRPr="00A85D76" w:rsidRDefault="00E32AEB" w:rsidP="00B131D4">
      <w:pPr>
        <w:shd w:val="clear" w:color="auto" w:fill="FFFFFF"/>
        <w:spacing w:after="251" w:line="281" w:lineRule="atLeast"/>
        <w:ind w:firstLine="709"/>
        <w:rPr>
          <w:color w:val="000000"/>
          <w:sz w:val="28"/>
          <w:szCs w:val="28"/>
        </w:rPr>
      </w:pPr>
      <w:r w:rsidRPr="00A85D76">
        <w:rPr>
          <w:color w:val="000000"/>
          <w:sz w:val="28"/>
          <w:szCs w:val="28"/>
        </w:rPr>
        <w:t> </w:t>
      </w:r>
      <w:r w:rsidR="00B131D4">
        <w:rPr>
          <w:color w:val="000000"/>
          <w:sz w:val="28"/>
          <w:szCs w:val="28"/>
        </w:rPr>
        <w:t xml:space="preserve">                                                   </w:t>
      </w:r>
      <w:r w:rsidRPr="00A85D76">
        <w:rPr>
          <w:rFonts w:ascii="Tahoma" w:hAnsi="Tahoma" w:cs="Tahoma"/>
          <w:color w:val="000000"/>
          <w:sz w:val="28"/>
          <w:szCs w:val="28"/>
        </w:rPr>
        <w:t>П</w:t>
      </w:r>
      <w:r w:rsidRPr="00A85D76">
        <w:rPr>
          <w:color w:val="000000"/>
          <w:sz w:val="28"/>
          <w:szCs w:val="28"/>
        </w:rPr>
        <w:t>риложение к постановлению администрации</w:t>
      </w:r>
    </w:p>
    <w:p w:rsidR="00E32AEB" w:rsidRPr="00A85D76" w:rsidRDefault="00E32AEB" w:rsidP="00E32AEB">
      <w:pPr>
        <w:shd w:val="clear" w:color="auto" w:fill="FFFFFF"/>
        <w:spacing w:line="281" w:lineRule="atLeast"/>
        <w:ind w:firstLine="709"/>
        <w:jc w:val="right"/>
        <w:rPr>
          <w:color w:val="000000"/>
          <w:sz w:val="28"/>
          <w:szCs w:val="28"/>
        </w:rPr>
      </w:pPr>
      <w:r w:rsidRPr="00A85D76">
        <w:rPr>
          <w:color w:val="000000"/>
          <w:sz w:val="28"/>
          <w:szCs w:val="28"/>
        </w:rPr>
        <w:t>Шайдуровского сельсовета Сузунского района</w:t>
      </w:r>
    </w:p>
    <w:p w:rsidR="00E32AEB" w:rsidRPr="00A85D76" w:rsidRDefault="00E32AEB" w:rsidP="00E32AEB">
      <w:pPr>
        <w:shd w:val="clear" w:color="auto" w:fill="FFFFFF"/>
        <w:spacing w:line="281" w:lineRule="atLeast"/>
        <w:ind w:firstLine="709"/>
        <w:jc w:val="right"/>
        <w:rPr>
          <w:color w:val="000000"/>
          <w:sz w:val="28"/>
          <w:szCs w:val="28"/>
        </w:rPr>
      </w:pPr>
      <w:r w:rsidRPr="00A85D76">
        <w:rPr>
          <w:color w:val="000000"/>
          <w:sz w:val="28"/>
          <w:szCs w:val="28"/>
        </w:rPr>
        <w:t>Новосибирской области</w:t>
      </w:r>
    </w:p>
    <w:p w:rsidR="00E32AEB" w:rsidRPr="00A85D76" w:rsidRDefault="00E32AEB" w:rsidP="00E32AEB">
      <w:pPr>
        <w:shd w:val="clear" w:color="auto" w:fill="FFFFFF"/>
        <w:spacing w:line="281" w:lineRule="atLeast"/>
        <w:ind w:firstLine="709"/>
        <w:jc w:val="right"/>
        <w:rPr>
          <w:color w:val="000000"/>
          <w:sz w:val="28"/>
          <w:szCs w:val="28"/>
        </w:rPr>
      </w:pPr>
      <w:r w:rsidRPr="00A85D76">
        <w:rPr>
          <w:color w:val="000000"/>
          <w:sz w:val="28"/>
          <w:szCs w:val="28"/>
        </w:rPr>
        <w:t xml:space="preserve"> от </w:t>
      </w:r>
      <w:r>
        <w:rPr>
          <w:color w:val="000000"/>
          <w:sz w:val="28"/>
          <w:szCs w:val="28"/>
        </w:rPr>
        <w:t xml:space="preserve"> 10.07.2017 </w:t>
      </w:r>
      <w:r w:rsidRPr="00A85D76">
        <w:rPr>
          <w:color w:val="000000"/>
          <w:sz w:val="28"/>
          <w:szCs w:val="28"/>
        </w:rPr>
        <w:t xml:space="preserve"> № </w:t>
      </w:r>
      <w:r>
        <w:rPr>
          <w:color w:val="000000"/>
          <w:sz w:val="28"/>
          <w:szCs w:val="28"/>
        </w:rPr>
        <w:t xml:space="preserve"> 69</w:t>
      </w:r>
    </w:p>
    <w:p w:rsidR="00E32AEB" w:rsidRPr="00A85D76" w:rsidRDefault="00E32AEB" w:rsidP="00E32AEB">
      <w:pPr>
        <w:shd w:val="clear" w:color="auto" w:fill="FFFFFF"/>
        <w:spacing w:after="251" w:line="281" w:lineRule="atLeast"/>
        <w:ind w:firstLine="709"/>
        <w:jc w:val="right"/>
        <w:rPr>
          <w:rFonts w:ascii="Tahoma" w:hAnsi="Tahoma" w:cs="Tahoma"/>
          <w:color w:val="000000"/>
          <w:sz w:val="28"/>
          <w:szCs w:val="28"/>
        </w:rPr>
      </w:pPr>
      <w:r w:rsidRPr="00A85D76">
        <w:rPr>
          <w:rFonts w:ascii="Tahoma" w:hAnsi="Tahoma" w:cs="Tahoma"/>
          <w:color w:val="000000"/>
          <w:sz w:val="28"/>
          <w:szCs w:val="28"/>
        </w:rPr>
        <w:t> </w:t>
      </w:r>
    </w:p>
    <w:p w:rsidR="00E32AEB" w:rsidRPr="00A85D76" w:rsidRDefault="00E32AEB" w:rsidP="00E32AEB">
      <w:pPr>
        <w:shd w:val="clear" w:color="auto" w:fill="FFFFFF"/>
        <w:spacing w:after="251" w:line="281" w:lineRule="atLeast"/>
        <w:ind w:firstLine="709"/>
        <w:jc w:val="center"/>
        <w:rPr>
          <w:color w:val="000000"/>
          <w:sz w:val="28"/>
          <w:szCs w:val="28"/>
        </w:rPr>
      </w:pPr>
      <w:r w:rsidRPr="00A85D76">
        <w:rPr>
          <w:b/>
          <w:bCs/>
          <w:color w:val="000000"/>
          <w:sz w:val="28"/>
          <w:szCs w:val="28"/>
        </w:rPr>
        <w:lastRenderedPageBreak/>
        <w:t>Порядок уведомления субъекта бюджетной отчетности о результатах проведенной камеральной проверки бюджетной отчетности об исполнении местного бюджета Шайдуровского сельсовета Сузунского района Новосибирской области</w:t>
      </w:r>
    </w:p>
    <w:p w:rsidR="00E32AEB" w:rsidRPr="00A85D76" w:rsidRDefault="00E32AEB" w:rsidP="00E32AEB">
      <w:pPr>
        <w:shd w:val="clear" w:color="auto" w:fill="FFFFFF"/>
        <w:jc w:val="center"/>
        <w:rPr>
          <w:color w:val="000000"/>
          <w:sz w:val="28"/>
          <w:szCs w:val="28"/>
        </w:rPr>
      </w:pPr>
      <w:r w:rsidRPr="00A85D76">
        <w:rPr>
          <w:b/>
          <w:bCs/>
          <w:color w:val="000000"/>
          <w:sz w:val="28"/>
          <w:szCs w:val="28"/>
        </w:rPr>
        <w:t>1.Общие положения</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1.1. Настоящий Порядок разработан в соответствии с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года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и Инструкцией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года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и ввиду того, что администрация Шайдуровского  сельсовета Сузунского района Новосибирской области  (далее - администрация) является субъектом отчетности, ответственным за формирование сводной и (или) консолидированной отчетности (далее – пользователь отчетности или администрация).</w:t>
      </w:r>
    </w:p>
    <w:p w:rsidR="00E32AEB" w:rsidRPr="00A85D76" w:rsidRDefault="00E32AEB" w:rsidP="00E32AEB">
      <w:pPr>
        <w:shd w:val="clear" w:color="auto" w:fill="FFFFFF"/>
        <w:ind w:firstLine="567"/>
        <w:jc w:val="both"/>
        <w:rPr>
          <w:color w:val="000000"/>
          <w:sz w:val="28"/>
          <w:szCs w:val="28"/>
        </w:rPr>
      </w:pPr>
    </w:p>
    <w:p w:rsidR="00E32AEB" w:rsidRPr="00A85D76" w:rsidRDefault="00E32AEB" w:rsidP="00E32AEB">
      <w:pPr>
        <w:shd w:val="clear" w:color="auto" w:fill="FFFFFF"/>
        <w:jc w:val="center"/>
        <w:rPr>
          <w:b/>
          <w:bCs/>
          <w:color w:val="000000"/>
          <w:sz w:val="28"/>
          <w:szCs w:val="28"/>
        </w:rPr>
      </w:pPr>
      <w:r w:rsidRPr="00A85D76">
        <w:rPr>
          <w:b/>
          <w:bCs/>
          <w:color w:val="000000"/>
          <w:sz w:val="28"/>
          <w:szCs w:val="28"/>
        </w:rPr>
        <w:t>2. Уведомление о результатах проведенной камеральной проверки бюджетной отчетности об исполнении местного бюджета</w:t>
      </w:r>
    </w:p>
    <w:p w:rsidR="00E32AEB" w:rsidRPr="00A85D76" w:rsidRDefault="00E32AEB" w:rsidP="00E32AEB">
      <w:pPr>
        <w:shd w:val="clear" w:color="auto" w:fill="FFFFFF"/>
        <w:jc w:val="center"/>
        <w:rPr>
          <w:color w:val="000000"/>
          <w:sz w:val="28"/>
          <w:szCs w:val="28"/>
        </w:rPr>
      </w:pP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2.1. Администрация в присутствии главного бухгалтера получателя бюджетных средств, муниципального бюджетного учреждения находящегося в ведении администрации, осуществляет предварительную проверку отчетности на бумажном носителе на комплектность, соответствие содержания отчетности установленным формам, наличие подписей, предусмотренных в установленных формах документов, с одновременной проверкой на комплектность отчетности, представленной в электронном виде.</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2.2. В случае неудовлетворения установленным выше требованиям, администрация возвращает оба экземпляра представленной отчетности учреждению с указанием на сопроводительном письме к отчетности причины возврата.</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2.3. В случае положительного результата предварительной проверки представленной отчетности, на обоих экземплярах сопроводительного письма к отчетности администрация проставляется отметка о дате ее представления, один экземпляр отчетности возвращается получателю бюджетных средств, учреждению.</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 xml:space="preserve">2.4. После проведения предварительной проверки представленной отчетности администрация в течение двух рабочих дней с даты представления проводит проверку отчетности, на соответствие требованиям к ее составлению и представлению, установленным инструкциями Министерства финансов РФ, </w:t>
      </w:r>
      <w:r w:rsidRPr="00A85D76">
        <w:rPr>
          <w:color w:val="000000"/>
          <w:sz w:val="28"/>
          <w:szCs w:val="28"/>
        </w:rPr>
        <w:lastRenderedPageBreak/>
        <w:t>Федерального казначейства РФ и приказами (письмами) управления финансов и налоговой политики Сузунского района Новосибирской области (далее – Управление финансов), устанавливающими дополнительные формы отчетности или дополнительную информацию к отчетности (далее – требования к ее составлению и представлению),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(далее – камеральная проверка).</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2.5. В случае выявления в ходе проведения камеральной проверки несоответствия представленной отчетности требованиям к ее составлению и представлению, администрация не позднее рабочего дня, следующего за днем выявления несоответствия, уведомляет об этом получателя бюджетных средств, учреждение средствами телефонных, факсимильных, и иных каналов связи.</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2.6. Получатели бюджетных средств, учреждения обязаны в течение одного рабочего дня принять меры необходимые для приведения отчетности в соответствие с установленными требованиями.</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Отчетность, содержащая исправления по результатам камеральной проверки отчетности, представляется получателями бюджетных средств, учреждениями с сопроводительным письмом, содержащим указания о внесенных изменениях.</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2.7. Отчетность считается принятой, если все формы прошли внутри документальный и междокументальный контроль.</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2.8. При нарушении получателями бюджетных средств, учреждениями сроков представления отчетности или представление недостоверной (неполной) отчетности возникают основания для применения ответственности, предусмотренной действующим законодательством Российской Федерации.</w:t>
      </w:r>
    </w:p>
    <w:p w:rsidR="00E32AEB" w:rsidRPr="00A85D76" w:rsidRDefault="00E32AEB" w:rsidP="00E32AEB">
      <w:pPr>
        <w:shd w:val="clear" w:color="auto" w:fill="FFFFFF"/>
        <w:ind w:firstLine="567"/>
        <w:jc w:val="both"/>
        <w:rPr>
          <w:color w:val="000000"/>
          <w:sz w:val="28"/>
          <w:szCs w:val="28"/>
        </w:rPr>
      </w:pPr>
      <w:r w:rsidRPr="00A85D76">
        <w:rPr>
          <w:color w:val="000000"/>
          <w:sz w:val="28"/>
          <w:szCs w:val="28"/>
        </w:rPr>
        <w:t>2.9. Администрация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и представляет ее в управление финансов и налоговой политики Сузунского</w:t>
      </w:r>
      <w:bookmarkStart w:id="0" w:name="_GoBack"/>
      <w:bookmarkEnd w:id="0"/>
      <w:r w:rsidRPr="00A85D76">
        <w:rPr>
          <w:color w:val="000000"/>
          <w:sz w:val="28"/>
          <w:szCs w:val="28"/>
        </w:rPr>
        <w:t xml:space="preserve"> района Новосибирской области в установленные ими сроки, согласно утвержденного перечня форм.</w:t>
      </w:r>
    </w:p>
    <w:p w:rsidR="00E32AEB" w:rsidRDefault="00E32AEB" w:rsidP="00E32AEB">
      <w:pPr>
        <w:shd w:val="clear" w:color="auto" w:fill="FFFFFF"/>
        <w:spacing w:after="251" w:line="281" w:lineRule="atLeast"/>
        <w:ind w:firstLine="567"/>
        <w:jc w:val="both"/>
        <w:rPr>
          <w:color w:val="000000"/>
          <w:sz w:val="28"/>
          <w:szCs w:val="28"/>
        </w:rPr>
      </w:pPr>
      <w:r w:rsidRPr="00A85D76">
        <w:rPr>
          <w:color w:val="000000"/>
          <w:sz w:val="28"/>
          <w:szCs w:val="28"/>
        </w:rPr>
        <w:t>2.10. Сводная бюджетная отчетность по исполнению местного бюджета предоставляется в виде электронного документа путем передачи по телекоммуникационным каналам связи в порядке, установленном министерством финансов и налоговой политики Новосибирской области.</w:t>
      </w:r>
    </w:p>
    <w:p w:rsidR="00EB6584" w:rsidRDefault="00EB6584" w:rsidP="00E32AEB">
      <w:pPr>
        <w:shd w:val="clear" w:color="auto" w:fill="FFFFFF"/>
        <w:spacing w:after="251" w:line="281" w:lineRule="atLeast"/>
        <w:ind w:firstLine="567"/>
        <w:jc w:val="both"/>
        <w:rPr>
          <w:color w:val="000000"/>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Default="00B131D4" w:rsidP="00332E13">
      <w:pPr>
        <w:spacing w:line="0" w:lineRule="atLeast"/>
        <w:jc w:val="both"/>
        <w:rPr>
          <w:sz w:val="28"/>
          <w:szCs w:val="28"/>
        </w:rPr>
      </w:pPr>
    </w:p>
    <w:p w:rsidR="00B131D4" w:rsidRPr="00F86B5D" w:rsidRDefault="00B131D4" w:rsidP="00B131D4">
      <w:pPr>
        <w:jc w:val="center"/>
        <w:rPr>
          <w:sz w:val="28"/>
          <w:szCs w:val="28"/>
        </w:rPr>
      </w:pPr>
      <w:r w:rsidRPr="00F86B5D">
        <w:rPr>
          <w:sz w:val="28"/>
          <w:szCs w:val="28"/>
        </w:rPr>
        <w:t xml:space="preserve">АДМИНИСТРАЦИЯ </w:t>
      </w:r>
    </w:p>
    <w:p w:rsidR="00B131D4" w:rsidRPr="00F86B5D" w:rsidRDefault="00B131D4" w:rsidP="00B131D4">
      <w:pPr>
        <w:jc w:val="center"/>
        <w:rPr>
          <w:sz w:val="28"/>
          <w:szCs w:val="28"/>
        </w:rPr>
      </w:pPr>
      <w:r w:rsidRPr="00F86B5D">
        <w:rPr>
          <w:sz w:val="28"/>
          <w:szCs w:val="28"/>
        </w:rPr>
        <w:t>ШАЙДУРОВСКОГО СЕЛЬСОВЕТА</w:t>
      </w:r>
    </w:p>
    <w:p w:rsidR="00B131D4" w:rsidRPr="00F86B5D" w:rsidRDefault="00B131D4" w:rsidP="00B131D4">
      <w:pPr>
        <w:jc w:val="center"/>
        <w:rPr>
          <w:sz w:val="28"/>
          <w:szCs w:val="28"/>
        </w:rPr>
      </w:pPr>
      <w:r w:rsidRPr="00F86B5D">
        <w:rPr>
          <w:sz w:val="28"/>
          <w:szCs w:val="28"/>
        </w:rPr>
        <w:t xml:space="preserve"> Сузунского района  Новосибирской области</w:t>
      </w:r>
    </w:p>
    <w:p w:rsidR="00B131D4" w:rsidRPr="00F86B5D" w:rsidRDefault="00B131D4" w:rsidP="00B131D4">
      <w:pPr>
        <w:jc w:val="center"/>
        <w:rPr>
          <w:sz w:val="28"/>
          <w:szCs w:val="28"/>
        </w:rPr>
      </w:pPr>
    </w:p>
    <w:p w:rsidR="00B131D4" w:rsidRPr="00F86B5D" w:rsidRDefault="00B131D4" w:rsidP="00B131D4">
      <w:pPr>
        <w:jc w:val="center"/>
        <w:rPr>
          <w:sz w:val="28"/>
          <w:szCs w:val="28"/>
        </w:rPr>
      </w:pPr>
      <w:r w:rsidRPr="00F86B5D">
        <w:rPr>
          <w:sz w:val="28"/>
          <w:szCs w:val="28"/>
        </w:rPr>
        <w:t>ПОСТАНОВЛЕНИЕ</w:t>
      </w:r>
    </w:p>
    <w:p w:rsidR="00B131D4" w:rsidRPr="00F86B5D" w:rsidRDefault="00B131D4" w:rsidP="00B131D4">
      <w:pPr>
        <w:jc w:val="center"/>
        <w:rPr>
          <w:sz w:val="28"/>
          <w:szCs w:val="28"/>
        </w:rPr>
      </w:pPr>
      <w:r w:rsidRPr="00F86B5D">
        <w:rPr>
          <w:sz w:val="28"/>
          <w:szCs w:val="28"/>
        </w:rPr>
        <w:t>с.Шайдурово</w:t>
      </w:r>
    </w:p>
    <w:p w:rsidR="00B131D4" w:rsidRPr="00385E9F" w:rsidRDefault="00B131D4" w:rsidP="00B131D4">
      <w:pPr>
        <w:jc w:val="center"/>
        <w:rPr>
          <w:sz w:val="28"/>
          <w:szCs w:val="28"/>
        </w:rPr>
      </w:pPr>
    </w:p>
    <w:p w:rsidR="00B131D4" w:rsidRPr="00385E9F" w:rsidRDefault="00B131D4" w:rsidP="00B131D4">
      <w:pPr>
        <w:jc w:val="both"/>
        <w:rPr>
          <w:sz w:val="28"/>
          <w:szCs w:val="28"/>
        </w:rPr>
      </w:pPr>
      <w:r>
        <w:rPr>
          <w:sz w:val="28"/>
          <w:szCs w:val="28"/>
        </w:rPr>
        <w:t xml:space="preserve">От  10.07.2017              </w:t>
      </w:r>
      <w:r w:rsidRPr="00385E9F">
        <w:rPr>
          <w:sz w:val="28"/>
          <w:szCs w:val="28"/>
        </w:rPr>
        <w:t xml:space="preserve">                           </w:t>
      </w:r>
      <w:r>
        <w:rPr>
          <w:sz w:val="28"/>
          <w:szCs w:val="28"/>
        </w:rPr>
        <w:t xml:space="preserve">      </w:t>
      </w:r>
      <w:r w:rsidRPr="00385E9F">
        <w:rPr>
          <w:sz w:val="28"/>
          <w:szCs w:val="28"/>
        </w:rPr>
        <w:t xml:space="preserve">                                         №</w:t>
      </w:r>
      <w:r>
        <w:rPr>
          <w:sz w:val="28"/>
          <w:szCs w:val="28"/>
        </w:rPr>
        <w:t xml:space="preserve"> 70</w:t>
      </w:r>
    </w:p>
    <w:p w:rsidR="00B131D4" w:rsidRPr="00385E9F" w:rsidRDefault="00B131D4" w:rsidP="00B131D4">
      <w:pPr>
        <w:jc w:val="both"/>
        <w:rPr>
          <w:sz w:val="28"/>
          <w:szCs w:val="28"/>
        </w:rPr>
      </w:pPr>
    </w:p>
    <w:p w:rsidR="00B131D4" w:rsidRDefault="00B131D4" w:rsidP="00B131D4">
      <w:pPr>
        <w:rPr>
          <w:sz w:val="28"/>
          <w:szCs w:val="28"/>
        </w:rPr>
      </w:pPr>
      <w:r>
        <w:rPr>
          <w:sz w:val="28"/>
          <w:szCs w:val="28"/>
        </w:rPr>
        <w:t>О внесении изменений в постановление администрации</w:t>
      </w:r>
    </w:p>
    <w:p w:rsidR="00B131D4" w:rsidRDefault="00B131D4" w:rsidP="00B131D4">
      <w:pPr>
        <w:rPr>
          <w:sz w:val="28"/>
          <w:szCs w:val="28"/>
        </w:rPr>
      </w:pPr>
      <w:r>
        <w:rPr>
          <w:sz w:val="28"/>
          <w:szCs w:val="28"/>
        </w:rPr>
        <w:t>Шайдуровского сельсовета Сузунского района Новосибирской  области</w:t>
      </w:r>
    </w:p>
    <w:p w:rsidR="00B131D4" w:rsidRPr="00C978F2" w:rsidRDefault="00B131D4" w:rsidP="00B131D4">
      <w:pPr>
        <w:rPr>
          <w:sz w:val="28"/>
          <w:szCs w:val="28"/>
        </w:rPr>
      </w:pPr>
      <w:r>
        <w:rPr>
          <w:sz w:val="28"/>
          <w:szCs w:val="28"/>
        </w:rPr>
        <w:t xml:space="preserve">От 19.03.2014 № 49 « Об утверждении Порядка санкционирования оплаты денежных обязательств получателей  средств бюджета Шайдуровского сельсовета </w:t>
      </w:r>
      <w:r>
        <w:rPr>
          <w:sz w:val="28"/>
          <w:szCs w:val="28"/>
        </w:rPr>
        <w:lastRenderedPageBreak/>
        <w:t xml:space="preserve">Сузунского района Новосибирской области за счет средств, предоставляемых из федерального бюджета в форме субсидий, субвенций и иных межбюджетных трансфертов, имеющих целевое назначение» </w:t>
      </w:r>
    </w:p>
    <w:p w:rsidR="00B131D4" w:rsidRPr="00385E9F" w:rsidRDefault="00B131D4" w:rsidP="00B131D4">
      <w:pPr>
        <w:jc w:val="center"/>
        <w:rPr>
          <w:b/>
          <w:sz w:val="28"/>
          <w:szCs w:val="28"/>
        </w:rPr>
      </w:pPr>
    </w:p>
    <w:p w:rsidR="00B131D4" w:rsidRDefault="00B131D4" w:rsidP="00B131D4">
      <w:pPr>
        <w:tabs>
          <w:tab w:val="left" w:pos="284"/>
        </w:tabs>
        <w:ind w:right="-1" w:firstLine="567"/>
        <w:jc w:val="both"/>
        <w:rPr>
          <w:sz w:val="28"/>
          <w:szCs w:val="28"/>
        </w:rPr>
      </w:pPr>
      <w:r>
        <w:rPr>
          <w:sz w:val="28"/>
          <w:szCs w:val="28"/>
        </w:rPr>
        <w:t xml:space="preserve">В соответствии со статьей 219 Бюджетного кодекса </w:t>
      </w:r>
      <w:r w:rsidRPr="00385E9F">
        <w:rPr>
          <w:sz w:val="28"/>
          <w:szCs w:val="28"/>
        </w:rPr>
        <w:t xml:space="preserve"> Российской Федерации</w:t>
      </w:r>
      <w:r>
        <w:rPr>
          <w:sz w:val="28"/>
          <w:szCs w:val="28"/>
        </w:rPr>
        <w:t>,  в целях организации санкционирования оплаты денежных обязательств за счет межбюджетных трансфертов, предоставляемых из федерального бюджета  в форме субсидий, субвенций и иных межбюджетных трансфертов, имеющих целевой назначение</w:t>
      </w:r>
      <w:r w:rsidRPr="00385E9F">
        <w:rPr>
          <w:sz w:val="28"/>
          <w:szCs w:val="28"/>
        </w:rPr>
        <w:t xml:space="preserve">,  администрация </w:t>
      </w:r>
      <w:r>
        <w:rPr>
          <w:sz w:val="28"/>
          <w:szCs w:val="28"/>
        </w:rPr>
        <w:t xml:space="preserve"> Шайдуровского</w:t>
      </w:r>
      <w:r w:rsidRPr="00385E9F">
        <w:rPr>
          <w:sz w:val="28"/>
          <w:szCs w:val="28"/>
        </w:rPr>
        <w:t xml:space="preserve"> сельсовета  </w:t>
      </w:r>
      <w:r>
        <w:rPr>
          <w:sz w:val="28"/>
          <w:szCs w:val="28"/>
        </w:rPr>
        <w:t>Сузунского</w:t>
      </w:r>
      <w:r w:rsidRPr="00385E9F">
        <w:rPr>
          <w:sz w:val="28"/>
          <w:szCs w:val="28"/>
        </w:rPr>
        <w:t xml:space="preserve"> района Новосибирской области</w:t>
      </w:r>
    </w:p>
    <w:p w:rsidR="00B131D4" w:rsidRPr="00385E9F" w:rsidRDefault="00B131D4" w:rsidP="00B131D4">
      <w:pPr>
        <w:tabs>
          <w:tab w:val="left" w:pos="284"/>
        </w:tabs>
        <w:ind w:right="-1" w:firstLine="567"/>
        <w:jc w:val="both"/>
        <w:rPr>
          <w:sz w:val="28"/>
          <w:szCs w:val="28"/>
        </w:rPr>
      </w:pPr>
    </w:p>
    <w:p w:rsidR="00B131D4" w:rsidRDefault="00B131D4" w:rsidP="00B131D4">
      <w:pPr>
        <w:jc w:val="both"/>
        <w:rPr>
          <w:sz w:val="28"/>
          <w:szCs w:val="28"/>
        </w:rPr>
      </w:pPr>
      <w:r>
        <w:rPr>
          <w:sz w:val="28"/>
          <w:szCs w:val="28"/>
        </w:rPr>
        <w:t>ПОСТАНОВЛЯЕТ:</w:t>
      </w:r>
    </w:p>
    <w:p w:rsidR="00B131D4" w:rsidRDefault="00B131D4" w:rsidP="00B131D4">
      <w:pPr>
        <w:jc w:val="both"/>
        <w:rPr>
          <w:sz w:val="28"/>
          <w:szCs w:val="28"/>
        </w:rPr>
      </w:pPr>
    </w:p>
    <w:p w:rsidR="00B131D4" w:rsidRDefault="00B131D4" w:rsidP="00B131D4">
      <w:pPr>
        <w:ind w:firstLine="708"/>
        <w:jc w:val="both"/>
        <w:rPr>
          <w:sz w:val="28"/>
          <w:szCs w:val="28"/>
        </w:rPr>
      </w:pPr>
      <w:r>
        <w:rPr>
          <w:sz w:val="28"/>
          <w:szCs w:val="28"/>
        </w:rPr>
        <w:t>1. Внести в постановление</w:t>
      </w:r>
      <w:r w:rsidRPr="00C978F2">
        <w:rPr>
          <w:sz w:val="28"/>
          <w:szCs w:val="28"/>
        </w:rPr>
        <w:t xml:space="preserve"> </w:t>
      </w:r>
      <w:r>
        <w:rPr>
          <w:sz w:val="28"/>
          <w:szCs w:val="28"/>
        </w:rPr>
        <w:t>Шайдуровского сельсовета Сузунского района Новосибирской области от 19.03.2014 № 49 « Об утверждении Порядка</w:t>
      </w:r>
    </w:p>
    <w:p w:rsidR="00B131D4" w:rsidRDefault="00B131D4" w:rsidP="00B131D4">
      <w:pPr>
        <w:jc w:val="both"/>
        <w:rPr>
          <w:sz w:val="28"/>
          <w:szCs w:val="28"/>
        </w:rPr>
      </w:pPr>
      <w:r>
        <w:rPr>
          <w:sz w:val="28"/>
          <w:szCs w:val="28"/>
        </w:rPr>
        <w:t>санкционирования оплаты денежных обязательств получателей средств бюджета Шайдуровского сельсовета Сузунского района Новосибирской области за счет средств, предоставляемых из федерального бюджета в форме субсидий, субвенций и иных межбюджетных трансфертов, имеющих целевой назначение»</w:t>
      </w:r>
    </w:p>
    <w:p w:rsidR="00B131D4" w:rsidRDefault="00B131D4" w:rsidP="00B131D4">
      <w:pPr>
        <w:jc w:val="both"/>
        <w:rPr>
          <w:sz w:val="28"/>
          <w:szCs w:val="28"/>
        </w:rPr>
      </w:pPr>
      <w:r>
        <w:rPr>
          <w:sz w:val="28"/>
          <w:szCs w:val="28"/>
        </w:rPr>
        <w:t>следующие изменения:</w:t>
      </w:r>
    </w:p>
    <w:p w:rsidR="00B131D4" w:rsidRDefault="00B131D4" w:rsidP="00B131D4">
      <w:pPr>
        <w:numPr>
          <w:ilvl w:val="1"/>
          <w:numId w:val="16"/>
        </w:numPr>
        <w:jc w:val="both"/>
        <w:rPr>
          <w:sz w:val="28"/>
          <w:szCs w:val="28"/>
        </w:rPr>
      </w:pPr>
      <w:r>
        <w:rPr>
          <w:sz w:val="28"/>
          <w:szCs w:val="28"/>
        </w:rPr>
        <w:t xml:space="preserve">В Порядок санкционирования оплаты денежных обязательств </w:t>
      </w:r>
    </w:p>
    <w:p w:rsidR="00B131D4" w:rsidRDefault="00B131D4" w:rsidP="00B131D4">
      <w:pPr>
        <w:jc w:val="both"/>
        <w:rPr>
          <w:sz w:val="28"/>
          <w:szCs w:val="28"/>
        </w:rPr>
      </w:pPr>
      <w:r>
        <w:rPr>
          <w:sz w:val="28"/>
          <w:szCs w:val="28"/>
        </w:rPr>
        <w:t>получателей средств бюджета Шайдуровского сельсовета за счет средств, предоставляемых  из федерального бюджета в форме субсидий, субвенций и  иных межбюджетных трансфертов, имеющих целевое назначение:</w:t>
      </w:r>
    </w:p>
    <w:p w:rsidR="00B131D4" w:rsidRDefault="00B131D4" w:rsidP="00B131D4">
      <w:pPr>
        <w:ind w:firstLine="708"/>
        <w:jc w:val="both"/>
        <w:rPr>
          <w:sz w:val="28"/>
          <w:szCs w:val="28"/>
        </w:rPr>
      </w:pPr>
      <w:r>
        <w:rPr>
          <w:sz w:val="28"/>
          <w:szCs w:val="28"/>
        </w:rPr>
        <w:t>1.1.1 Подпункт 2 пункта 9 изложить в новой редакции:</w:t>
      </w:r>
    </w:p>
    <w:p w:rsidR="00B131D4" w:rsidRDefault="00B131D4" w:rsidP="00B131D4">
      <w:pPr>
        <w:jc w:val="both"/>
        <w:rPr>
          <w:sz w:val="28"/>
          <w:szCs w:val="28"/>
        </w:rPr>
      </w:pPr>
      <w:r>
        <w:rPr>
          <w:sz w:val="28"/>
          <w:szCs w:val="28"/>
        </w:rPr>
        <w:tab/>
        <w:t>«2) соответствие указанных в  Заявке КВР (кодов видов расходов) и назначению платежа, исходя из содержания текста назначения платежа, в соответствии с утвержденным в установленном порядке Министерство финансов Российской Федерации порядком применения бюджетной классификации российской Федерации»;</w:t>
      </w:r>
    </w:p>
    <w:p w:rsidR="00B131D4" w:rsidRDefault="00B131D4" w:rsidP="00B131D4">
      <w:pPr>
        <w:ind w:firstLine="708"/>
        <w:jc w:val="both"/>
        <w:rPr>
          <w:sz w:val="28"/>
          <w:szCs w:val="28"/>
        </w:rPr>
      </w:pPr>
      <w:r>
        <w:rPr>
          <w:sz w:val="28"/>
          <w:szCs w:val="28"/>
        </w:rPr>
        <w:t>1.1.2 В подпункте 4 пункта 9 слова «коду по КОСГУ и» исключить;</w:t>
      </w:r>
    </w:p>
    <w:p w:rsidR="00B131D4" w:rsidRDefault="00B131D4" w:rsidP="00B131D4">
      <w:pPr>
        <w:ind w:firstLine="708"/>
        <w:jc w:val="both"/>
        <w:rPr>
          <w:sz w:val="28"/>
          <w:szCs w:val="28"/>
        </w:rPr>
      </w:pPr>
      <w:r>
        <w:rPr>
          <w:sz w:val="28"/>
          <w:szCs w:val="28"/>
        </w:rPr>
        <w:t>1.1.3 подпункт 2 пункта 10 изложить в новой редакции:</w:t>
      </w:r>
    </w:p>
    <w:p w:rsidR="00B131D4" w:rsidRDefault="00B131D4" w:rsidP="00B131D4">
      <w:pPr>
        <w:ind w:firstLine="708"/>
        <w:jc w:val="both"/>
        <w:rPr>
          <w:sz w:val="28"/>
          <w:szCs w:val="28"/>
        </w:rPr>
      </w:pPr>
      <w:r>
        <w:rPr>
          <w:sz w:val="28"/>
          <w:szCs w:val="28"/>
        </w:rPr>
        <w:t>«2.соответсвие указанных в Заявке КВР и назначения платежа, кодам, указанным в порядке применения бюджетной классификации Российской Федерации , утвержденным в установленном порядке Министерством финансов</w:t>
      </w:r>
    </w:p>
    <w:p w:rsidR="00B131D4" w:rsidRDefault="00B131D4" w:rsidP="00B131D4">
      <w:pPr>
        <w:jc w:val="both"/>
        <w:rPr>
          <w:sz w:val="28"/>
          <w:szCs w:val="28"/>
        </w:rPr>
      </w:pPr>
      <w:r>
        <w:rPr>
          <w:sz w:val="28"/>
          <w:szCs w:val="28"/>
        </w:rPr>
        <w:t>Российской Федерации»</w:t>
      </w:r>
    </w:p>
    <w:p w:rsidR="00B131D4" w:rsidRPr="00385E9F" w:rsidRDefault="00B131D4" w:rsidP="00B131D4">
      <w:pPr>
        <w:jc w:val="both"/>
        <w:rPr>
          <w:sz w:val="28"/>
          <w:szCs w:val="28"/>
        </w:rPr>
      </w:pPr>
      <w:r>
        <w:rPr>
          <w:sz w:val="28"/>
          <w:szCs w:val="28"/>
        </w:rPr>
        <w:tab/>
        <w:t xml:space="preserve">2.  </w:t>
      </w:r>
      <w:r w:rsidRPr="00385E9F">
        <w:rPr>
          <w:sz w:val="28"/>
          <w:szCs w:val="28"/>
        </w:rPr>
        <w:t>Опубликовать настоящее постановление в периодическом печатном издании «</w:t>
      </w:r>
      <w:r>
        <w:rPr>
          <w:sz w:val="28"/>
          <w:szCs w:val="28"/>
        </w:rPr>
        <w:t>Шайдуровский вестник</w:t>
      </w:r>
      <w:r w:rsidRPr="00385E9F">
        <w:rPr>
          <w:sz w:val="28"/>
          <w:szCs w:val="28"/>
        </w:rPr>
        <w:t xml:space="preserve">» и на официальном сайте администрации </w:t>
      </w:r>
      <w:r>
        <w:rPr>
          <w:sz w:val="28"/>
          <w:szCs w:val="28"/>
        </w:rPr>
        <w:t>Шайдуровского</w:t>
      </w:r>
      <w:r w:rsidRPr="00385E9F">
        <w:rPr>
          <w:sz w:val="28"/>
          <w:szCs w:val="28"/>
        </w:rPr>
        <w:t xml:space="preserve"> сельсовета </w:t>
      </w:r>
      <w:r>
        <w:rPr>
          <w:sz w:val="28"/>
          <w:szCs w:val="28"/>
        </w:rPr>
        <w:t>Сузунского</w:t>
      </w:r>
      <w:r w:rsidRPr="00385E9F">
        <w:rPr>
          <w:sz w:val="28"/>
          <w:szCs w:val="28"/>
        </w:rPr>
        <w:t xml:space="preserve"> района Новосибирской области в сети Интернет.</w:t>
      </w:r>
    </w:p>
    <w:p w:rsidR="00B131D4" w:rsidRDefault="00B131D4" w:rsidP="00B131D4">
      <w:pPr>
        <w:jc w:val="both"/>
        <w:rPr>
          <w:sz w:val="28"/>
          <w:szCs w:val="28"/>
        </w:rPr>
      </w:pPr>
    </w:p>
    <w:p w:rsidR="00B131D4" w:rsidRDefault="00B131D4" w:rsidP="00B131D4">
      <w:pPr>
        <w:jc w:val="both"/>
        <w:rPr>
          <w:sz w:val="28"/>
          <w:szCs w:val="28"/>
        </w:rPr>
      </w:pPr>
    </w:p>
    <w:p w:rsidR="00B131D4" w:rsidRPr="00385E9F" w:rsidRDefault="00B131D4" w:rsidP="00B131D4">
      <w:pPr>
        <w:jc w:val="both"/>
        <w:rPr>
          <w:sz w:val="28"/>
          <w:szCs w:val="28"/>
        </w:rPr>
      </w:pPr>
      <w:r>
        <w:rPr>
          <w:sz w:val="28"/>
          <w:szCs w:val="28"/>
        </w:rPr>
        <w:t>Глава Шайдуровского</w:t>
      </w:r>
      <w:r w:rsidRPr="00385E9F">
        <w:rPr>
          <w:sz w:val="28"/>
          <w:szCs w:val="28"/>
        </w:rPr>
        <w:t xml:space="preserve"> сельсовета </w:t>
      </w:r>
    </w:p>
    <w:p w:rsidR="00B131D4" w:rsidRPr="00225C37" w:rsidRDefault="00B131D4" w:rsidP="00B131D4">
      <w:pPr>
        <w:jc w:val="both"/>
        <w:rPr>
          <w:sz w:val="28"/>
          <w:szCs w:val="28"/>
        </w:rPr>
      </w:pPr>
      <w:r>
        <w:rPr>
          <w:sz w:val="28"/>
          <w:szCs w:val="28"/>
        </w:rPr>
        <w:t>Сузунского</w:t>
      </w:r>
      <w:r w:rsidRPr="00385E9F">
        <w:rPr>
          <w:sz w:val="28"/>
          <w:szCs w:val="28"/>
        </w:rPr>
        <w:t xml:space="preserve">  района Новосибирской </w:t>
      </w:r>
      <w:r w:rsidRPr="00225C37">
        <w:rPr>
          <w:sz w:val="28"/>
          <w:szCs w:val="28"/>
        </w:rPr>
        <w:t xml:space="preserve">области   </w:t>
      </w:r>
      <w:r>
        <w:rPr>
          <w:sz w:val="28"/>
          <w:szCs w:val="28"/>
        </w:rPr>
        <w:t xml:space="preserve">                                  </w:t>
      </w:r>
      <w:r w:rsidRPr="00225C37">
        <w:rPr>
          <w:sz w:val="28"/>
          <w:szCs w:val="28"/>
        </w:rPr>
        <w:t>Д.Г.Сизов</w:t>
      </w:r>
    </w:p>
    <w:p w:rsidR="00B131D4" w:rsidRDefault="00B131D4" w:rsidP="00B131D4">
      <w:pPr>
        <w:jc w:val="both"/>
        <w:rPr>
          <w:sz w:val="28"/>
          <w:szCs w:val="28"/>
        </w:rPr>
      </w:pPr>
    </w:p>
    <w:p w:rsidR="00332E13" w:rsidRDefault="00B131D4" w:rsidP="00B131D4">
      <w:pPr>
        <w:jc w:val="both"/>
        <w:rPr>
          <w:sz w:val="28"/>
          <w:szCs w:val="28"/>
        </w:rPr>
      </w:pPr>
      <w:r w:rsidRPr="00225C37">
        <w:rPr>
          <w:sz w:val="28"/>
          <w:szCs w:val="28"/>
        </w:rPr>
        <w:lastRenderedPageBreak/>
        <w:t xml:space="preserve">                                              </w:t>
      </w:r>
    </w:p>
    <w:p w:rsidR="00332E13" w:rsidRPr="001718F6" w:rsidRDefault="00332E13" w:rsidP="00332E13">
      <w:pPr>
        <w:spacing w:line="0" w:lineRule="atLeast"/>
        <w:jc w:val="both"/>
        <w:rPr>
          <w:sz w:val="28"/>
          <w:szCs w:val="28"/>
        </w:rPr>
      </w:pPr>
    </w:p>
    <w:p w:rsidR="00DA3D9F" w:rsidRPr="005333C7" w:rsidRDefault="00DA3D9F" w:rsidP="00EB6584">
      <w:pPr>
        <w:suppressAutoHyphens/>
        <w:autoSpaceDE w:val="0"/>
        <w:autoSpaceDN w:val="0"/>
        <w:adjustRightInd w:val="0"/>
        <w:ind w:firstLine="709"/>
        <w:jc w:val="center"/>
        <w:rPr>
          <w:sz w:val="28"/>
          <w:szCs w:val="28"/>
        </w:rPr>
      </w:pPr>
      <w:r w:rsidRPr="005333C7">
        <w:rPr>
          <w:sz w:val="28"/>
          <w:szCs w:val="28"/>
        </w:rPr>
        <w:t>АДМИНИСТРАЦИЯ</w:t>
      </w:r>
    </w:p>
    <w:p w:rsidR="00DA3D9F" w:rsidRPr="005333C7" w:rsidRDefault="00DA3D9F" w:rsidP="00DA3D9F">
      <w:pPr>
        <w:jc w:val="center"/>
        <w:rPr>
          <w:sz w:val="28"/>
          <w:szCs w:val="28"/>
        </w:rPr>
      </w:pPr>
      <w:r w:rsidRPr="005333C7">
        <w:rPr>
          <w:sz w:val="28"/>
          <w:szCs w:val="28"/>
        </w:rPr>
        <w:t xml:space="preserve"> ШАЙДУРОВСКОГО СЕЛЬСОВЕТА</w:t>
      </w:r>
    </w:p>
    <w:p w:rsidR="00DA3D9F" w:rsidRPr="005333C7" w:rsidRDefault="00DA3D9F" w:rsidP="00DA3D9F">
      <w:pPr>
        <w:jc w:val="center"/>
        <w:rPr>
          <w:sz w:val="28"/>
          <w:szCs w:val="28"/>
        </w:rPr>
      </w:pPr>
      <w:r w:rsidRPr="005333C7">
        <w:rPr>
          <w:sz w:val="28"/>
          <w:szCs w:val="28"/>
        </w:rPr>
        <w:t>Сузунского района Новосибирской  области</w:t>
      </w:r>
    </w:p>
    <w:p w:rsidR="00DA3D9F" w:rsidRPr="005333C7" w:rsidRDefault="00DA3D9F" w:rsidP="00DA3D9F">
      <w:pPr>
        <w:rPr>
          <w:sz w:val="28"/>
          <w:szCs w:val="28"/>
        </w:rPr>
      </w:pPr>
    </w:p>
    <w:p w:rsidR="00DA3D9F" w:rsidRPr="005333C7" w:rsidRDefault="00DA3D9F" w:rsidP="00DA3D9F">
      <w:pPr>
        <w:rPr>
          <w:sz w:val="28"/>
          <w:szCs w:val="28"/>
        </w:rPr>
      </w:pPr>
    </w:p>
    <w:p w:rsidR="00DA3D9F" w:rsidRPr="005333C7" w:rsidRDefault="00DA3D9F" w:rsidP="00DA3D9F">
      <w:pPr>
        <w:jc w:val="center"/>
        <w:rPr>
          <w:sz w:val="28"/>
          <w:szCs w:val="28"/>
        </w:rPr>
      </w:pPr>
      <w:r w:rsidRPr="005333C7">
        <w:rPr>
          <w:sz w:val="28"/>
          <w:szCs w:val="28"/>
        </w:rPr>
        <w:t>П О С Т А Н О В Л Е Н И Е</w:t>
      </w:r>
    </w:p>
    <w:p w:rsidR="00DA3D9F" w:rsidRPr="005333C7" w:rsidRDefault="00DA3D9F" w:rsidP="00DA3D9F">
      <w:pPr>
        <w:jc w:val="center"/>
        <w:rPr>
          <w:sz w:val="28"/>
          <w:szCs w:val="28"/>
        </w:rPr>
      </w:pPr>
      <w:r w:rsidRPr="005333C7">
        <w:rPr>
          <w:sz w:val="28"/>
          <w:szCs w:val="28"/>
        </w:rPr>
        <w:t xml:space="preserve">с. Шайдурово </w:t>
      </w:r>
    </w:p>
    <w:p w:rsidR="00DA3D9F" w:rsidRDefault="00DA3D9F" w:rsidP="00DA3D9F">
      <w:pPr>
        <w:widowControl w:val="0"/>
        <w:jc w:val="both"/>
        <w:outlineLvl w:val="0"/>
        <w:rPr>
          <w:snapToGrid w:val="0"/>
          <w:sz w:val="28"/>
          <w:szCs w:val="28"/>
        </w:rPr>
      </w:pPr>
    </w:p>
    <w:p w:rsidR="00DA3D9F" w:rsidRDefault="00DA3D9F" w:rsidP="00DA3D9F">
      <w:pPr>
        <w:widowControl w:val="0"/>
        <w:jc w:val="both"/>
        <w:outlineLvl w:val="0"/>
        <w:rPr>
          <w:snapToGrid w:val="0"/>
          <w:sz w:val="28"/>
          <w:szCs w:val="28"/>
        </w:rPr>
      </w:pPr>
      <w:r>
        <w:rPr>
          <w:snapToGrid w:val="0"/>
          <w:sz w:val="28"/>
          <w:szCs w:val="28"/>
        </w:rPr>
        <w:t xml:space="preserve">От 11.07.2017                                                                                           №  71  </w:t>
      </w:r>
    </w:p>
    <w:p w:rsidR="00DA3D9F" w:rsidRDefault="00DA3D9F" w:rsidP="00DA3D9F">
      <w:pPr>
        <w:widowControl w:val="0"/>
        <w:jc w:val="both"/>
        <w:outlineLvl w:val="0"/>
        <w:rPr>
          <w:snapToGrid w:val="0"/>
          <w:sz w:val="28"/>
          <w:szCs w:val="28"/>
        </w:rPr>
      </w:pPr>
    </w:p>
    <w:p w:rsidR="00DA3D9F" w:rsidRPr="00CD7C7E" w:rsidRDefault="00DA3D9F" w:rsidP="00DA3D9F">
      <w:pPr>
        <w:pStyle w:val="ConsPlusTitle"/>
        <w:rPr>
          <w:rFonts w:ascii="Times New Roman" w:hAnsi="Times New Roman"/>
          <w:b w:val="0"/>
          <w:sz w:val="28"/>
        </w:rPr>
      </w:pPr>
      <w:r>
        <w:rPr>
          <w:rFonts w:ascii="Times New Roman" w:hAnsi="Times New Roman"/>
          <w:b w:val="0"/>
          <w:sz w:val="28"/>
        </w:rPr>
        <w:t xml:space="preserve">Об установлении предельного уровня соотношения среднемесячной заработной    платы руководителей, их заместителей, главных бухгалтеров , муниципальных унитарных предприятий </w:t>
      </w:r>
      <w:r w:rsidRPr="00CD7C7E">
        <w:rPr>
          <w:rFonts w:ascii="Times New Roman" w:hAnsi="Times New Roman"/>
          <w:b w:val="0"/>
          <w:sz w:val="28"/>
        </w:rPr>
        <w:t xml:space="preserve">и   среднемесячной заработной платы  работников этих учреждений, предприятий                                                               </w:t>
      </w:r>
    </w:p>
    <w:p w:rsidR="00DA3D9F" w:rsidRPr="00CD7C7E" w:rsidRDefault="00DA3D9F" w:rsidP="00DA3D9F">
      <w:pPr>
        <w:widowControl w:val="0"/>
        <w:outlineLvl w:val="0"/>
        <w:rPr>
          <w:sz w:val="28"/>
        </w:rPr>
      </w:pPr>
    </w:p>
    <w:p w:rsidR="00DA3D9F" w:rsidRDefault="00DA3D9F" w:rsidP="00DA3D9F">
      <w:pPr>
        <w:pStyle w:val="ConsPlusTitle"/>
        <w:rPr>
          <w:sz w:val="28"/>
        </w:rPr>
      </w:pPr>
      <w:r>
        <w:rPr>
          <w:rFonts w:ascii="Times New Roman" w:hAnsi="Times New Roman"/>
          <w:b w:val="0"/>
          <w:sz w:val="28"/>
        </w:rPr>
        <w:t xml:space="preserve">                                                                                    </w:t>
      </w:r>
    </w:p>
    <w:p w:rsidR="00DA3D9F" w:rsidRDefault="00DA3D9F" w:rsidP="00DA3D9F">
      <w:pPr>
        <w:ind w:firstLine="539"/>
        <w:jc w:val="both"/>
        <w:rPr>
          <w:snapToGrid w:val="0"/>
          <w:sz w:val="28"/>
        </w:rPr>
      </w:pPr>
      <w:r>
        <w:rPr>
          <w:snapToGrid w:val="0"/>
        </w:rPr>
        <w:t xml:space="preserve">    </w:t>
      </w:r>
      <w:r>
        <w:rPr>
          <w:snapToGrid w:val="0"/>
          <w:sz w:val="28"/>
        </w:rPr>
        <w:t xml:space="preserve">В </w:t>
      </w:r>
      <w:r>
        <w:rPr>
          <w:sz w:val="28"/>
        </w:rPr>
        <w:t xml:space="preserve">соответствии со ст.145  </w:t>
      </w:r>
      <w:r>
        <w:rPr>
          <w:snapToGrid w:val="0"/>
          <w:sz w:val="28"/>
        </w:rPr>
        <w:t xml:space="preserve">Трудового кодекса Российской Федерации, администрация Шайдуровского сельсовета Сузунского района Новосибирской области </w:t>
      </w:r>
    </w:p>
    <w:p w:rsidR="00DA3D9F" w:rsidRDefault="00DA3D9F" w:rsidP="00DA3D9F">
      <w:pPr>
        <w:ind w:firstLine="539"/>
        <w:jc w:val="both"/>
        <w:rPr>
          <w:snapToGrid w:val="0"/>
          <w:sz w:val="28"/>
        </w:rPr>
      </w:pPr>
    </w:p>
    <w:p w:rsidR="00DA3D9F" w:rsidRDefault="00DA3D9F" w:rsidP="00DA3D9F">
      <w:pPr>
        <w:ind w:firstLine="539"/>
        <w:jc w:val="both"/>
        <w:rPr>
          <w:snapToGrid w:val="0"/>
          <w:sz w:val="28"/>
        </w:rPr>
      </w:pPr>
      <w:r>
        <w:rPr>
          <w:snapToGrid w:val="0"/>
          <w:sz w:val="28"/>
        </w:rPr>
        <w:t>ПОСТАНОВЛЯЕТ:</w:t>
      </w:r>
    </w:p>
    <w:p w:rsidR="00DA3D9F" w:rsidRDefault="00DA3D9F" w:rsidP="00DA3D9F">
      <w:pPr>
        <w:ind w:firstLine="539"/>
        <w:jc w:val="both"/>
        <w:rPr>
          <w:snapToGrid w:val="0"/>
          <w:sz w:val="28"/>
        </w:rPr>
      </w:pPr>
    </w:p>
    <w:p w:rsidR="00DA3D9F" w:rsidRPr="00084AB9" w:rsidRDefault="00DA3D9F" w:rsidP="00DA3D9F">
      <w:pPr>
        <w:ind w:firstLine="539"/>
        <w:jc w:val="both"/>
        <w:rPr>
          <w:snapToGrid w:val="0"/>
          <w:sz w:val="28"/>
        </w:rPr>
      </w:pPr>
      <w:r w:rsidRPr="00084AB9">
        <w:rPr>
          <w:sz w:val="28"/>
          <w:szCs w:val="28"/>
        </w:rPr>
        <w:t>1. Установить предельный уровень соотношения средней заработной платы руководителей, их заместителей, главных бухгалтеров</w:t>
      </w:r>
      <w:r w:rsidRPr="00CD7C7E">
        <w:rPr>
          <w:color w:val="000000"/>
          <w:sz w:val="28"/>
          <w:szCs w:val="28"/>
        </w:rPr>
        <w:t>,</w:t>
      </w:r>
      <w:r w:rsidRPr="00084AB9">
        <w:rPr>
          <w:sz w:val="28"/>
          <w:szCs w:val="28"/>
        </w:rPr>
        <w:t xml:space="preserve"> муниципальных унитарных предприятий </w:t>
      </w:r>
      <w:r w:rsidRPr="00084AB9">
        <w:rPr>
          <w:sz w:val="28"/>
          <w:szCs w:val="28"/>
          <w:shd w:val="clear" w:color="auto" w:fill="FFFFFF"/>
        </w:rPr>
        <w:t xml:space="preserve">формируемой за счет всех источников финансового обеспечения и рассчитываемой за </w:t>
      </w:r>
      <w:r w:rsidRPr="00722718">
        <w:rPr>
          <w:sz w:val="28"/>
          <w:szCs w:val="28"/>
          <w:shd w:val="clear" w:color="auto" w:fill="FFFFFF"/>
        </w:rPr>
        <w:t>календарный год,</w:t>
      </w:r>
      <w:r w:rsidRPr="00722718">
        <w:rPr>
          <w:sz w:val="28"/>
          <w:szCs w:val="28"/>
        </w:rPr>
        <w:t xml:space="preserve"> и среднемесячной заработной платы работников этих учреждений</w:t>
      </w:r>
      <w:r w:rsidRPr="00722718">
        <w:rPr>
          <w:sz w:val="28"/>
          <w:szCs w:val="28"/>
          <w:shd w:val="clear" w:color="auto" w:fill="FFFFFF"/>
        </w:rPr>
        <w:t xml:space="preserve"> (без учета заработной платы руководителя, его заместителей, главных бухгалтеров)</w:t>
      </w:r>
      <w:r w:rsidRPr="00722718">
        <w:rPr>
          <w:sz w:val="28"/>
          <w:szCs w:val="28"/>
        </w:rPr>
        <w:t>,</w:t>
      </w:r>
      <w:r w:rsidRPr="00084AB9">
        <w:rPr>
          <w:sz w:val="28"/>
          <w:szCs w:val="28"/>
        </w:rPr>
        <w:t xml:space="preserve"> предприятий в кратности 5.</w:t>
      </w:r>
    </w:p>
    <w:p w:rsidR="00DA3D9F" w:rsidRPr="00084AB9" w:rsidRDefault="00DA3D9F" w:rsidP="00DA3D9F">
      <w:pPr>
        <w:pStyle w:val="ConsPlusTitle"/>
        <w:ind w:firstLine="567"/>
        <w:jc w:val="both"/>
        <w:rPr>
          <w:rFonts w:ascii="Times New Roman" w:hAnsi="Times New Roman"/>
          <w:b w:val="0"/>
          <w:sz w:val="28"/>
          <w:szCs w:val="28"/>
        </w:rPr>
      </w:pPr>
      <w:r w:rsidRPr="00084AB9">
        <w:rPr>
          <w:rFonts w:ascii="Times New Roman" w:hAnsi="Times New Roman"/>
          <w:b w:val="0"/>
          <w:sz w:val="28"/>
          <w:szCs w:val="28"/>
        </w:rPr>
        <w:t xml:space="preserve">2.Опубликовать настоящее Постановление в </w:t>
      </w:r>
      <w:r>
        <w:rPr>
          <w:rFonts w:ascii="Times New Roman" w:hAnsi="Times New Roman"/>
          <w:b w:val="0"/>
          <w:sz w:val="28"/>
          <w:szCs w:val="28"/>
        </w:rPr>
        <w:t>информацион</w:t>
      </w:r>
      <w:r w:rsidRPr="00084AB9">
        <w:rPr>
          <w:rFonts w:ascii="Times New Roman" w:hAnsi="Times New Roman"/>
          <w:b w:val="0"/>
          <w:sz w:val="28"/>
          <w:szCs w:val="28"/>
        </w:rPr>
        <w:t>ном  печатном издании «</w:t>
      </w:r>
      <w:r>
        <w:rPr>
          <w:rFonts w:ascii="Times New Roman" w:hAnsi="Times New Roman"/>
          <w:b w:val="0"/>
          <w:sz w:val="28"/>
          <w:szCs w:val="28"/>
        </w:rPr>
        <w:t xml:space="preserve"> Шайдуровский вестник</w:t>
      </w:r>
      <w:r w:rsidRPr="00084AB9">
        <w:rPr>
          <w:rFonts w:ascii="Times New Roman" w:hAnsi="Times New Roman"/>
          <w:b w:val="0"/>
          <w:sz w:val="28"/>
          <w:szCs w:val="28"/>
        </w:rPr>
        <w:t>», а также разместить  на официальном сайте администрации</w:t>
      </w:r>
      <w:r>
        <w:rPr>
          <w:rFonts w:ascii="Times New Roman" w:hAnsi="Times New Roman"/>
          <w:b w:val="0"/>
          <w:sz w:val="28"/>
          <w:szCs w:val="28"/>
        </w:rPr>
        <w:t xml:space="preserve"> Шайдуровского</w:t>
      </w:r>
      <w:r w:rsidRPr="00084AB9">
        <w:rPr>
          <w:rFonts w:ascii="Times New Roman" w:hAnsi="Times New Roman"/>
          <w:b w:val="0"/>
          <w:sz w:val="28"/>
          <w:szCs w:val="28"/>
        </w:rPr>
        <w:t xml:space="preserve"> сельсовета  </w:t>
      </w:r>
      <w:r>
        <w:rPr>
          <w:rFonts w:ascii="Times New Roman" w:hAnsi="Times New Roman"/>
          <w:b w:val="0"/>
          <w:sz w:val="28"/>
          <w:szCs w:val="28"/>
        </w:rPr>
        <w:t>Сузунского</w:t>
      </w:r>
      <w:r w:rsidRPr="00084AB9">
        <w:rPr>
          <w:rFonts w:ascii="Times New Roman" w:hAnsi="Times New Roman"/>
          <w:b w:val="0"/>
          <w:sz w:val="28"/>
          <w:szCs w:val="28"/>
        </w:rPr>
        <w:t xml:space="preserve"> района Новосибирской области в сети Интернет.</w:t>
      </w:r>
    </w:p>
    <w:p w:rsidR="00DA3D9F" w:rsidRDefault="00DA3D9F" w:rsidP="00DA3D9F">
      <w:pPr>
        <w:pStyle w:val="ConsPlusTitle"/>
        <w:ind w:firstLine="567"/>
        <w:jc w:val="both"/>
        <w:rPr>
          <w:rFonts w:ascii="Times New Roman" w:hAnsi="Times New Roman"/>
          <w:b w:val="0"/>
          <w:sz w:val="28"/>
        </w:rPr>
      </w:pPr>
      <w:r w:rsidRPr="00084AB9">
        <w:rPr>
          <w:rFonts w:ascii="Times New Roman" w:hAnsi="Times New Roman"/>
          <w:b w:val="0"/>
          <w:sz w:val="28"/>
          <w:szCs w:val="28"/>
        </w:rPr>
        <w:t>3. Контроль за исполнением настоящего постановления оставляю за собой.</w:t>
      </w:r>
    </w:p>
    <w:p w:rsidR="00DA3D9F" w:rsidRDefault="00DA3D9F" w:rsidP="00DA3D9F">
      <w:pPr>
        <w:widowControl w:val="0"/>
        <w:jc w:val="both"/>
        <w:rPr>
          <w:snapToGrid w:val="0"/>
          <w:sz w:val="28"/>
          <w:szCs w:val="28"/>
        </w:rPr>
      </w:pPr>
    </w:p>
    <w:p w:rsidR="00DA3D9F" w:rsidRDefault="00DA3D9F" w:rsidP="00DA3D9F">
      <w:pPr>
        <w:widowControl w:val="0"/>
        <w:jc w:val="both"/>
        <w:rPr>
          <w:snapToGrid w:val="0"/>
          <w:sz w:val="28"/>
        </w:rPr>
      </w:pPr>
    </w:p>
    <w:p w:rsidR="00DA3D9F" w:rsidRDefault="00DA3D9F" w:rsidP="00DA3D9F">
      <w:pPr>
        <w:widowControl w:val="0"/>
        <w:jc w:val="both"/>
        <w:rPr>
          <w:snapToGrid w:val="0"/>
          <w:sz w:val="28"/>
        </w:rPr>
      </w:pPr>
      <w:r>
        <w:rPr>
          <w:snapToGrid w:val="0"/>
          <w:sz w:val="28"/>
        </w:rPr>
        <w:t>Глава  Шайдуровского сельсовета</w:t>
      </w:r>
    </w:p>
    <w:p w:rsidR="00DA3D9F" w:rsidRDefault="00DA3D9F" w:rsidP="00DA3D9F">
      <w:pPr>
        <w:widowControl w:val="0"/>
        <w:jc w:val="both"/>
        <w:rPr>
          <w:snapToGrid w:val="0"/>
          <w:sz w:val="28"/>
        </w:rPr>
      </w:pPr>
      <w:r>
        <w:rPr>
          <w:snapToGrid w:val="0"/>
          <w:sz w:val="28"/>
        </w:rPr>
        <w:t xml:space="preserve">Сузунского района Новосибирской области                                       Д.Г.Сизов                        </w:t>
      </w:r>
    </w:p>
    <w:p w:rsidR="00DA3D9F" w:rsidRDefault="00DA3D9F" w:rsidP="00DA3D9F"/>
    <w:p w:rsidR="00DA3D9F" w:rsidRDefault="00DA3D9F" w:rsidP="00DA3D9F"/>
    <w:p w:rsidR="00DA3D9F" w:rsidRDefault="00DA3D9F"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Default="00822027" w:rsidP="00E32AEB">
      <w:pPr>
        <w:spacing w:line="0" w:lineRule="atLeast"/>
        <w:jc w:val="center"/>
        <w:rPr>
          <w:sz w:val="28"/>
          <w:szCs w:val="28"/>
        </w:rPr>
      </w:pPr>
    </w:p>
    <w:p w:rsidR="00822027" w:rsidRPr="00D62FAD" w:rsidRDefault="00822027" w:rsidP="00822027">
      <w:pPr>
        <w:pStyle w:val="ConsPlusTitle"/>
        <w:widowControl/>
        <w:jc w:val="center"/>
        <w:rPr>
          <w:rFonts w:ascii="Times New Roman" w:hAnsi="Times New Roman" w:cs="Times New Roman"/>
          <w:b w:val="0"/>
          <w:sz w:val="28"/>
          <w:szCs w:val="28"/>
        </w:rPr>
      </w:pPr>
      <w:r w:rsidRPr="00D62FAD">
        <w:rPr>
          <w:rFonts w:ascii="Times New Roman" w:hAnsi="Times New Roman" w:cs="Times New Roman"/>
          <w:b w:val="0"/>
          <w:sz w:val="28"/>
          <w:szCs w:val="28"/>
        </w:rPr>
        <w:t>АДМИНИСТРАЦИЯ</w:t>
      </w:r>
    </w:p>
    <w:p w:rsidR="00822027" w:rsidRPr="00D62FAD" w:rsidRDefault="00822027" w:rsidP="00822027">
      <w:pPr>
        <w:pStyle w:val="ConsPlusTitle"/>
        <w:widowControl/>
        <w:jc w:val="center"/>
        <w:rPr>
          <w:rFonts w:ascii="Times New Roman" w:hAnsi="Times New Roman" w:cs="Times New Roman"/>
          <w:b w:val="0"/>
          <w:sz w:val="28"/>
          <w:szCs w:val="28"/>
        </w:rPr>
      </w:pPr>
      <w:r w:rsidRPr="00D62FAD">
        <w:rPr>
          <w:rFonts w:ascii="Times New Roman" w:hAnsi="Times New Roman" w:cs="Times New Roman"/>
          <w:b w:val="0"/>
          <w:sz w:val="28"/>
          <w:szCs w:val="28"/>
        </w:rPr>
        <w:t>ШАЙДУРОВСКОГО СЕЛЬСОВЕТА</w:t>
      </w:r>
    </w:p>
    <w:p w:rsidR="00822027" w:rsidRPr="00D62FAD" w:rsidRDefault="00822027" w:rsidP="00822027">
      <w:pPr>
        <w:pStyle w:val="ConsPlusTitle"/>
        <w:widowControl/>
        <w:jc w:val="center"/>
        <w:rPr>
          <w:rFonts w:ascii="Times New Roman" w:hAnsi="Times New Roman" w:cs="Times New Roman"/>
          <w:b w:val="0"/>
          <w:sz w:val="28"/>
          <w:szCs w:val="28"/>
        </w:rPr>
      </w:pPr>
      <w:r w:rsidRPr="00D62FAD">
        <w:rPr>
          <w:rFonts w:ascii="Times New Roman" w:hAnsi="Times New Roman" w:cs="Times New Roman"/>
          <w:b w:val="0"/>
          <w:sz w:val="28"/>
          <w:szCs w:val="28"/>
        </w:rPr>
        <w:t xml:space="preserve"> Сузунского района Новосибирской  области</w:t>
      </w:r>
    </w:p>
    <w:p w:rsidR="00822027" w:rsidRPr="00D62FAD" w:rsidRDefault="00822027" w:rsidP="00822027">
      <w:pPr>
        <w:pStyle w:val="ConsPlusTitle"/>
        <w:widowControl/>
        <w:jc w:val="center"/>
        <w:rPr>
          <w:rFonts w:ascii="Times New Roman" w:hAnsi="Times New Roman" w:cs="Times New Roman"/>
          <w:b w:val="0"/>
          <w:sz w:val="28"/>
          <w:szCs w:val="28"/>
        </w:rPr>
      </w:pPr>
    </w:p>
    <w:p w:rsidR="00822027" w:rsidRPr="00D62FAD" w:rsidRDefault="00822027" w:rsidP="00822027">
      <w:pPr>
        <w:pStyle w:val="ConsPlusTitle"/>
        <w:widowControl/>
        <w:jc w:val="center"/>
        <w:rPr>
          <w:rFonts w:ascii="Times New Roman" w:hAnsi="Times New Roman" w:cs="Times New Roman"/>
          <w:b w:val="0"/>
          <w:sz w:val="28"/>
          <w:szCs w:val="28"/>
        </w:rPr>
      </w:pPr>
      <w:r w:rsidRPr="00D62FAD">
        <w:rPr>
          <w:rFonts w:ascii="Times New Roman" w:hAnsi="Times New Roman" w:cs="Times New Roman"/>
          <w:b w:val="0"/>
          <w:sz w:val="28"/>
          <w:szCs w:val="28"/>
        </w:rPr>
        <w:t xml:space="preserve">ПОСТАНОВЛЕНИЕ </w:t>
      </w:r>
    </w:p>
    <w:p w:rsidR="00822027" w:rsidRPr="00D62FAD" w:rsidRDefault="00822027" w:rsidP="00822027">
      <w:pPr>
        <w:pStyle w:val="ConsPlusTitle"/>
        <w:widowControl/>
        <w:jc w:val="center"/>
        <w:rPr>
          <w:rFonts w:ascii="Times New Roman" w:hAnsi="Times New Roman" w:cs="Times New Roman"/>
          <w:b w:val="0"/>
          <w:sz w:val="28"/>
          <w:szCs w:val="28"/>
        </w:rPr>
      </w:pPr>
      <w:r w:rsidRPr="00D62FAD">
        <w:rPr>
          <w:rFonts w:ascii="Times New Roman" w:hAnsi="Times New Roman" w:cs="Times New Roman"/>
          <w:b w:val="0"/>
          <w:sz w:val="28"/>
          <w:szCs w:val="28"/>
        </w:rPr>
        <w:t xml:space="preserve">с. Шайдурово  </w:t>
      </w:r>
    </w:p>
    <w:p w:rsidR="00822027" w:rsidRPr="00D62FAD" w:rsidRDefault="00822027" w:rsidP="00822027">
      <w:pPr>
        <w:autoSpaceDE w:val="0"/>
        <w:autoSpaceDN w:val="0"/>
        <w:adjustRightInd w:val="0"/>
        <w:spacing w:line="0" w:lineRule="atLeast"/>
        <w:rPr>
          <w:b/>
          <w:bCs/>
          <w:sz w:val="28"/>
          <w:szCs w:val="28"/>
        </w:rPr>
      </w:pPr>
    </w:p>
    <w:p w:rsidR="00822027" w:rsidRPr="00D62FAD" w:rsidRDefault="00822027" w:rsidP="00822027">
      <w:pPr>
        <w:autoSpaceDE w:val="0"/>
        <w:autoSpaceDN w:val="0"/>
        <w:adjustRightInd w:val="0"/>
        <w:spacing w:line="0" w:lineRule="atLeast"/>
        <w:rPr>
          <w:bCs/>
          <w:sz w:val="28"/>
          <w:szCs w:val="28"/>
        </w:rPr>
      </w:pPr>
      <w:r w:rsidRPr="00D62FAD">
        <w:rPr>
          <w:bCs/>
          <w:sz w:val="28"/>
          <w:szCs w:val="28"/>
        </w:rPr>
        <w:t>от</w:t>
      </w:r>
      <w:r>
        <w:rPr>
          <w:bCs/>
          <w:sz w:val="28"/>
          <w:szCs w:val="28"/>
        </w:rPr>
        <w:t xml:space="preserve"> 11.07.2017                           </w:t>
      </w:r>
      <w:r w:rsidRPr="00D62FAD">
        <w:rPr>
          <w:bCs/>
          <w:sz w:val="28"/>
          <w:szCs w:val="28"/>
        </w:rPr>
        <w:t xml:space="preserve">                                                                         № </w:t>
      </w:r>
      <w:r>
        <w:rPr>
          <w:bCs/>
          <w:sz w:val="28"/>
          <w:szCs w:val="28"/>
        </w:rPr>
        <w:t xml:space="preserve"> 72</w:t>
      </w:r>
    </w:p>
    <w:p w:rsidR="00822027" w:rsidRPr="00D62FAD" w:rsidRDefault="00822027" w:rsidP="00822027">
      <w:pPr>
        <w:autoSpaceDE w:val="0"/>
        <w:autoSpaceDN w:val="0"/>
        <w:adjustRightInd w:val="0"/>
        <w:spacing w:line="0" w:lineRule="atLeast"/>
        <w:rPr>
          <w:b/>
          <w:bCs/>
          <w:sz w:val="28"/>
          <w:szCs w:val="28"/>
        </w:rPr>
      </w:pPr>
    </w:p>
    <w:p w:rsidR="00822027" w:rsidRPr="00D62FAD" w:rsidRDefault="00822027" w:rsidP="00822027">
      <w:pPr>
        <w:autoSpaceDE w:val="0"/>
        <w:autoSpaceDN w:val="0"/>
        <w:adjustRightInd w:val="0"/>
        <w:spacing w:line="0" w:lineRule="atLeast"/>
        <w:rPr>
          <w:bCs/>
          <w:sz w:val="28"/>
          <w:szCs w:val="28"/>
        </w:rPr>
      </w:pPr>
      <w:r w:rsidRPr="00D62FAD">
        <w:rPr>
          <w:bCs/>
          <w:sz w:val="28"/>
          <w:szCs w:val="28"/>
        </w:rPr>
        <w:t>Об    утверждении    административного</w:t>
      </w:r>
    </w:p>
    <w:p w:rsidR="00822027" w:rsidRPr="00D62FAD" w:rsidRDefault="00822027" w:rsidP="00822027">
      <w:pPr>
        <w:autoSpaceDE w:val="0"/>
        <w:autoSpaceDN w:val="0"/>
        <w:adjustRightInd w:val="0"/>
        <w:spacing w:line="0" w:lineRule="atLeast"/>
        <w:rPr>
          <w:bCs/>
          <w:sz w:val="28"/>
          <w:szCs w:val="28"/>
        </w:rPr>
      </w:pPr>
      <w:r w:rsidRPr="00D62FAD">
        <w:rPr>
          <w:bCs/>
          <w:sz w:val="28"/>
          <w:szCs w:val="28"/>
        </w:rPr>
        <w:t xml:space="preserve">регламента    </w:t>
      </w:r>
      <w:r w:rsidRPr="00D62FAD">
        <w:rPr>
          <w:sz w:val="28"/>
          <w:szCs w:val="28"/>
        </w:rPr>
        <w:t>осуществления  муниципального жилищного контроля на территории  Шайдуровского   сельсовета  Сузунского района Новосибирской области</w:t>
      </w:r>
    </w:p>
    <w:p w:rsidR="00822027" w:rsidRPr="00D62FAD" w:rsidRDefault="00822027" w:rsidP="00822027">
      <w:pPr>
        <w:autoSpaceDE w:val="0"/>
        <w:autoSpaceDN w:val="0"/>
        <w:adjustRightInd w:val="0"/>
        <w:spacing w:line="0" w:lineRule="atLeast"/>
        <w:rPr>
          <w:bCs/>
          <w:sz w:val="28"/>
          <w:szCs w:val="28"/>
        </w:rPr>
      </w:pPr>
    </w:p>
    <w:p w:rsidR="00822027" w:rsidRPr="00D62FAD" w:rsidRDefault="00822027" w:rsidP="00822027">
      <w:pPr>
        <w:shd w:val="clear" w:color="auto" w:fill="FFFFFF"/>
        <w:spacing w:line="270" w:lineRule="atLeast"/>
        <w:ind w:firstLine="567"/>
        <w:jc w:val="both"/>
        <w:textAlignment w:val="baseline"/>
        <w:rPr>
          <w:sz w:val="28"/>
          <w:szCs w:val="28"/>
        </w:rPr>
      </w:pPr>
      <w:r w:rsidRPr="00D62FAD">
        <w:rPr>
          <w:bCs/>
          <w:sz w:val="28"/>
          <w:szCs w:val="28"/>
        </w:rPr>
        <w:lastRenderedPageBreak/>
        <w:tab/>
      </w:r>
      <w:r w:rsidRPr="00D62FAD">
        <w:rPr>
          <w:color w:val="2B3841"/>
          <w:sz w:val="28"/>
          <w:szCs w:val="28"/>
        </w:rPr>
        <w:t xml:space="preserve">         </w:t>
      </w:r>
      <w:r w:rsidRPr="00D62FAD">
        <w:rPr>
          <w:color w:val="000000"/>
          <w:sz w:val="28"/>
          <w:szCs w:val="28"/>
        </w:rPr>
        <w:t xml:space="preserve">В соответствии с </w:t>
      </w:r>
      <w:r w:rsidRPr="00D62FAD">
        <w:rPr>
          <w:sz w:val="28"/>
          <w:szCs w:val="28"/>
        </w:rPr>
        <w:t xml:space="preserve">Федеральным законом от 26.12.2008 </w:t>
      </w:r>
      <w:r>
        <w:rPr>
          <w:sz w:val="28"/>
          <w:szCs w:val="28"/>
        </w:rPr>
        <w:t>№</w:t>
      </w:r>
      <w:r w:rsidRPr="00D62FAD">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D62FAD">
        <w:rPr>
          <w:color w:val="000000"/>
          <w:sz w:val="28"/>
          <w:szCs w:val="28"/>
        </w:rPr>
        <w:t xml:space="preserve">постановлением Правительства Новосибирской области от 02.07.2012 </w:t>
      </w:r>
      <w:r>
        <w:rPr>
          <w:color w:val="000000"/>
          <w:sz w:val="28"/>
          <w:szCs w:val="28"/>
        </w:rPr>
        <w:t>№</w:t>
      </w:r>
      <w:r w:rsidRPr="00D62FAD">
        <w:rPr>
          <w:color w:val="000000"/>
          <w:sz w:val="28"/>
          <w:szCs w:val="28"/>
        </w:rPr>
        <w:t xml:space="preserve">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Pr="00D62FAD">
        <w:rPr>
          <w:sz w:val="28"/>
          <w:szCs w:val="28"/>
        </w:rPr>
        <w:t xml:space="preserve">, администрация Шайдуровского  сельсовета  Сузунского района Новосибирской области </w:t>
      </w:r>
    </w:p>
    <w:p w:rsidR="00822027" w:rsidRPr="00D62FAD" w:rsidRDefault="00822027" w:rsidP="00822027">
      <w:pPr>
        <w:shd w:val="clear" w:color="auto" w:fill="FFFFFF"/>
        <w:spacing w:line="270" w:lineRule="atLeast"/>
        <w:ind w:firstLine="567"/>
        <w:jc w:val="both"/>
        <w:textAlignment w:val="baseline"/>
        <w:rPr>
          <w:sz w:val="28"/>
          <w:szCs w:val="28"/>
        </w:rPr>
      </w:pPr>
    </w:p>
    <w:p w:rsidR="00822027" w:rsidRPr="00D62FAD" w:rsidRDefault="00822027" w:rsidP="00822027">
      <w:pPr>
        <w:shd w:val="clear" w:color="auto" w:fill="FFFFFF"/>
        <w:spacing w:line="270" w:lineRule="atLeast"/>
        <w:ind w:firstLine="567"/>
        <w:jc w:val="both"/>
        <w:textAlignment w:val="baseline"/>
        <w:rPr>
          <w:sz w:val="28"/>
          <w:szCs w:val="28"/>
        </w:rPr>
      </w:pPr>
      <w:r w:rsidRPr="00D62FAD">
        <w:rPr>
          <w:sz w:val="28"/>
          <w:szCs w:val="28"/>
        </w:rPr>
        <w:t>ПОСТАНОВЛЯЕТ:</w:t>
      </w:r>
    </w:p>
    <w:p w:rsidR="00822027" w:rsidRPr="00D62FAD" w:rsidRDefault="00822027" w:rsidP="00822027">
      <w:pPr>
        <w:shd w:val="clear" w:color="auto" w:fill="FFFFFF"/>
        <w:spacing w:line="270" w:lineRule="atLeast"/>
        <w:jc w:val="both"/>
        <w:textAlignment w:val="baseline"/>
        <w:rPr>
          <w:sz w:val="28"/>
          <w:szCs w:val="28"/>
        </w:rPr>
      </w:pPr>
    </w:p>
    <w:p w:rsidR="00822027" w:rsidRPr="00D62FAD" w:rsidRDefault="00822027" w:rsidP="00822027">
      <w:pPr>
        <w:numPr>
          <w:ilvl w:val="0"/>
          <w:numId w:val="10"/>
        </w:numPr>
        <w:spacing w:line="0" w:lineRule="atLeast"/>
        <w:ind w:left="0" w:firstLine="567"/>
        <w:jc w:val="both"/>
        <w:rPr>
          <w:sz w:val="28"/>
          <w:szCs w:val="28"/>
        </w:rPr>
      </w:pPr>
      <w:r w:rsidRPr="00D62FAD">
        <w:rPr>
          <w:sz w:val="28"/>
          <w:szCs w:val="28"/>
        </w:rPr>
        <w:t>Утвердить  Административный регламент осуществления муниципального жилищного контроля на территории Шайдуровского   сельсовета  Сузунского района Новосибирской области согласно приложению.</w:t>
      </w:r>
    </w:p>
    <w:p w:rsidR="00822027" w:rsidRPr="00D62FAD" w:rsidRDefault="00822027" w:rsidP="00822027">
      <w:pPr>
        <w:widowControl w:val="0"/>
        <w:numPr>
          <w:ilvl w:val="0"/>
          <w:numId w:val="10"/>
        </w:numPr>
        <w:autoSpaceDE w:val="0"/>
        <w:autoSpaceDN w:val="0"/>
        <w:adjustRightInd w:val="0"/>
        <w:spacing w:line="0" w:lineRule="atLeast"/>
        <w:ind w:left="0" w:firstLine="567"/>
        <w:jc w:val="both"/>
        <w:rPr>
          <w:sz w:val="28"/>
          <w:szCs w:val="28"/>
        </w:rPr>
      </w:pPr>
      <w:r w:rsidRPr="00D62FAD">
        <w:rPr>
          <w:sz w:val="28"/>
          <w:szCs w:val="28"/>
        </w:rPr>
        <w:t>Признать утратившими силу:</w:t>
      </w:r>
    </w:p>
    <w:p w:rsidR="00822027" w:rsidRPr="00D62FAD" w:rsidRDefault="00822027" w:rsidP="00822027">
      <w:pPr>
        <w:widowControl w:val="0"/>
        <w:autoSpaceDE w:val="0"/>
        <w:autoSpaceDN w:val="0"/>
        <w:adjustRightInd w:val="0"/>
        <w:spacing w:line="0" w:lineRule="atLeast"/>
        <w:ind w:firstLine="567"/>
        <w:jc w:val="both"/>
        <w:rPr>
          <w:sz w:val="28"/>
          <w:szCs w:val="28"/>
        </w:rPr>
      </w:pPr>
      <w:r w:rsidRPr="00D62FAD">
        <w:rPr>
          <w:sz w:val="28"/>
          <w:szCs w:val="28"/>
        </w:rPr>
        <w:t xml:space="preserve">Постановление администрации Шайдуровского сельсовета Сузунского района Новосибирской области от 25.11.2014 № 119 «Об утверждении административного регламента осуществления муниципального жилищного контроля на территории Шайдуровского сельсовета Сузунского района Новосибирской области».  </w:t>
      </w:r>
    </w:p>
    <w:p w:rsidR="00822027" w:rsidRPr="00D62FAD" w:rsidRDefault="00822027" w:rsidP="00822027">
      <w:pPr>
        <w:widowControl w:val="0"/>
        <w:autoSpaceDE w:val="0"/>
        <w:autoSpaceDN w:val="0"/>
        <w:adjustRightInd w:val="0"/>
        <w:spacing w:line="0" w:lineRule="atLeast"/>
        <w:ind w:firstLine="567"/>
        <w:jc w:val="both"/>
        <w:rPr>
          <w:sz w:val="28"/>
          <w:szCs w:val="28"/>
        </w:rPr>
      </w:pPr>
      <w:r w:rsidRPr="00D62FAD">
        <w:rPr>
          <w:sz w:val="28"/>
          <w:szCs w:val="28"/>
        </w:rPr>
        <w:t>3. 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w:t>
      </w:r>
    </w:p>
    <w:p w:rsidR="00822027" w:rsidRPr="00D62FAD" w:rsidRDefault="00822027" w:rsidP="00822027">
      <w:pPr>
        <w:widowControl w:val="0"/>
        <w:autoSpaceDE w:val="0"/>
        <w:autoSpaceDN w:val="0"/>
        <w:adjustRightInd w:val="0"/>
        <w:spacing w:line="0" w:lineRule="atLeast"/>
        <w:ind w:firstLine="567"/>
        <w:jc w:val="both"/>
        <w:rPr>
          <w:sz w:val="28"/>
          <w:szCs w:val="28"/>
        </w:rPr>
      </w:pPr>
      <w:r w:rsidRPr="00D62FAD">
        <w:rPr>
          <w:sz w:val="28"/>
          <w:szCs w:val="28"/>
        </w:rPr>
        <w:t>4.  Настоящее постановление вступает в силу с момента его официального опубликования.</w:t>
      </w:r>
    </w:p>
    <w:p w:rsidR="00822027" w:rsidRPr="00D62FAD" w:rsidRDefault="00822027" w:rsidP="00822027">
      <w:pPr>
        <w:widowControl w:val="0"/>
        <w:autoSpaceDE w:val="0"/>
        <w:autoSpaceDN w:val="0"/>
        <w:adjustRightInd w:val="0"/>
        <w:spacing w:line="0" w:lineRule="atLeast"/>
        <w:ind w:firstLine="567"/>
        <w:jc w:val="both"/>
        <w:rPr>
          <w:sz w:val="28"/>
          <w:szCs w:val="28"/>
        </w:rPr>
      </w:pPr>
    </w:p>
    <w:p w:rsidR="00822027" w:rsidRPr="00D62FAD" w:rsidRDefault="00822027" w:rsidP="00822027">
      <w:pPr>
        <w:ind w:firstLine="567"/>
        <w:jc w:val="both"/>
        <w:rPr>
          <w:sz w:val="28"/>
          <w:szCs w:val="28"/>
        </w:rPr>
      </w:pPr>
    </w:p>
    <w:p w:rsidR="00822027" w:rsidRPr="00D62FAD" w:rsidRDefault="00822027" w:rsidP="00822027">
      <w:pPr>
        <w:jc w:val="both"/>
        <w:rPr>
          <w:sz w:val="28"/>
          <w:szCs w:val="28"/>
        </w:rPr>
      </w:pPr>
      <w:r w:rsidRPr="00D62FAD">
        <w:rPr>
          <w:sz w:val="28"/>
          <w:szCs w:val="28"/>
        </w:rPr>
        <w:t xml:space="preserve">Глава Шайдуровского   сельсовета </w:t>
      </w:r>
    </w:p>
    <w:p w:rsidR="00822027" w:rsidRDefault="00822027" w:rsidP="00822027">
      <w:pPr>
        <w:jc w:val="both"/>
        <w:rPr>
          <w:sz w:val="28"/>
          <w:szCs w:val="28"/>
        </w:rPr>
      </w:pPr>
      <w:r w:rsidRPr="00D62FAD">
        <w:rPr>
          <w:sz w:val="28"/>
          <w:szCs w:val="28"/>
        </w:rPr>
        <w:t xml:space="preserve">Сузунского района Новосибирской области     </w:t>
      </w:r>
      <w:r>
        <w:rPr>
          <w:sz w:val="28"/>
          <w:szCs w:val="28"/>
        </w:rPr>
        <w:t xml:space="preserve">                                  Д.Г.Сизов</w:t>
      </w:r>
    </w:p>
    <w:p w:rsidR="00822027" w:rsidRPr="00D62FAD" w:rsidRDefault="00822027" w:rsidP="00822027">
      <w:pPr>
        <w:jc w:val="both"/>
        <w:rPr>
          <w:sz w:val="28"/>
          <w:szCs w:val="28"/>
        </w:rPr>
      </w:pPr>
      <w:r>
        <w:rPr>
          <w:sz w:val="28"/>
          <w:szCs w:val="28"/>
        </w:rPr>
        <w:t xml:space="preserve">                     </w:t>
      </w:r>
      <w:r w:rsidRPr="00D62FAD">
        <w:rPr>
          <w:sz w:val="28"/>
          <w:szCs w:val="28"/>
        </w:rPr>
        <w:t xml:space="preserve">                                                                          </w:t>
      </w:r>
    </w:p>
    <w:p w:rsidR="00822027" w:rsidRDefault="00822027" w:rsidP="00822027">
      <w:pPr>
        <w:jc w:val="both"/>
        <w:rPr>
          <w:sz w:val="28"/>
          <w:szCs w:val="28"/>
        </w:rPr>
      </w:pPr>
    </w:p>
    <w:p w:rsidR="00822027" w:rsidRPr="00D62FAD" w:rsidRDefault="00822027" w:rsidP="00822027">
      <w:pPr>
        <w:autoSpaceDE w:val="0"/>
        <w:autoSpaceDN w:val="0"/>
        <w:adjustRightInd w:val="0"/>
        <w:spacing w:line="0" w:lineRule="atLeast"/>
        <w:jc w:val="both"/>
        <w:rPr>
          <w:sz w:val="28"/>
          <w:szCs w:val="28"/>
        </w:rPr>
      </w:pPr>
    </w:p>
    <w:p w:rsidR="00822027" w:rsidRPr="00D62FAD" w:rsidRDefault="00822027" w:rsidP="00822027">
      <w:pPr>
        <w:spacing w:line="0" w:lineRule="atLeast"/>
        <w:ind w:firstLine="720"/>
        <w:jc w:val="center"/>
        <w:rPr>
          <w:b/>
          <w:sz w:val="28"/>
          <w:szCs w:val="28"/>
        </w:rPr>
      </w:pPr>
    </w:p>
    <w:p w:rsidR="00822027" w:rsidRPr="00D62FAD" w:rsidRDefault="00822027" w:rsidP="00822027">
      <w:pPr>
        <w:spacing w:line="0" w:lineRule="atLeast"/>
        <w:rPr>
          <w:sz w:val="28"/>
          <w:szCs w:val="28"/>
        </w:rPr>
      </w:pPr>
      <w:r w:rsidRPr="00D62FAD">
        <w:rPr>
          <w:b/>
          <w:sz w:val="28"/>
          <w:szCs w:val="28"/>
        </w:rPr>
        <w:t xml:space="preserve">                                                                                                            </w:t>
      </w:r>
      <w:r w:rsidRPr="00D62FAD">
        <w:rPr>
          <w:sz w:val="28"/>
          <w:szCs w:val="28"/>
        </w:rPr>
        <w:t xml:space="preserve">Приложение  </w:t>
      </w:r>
    </w:p>
    <w:p w:rsidR="00822027" w:rsidRDefault="00822027" w:rsidP="00822027">
      <w:pPr>
        <w:spacing w:line="0" w:lineRule="atLeast"/>
        <w:jc w:val="right"/>
        <w:rPr>
          <w:sz w:val="28"/>
          <w:szCs w:val="28"/>
        </w:rPr>
      </w:pPr>
      <w:r w:rsidRPr="00D62FAD">
        <w:rPr>
          <w:sz w:val="28"/>
          <w:szCs w:val="28"/>
        </w:rPr>
        <w:t xml:space="preserve">к постановлению администрации  </w:t>
      </w:r>
    </w:p>
    <w:p w:rsidR="00822027" w:rsidRPr="00D62FAD" w:rsidRDefault="00822027" w:rsidP="00822027">
      <w:pPr>
        <w:spacing w:line="0" w:lineRule="atLeast"/>
        <w:jc w:val="right"/>
        <w:rPr>
          <w:sz w:val="28"/>
          <w:szCs w:val="28"/>
        </w:rPr>
      </w:pPr>
      <w:r w:rsidRPr="00D62FAD">
        <w:rPr>
          <w:sz w:val="28"/>
          <w:szCs w:val="28"/>
        </w:rPr>
        <w:t xml:space="preserve">Шайдуровского  сельсовета </w:t>
      </w:r>
    </w:p>
    <w:p w:rsidR="00822027" w:rsidRPr="00D62FAD" w:rsidRDefault="00822027" w:rsidP="00822027">
      <w:pPr>
        <w:spacing w:line="0" w:lineRule="atLeast"/>
        <w:jc w:val="right"/>
        <w:rPr>
          <w:sz w:val="28"/>
          <w:szCs w:val="28"/>
        </w:rPr>
      </w:pPr>
      <w:r w:rsidRPr="00D62FAD">
        <w:rPr>
          <w:sz w:val="28"/>
          <w:szCs w:val="28"/>
        </w:rPr>
        <w:t xml:space="preserve"> Сузунского района Новосибирской области</w:t>
      </w:r>
    </w:p>
    <w:p w:rsidR="00822027" w:rsidRPr="00D62FAD" w:rsidRDefault="00822027" w:rsidP="00822027">
      <w:pPr>
        <w:spacing w:line="0" w:lineRule="atLeast"/>
        <w:jc w:val="right"/>
        <w:rPr>
          <w:sz w:val="28"/>
          <w:szCs w:val="28"/>
        </w:rPr>
      </w:pPr>
      <w:r w:rsidRPr="00D62FAD">
        <w:rPr>
          <w:sz w:val="28"/>
          <w:szCs w:val="28"/>
        </w:rPr>
        <w:t xml:space="preserve">от </w:t>
      </w:r>
      <w:r>
        <w:rPr>
          <w:sz w:val="28"/>
          <w:szCs w:val="28"/>
        </w:rPr>
        <w:t xml:space="preserve">11.07.2017 </w:t>
      </w:r>
      <w:r w:rsidRPr="00D62FAD">
        <w:rPr>
          <w:sz w:val="28"/>
          <w:szCs w:val="28"/>
        </w:rPr>
        <w:t xml:space="preserve"> №</w:t>
      </w:r>
      <w:r>
        <w:rPr>
          <w:sz w:val="28"/>
          <w:szCs w:val="28"/>
        </w:rPr>
        <w:t xml:space="preserve"> 72</w:t>
      </w:r>
    </w:p>
    <w:p w:rsidR="00822027" w:rsidRPr="00D62FAD" w:rsidRDefault="00822027" w:rsidP="00822027">
      <w:pPr>
        <w:spacing w:line="0" w:lineRule="atLeast"/>
        <w:ind w:firstLine="720"/>
        <w:jc w:val="center"/>
        <w:rPr>
          <w:b/>
          <w:sz w:val="28"/>
          <w:szCs w:val="28"/>
        </w:rPr>
      </w:pPr>
    </w:p>
    <w:p w:rsidR="00822027" w:rsidRPr="00D62FAD" w:rsidRDefault="00822027" w:rsidP="00822027">
      <w:pPr>
        <w:spacing w:line="0" w:lineRule="atLeast"/>
        <w:ind w:firstLine="720"/>
        <w:jc w:val="center"/>
        <w:rPr>
          <w:b/>
          <w:sz w:val="28"/>
          <w:szCs w:val="28"/>
        </w:rPr>
      </w:pPr>
    </w:p>
    <w:p w:rsidR="00822027" w:rsidRPr="00D62FAD" w:rsidRDefault="00822027" w:rsidP="00822027">
      <w:pPr>
        <w:spacing w:line="0" w:lineRule="atLeast"/>
        <w:ind w:firstLine="720"/>
        <w:jc w:val="center"/>
        <w:rPr>
          <w:b/>
          <w:sz w:val="28"/>
          <w:szCs w:val="28"/>
        </w:rPr>
      </w:pPr>
      <w:r w:rsidRPr="00D62FAD">
        <w:rPr>
          <w:b/>
          <w:sz w:val="28"/>
          <w:szCs w:val="28"/>
        </w:rPr>
        <w:t xml:space="preserve">АДМИНИСТРАТИВНЫЙ РЕГЛАМЕНТ </w:t>
      </w:r>
    </w:p>
    <w:p w:rsidR="00822027" w:rsidRPr="00D62FAD" w:rsidRDefault="00822027" w:rsidP="00822027">
      <w:pPr>
        <w:spacing w:line="0" w:lineRule="atLeast"/>
        <w:ind w:firstLine="720"/>
        <w:jc w:val="center"/>
        <w:rPr>
          <w:b/>
          <w:color w:val="000000"/>
          <w:sz w:val="28"/>
          <w:szCs w:val="28"/>
        </w:rPr>
      </w:pPr>
      <w:r w:rsidRPr="00D62FAD">
        <w:rPr>
          <w:b/>
          <w:sz w:val="28"/>
          <w:szCs w:val="28"/>
        </w:rPr>
        <w:t>осуществления муниципального жилищного контроля на территории</w:t>
      </w:r>
      <w:r w:rsidRPr="00D62FAD">
        <w:rPr>
          <w:sz w:val="28"/>
          <w:szCs w:val="28"/>
        </w:rPr>
        <w:t xml:space="preserve">  </w:t>
      </w:r>
      <w:r w:rsidRPr="00D62FAD">
        <w:rPr>
          <w:b/>
          <w:sz w:val="28"/>
          <w:szCs w:val="28"/>
        </w:rPr>
        <w:t>Шайдуровского</w:t>
      </w:r>
      <w:r w:rsidRPr="00D62FAD">
        <w:rPr>
          <w:b/>
          <w:color w:val="000000"/>
          <w:sz w:val="28"/>
          <w:szCs w:val="28"/>
        </w:rPr>
        <w:t xml:space="preserve">   сельсовета  Сузунского района Новосибирской области</w:t>
      </w:r>
    </w:p>
    <w:p w:rsidR="00822027" w:rsidRPr="00D62FAD" w:rsidRDefault="00822027" w:rsidP="00822027">
      <w:pPr>
        <w:spacing w:line="0" w:lineRule="atLeast"/>
        <w:ind w:firstLine="720"/>
        <w:jc w:val="center"/>
        <w:rPr>
          <w:sz w:val="28"/>
          <w:szCs w:val="28"/>
        </w:rPr>
      </w:pPr>
    </w:p>
    <w:p w:rsidR="00822027" w:rsidRPr="00D62FAD" w:rsidRDefault="00822027" w:rsidP="00822027">
      <w:pPr>
        <w:spacing w:line="0" w:lineRule="atLeast"/>
        <w:ind w:firstLine="720"/>
        <w:jc w:val="center"/>
        <w:rPr>
          <w:b/>
          <w:sz w:val="28"/>
          <w:szCs w:val="28"/>
        </w:rPr>
      </w:pPr>
      <w:r w:rsidRPr="00D62FAD">
        <w:rPr>
          <w:b/>
          <w:sz w:val="28"/>
          <w:szCs w:val="28"/>
        </w:rPr>
        <w:t>I. Общие положения</w:t>
      </w:r>
    </w:p>
    <w:p w:rsidR="00822027" w:rsidRPr="00D62FAD" w:rsidRDefault="00822027" w:rsidP="00822027">
      <w:pPr>
        <w:spacing w:line="0" w:lineRule="atLeast"/>
        <w:ind w:firstLine="720"/>
        <w:jc w:val="both"/>
        <w:rPr>
          <w:sz w:val="28"/>
          <w:szCs w:val="28"/>
        </w:rPr>
      </w:pPr>
      <w:r w:rsidRPr="00D62FAD">
        <w:rPr>
          <w:sz w:val="28"/>
          <w:szCs w:val="28"/>
        </w:rPr>
        <w:lastRenderedPageBreak/>
        <w:t>Административный регламент осуществления муниципального жилищного контроля на территории Шайдуровского</w:t>
      </w:r>
      <w:r w:rsidRPr="00D62FAD">
        <w:rPr>
          <w:i/>
          <w:sz w:val="28"/>
          <w:szCs w:val="28"/>
        </w:rPr>
        <w:t xml:space="preserve">  </w:t>
      </w:r>
      <w:r w:rsidRPr="00D62FAD">
        <w:rPr>
          <w:sz w:val="28"/>
          <w:szCs w:val="28"/>
        </w:rPr>
        <w:t>сельсовета  Сузунского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Шайдуровского</w:t>
      </w:r>
      <w:r w:rsidRPr="00D62FAD">
        <w:rPr>
          <w:i/>
          <w:sz w:val="28"/>
          <w:szCs w:val="28"/>
        </w:rPr>
        <w:t xml:space="preserve"> </w:t>
      </w:r>
      <w:r w:rsidRPr="00D62FAD">
        <w:rPr>
          <w:sz w:val="28"/>
          <w:szCs w:val="28"/>
        </w:rPr>
        <w:t>сельсовета  Сузунского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жилищного контроля в отношении муниципального жилищного фонда на территории Шайдуровского</w:t>
      </w:r>
      <w:r w:rsidRPr="00D62FAD">
        <w:rPr>
          <w:i/>
          <w:sz w:val="28"/>
          <w:szCs w:val="28"/>
        </w:rPr>
        <w:t xml:space="preserve">  </w:t>
      </w:r>
      <w:r w:rsidRPr="00D62FAD">
        <w:rPr>
          <w:sz w:val="28"/>
          <w:szCs w:val="28"/>
        </w:rPr>
        <w:t xml:space="preserve">сельсовета  Сузунского района Новосибирской области (далее - муниципальное образование)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center"/>
        <w:rPr>
          <w:sz w:val="28"/>
          <w:szCs w:val="28"/>
        </w:rPr>
      </w:pPr>
      <w:r w:rsidRPr="00D62FAD">
        <w:rPr>
          <w:sz w:val="28"/>
          <w:szCs w:val="28"/>
        </w:rPr>
        <w:t>Наименование муниципального контроля</w:t>
      </w:r>
    </w:p>
    <w:p w:rsidR="00822027" w:rsidRPr="00D62FAD" w:rsidRDefault="00822027" w:rsidP="00822027">
      <w:pPr>
        <w:spacing w:line="0" w:lineRule="atLeast"/>
        <w:ind w:firstLine="720"/>
        <w:jc w:val="both"/>
        <w:rPr>
          <w:sz w:val="28"/>
          <w:szCs w:val="28"/>
        </w:rPr>
      </w:pPr>
      <w:r w:rsidRPr="00D62FAD">
        <w:rPr>
          <w:sz w:val="28"/>
          <w:szCs w:val="28"/>
        </w:rPr>
        <w:t xml:space="preserve"> 1. Наименование муниципального контроля: осуществление муниципального жилищного контроля на территории муниципального образования (далее - муниципальный контроль). </w:t>
      </w:r>
    </w:p>
    <w:p w:rsidR="00822027" w:rsidRPr="00D62FAD" w:rsidRDefault="00822027" w:rsidP="00822027">
      <w:pPr>
        <w:spacing w:line="0" w:lineRule="atLeast"/>
        <w:ind w:firstLine="720"/>
        <w:jc w:val="both"/>
        <w:rPr>
          <w:sz w:val="28"/>
          <w:szCs w:val="28"/>
        </w:rPr>
      </w:pPr>
    </w:p>
    <w:p w:rsidR="00822027" w:rsidRPr="00D62FAD" w:rsidRDefault="00822027" w:rsidP="00822027">
      <w:pPr>
        <w:suppressAutoHyphens/>
        <w:spacing w:line="0" w:lineRule="atLeast"/>
        <w:jc w:val="center"/>
        <w:rPr>
          <w:sz w:val="28"/>
          <w:szCs w:val="28"/>
        </w:rPr>
      </w:pPr>
      <w:r w:rsidRPr="00D62FAD">
        <w:rPr>
          <w:sz w:val="28"/>
          <w:szCs w:val="28"/>
        </w:rPr>
        <w:t>Наименование органа местного самоуправления,</w:t>
      </w:r>
    </w:p>
    <w:p w:rsidR="00822027" w:rsidRPr="00D62FAD" w:rsidRDefault="00822027" w:rsidP="00822027">
      <w:pPr>
        <w:suppressAutoHyphens/>
        <w:spacing w:line="0" w:lineRule="atLeast"/>
        <w:jc w:val="center"/>
        <w:rPr>
          <w:sz w:val="28"/>
          <w:szCs w:val="28"/>
        </w:rPr>
      </w:pPr>
      <w:r w:rsidRPr="00D62FAD">
        <w:rPr>
          <w:sz w:val="28"/>
          <w:szCs w:val="28"/>
        </w:rPr>
        <w:t>осуществляющего муниципальный контроль</w:t>
      </w:r>
    </w:p>
    <w:p w:rsidR="00822027" w:rsidRPr="00D62FAD" w:rsidRDefault="00822027" w:rsidP="00822027">
      <w:pPr>
        <w:suppressAutoHyphens/>
        <w:spacing w:line="0" w:lineRule="atLeast"/>
        <w:ind w:firstLine="709"/>
        <w:jc w:val="both"/>
        <w:rPr>
          <w:sz w:val="28"/>
          <w:szCs w:val="28"/>
        </w:rPr>
      </w:pPr>
      <w:r w:rsidRPr="00D62FAD">
        <w:rPr>
          <w:sz w:val="28"/>
          <w:szCs w:val="28"/>
        </w:rPr>
        <w:t>2. Муниципальный контроль осуществляет администрация муниципального образования</w:t>
      </w:r>
      <w:r w:rsidRPr="00D62FAD">
        <w:rPr>
          <w:i/>
          <w:sz w:val="28"/>
          <w:szCs w:val="28"/>
        </w:rPr>
        <w:t>.</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 xml:space="preserve"> Адрес органа осуществляющего муниципальный контроль:</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632425, Новосибирская область,  Сузунский район, с.Шайдурово, ул. Выглазова, 83;</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Тел/факс: 8(383 46) 46248/ 8(383 46) 46244;</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lang w:val="en-US"/>
        </w:rPr>
        <w:t>Email</w:t>
      </w:r>
      <w:r w:rsidRPr="00D62FAD">
        <w:rPr>
          <w:sz w:val="28"/>
          <w:szCs w:val="28"/>
        </w:rPr>
        <w:t xml:space="preserve">: </w:t>
      </w:r>
      <w:r w:rsidRPr="00D62FAD">
        <w:rPr>
          <w:sz w:val="28"/>
          <w:szCs w:val="28"/>
          <w:lang w:val="en-US"/>
        </w:rPr>
        <w:t>shajdur</w:t>
      </w:r>
      <w:r w:rsidRPr="00822027">
        <w:rPr>
          <w:sz w:val="28"/>
          <w:szCs w:val="28"/>
        </w:rPr>
        <w:t>@</w:t>
      </w:r>
      <w:r w:rsidRPr="00D62FAD">
        <w:rPr>
          <w:sz w:val="28"/>
          <w:szCs w:val="28"/>
          <w:lang w:val="en-US"/>
        </w:rPr>
        <w:t>suzunadm</w:t>
      </w:r>
      <w:r w:rsidRPr="00822027">
        <w:rPr>
          <w:sz w:val="28"/>
          <w:szCs w:val="28"/>
        </w:rPr>
        <w:t>.</w:t>
      </w:r>
      <w:r w:rsidRPr="00D62FAD">
        <w:rPr>
          <w:sz w:val="28"/>
          <w:szCs w:val="28"/>
          <w:lang w:val="en-US"/>
        </w:rPr>
        <w:t>ru</w:t>
      </w:r>
      <w:r w:rsidRPr="00D62FAD">
        <w:rPr>
          <w:sz w:val="28"/>
          <w:szCs w:val="28"/>
        </w:rPr>
        <w:t>.</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Время работы:</w:t>
      </w:r>
    </w:p>
    <w:p w:rsidR="00822027" w:rsidRPr="00D62FAD" w:rsidRDefault="00822027" w:rsidP="00822027">
      <w:pPr>
        <w:widowControl w:val="0"/>
        <w:autoSpaceDE w:val="0"/>
        <w:autoSpaceDN w:val="0"/>
        <w:adjustRightInd w:val="0"/>
        <w:spacing w:line="0" w:lineRule="atLeast"/>
        <w:ind w:firstLine="540"/>
        <w:jc w:val="both"/>
        <w:rPr>
          <w:sz w:val="28"/>
          <w:szCs w:val="28"/>
        </w:rPr>
      </w:pPr>
      <w:r>
        <w:rPr>
          <w:sz w:val="28"/>
          <w:szCs w:val="28"/>
        </w:rPr>
        <w:t>с</w:t>
      </w:r>
      <w:r w:rsidRPr="00D62FAD">
        <w:rPr>
          <w:sz w:val="28"/>
          <w:szCs w:val="28"/>
        </w:rPr>
        <w:t xml:space="preserve"> понедельника по четверг с 09-00дро 17-00;</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пятницу с 09-00 до 16-00, обед с 13-00 до 14-00.</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Суббота, воскресенье  - выходной.</w:t>
      </w:r>
    </w:p>
    <w:p w:rsidR="00822027" w:rsidRPr="00D62FAD" w:rsidRDefault="00822027" w:rsidP="00822027">
      <w:pPr>
        <w:spacing w:line="0" w:lineRule="atLeast"/>
        <w:jc w:val="both"/>
        <w:rPr>
          <w:sz w:val="28"/>
          <w:szCs w:val="28"/>
        </w:rPr>
      </w:pPr>
      <w:r>
        <w:rPr>
          <w:sz w:val="28"/>
          <w:szCs w:val="28"/>
        </w:rPr>
        <w:t xml:space="preserve">      </w:t>
      </w:r>
      <w:r w:rsidRPr="00D62FAD">
        <w:rPr>
          <w:sz w:val="28"/>
          <w:szCs w:val="28"/>
        </w:rPr>
        <w:t xml:space="preserve">Адрес официального сайта администрации муниципального образования </w:t>
      </w:r>
    </w:p>
    <w:p w:rsidR="00822027" w:rsidRPr="00D62FAD" w:rsidRDefault="00822027" w:rsidP="00822027">
      <w:pPr>
        <w:spacing w:line="0" w:lineRule="atLeast"/>
        <w:jc w:val="both"/>
        <w:rPr>
          <w:sz w:val="28"/>
          <w:szCs w:val="28"/>
        </w:rPr>
      </w:pPr>
      <w:r>
        <w:rPr>
          <w:sz w:val="28"/>
          <w:szCs w:val="28"/>
        </w:rPr>
        <w:t xml:space="preserve">      </w:t>
      </w:r>
      <w:r w:rsidRPr="00D62FAD">
        <w:rPr>
          <w:sz w:val="28"/>
          <w:szCs w:val="28"/>
          <w:lang w:val="en-US"/>
        </w:rPr>
        <w:t>http</w:t>
      </w:r>
      <w:r w:rsidRPr="00D62FAD">
        <w:rPr>
          <w:sz w:val="28"/>
          <w:szCs w:val="28"/>
        </w:rPr>
        <w:t>://</w:t>
      </w:r>
      <w:r w:rsidRPr="00D62FAD">
        <w:rPr>
          <w:sz w:val="28"/>
          <w:szCs w:val="28"/>
          <w:lang w:val="en-US"/>
        </w:rPr>
        <w:t>shaydurowo</w:t>
      </w:r>
      <w:r w:rsidRPr="00D62FAD">
        <w:rPr>
          <w:sz w:val="28"/>
          <w:szCs w:val="28"/>
        </w:rPr>
        <w:t>.</w:t>
      </w:r>
      <w:r w:rsidRPr="00D62FAD">
        <w:rPr>
          <w:sz w:val="28"/>
          <w:szCs w:val="28"/>
          <w:lang w:val="en-US"/>
        </w:rPr>
        <w:t>ru</w:t>
      </w:r>
      <w:r w:rsidRPr="00D62FAD">
        <w:rPr>
          <w:sz w:val="28"/>
          <w:szCs w:val="28"/>
        </w:rPr>
        <w:t>;.</w:t>
      </w:r>
    </w:p>
    <w:p w:rsidR="00822027" w:rsidRPr="00D62FAD" w:rsidRDefault="00822027" w:rsidP="00822027">
      <w:pPr>
        <w:suppressAutoHyphens/>
        <w:spacing w:line="0" w:lineRule="atLeast"/>
        <w:jc w:val="center"/>
        <w:rPr>
          <w:sz w:val="28"/>
          <w:szCs w:val="28"/>
        </w:rPr>
      </w:pPr>
      <w:r w:rsidRPr="00D62FAD">
        <w:rPr>
          <w:sz w:val="28"/>
          <w:szCs w:val="28"/>
        </w:rPr>
        <w:t>Перечень нормативных правовых актов,</w:t>
      </w:r>
    </w:p>
    <w:p w:rsidR="00822027" w:rsidRPr="00D62FAD" w:rsidRDefault="00822027" w:rsidP="00822027">
      <w:pPr>
        <w:suppressAutoHyphens/>
        <w:spacing w:line="0" w:lineRule="atLeast"/>
        <w:jc w:val="center"/>
        <w:rPr>
          <w:sz w:val="28"/>
          <w:szCs w:val="28"/>
        </w:rPr>
      </w:pPr>
      <w:r w:rsidRPr="00D62FAD">
        <w:rPr>
          <w:sz w:val="28"/>
          <w:szCs w:val="28"/>
        </w:rPr>
        <w:t>регулирующих осуществление муниципального контроля</w:t>
      </w:r>
    </w:p>
    <w:p w:rsidR="00822027" w:rsidRPr="00D62FAD" w:rsidRDefault="00822027" w:rsidP="00822027">
      <w:pPr>
        <w:suppressAutoHyphens/>
        <w:spacing w:line="0" w:lineRule="atLeast"/>
        <w:jc w:val="center"/>
        <w:rPr>
          <w:sz w:val="28"/>
          <w:szCs w:val="28"/>
        </w:rPr>
      </w:pPr>
    </w:p>
    <w:p w:rsidR="00822027" w:rsidRPr="00D62FAD" w:rsidRDefault="00822027" w:rsidP="00822027">
      <w:pPr>
        <w:spacing w:line="0" w:lineRule="atLeast"/>
        <w:ind w:firstLine="720"/>
        <w:jc w:val="both"/>
        <w:rPr>
          <w:sz w:val="28"/>
          <w:szCs w:val="28"/>
        </w:rPr>
      </w:pPr>
      <w:r w:rsidRPr="00D62FAD">
        <w:rPr>
          <w:sz w:val="28"/>
          <w:szCs w:val="28"/>
        </w:rPr>
        <w:t xml:space="preserve"> 3. Проведение муниципального контроля  осуществляется в соответствии с: </w:t>
      </w:r>
    </w:p>
    <w:p w:rsidR="00822027" w:rsidRPr="00D62FAD" w:rsidRDefault="00822027" w:rsidP="00822027">
      <w:pPr>
        <w:spacing w:line="0" w:lineRule="atLeast"/>
        <w:ind w:firstLine="720"/>
        <w:jc w:val="both"/>
        <w:rPr>
          <w:sz w:val="28"/>
          <w:szCs w:val="28"/>
        </w:rPr>
      </w:pPr>
      <w:r w:rsidRPr="00D62FAD">
        <w:rPr>
          <w:sz w:val="28"/>
          <w:szCs w:val="28"/>
        </w:rPr>
        <w:t xml:space="preserve">1) Конституцией Российской Федерации («Российская газета», 25.12.1993, № 237); </w:t>
      </w:r>
    </w:p>
    <w:p w:rsidR="00822027" w:rsidRPr="00D62FAD" w:rsidRDefault="00822027" w:rsidP="00822027">
      <w:pPr>
        <w:spacing w:line="0" w:lineRule="atLeast"/>
        <w:ind w:firstLine="720"/>
        <w:jc w:val="both"/>
        <w:rPr>
          <w:sz w:val="28"/>
          <w:szCs w:val="28"/>
        </w:rPr>
      </w:pPr>
      <w:r w:rsidRPr="00D62FAD">
        <w:rPr>
          <w:sz w:val="28"/>
          <w:szCs w:val="28"/>
        </w:rPr>
        <w:t xml:space="preserve">2) Федеральным законом от 06.10.2003 № 131-ФЗ «Об общих принципах организации органов местного самоуправления в Российской Федерации»; </w:t>
      </w:r>
    </w:p>
    <w:p w:rsidR="00822027" w:rsidRPr="00D62FAD" w:rsidRDefault="00822027" w:rsidP="00822027">
      <w:pPr>
        <w:spacing w:line="0" w:lineRule="atLeast"/>
        <w:ind w:firstLine="720"/>
        <w:jc w:val="both"/>
        <w:rPr>
          <w:sz w:val="28"/>
          <w:szCs w:val="28"/>
        </w:rPr>
      </w:pPr>
      <w:r w:rsidRPr="00D62FAD">
        <w:rPr>
          <w:sz w:val="28"/>
          <w:szCs w:val="28"/>
        </w:rPr>
        <w:t xml:space="preserve">3) Жилищным кодексом Российской Федерации («Собрание законодательства Российской Федерации», 03.01.2005, № 1 (часть 1)) (далее - ЖК РФ); </w:t>
      </w:r>
    </w:p>
    <w:p w:rsidR="00822027" w:rsidRPr="00D62FAD" w:rsidRDefault="00822027" w:rsidP="00822027">
      <w:pPr>
        <w:spacing w:line="0" w:lineRule="atLeast"/>
        <w:ind w:firstLine="720"/>
        <w:jc w:val="both"/>
        <w:rPr>
          <w:sz w:val="28"/>
          <w:szCs w:val="28"/>
        </w:rPr>
      </w:pPr>
      <w:r w:rsidRPr="00D62FAD">
        <w:rPr>
          <w:sz w:val="28"/>
          <w:szCs w:val="28"/>
        </w:rPr>
        <w:lastRenderedPageBreak/>
        <w:t xml:space="preserve">4) Федеральным законом от 29.12.2004 № 189-ФЗ «О введении в действие Жилищного кодекса Российской Федерации» («Собрание законодательства Российской Федерации», 03.01.2005, № 1 (часть 1), ст. 15); </w:t>
      </w:r>
    </w:p>
    <w:p w:rsidR="00822027" w:rsidRPr="00D62FAD" w:rsidRDefault="00822027" w:rsidP="00822027">
      <w:pPr>
        <w:spacing w:line="0" w:lineRule="atLeast"/>
        <w:ind w:firstLine="720"/>
        <w:jc w:val="both"/>
        <w:rPr>
          <w:sz w:val="28"/>
          <w:szCs w:val="28"/>
        </w:rPr>
      </w:pPr>
      <w:r w:rsidRPr="00D62FAD">
        <w:rPr>
          <w:sz w:val="28"/>
          <w:szCs w:val="28"/>
        </w:rPr>
        <w:t xml:space="preserve">5) Кодексом Российской Федерации об административных правонарушениях («Собрание законодательства Российской Федерации», 07.01.2002, № 1 (ч. I), ст. 1) (далее - КоАП РФ); </w:t>
      </w:r>
    </w:p>
    <w:p w:rsidR="00822027" w:rsidRPr="00D62FAD" w:rsidRDefault="00822027" w:rsidP="00822027">
      <w:pPr>
        <w:spacing w:line="0" w:lineRule="atLeast"/>
        <w:ind w:firstLine="720"/>
        <w:jc w:val="both"/>
        <w:rPr>
          <w:sz w:val="28"/>
          <w:szCs w:val="28"/>
        </w:rPr>
      </w:pPr>
      <w:r w:rsidRPr="00D62FAD">
        <w:rPr>
          <w:sz w:val="28"/>
          <w:szCs w:val="28"/>
        </w:rPr>
        <w:t xml:space="preserve">6) Федеральным законом от 27.12.2002 № 184-ФЗ «О техническом регулировании» («Собрание законодательства Российской Федерации», 30.12.2002, № 52 (часть 1)); </w:t>
      </w:r>
    </w:p>
    <w:p w:rsidR="00822027" w:rsidRPr="00D62FAD" w:rsidRDefault="00822027" w:rsidP="00822027">
      <w:pPr>
        <w:spacing w:line="0" w:lineRule="atLeast"/>
        <w:ind w:firstLine="720"/>
        <w:jc w:val="both"/>
        <w:rPr>
          <w:sz w:val="28"/>
          <w:szCs w:val="28"/>
        </w:rPr>
      </w:pPr>
      <w:r w:rsidRPr="00D62FAD">
        <w:rPr>
          <w:sz w:val="28"/>
          <w:szCs w:val="28"/>
        </w:rPr>
        <w:t xml:space="preserve">7) Федеральным законом от 02.05.2006 № 59-ФЗ «О порядке рассмотрения обращений граждан Российской Федерации» («Российская газета», 05.05.2006,№ 95) (далее - Федеральный закон «О порядке рассмотрения обращений граждан Российской Федерации»); </w:t>
      </w:r>
    </w:p>
    <w:p w:rsidR="00822027" w:rsidRPr="00D62FAD" w:rsidRDefault="00822027" w:rsidP="00822027">
      <w:pPr>
        <w:spacing w:line="0" w:lineRule="atLeast"/>
        <w:ind w:firstLine="720"/>
        <w:jc w:val="both"/>
        <w:rPr>
          <w:sz w:val="28"/>
          <w:szCs w:val="28"/>
        </w:rPr>
      </w:pPr>
      <w:r w:rsidRPr="00D62FAD">
        <w:rPr>
          <w:sz w:val="28"/>
          <w:szCs w:val="28"/>
        </w:rPr>
        <w:t xml:space="preserve">8)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 52 (часть I)) (далее - Федеральный закон от 26.12.2008 № 294-ФЗ); </w:t>
      </w:r>
    </w:p>
    <w:p w:rsidR="00822027" w:rsidRPr="00D62FAD" w:rsidRDefault="00822027" w:rsidP="00822027">
      <w:pPr>
        <w:widowControl w:val="0"/>
        <w:autoSpaceDE w:val="0"/>
        <w:autoSpaceDN w:val="0"/>
        <w:adjustRightInd w:val="0"/>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both"/>
        <w:rPr>
          <w:sz w:val="28"/>
          <w:szCs w:val="28"/>
        </w:rPr>
      </w:pPr>
      <w:r w:rsidRPr="00D62FAD">
        <w:rPr>
          <w:sz w:val="28"/>
          <w:szCs w:val="28"/>
        </w:rPr>
        <w:t xml:space="preserve">9)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 22, ст. 3168); </w:t>
      </w:r>
    </w:p>
    <w:p w:rsidR="00822027" w:rsidRPr="00D62FAD" w:rsidRDefault="00822027" w:rsidP="00822027">
      <w:pPr>
        <w:spacing w:line="0" w:lineRule="atLeast"/>
        <w:ind w:firstLine="720"/>
        <w:jc w:val="both"/>
        <w:rPr>
          <w:sz w:val="28"/>
          <w:szCs w:val="28"/>
        </w:rPr>
      </w:pPr>
      <w:r w:rsidRPr="00D62FAD">
        <w:rPr>
          <w:sz w:val="28"/>
          <w:szCs w:val="28"/>
        </w:rPr>
        <w:t xml:space="preserve">10) постановлением Правительства Российской Федерации от 23.09.2010 №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 222); </w:t>
      </w:r>
    </w:p>
    <w:p w:rsidR="00822027" w:rsidRPr="00D62FAD" w:rsidRDefault="00822027" w:rsidP="00822027">
      <w:pPr>
        <w:spacing w:line="0" w:lineRule="atLeast"/>
        <w:ind w:firstLine="720"/>
        <w:jc w:val="both"/>
        <w:rPr>
          <w:sz w:val="28"/>
          <w:szCs w:val="28"/>
        </w:rPr>
      </w:pPr>
      <w:r w:rsidRPr="00D62FAD">
        <w:rPr>
          <w:sz w:val="28"/>
          <w:szCs w:val="28"/>
        </w:rPr>
        <w:t xml:space="preserve">11)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 6, ст. 702); </w:t>
      </w:r>
    </w:p>
    <w:p w:rsidR="00822027" w:rsidRPr="00D62FAD" w:rsidRDefault="00822027" w:rsidP="00822027">
      <w:pPr>
        <w:spacing w:line="0" w:lineRule="atLeast"/>
        <w:ind w:firstLine="720"/>
        <w:jc w:val="both"/>
        <w:rPr>
          <w:sz w:val="28"/>
          <w:szCs w:val="28"/>
        </w:rPr>
      </w:pPr>
      <w:r w:rsidRPr="00D62FAD">
        <w:rPr>
          <w:sz w:val="28"/>
          <w:szCs w:val="28"/>
        </w:rPr>
        <w:t xml:space="preserve">12)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 184); </w:t>
      </w:r>
    </w:p>
    <w:p w:rsidR="00822027" w:rsidRPr="00D62FAD" w:rsidRDefault="00822027" w:rsidP="00822027">
      <w:pPr>
        <w:spacing w:line="0" w:lineRule="atLeast"/>
        <w:ind w:firstLine="720"/>
        <w:jc w:val="both"/>
        <w:rPr>
          <w:sz w:val="28"/>
          <w:szCs w:val="28"/>
        </w:rPr>
      </w:pPr>
      <w:r w:rsidRPr="00D62FAD">
        <w:rPr>
          <w:sz w:val="28"/>
          <w:szCs w:val="28"/>
        </w:rPr>
        <w:t xml:space="preserve">13)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(«Российская газета», 23.10.2003, № 214); </w:t>
      </w:r>
    </w:p>
    <w:p w:rsidR="00822027" w:rsidRPr="00D62FAD" w:rsidRDefault="00822027" w:rsidP="00822027">
      <w:pPr>
        <w:spacing w:line="0" w:lineRule="atLeast"/>
        <w:ind w:firstLine="720"/>
        <w:jc w:val="both"/>
        <w:rPr>
          <w:sz w:val="28"/>
          <w:szCs w:val="28"/>
        </w:rPr>
      </w:pPr>
      <w:r w:rsidRPr="00D62FAD">
        <w:rPr>
          <w:sz w:val="28"/>
          <w:szCs w:val="28"/>
        </w:rPr>
        <w:t xml:space="preserve">14) приказом Министерства экономического развития Российской Федерации от 30.04.2009 № 141 «О реализации положений Федерального закона «О защите </w:t>
      </w:r>
      <w:r w:rsidRPr="00D62FAD">
        <w:rPr>
          <w:sz w:val="28"/>
          <w:szCs w:val="28"/>
        </w:rPr>
        <w:lastRenderedPageBreak/>
        <w:t xml:space="preserve">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 85) (далее - приказ Минэкономразвития России № 141); </w:t>
      </w:r>
    </w:p>
    <w:p w:rsidR="00822027" w:rsidRPr="00D62FAD" w:rsidRDefault="00822027" w:rsidP="00822027">
      <w:pPr>
        <w:spacing w:line="0" w:lineRule="atLeast"/>
        <w:ind w:firstLine="720"/>
        <w:jc w:val="both"/>
        <w:rPr>
          <w:sz w:val="28"/>
          <w:szCs w:val="28"/>
        </w:rPr>
      </w:pPr>
      <w:r w:rsidRPr="00D62FAD">
        <w:rPr>
          <w:sz w:val="28"/>
          <w:szCs w:val="28"/>
        </w:rPr>
        <w:t xml:space="preserve">15) приказом Министерства регионального развития Российской Федерации от 26.06.2009 № 239 «Об утверждении порядка содержания и ремонта внутридомового газового оборудования в Российской Федерации» («Российская газета», 29.09.2009, № 182); </w:t>
      </w:r>
    </w:p>
    <w:p w:rsidR="00822027" w:rsidRPr="00D62FAD" w:rsidRDefault="00822027" w:rsidP="00822027">
      <w:pPr>
        <w:spacing w:line="0" w:lineRule="atLeast"/>
        <w:ind w:firstLine="720"/>
        <w:jc w:val="both"/>
        <w:rPr>
          <w:sz w:val="28"/>
          <w:szCs w:val="28"/>
        </w:rPr>
      </w:pPr>
      <w:r w:rsidRPr="00D62FAD">
        <w:rPr>
          <w:sz w:val="28"/>
          <w:szCs w:val="28"/>
        </w:rPr>
        <w:t xml:space="preserve">16) Законом Новосибирской области от 14.02.2003 № 99-ОЗ «Об административных правонарушениях в Новосибирской области» («Советская Сибирь», 28.03.2003, № 60) (далее - Закон Новосибирской «Об административных правонарушениях в Новосибирской области»); </w:t>
      </w:r>
    </w:p>
    <w:p w:rsidR="00822027" w:rsidRPr="00D62FAD" w:rsidRDefault="00822027" w:rsidP="00822027">
      <w:pPr>
        <w:spacing w:line="0" w:lineRule="atLeast"/>
        <w:ind w:firstLine="720"/>
        <w:jc w:val="both"/>
        <w:rPr>
          <w:sz w:val="28"/>
          <w:szCs w:val="28"/>
        </w:rPr>
      </w:pPr>
      <w:r w:rsidRPr="00D62FAD">
        <w:rPr>
          <w:sz w:val="28"/>
          <w:szCs w:val="28"/>
        </w:rPr>
        <w:t>17) Законом Новосибирской области от 10.12.2012 №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 64, 14.12.2012, «Советская Сибирь», № 235, 14.12.2012);</w:t>
      </w:r>
    </w:p>
    <w:p w:rsidR="00822027" w:rsidRPr="00D62FAD" w:rsidRDefault="00822027" w:rsidP="00822027">
      <w:pPr>
        <w:spacing w:line="0" w:lineRule="atLeast"/>
        <w:ind w:firstLine="720"/>
        <w:jc w:val="both"/>
        <w:rPr>
          <w:sz w:val="28"/>
          <w:szCs w:val="28"/>
        </w:rPr>
      </w:pPr>
      <w:r w:rsidRPr="00D62FAD">
        <w:rPr>
          <w:sz w:val="28"/>
          <w:szCs w:val="28"/>
        </w:rPr>
        <w:t xml:space="preserve">18) Уставом муниципального образования; </w:t>
      </w:r>
    </w:p>
    <w:p w:rsidR="00822027" w:rsidRPr="00D62FAD" w:rsidRDefault="00822027" w:rsidP="00822027">
      <w:pPr>
        <w:widowControl w:val="0"/>
        <w:autoSpaceDE w:val="0"/>
        <w:autoSpaceDN w:val="0"/>
        <w:adjustRightInd w:val="0"/>
        <w:spacing w:line="0" w:lineRule="atLeast"/>
        <w:ind w:firstLine="720"/>
        <w:jc w:val="both"/>
        <w:rPr>
          <w:sz w:val="28"/>
          <w:szCs w:val="28"/>
        </w:rPr>
      </w:pPr>
      <w:r w:rsidRPr="00D62FAD">
        <w:rPr>
          <w:sz w:val="28"/>
          <w:szCs w:val="28"/>
        </w:rPr>
        <w:t>19)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№122, 10.07.2012).</w:t>
      </w:r>
    </w:p>
    <w:p w:rsidR="00822027" w:rsidRPr="00D62FAD" w:rsidRDefault="00822027" w:rsidP="00822027">
      <w:pPr>
        <w:spacing w:line="0" w:lineRule="atLeast"/>
        <w:rPr>
          <w:sz w:val="28"/>
          <w:szCs w:val="28"/>
        </w:rPr>
      </w:pPr>
    </w:p>
    <w:p w:rsidR="00822027" w:rsidRPr="00D62FAD" w:rsidRDefault="00822027" w:rsidP="00822027">
      <w:pPr>
        <w:spacing w:line="0" w:lineRule="atLeast"/>
        <w:ind w:firstLine="720"/>
        <w:jc w:val="center"/>
        <w:rPr>
          <w:sz w:val="28"/>
          <w:szCs w:val="28"/>
        </w:rPr>
      </w:pPr>
      <w:r w:rsidRPr="00D62FAD">
        <w:rPr>
          <w:sz w:val="28"/>
          <w:szCs w:val="28"/>
        </w:rPr>
        <w:t>Предмет муниципального жилищного контроля</w:t>
      </w:r>
    </w:p>
    <w:p w:rsidR="00822027" w:rsidRPr="00D62FAD" w:rsidRDefault="00822027" w:rsidP="00822027">
      <w:pPr>
        <w:autoSpaceDE w:val="0"/>
        <w:autoSpaceDN w:val="0"/>
        <w:adjustRightInd w:val="0"/>
        <w:spacing w:line="0" w:lineRule="atLeast"/>
        <w:ind w:firstLine="540"/>
        <w:jc w:val="both"/>
        <w:rPr>
          <w:sz w:val="28"/>
          <w:szCs w:val="28"/>
        </w:rPr>
      </w:pPr>
      <w:r w:rsidRPr="00D62FAD">
        <w:rPr>
          <w:sz w:val="28"/>
          <w:szCs w:val="28"/>
        </w:rPr>
        <w:t>4. Предметом муниципального жилищного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1) к использованию жилого помещения по назначению;</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2) к сохранности жилого помещения;</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3) к обеспечению надлежащего состояния жилого помещения;</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4) к порядку переустройства и перепланировки жилых помещений;</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5) к своевременности и полноте внесения платы за жилое помещение и коммунальные услуги.</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uppressAutoHyphens/>
        <w:spacing w:line="0" w:lineRule="atLeast"/>
        <w:ind w:firstLine="709"/>
        <w:jc w:val="center"/>
        <w:rPr>
          <w:sz w:val="28"/>
          <w:szCs w:val="28"/>
        </w:rPr>
      </w:pPr>
      <w:r w:rsidRPr="00D62FAD">
        <w:rPr>
          <w:sz w:val="28"/>
          <w:szCs w:val="28"/>
        </w:rPr>
        <w:t>Права и обязанности должностных лиц органа местного самоуправления при осуществлении муниципального контроля</w:t>
      </w:r>
    </w:p>
    <w:p w:rsidR="00822027" w:rsidRPr="00D62FAD" w:rsidRDefault="00822027" w:rsidP="00822027">
      <w:pPr>
        <w:widowControl w:val="0"/>
        <w:autoSpaceDE w:val="0"/>
        <w:autoSpaceDN w:val="0"/>
        <w:adjustRightInd w:val="0"/>
        <w:spacing w:line="0" w:lineRule="atLeast"/>
        <w:ind w:firstLine="567"/>
        <w:jc w:val="both"/>
        <w:rPr>
          <w:sz w:val="28"/>
          <w:szCs w:val="28"/>
        </w:rPr>
      </w:pPr>
      <w:r w:rsidRPr="00D62FAD">
        <w:rPr>
          <w:sz w:val="28"/>
          <w:szCs w:val="28"/>
        </w:rPr>
        <w:t xml:space="preserve">5.При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w:t>
      </w:r>
      <w:r w:rsidRPr="00D62FAD">
        <w:rPr>
          <w:sz w:val="28"/>
          <w:szCs w:val="28"/>
        </w:rPr>
        <w:lastRenderedPageBreak/>
        <w:t>администрации), имеют право:</w:t>
      </w:r>
    </w:p>
    <w:p w:rsidR="00822027" w:rsidRPr="00D62FAD" w:rsidRDefault="00822027" w:rsidP="00822027">
      <w:pPr>
        <w:widowControl w:val="0"/>
        <w:autoSpaceDE w:val="0"/>
        <w:autoSpaceDN w:val="0"/>
        <w:adjustRightInd w:val="0"/>
        <w:spacing w:line="0" w:lineRule="atLeast"/>
        <w:ind w:firstLine="567"/>
        <w:jc w:val="both"/>
        <w:rPr>
          <w:sz w:val="28"/>
          <w:szCs w:val="28"/>
        </w:rPr>
      </w:pPr>
      <w:r w:rsidRPr="00D62FAD">
        <w:rPr>
          <w:sz w:val="28"/>
          <w:szCs w:val="28"/>
        </w:rPr>
        <w:t>осуществлять мероприятия, входящие в предмет проверки, в пределах предоставленных полномочий;</w:t>
      </w:r>
    </w:p>
    <w:p w:rsidR="00822027" w:rsidRPr="00D62FAD" w:rsidRDefault="00822027" w:rsidP="00822027">
      <w:pPr>
        <w:widowControl w:val="0"/>
        <w:autoSpaceDE w:val="0"/>
        <w:autoSpaceDN w:val="0"/>
        <w:adjustRightInd w:val="0"/>
        <w:spacing w:line="0" w:lineRule="atLeast"/>
        <w:ind w:firstLine="567"/>
        <w:jc w:val="both"/>
        <w:rPr>
          <w:sz w:val="28"/>
          <w:szCs w:val="28"/>
        </w:rPr>
      </w:pPr>
      <w:r w:rsidRPr="00D62FAD">
        <w:rPr>
          <w:sz w:val="28"/>
          <w:szCs w:val="28"/>
        </w:rPr>
        <w:t>получать от субъекта проверки информацию, которая относится к предмету проверки;</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6.  При проведении проверки должностные лица администрации не вправе:</w:t>
      </w:r>
    </w:p>
    <w:p w:rsidR="00822027" w:rsidRPr="00D62FAD" w:rsidRDefault="00822027" w:rsidP="00822027">
      <w:pPr>
        <w:pStyle w:val="s1"/>
        <w:spacing w:before="0" w:beforeAutospacing="0" w:after="0" w:afterAutospacing="0"/>
        <w:ind w:firstLine="567"/>
        <w:jc w:val="both"/>
        <w:rPr>
          <w:sz w:val="28"/>
          <w:szCs w:val="28"/>
        </w:rPr>
      </w:pPr>
      <w:hyperlink r:id="rId16" w:anchor="/document/12187922/entry/0" w:history="1">
        <w:r w:rsidRPr="00D62FAD">
          <w:rPr>
            <w:rStyle w:val="af1"/>
            <w:sz w:val="28"/>
            <w:szCs w:val="28"/>
          </w:rPr>
          <w:t>1)</w:t>
        </w:r>
      </w:hyperlink>
      <w:r w:rsidRPr="00D62FAD">
        <w:rPr>
          <w:rStyle w:val="apple-converted-space"/>
          <w:sz w:val="28"/>
          <w:szCs w:val="28"/>
        </w:rPr>
        <w:t> </w:t>
      </w:r>
      <w:r w:rsidRPr="00D62FAD">
        <w:rPr>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D62FAD">
        <w:rPr>
          <w:rStyle w:val="apple-converted-space"/>
          <w:sz w:val="28"/>
          <w:szCs w:val="28"/>
        </w:rPr>
        <w:t> </w:t>
      </w:r>
      <w:r w:rsidRPr="00D62FAD">
        <w:rPr>
          <w:sz w:val="28"/>
          <w:szCs w:val="28"/>
        </w:rPr>
        <w:t>законодательством</w:t>
      </w:r>
      <w:r w:rsidRPr="00D62FAD">
        <w:rPr>
          <w:rStyle w:val="apple-converted-space"/>
          <w:sz w:val="28"/>
          <w:szCs w:val="28"/>
        </w:rPr>
        <w:t> </w:t>
      </w:r>
      <w:r w:rsidRPr="00D62FAD">
        <w:rPr>
          <w:sz w:val="28"/>
          <w:szCs w:val="28"/>
        </w:rPr>
        <w:t>Российской Федерации порядке;</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D62FAD">
        <w:rPr>
          <w:rStyle w:val="apple-converted-space"/>
          <w:sz w:val="28"/>
          <w:szCs w:val="28"/>
        </w:rPr>
        <w:t> </w:t>
      </w:r>
      <w:r w:rsidRPr="00D62FAD">
        <w:rPr>
          <w:sz w:val="28"/>
          <w:szCs w:val="28"/>
        </w:rPr>
        <w:t>подпунктом "б" пункта 2 части 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w:t>
      </w:r>
      <w:r w:rsidRPr="00D62FAD">
        <w:rPr>
          <w:sz w:val="28"/>
          <w:szCs w:val="28"/>
        </w:rPr>
        <w:lastRenderedPageBreak/>
        <w:t>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5) распространять информацию, полученную в результате проведения проверки и составляющую</w:t>
      </w:r>
      <w:r w:rsidRPr="00D62FAD">
        <w:rPr>
          <w:rStyle w:val="apple-converted-space"/>
          <w:sz w:val="28"/>
          <w:szCs w:val="28"/>
        </w:rPr>
        <w:t> </w:t>
      </w:r>
      <w:hyperlink r:id="rId17" w:anchor="/document/10102673/entry/5" w:history="1">
        <w:r w:rsidRPr="00D62FAD">
          <w:rPr>
            <w:rStyle w:val="af1"/>
            <w:sz w:val="28"/>
            <w:szCs w:val="28"/>
          </w:rPr>
          <w:t>государственную</w:t>
        </w:r>
      </w:hyperlink>
      <w:r w:rsidRPr="00D62FAD">
        <w:rPr>
          <w:sz w:val="28"/>
          <w:szCs w:val="28"/>
        </w:rPr>
        <w:t>,</w:t>
      </w:r>
      <w:r w:rsidRPr="00D62FAD">
        <w:rPr>
          <w:rStyle w:val="apple-converted-space"/>
          <w:sz w:val="28"/>
          <w:szCs w:val="28"/>
        </w:rPr>
        <w:t> </w:t>
      </w:r>
      <w:hyperlink r:id="rId18" w:anchor="/document/12136454/entry/301" w:history="1">
        <w:r w:rsidRPr="00D62FAD">
          <w:rPr>
            <w:rStyle w:val="af1"/>
            <w:sz w:val="28"/>
            <w:szCs w:val="28"/>
          </w:rPr>
          <w:t>коммерческую</w:t>
        </w:r>
      </w:hyperlink>
      <w:r w:rsidRPr="00D62FAD">
        <w:rPr>
          <w:sz w:val="28"/>
          <w:szCs w:val="28"/>
        </w:rPr>
        <w:t>, служебную, иную охраняемую законом тайну, за исключением случаев, предусмотренных законодательством Российской Федерации;</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6) превышать установленные сроки проведения проверки;</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D62FAD">
        <w:rPr>
          <w:rStyle w:val="apple-converted-space"/>
          <w:sz w:val="28"/>
          <w:szCs w:val="28"/>
        </w:rPr>
        <w:t> </w:t>
      </w:r>
      <w:hyperlink r:id="rId19" w:anchor="/document/71384116/entry/1000" w:history="1">
        <w:r w:rsidRPr="00D62FAD">
          <w:rPr>
            <w:rStyle w:val="af1"/>
            <w:sz w:val="28"/>
            <w:szCs w:val="28"/>
          </w:rPr>
          <w:t>перечень</w:t>
        </w:r>
      </w:hyperlink>
      <w:r w:rsidRPr="00D62FAD">
        <w:rPr>
          <w:sz w:val="28"/>
          <w:szCs w:val="28"/>
        </w:rPr>
        <w:t>;</w:t>
      </w:r>
    </w:p>
    <w:p w:rsidR="00822027" w:rsidRPr="00D62FAD" w:rsidRDefault="00822027" w:rsidP="00822027">
      <w:pPr>
        <w:pStyle w:val="s1"/>
        <w:spacing w:before="0" w:beforeAutospacing="0" w:after="0" w:afterAutospacing="0"/>
        <w:ind w:firstLine="567"/>
        <w:jc w:val="both"/>
        <w:rPr>
          <w:sz w:val="28"/>
          <w:szCs w:val="28"/>
        </w:rPr>
      </w:pPr>
      <w:r w:rsidRPr="00D62FAD">
        <w:rPr>
          <w:sz w:val="28"/>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22027" w:rsidRPr="00D62FAD" w:rsidRDefault="00822027" w:rsidP="00822027">
      <w:pPr>
        <w:widowControl w:val="0"/>
        <w:autoSpaceDE w:val="0"/>
        <w:autoSpaceDN w:val="0"/>
        <w:adjustRightInd w:val="0"/>
        <w:spacing w:line="0" w:lineRule="atLeast"/>
        <w:ind w:firstLine="540"/>
        <w:jc w:val="both"/>
        <w:rPr>
          <w:sz w:val="28"/>
          <w:szCs w:val="28"/>
        </w:rPr>
      </w:pP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7. При осуществлении мероприятий по муниципальному контролю должностные лица администрации обязаны:</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D62FAD">
        <w:rPr>
          <w:rStyle w:val="apple-converted-space"/>
          <w:sz w:val="28"/>
          <w:szCs w:val="28"/>
        </w:rPr>
        <w:t> </w:t>
      </w:r>
      <w:hyperlink r:id="rId20" w:anchor="/document/12164247/entry/1005" w:history="1">
        <w:r w:rsidRPr="00D62FAD">
          <w:rPr>
            <w:rStyle w:val="af1"/>
            <w:sz w:val="28"/>
            <w:szCs w:val="28"/>
          </w:rPr>
          <w:t>частью 5 статьи 10</w:t>
        </w:r>
      </w:hyperlink>
      <w:r w:rsidRPr="00D62FAD">
        <w:rPr>
          <w:rStyle w:val="apple-converted-space"/>
          <w:sz w:val="28"/>
          <w:szCs w:val="28"/>
        </w:rPr>
        <w:t> </w:t>
      </w:r>
      <w:r w:rsidRPr="00D62FAD">
        <w:rPr>
          <w:sz w:val="28"/>
          <w:szCs w:val="28"/>
        </w:rPr>
        <w:t xml:space="preserve">  Федерального </w:t>
      </w:r>
      <w:hyperlink r:id="rId21" w:history="1">
        <w:r w:rsidRPr="00D62FAD">
          <w:rPr>
            <w:color w:val="0000FF"/>
            <w:sz w:val="28"/>
            <w:szCs w:val="28"/>
          </w:rPr>
          <w:t>закона</w:t>
        </w:r>
      </w:hyperlink>
      <w:r w:rsidRPr="00D62FAD">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w:t>
      </w:r>
      <w:r w:rsidRPr="00D62FAD">
        <w:rPr>
          <w:sz w:val="28"/>
          <w:szCs w:val="28"/>
        </w:rPr>
        <w:lastRenderedPageBreak/>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 xml:space="preserve">10) соблюдать сроки проведения проверки, установленные  Федеральным </w:t>
      </w:r>
      <w:hyperlink r:id="rId22" w:history="1">
        <w:r w:rsidRPr="00D62FAD">
          <w:rPr>
            <w:color w:val="0000FF"/>
            <w:sz w:val="28"/>
            <w:szCs w:val="28"/>
          </w:rPr>
          <w:t>законом</w:t>
        </w:r>
      </w:hyperlink>
      <w:r w:rsidRPr="00D62FAD">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822027" w:rsidRPr="00D62FAD" w:rsidRDefault="00822027" w:rsidP="00822027">
      <w:pPr>
        <w:pStyle w:val="s1"/>
        <w:shd w:val="clear" w:color="auto" w:fill="FFFFFF"/>
        <w:spacing w:before="0" w:beforeAutospacing="0" w:after="0" w:afterAutospacing="0"/>
        <w:ind w:firstLine="567"/>
        <w:jc w:val="both"/>
        <w:rPr>
          <w:sz w:val="28"/>
          <w:szCs w:val="28"/>
        </w:rPr>
      </w:pPr>
      <w:r w:rsidRPr="00D62FAD">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22027" w:rsidRPr="00D62FAD" w:rsidRDefault="00822027" w:rsidP="00822027">
      <w:pPr>
        <w:suppressAutoHyphens/>
        <w:autoSpaceDE w:val="0"/>
        <w:autoSpaceDN w:val="0"/>
        <w:adjustRightInd w:val="0"/>
        <w:spacing w:line="0" w:lineRule="atLeast"/>
        <w:jc w:val="center"/>
        <w:rPr>
          <w:sz w:val="28"/>
          <w:szCs w:val="28"/>
        </w:rPr>
      </w:pPr>
      <w:r w:rsidRPr="00D62FAD">
        <w:rPr>
          <w:sz w:val="28"/>
          <w:szCs w:val="28"/>
        </w:rPr>
        <w:t xml:space="preserve">Права и обязанности юридических лиц </w:t>
      </w:r>
    </w:p>
    <w:p w:rsidR="00822027" w:rsidRPr="00D62FAD" w:rsidRDefault="00822027" w:rsidP="00822027">
      <w:pPr>
        <w:suppressAutoHyphens/>
        <w:autoSpaceDE w:val="0"/>
        <w:autoSpaceDN w:val="0"/>
        <w:adjustRightInd w:val="0"/>
        <w:spacing w:line="0" w:lineRule="atLeast"/>
        <w:jc w:val="center"/>
        <w:rPr>
          <w:sz w:val="28"/>
          <w:szCs w:val="28"/>
        </w:rPr>
      </w:pPr>
      <w:r w:rsidRPr="00D62FAD">
        <w:rPr>
          <w:sz w:val="28"/>
          <w:szCs w:val="28"/>
        </w:rPr>
        <w:lastRenderedPageBreak/>
        <w:t>и индивидуальных предпринимателей, в отношении которых</w:t>
      </w:r>
    </w:p>
    <w:p w:rsidR="00822027" w:rsidRPr="00D62FAD" w:rsidRDefault="00822027" w:rsidP="00822027">
      <w:pPr>
        <w:suppressAutoHyphens/>
        <w:autoSpaceDE w:val="0"/>
        <w:autoSpaceDN w:val="0"/>
        <w:adjustRightInd w:val="0"/>
        <w:spacing w:line="0" w:lineRule="atLeast"/>
        <w:jc w:val="center"/>
        <w:rPr>
          <w:sz w:val="28"/>
          <w:szCs w:val="28"/>
        </w:rPr>
      </w:pPr>
      <w:r w:rsidRPr="00D62FAD">
        <w:rPr>
          <w:sz w:val="28"/>
          <w:szCs w:val="28"/>
        </w:rPr>
        <w:t>осуществляются мероприятия по муниципальному контролю</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8. Субъекты проверок при проведении проверки имеют право:</w:t>
      </w:r>
    </w:p>
    <w:p w:rsidR="00822027" w:rsidRPr="00D62FAD" w:rsidRDefault="00822027" w:rsidP="00822027">
      <w:pPr>
        <w:pStyle w:val="s1"/>
        <w:shd w:val="clear" w:color="auto" w:fill="FFFFFF"/>
        <w:spacing w:before="0" w:beforeAutospacing="0" w:after="0" w:afterAutospacing="0"/>
        <w:ind w:firstLine="540"/>
        <w:jc w:val="both"/>
        <w:rPr>
          <w:sz w:val="28"/>
          <w:szCs w:val="28"/>
        </w:rPr>
      </w:pPr>
      <w:r w:rsidRPr="00D62FAD">
        <w:rPr>
          <w:color w:val="22272F"/>
          <w:sz w:val="28"/>
          <w:szCs w:val="28"/>
        </w:rPr>
        <w:t>1</w:t>
      </w:r>
      <w:r w:rsidRPr="00D62FAD">
        <w:rPr>
          <w:sz w:val="28"/>
          <w:szCs w:val="28"/>
        </w:rPr>
        <w:t>) непосредственно присутствовать при проведении проверки, давать объяснения по вопросам, относящимся к предмету проверки;</w:t>
      </w:r>
    </w:p>
    <w:p w:rsidR="00822027" w:rsidRPr="00D62FAD" w:rsidRDefault="00822027" w:rsidP="00822027">
      <w:pPr>
        <w:pStyle w:val="s1"/>
        <w:shd w:val="clear" w:color="auto" w:fill="FFFFFF"/>
        <w:spacing w:before="0" w:beforeAutospacing="0" w:after="0" w:afterAutospacing="0"/>
        <w:ind w:firstLine="540"/>
        <w:jc w:val="both"/>
        <w:rPr>
          <w:sz w:val="28"/>
          <w:szCs w:val="28"/>
        </w:rPr>
      </w:pPr>
      <w:r w:rsidRPr="00D62FAD">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 294-ФЗ;</w:t>
      </w:r>
    </w:p>
    <w:p w:rsidR="00822027" w:rsidRPr="00D62FAD" w:rsidRDefault="00822027" w:rsidP="00822027">
      <w:pPr>
        <w:pStyle w:val="s1"/>
        <w:shd w:val="clear" w:color="auto" w:fill="FFFFFF"/>
        <w:spacing w:before="0" w:beforeAutospacing="0" w:after="0" w:afterAutospacing="0"/>
        <w:ind w:firstLine="540"/>
        <w:jc w:val="both"/>
        <w:rPr>
          <w:sz w:val="28"/>
          <w:szCs w:val="28"/>
        </w:rPr>
      </w:pPr>
      <w:r w:rsidRPr="00D62FAD">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22027" w:rsidRPr="00D62FAD" w:rsidRDefault="00822027" w:rsidP="00822027">
      <w:pPr>
        <w:pStyle w:val="s1"/>
        <w:shd w:val="clear" w:color="auto" w:fill="FFFFFF"/>
        <w:spacing w:before="0" w:beforeAutospacing="0" w:after="0" w:afterAutospacing="0"/>
        <w:ind w:firstLine="540"/>
        <w:jc w:val="both"/>
        <w:rPr>
          <w:sz w:val="28"/>
          <w:szCs w:val="28"/>
        </w:rPr>
      </w:pPr>
      <w:r w:rsidRPr="00D62FAD">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822027" w:rsidRPr="00D62FAD" w:rsidRDefault="00822027" w:rsidP="00822027">
      <w:pPr>
        <w:pStyle w:val="s1"/>
        <w:shd w:val="clear" w:color="auto" w:fill="FFFFFF"/>
        <w:spacing w:before="0" w:beforeAutospacing="0" w:after="0" w:afterAutospacing="0"/>
        <w:ind w:firstLine="540"/>
        <w:jc w:val="both"/>
        <w:rPr>
          <w:sz w:val="28"/>
          <w:szCs w:val="28"/>
        </w:rPr>
      </w:pPr>
      <w:r w:rsidRPr="00D62FAD">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22027" w:rsidRPr="00D62FAD" w:rsidRDefault="00822027" w:rsidP="00822027">
      <w:pPr>
        <w:pStyle w:val="s1"/>
        <w:shd w:val="clear" w:color="auto" w:fill="FFFFFF"/>
        <w:spacing w:before="0" w:beforeAutospacing="0" w:after="0" w:afterAutospacing="0"/>
        <w:ind w:firstLine="540"/>
        <w:jc w:val="both"/>
        <w:rPr>
          <w:sz w:val="28"/>
          <w:szCs w:val="28"/>
        </w:rPr>
      </w:pPr>
      <w:r w:rsidRPr="00D62FAD">
        <w:rPr>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D62FAD">
        <w:rPr>
          <w:rStyle w:val="apple-converted-space"/>
          <w:sz w:val="28"/>
          <w:szCs w:val="28"/>
        </w:rPr>
        <w:t> </w:t>
      </w:r>
      <w:r w:rsidRPr="00D62FAD">
        <w:rPr>
          <w:sz w:val="28"/>
          <w:szCs w:val="28"/>
        </w:rPr>
        <w:t>законодательством</w:t>
      </w:r>
      <w:r w:rsidRPr="00D62FAD">
        <w:rPr>
          <w:rStyle w:val="apple-converted-space"/>
          <w:sz w:val="28"/>
          <w:szCs w:val="28"/>
        </w:rPr>
        <w:t> </w:t>
      </w:r>
      <w:r w:rsidRPr="00D62FAD">
        <w:rPr>
          <w:sz w:val="28"/>
          <w:szCs w:val="28"/>
        </w:rPr>
        <w:t>Российской Федерации;</w:t>
      </w:r>
    </w:p>
    <w:p w:rsidR="00822027" w:rsidRPr="00D62FAD" w:rsidRDefault="00822027" w:rsidP="00822027">
      <w:pPr>
        <w:pStyle w:val="s1"/>
        <w:shd w:val="clear" w:color="auto" w:fill="FFFFFF"/>
        <w:spacing w:before="0" w:beforeAutospacing="0" w:after="0" w:afterAutospacing="0"/>
        <w:ind w:firstLine="540"/>
        <w:jc w:val="both"/>
        <w:rPr>
          <w:sz w:val="28"/>
          <w:szCs w:val="28"/>
        </w:rPr>
      </w:pPr>
      <w:r w:rsidRPr="00D62FAD">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 xml:space="preserve">  9. Субъекты проверок при проведении проверки обязаны:</w:t>
      </w:r>
    </w:p>
    <w:p w:rsidR="00822027" w:rsidRPr="00D62FAD" w:rsidRDefault="00822027" w:rsidP="00822027">
      <w:pPr>
        <w:pStyle w:val="af8"/>
        <w:suppressAutoHyphens/>
        <w:autoSpaceDE w:val="0"/>
        <w:autoSpaceDN w:val="0"/>
        <w:adjustRightInd w:val="0"/>
        <w:ind w:left="0" w:firstLine="540"/>
        <w:jc w:val="both"/>
        <w:rPr>
          <w:color w:val="000000"/>
          <w:sz w:val="28"/>
          <w:szCs w:val="28"/>
        </w:rPr>
      </w:pPr>
      <w:r w:rsidRPr="00D62FAD">
        <w:rPr>
          <w:rStyle w:val="apple-converted-space"/>
          <w:color w:val="000000"/>
          <w:sz w:val="28"/>
          <w:szCs w:val="28"/>
        </w:rPr>
        <w:t>-  </w:t>
      </w:r>
      <w:r w:rsidRPr="00D62FAD">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822027" w:rsidRPr="00D62FAD" w:rsidRDefault="00822027" w:rsidP="00822027">
      <w:pPr>
        <w:pStyle w:val="af8"/>
        <w:suppressAutoHyphens/>
        <w:autoSpaceDE w:val="0"/>
        <w:autoSpaceDN w:val="0"/>
        <w:adjustRightInd w:val="0"/>
        <w:ind w:left="0" w:firstLine="540"/>
        <w:jc w:val="both"/>
        <w:rPr>
          <w:color w:val="000000"/>
          <w:sz w:val="28"/>
          <w:szCs w:val="28"/>
        </w:rPr>
      </w:pPr>
      <w:r w:rsidRPr="00D62FAD">
        <w:rPr>
          <w:color w:val="000000"/>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822027" w:rsidRPr="00D62FAD" w:rsidRDefault="00822027" w:rsidP="00822027">
      <w:pPr>
        <w:widowControl w:val="0"/>
        <w:autoSpaceDE w:val="0"/>
        <w:autoSpaceDN w:val="0"/>
        <w:adjustRightInd w:val="0"/>
        <w:spacing w:line="0" w:lineRule="atLeast"/>
        <w:ind w:firstLine="540"/>
        <w:jc w:val="both"/>
        <w:rPr>
          <w:color w:val="000000"/>
          <w:sz w:val="28"/>
          <w:szCs w:val="28"/>
        </w:rPr>
      </w:pPr>
      <w:r w:rsidRPr="00D62FAD">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lastRenderedPageBreak/>
        <w:t xml:space="preserve">  10.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w:t>
      </w:r>
    </w:p>
    <w:p w:rsidR="00822027" w:rsidRPr="00D62FAD" w:rsidRDefault="00822027" w:rsidP="00822027">
      <w:pPr>
        <w:spacing w:line="0" w:lineRule="atLeast"/>
        <w:ind w:firstLine="720"/>
        <w:jc w:val="both"/>
        <w:rPr>
          <w:sz w:val="28"/>
          <w:szCs w:val="28"/>
        </w:rPr>
      </w:pPr>
    </w:p>
    <w:p w:rsidR="00822027" w:rsidRPr="00D62FAD" w:rsidRDefault="00822027" w:rsidP="00822027">
      <w:pPr>
        <w:spacing w:line="0" w:lineRule="atLeast"/>
        <w:ind w:firstLine="720"/>
        <w:jc w:val="center"/>
        <w:rPr>
          <w:sz w:val="28"/>
          <w:szCs w:val="28"/>
        </w:rPr>
      </w:pPr>
      <w:r w:rsidRPr="00D62FAD">
        <w:rPr>
          <w:sz w:val="28"/>
          <w:szCs w:val="28"/>
        </w:rPr>
        <w:t>Описание результата</w:t>
      </w:r>
    </w:p>
    <w:p w:rsidR="00822027" w:rsidRPr="00D62FAD" w:rsidRDefault="00822027" w:rsidP="00822027">
      <w:pPr>
        <w:suppressAutoHyphens/>
        <w:spacing w:line="0" w:lineRule="atLeast"/>
        <w:jc w:val="center"/>
        <w:rPr>
          <w:sz w:val="28"/>
          <w:szCs w:val="28"/>
        </w:rPr>
      </w:pPr>
      <w:r w:rsidRPr="00D62FAD">
        <w:rPr>
          <w:sz w:val="28"/>
          <w:szCs w:val="28"/>
        </w:rPr>
        <w:t>осуществления муниципального контроля</w:t>
      </w:r>
    </w:p>
    <w:p w:rsidR="00822027" w:rsidRPr="00D62FAD" w:rsidRDefault="00822027" w:rsidP="00822027">
      <w:pPr>
        <w:spacing w:line="0" w:lineRule="atLeast"/>
        <w:ind w:firstLine="720"/>
        <w:jc w:val="both"/>
        <w:rPr>
          <w:sz w:val="28"/>
          <w:szCs w:val="28"/>
        </w:rPr>
      </w:pPr>
      <w:r w:rsidRPr="00D62FAD">
        <w:rPr>
          <w:sz w:val="28"/>
          <w:szCs w:val="28"/>
        </w:rPr>
        <w:t>11. Результатом осуществления муниципального контроля 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822027" w:rsidRPr="00D62FAD" w:rsidRDefault="00822027" w:rsidP="00822027">
      <w:pPr>
        <w:spacing w:line="0" w:lineRule="atLeast"/>
        <w:ind w:firstLine="709"/>
        <w:jc w:val="both"/>
        <w:rPr>
          <w:sz w:val="28"/>
          <w:szCs w:val="28"/>
        </w:rPr>
      </w:pPr>
      <w:r w:rsidRPr="00D62FAD">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pStyle w:val="ConsPlusNormal"/>
        <w:suppressAutoHyphens/>
        <w:spacing w:line="0" w:lineRule="atLeast"/>
        <w:ind w:firstLine="0"/>
        <w:jc w:val="center"/>
        <w:rPr>
          <w:rFonts w:ascii="Times New Roman" w:hAnsi="Times New Roman"/>
          <w:b/>
          <w:sz w:val="28"/>
          <w:szCs w:val="28"/>
        </w:rPr>
      </w:pPr>
      <w:r w:rsidRPr="00D62FAD">
        <w:rPr>
          <w:rFonts w:ascii="Times New Roman" w:hAnsi="Times New Roman"/>
          <w:b/>
          <w:sz w:val="28"/>
          <w:szCs w:val="28"/>
        </w:rPr>
        <w:t>2. Требования к порядку осуществления муниципального контроля</w:t>
      </w:r>
    </w:p>
    <w:p w:rsidR="00822027" w:rsidRPr="00D62FAD" w:rsidRDefault="00822027" w:rsidP="00822027">
      <w:pPr>
        <w:pStyle w:val="ConsPlusNormal"/>
        <w:suppressAutoHyphens/>
        <w:spacing w:line="0" w:lineRule="atLeast"/>
        <w:ind w:firstLine="0"/>
        <w:jc w:val="center"/>
        <w:rPr>
          <w:rFonts w:ascii="Times New Roman" w:hAnsi="Times New Roman"/>
          <w:sz w:val="28"/>
          <w:szCs w:val="28"/>
        </w:rPr>
      </w:pPr>
      <w:r w:rsidRPr="00D62FAD">
        <w:rPr>
          <w:rFonts w:ascii="Times New Roman" w:hAnsi="Times New Roman"/>
          <w:sz w:val="28"/>
          <w:szCs w:val="28"/>
        </w:rPr>
        <w:t>Порядок информирования об осуществлении</w:t>
      </w:r>
    </w:p>
    <w:p w:rsidR="00822027" w:rsidRPr="00D62FAD" w:rsidRDefault="00822027" w:rsidP="00822027">
      <w:pPr>
        <w:pStyle w:val="ConsPlusNormal"/>
        <w:suppressAutoHyphens/>
        <w:spacing w:line="0" w:lineRule="atLeast"/>
        <w:ind w:firstLine="0"/>
        <w:jc w:val="center"/>
        <w:rPr>
          <w:rFonts w:ascii="Times New Roman" w:hAnsi="Times New Roman"/>
          <w:sz w:val="28"/>
          <w:szCs w:val="28"/>
        </w:rPr>
      </w:pPr>
      <w:r w:rsidRPr="00D62FAD">
        <w:rPr>
          <w:rFonts w:ascii="Times New Roman" w:hAnsi="Times New Roman"/>
          <w:sz w:val="28"/>
          <w:szCs w:val="28"/>
        </w:rPr>
        <w:t>муниципального контроля</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12. Информация о месте нахождения, графике работы и контактных телефонах, адресах электронной почты администрации муниципального образования</w:t>
      </w:r>
      <w:r w:rsidRPr="00D62FAD">
        <w:rPr>
          <w:rFonts w:ascii="Times New Roman" w:hAnsi="Times New Roman"/>
          <w:i/>
          <w:sz w:val="28"/>
          <w:szCs w:val="28"/>
        </w:rPr>
        <w:t xml:space="preserve">  </w:t>
      </w:r>
      <w:r w:rsidRPr="00D62FAD">
        <w:rPr>
          <w:rFonts w:ascii="Times New Roman" w:hAnsi="Times New Roman"/>
          <w:sz w:val="28"/>
          <w:szCs w:val="28"/>
        </w:rPr>
        <w:t>приводится в пункте 2 и размещается на официальном сайте администрации  муниципального образования</w:t>
      </w:r>
      <w:r w:rsidRPr="00D62FAD">
        <w:rPr>
          <w:rFonts w:ascii="Times New Roman" w:hAnsi="Times New Roman"/>
          <w:i/>
          <w:sz w:val="28"/>
          <w:szCs w:val="28"/>
        </w:rPr>
        <w:t>.</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Pr="00D62FAD">
        <w:rPr>
          <w:rFonts w:ascii="Times New Roman" w:hAnsi="Times New Roman"/>
          <w:sz w:val="28"/>
          <w:szCs w:val="28"/>
          <w:shd w:val="clear" w:color="auto" w:fill="FFFFFF"/>
        </w:rPr>
        <w:t>администрацию муниципального образования.</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sz w:val="28"/>
          <w:szCs w:val="28"/>
        </w:rPr>
        <w:t>При ответах по телефону</w:t>
      </w:r>
      <w:r w:rsidRPr="00D62FAD">
        <w:rPr>
          <w:color w:val="000000"/>
          <w:sz w:val="28"/>
          <w:szCs w:val="28"/>
        </w:rPr>
        <w:t xml:space="preserve"> должностные лица администрации  </w:t>
      </w:r>
      <w:r w:rsidRPr="00D62FAD">
        <w:rPr>
          <w:sz w:val="28"/>
          <w:szCs w:val="28"/>
          <w:shd w:val="clear" w:color="auto" w:fill="FFFFFF"/>
        </w:rPr>
        <w:t>муниципального образования</w:t>
      </w:r>
      <w:r w:rsidRPr="00D62FAD">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При обращении за информацией заявителя лично должностные лица администрации </w:t>
      </w:r>
      <w:r w:rsidRPr="00D62FAD">
        <w:rPr>
          <w:sz w:val="28"/>
          <w:szCs w:val="28"/>
          <w:shd w:val="clear" w:color="auto" w:fill="FFFFFF"/>
        </w:rPr>
        <w:t>муниципального образования</w:t>
      </w:r>
      <w:r w:rsidRPr="00D62FAD">
        <w:rPr>
          <w:color w:val="000000"/>
          <w:sz w:val="28"/>
          <w:szCs w:val="28"/>
        </w:rPr>
        <w:t xml:space="preserve"> обязаны принять его в соответствии с </w:t>
      </w:r>
      <w:r w:rsidRPr="00D62FAD">
        <w:rPr>
          <w:color w:val="000000"/>
          <w:sz w:val="28"/>
          <w:szCs w:val="28"/>
        </w:rPr>
        <w:lastRenderedPageBreak/>
        <w:t>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 xml:space="preserve">Если для подготовки ответа на устное обращение требуется более 15 минут, должностное лицо администрации  </w:t>
      </w:r>
      <w:r w:rsidRPr="00D62FAD">
        <w:rPr>
          <w:sz w:val="28"/>
          <w:szCs w:val="28"/>
          <w:shd w:val="clear" w:color="auto" w:fill="FFFFFF"/>
        </w:rPr>
        <w:t>муниципального образования</w:t>
      </w:r>
      <w:r w:rsidRPr="00D62FAD">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w:t>
      </w:r>
      <w:r w:rsidRPr="00D62FAD">
        <w:rPr>
          <w:sz w:val="28"/>
          <w:szCs w:val="28"/>
          <w:shd w:val="clear" w:color="auto" w:fill="FFFFFF"/>
        </w:rPr>
        <w:t>муниципального образования</w:t>
      </w:r>
      <w:r w:rsidRPr="00D62FAD">
        <w:rPr>
          <w:sz w:val="28"/>
          <w:szCs w:val="28"/>
        </w:rPr>
        <w:t>.</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w:t>
      </w:r>
      <w:r w:rsidRPr="00D62FAD">
        <w:rPr>
          <w:sz w:val="28"/>
          <w:szCs w:val="28"/>
        </w:rPr>
        <w:t xml:space="preserve">  </w:t>
      </w:r>
      <w:r w:rsidRPr="00D62FAD">
        <w:rPr>
          <w:sz w:val="28"/>
          <w:szCs w:val="28"/>
          <w:shd w:val="clear" w:color="auto" w:fill="FFFFFF"/>
        </w:rPr>
        <w:t>муниципального образования</w:t>
      </w:r>
      <w:r w:rsidRPr="00D62FAD">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822027" w:rsidRPr="00D62FAD" w:rsidRDefault="00822027" w:rsidP="00822027">
      <w:pPr>
        <w:spacing w:line="0" w:lineRule="atLeast"/>
        <w:ind w:firstLine="720"/>
        <w:jc w:val="both"/>
        <w:rPr>
          <w:sz w:val="28"/>
          <w:szCs w:val="28"/>
        </w:rPr>
      </w:pPr>
      <w:r w:rsidRPr="00D62FAD">
        <w:rPr>
          <w:sz w:val="28"/>
          <w:szCs w:val="28"/>
        </w:rPr>
        <w:t xml:space="preserve">По результатам рассмотрения обращения или заявления администрация  </w:t>
      </w:r>
      <w:r w:rsidRPr="00D62FAD">
        <w:rPr>
          <w:sz w:val="28"/>
          <w:szCs w:val="28"/>
          <w:shd w:val="clear" w:color="auto" w:fill="FFFFFF"/>
        </w:rPr>
        <w:t>муниципального образования</w:t>
      </w:r>
      <w:r w:rsidRPr="00D62FAD">
        <w:rPr>
          <w:sz w:val="28"/>
          <w:szCs w:val="28"/>
        </w:rPr>
        <w:t xml:space="preserve"> направляет заявителю ответ по существу обращения, в котором должны быть указаны: </w:t>
      </w:r>
    </w:p>
    <w:p w:rsidR="00822027" w:rsidRPr="00D62FAD" w:rsidRDefault="00822027" w:rsidP="00822027">
      <w:pPr>
        <w:spacing w:line="0" w:lineRule="atLeast"/>
        <w:ind w:firstLine="720"/>
        <w:jc w:val="both"/>
        <w:rPr>
          <w:sz w:val="28"/>
          <w:szCs w:val="28"/>
        </w:rPr>
      </w:pPr>
      <w:r w:rsidRPr="00D62FAD">
        <w:rPr>
          <w:sz w:val="28"/>
          <w:szCs w:val="28"/>
        </w:rPr>
        <w:t xml:space="preserve">а) должность, фамилия и инициалы должностного лица, принявшего решение по обращению или заявлению; </w:t>
      </w:r>
    </w:p>
    <w:p w:rsidR="00822027" w:rsidRPr="00D62FAD" w:rsidRDefault="00822027" w:rsidP="00822027">
      <w:pPr>
        <w:spacing w:line="0" w:lineRule="atLeast"/>
        <w:ind w:firstLine="720"/>
        <w:jc w:val="both"/>
        <w:rPr>
          <w:sz w:val="28"/>
          <w:szCs w:val="28"/>
        </w:rPr>
      </w:pPr>
      <w:r w:rsidRPr="00D62FAD">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822027" w:rsidRPr="00D62FAD" w:rsidRDefault="00822027" w:rsidP="00822027">
      <w:pPr>
        <w:spacing w:line="0" w:lineRule="atLeast"/>
        <w:ind w:firstLine="720"/>
        <w:jc w:val="both"/>
        <w:rPr>
          <w:sz w:val="28"/>
          <w:szCs w:val="28"/>
        </w:rPr>
      </w:pPr>
      <w:r w:rsidRPr="00D62FAD">
        <w:rPr>
          <w:sz w:val="28"/>
          <w:szCs w:val="28"/>
        </w:rPr>
        <w:t xml:space="preserve">в) краткое изложение обращения или заявления по существу; </w:t>
      </w:r>
    </w:p>
    <w:p w:rsidR="00822027" w:rsidRPr="00D62FAD" w:rsidRDefault="00822027" w:rsidP="00822027">
      <w:pPr>
        <w:spacing w:line="0" w:lineRule="atLeast"/>
        <w:ind w:firstLine="720"/>
        <w:jc w:val="both"/>
        <w:rPr>
          <w:sz w:val="28"/>
          <w:szCs w:val="28"/>
        </w:rPr>
      </w:pPr>
      <w:r w:rsidRPr="00D62FAD">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822027" w:rsidRPr="00D62FAD" w:rsidRDefault="00822027" w:rsidP="00822027">
      <w:pPr>
        <w:spacing w:line="0" w:lineRule="atLeast"/>
        <w:ind w:firstLine="720"/>
        <w:jc w:val="both"/>
        <w:rPr>
          <w:sz w:val="28"/>
          <w:szCs w:val="28"/>
        </w:rPr>
      </w:pPr>
      <w:r w:rsidRPr="00D62FAD">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822027" w:rsidRPr="00D62FAD" w:rsidRDefault="00822027" w:rsidP="00822027">
      <w:pPr>
        <w:spacing w:line="0" w:lineRule="atLeast"/>
        <w:ind w:firstLine="720"/>
        <w:jc w:val="both"/>
        <w:rPr>
          <w:sz w:val="28"/>
          <w:szCs w:val="28"/>
        </w:rPr>
      </w:pPr>
      <w:r w:rsidRPr="00D62FAD">
        <w:rPr>
          <w:sz w:val="28"/>
          <w:szCs w:val="28"/>
        </w:rPr>
        <w:t xml:space="preserve">е) сведения о порядке обжалования принятого решения; </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ж) фамилия и номер телефона исполнителя. </w:t>
      </w:r>
    </w:p>
    <w:p w:rsidR="00822027" w:rsidRPr="00D62FAD" w:rsidRDefault="00822027" w:rsidP="00822027">
      <w:pPr>
        <w:spacing w:line="0" w:lineRule="atLeast"/>
        <w:ind w:firstLine="720"/>
        <w:jc w:val="both"/>
        <w:rPr>
          <w:sz w:val="28"/>
          <w:szCs w:val="28"/>
        </w:rPr>
      </w:pPr>
      <w:r w:rsidRPr="00D62FAD">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822027" w:rsidRPr="00D62FAD" w:rsidRDefault="00822027" w:rsidP="00822027">
      <w:pPr>
        <w:suppressAutoHyphens/>
        <w:autoSpaceDE w:val="0"/>
        <w:autoSpaceDN w:val="0"/>
        <w:adjustRightInd w:val="0"/>
        <w:spacing w:line="0" w:lineRule="atLeast"/>
        <w:ind w:firstLine="709"/>
        <w:jc w:val="both"/>
        <w:rPr>
          <w:iCs/>
          <w:color w:val="000000"/>
          <w:sz w:val="28"/>
          <w:szCs w:val="28"/>
        </w:rPr>
      </w:pPr>
      <w:r w:rsidRPr="00D62FAD">
        <w:rPr>
          <w:iCs/>
          <w:color w:val="000000"/>
          <w:sz w:val="28"/>
          <w:szCs w:val="28"/>
        </w:rPr>
        <w:lastRenderedPageBreak/>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15. В помещениях администрации муниципального образования предусматриваются места для информирования заявителей и заполнения документов.</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Информационные стенды содержат информацию по вопросам осуществления муниципального контроля: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образцы заполнения документов;</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822027" w:rsidRPr="00D62FAD" w:rsidRDefault="00822027" w:rsidP="00822027">
      <w:pPr>
        <w:spacing w:line="0" w:lineRule="atLeast"/>
        <w:ind w:firstLine="720"/>
        <w:jc w:val="both"/>
        <w:rPr>
          <w:color w:val="000000"/>
          <w:sz w:val="28"/>
          <w:szCs w:val="28"/>
        </w:rPr>
      </w:pPr>
      <w:r w:rsidRPr="00D62FAD">
        <w:rPr>
          <w:color w:val="000000"/>
          <w:sz w:val="28"/>
          <w:szCs w:val="28"/>
        </w:rPr>
        <w:t>текст административного регламента с приложениями.</w:t>
      </w:r>
    </w:p>
    <w:p w:rsidR="00822027" w:rsidRPr="00D62FAD" w:rsidRDefault="00822027" w:rsidP="00822027">
      <w:pPr>
        <w:spacing w:line="0" w:lineRule="atLeast"/>
        <w:ind w:firstLine="720"/>
        <w:jc w:val="both"/>
        <w:rPr>
          <w:sz w:val="28"/>
          <w:szCs w:val="28"/>
        </w:rPr>
      </w:pPr>
      <w:r w:rsidRPr="00D62FAD">
        <w:rPr>
          <w:sz w:val="28"/>
          <w:szCs w:val="28"/>
        </w:rPr>
        <w:t xml:space="preserve">16. Орган муниципального жилищного контроля размещает на своем официальном сайте в сети Интернет следующую информацию: </w:t>
      </w:r>
    </w:p>
    <w:p w:rsidR="00822027" w:rsidRPr="00D62FAD" w:rsidRDefault="00822027" w:rsidP="00822027">
      <w:pPr>
        <w:spacing w:line="0" w:lineRule="atLeast"/>
        <w:ind w:firstLine="720"/>
        <w:jc w:val="both"/>
        <w:rPr>
          <w:sz w:val="28"/>
          <w:szCs w:val="28"/>
        </w:rPr>
      </w:pPr>
      <w:r w:rsidRPr="00D62FAD">
        <w:rPr>
          <w:sz w:val="28"/>
          <w:szCs w:val="28"/>
        </w:rPr>
        <w:t xml:space="preserve">1) ежегодный план проведения плановых проверок – в течение пяти рабочих дней со дня утверждения плана; </w:t>
      </w:r>
    </w:p>
    <w:p w:rsidR="00822027" w:rsidRPr="00D62FAD" w:rsidRDefault="00822027" w:rsidP="00822027">
      <w:pPr>
        <w:spacing w:line="0" w:lineRule="atLeast"/>
        <w:ind w:firstLine="720"/>
        <w:jc w:val="both"/>
        <w:rPr>
          <w:sz w:val="28"/>
          <w:szCs w:val="28"/>
        </w:rPr>
      </w:pPr>
      <w:r w:rsidRPr="00D62FAD">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822027" w:rsidRPr="00D62FAD" w:rsidRDefault="00822027" w:rsidP="00822027">
      <w:pPr>
        <w:spacing w:line="0" w:lineRule="atLeast"/>
        <w:ind w:firstLine="720"/>
        <w:jc w:val="both"/>
        <w:rPr>
          <w:sz w:val="28"/>
          <w:szCs w:val="28"/>
        </w:rPr>
      </w:pPr>
      <w:r w:rsidRPr="00D62FAD">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822027" w:rsidRPr="00D62FAD" w:rsidRDefault="00822027" w:rsidP="00822027">
      <w:pPr>
        <w:spacing w:line="0" w:lineRule="atLeast"/>
        <w:ind w:firstLine="720"/>
        <w:jc w:val="both"/>
        <w:rPr>
          <w:sz w:val="28"/>
          <w:szCs w:val="28"/>
        </w:rPr>
      </w:pPr>
      <w:r w:rsidRPr="00D62FAD">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w:t>
      </w:r>
      <w:r w:rsidRPr="00D62FAD">
        <w:rPr>
          <w:sz w:val="28"/>
          <w:szCs w:val="28"/>
        </w:rPr>
        <w:lastRenderedPageBreak/>
        <w:t xml:space="preserve">При внесении изменений в указанные  нормативные правовые акты указываются реквизиты актов, которые вносят соответствующие изменения; </w:t>
      </w:r>
    </w:p>
    <w:p w:rsidR="00822027" w:rsidRPr="00D62FAD" w:rsidRDefault="00822027" w:rsidP="00822027">
      <w:pPr>
        <w:spacing w:line="0" w:lineRule="atLeast"/>
        <w:ind w:firstLine="720"/>
        <w:jc w:val="both"/>
        <w:rPr>
          <w:sz w:val="28"/>
          <w:szCs w:val="28"/>
        </w:rPr>
      </w:pPr>
      <w:r w:rsidRPr="00D62FAD">
        <w:rPr>
          <w:sz w:val="28"/>
          <w:szCs w:val="28"/>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822027" w:rsidRPr="00D62FAD" w:rsidRDefault="00822027" w:rsidP="00822027">
      <w:pPr>
        <w:spacing w:line="0" w:lineRule="atLeast"/>
        <w:ind w:firstLine="720"/>
        <w:jc w:val="both"/>
        <w:rPr>
          <w:sz w:val="28"/>
          <w:szCs w:val="28"/>
        </w:rPr>
      </w:pPr>
      <w:r w:rsidRPr="00D62FAD">
        <w:rPr>
          <w:sz w:val="28"/>
          <w:szCs w:val="28"/>
        </w:rPr>
        <w:t xml:space="preserve">6) тексты рекомендаций и информация, содействующие выполнению обязательных требований. </w:t>
      </w:r>
    </w:p>
    <w:p w:rsidR="00822027" w:rsidRPr="00D62FAD" w:rsidRDefault="00822027" w:rsidP="00822027">
      <w:pPr>
        <w:spacing w:line="0" w:lineRule="atLeast"/>
        <w:ind w:firstLine="720"/>
        <w:jc w:val="both"/>
        <w:rPr>
          <w:sz w:val="28"/>
          <w:szCs w:val="28"/>
        </w:rPr>
      </w:pPr>
    </w:p>
    <w:p w:rsidR="00822027" w:rsidRPr="00D62FAD" w:rsidRDefault="00822027" w:rsidP="00822027">
      <w:pPr>
        <w:spacing w:line="0" w:lineRule="atLeast"/>
        <w:ind w:firstLine="720"/>
        <w:jc w:val="center"/>
        <w:rPr>
          <w:color w:val="000000"/>
          <w:sz w:val="28"/>
          <w:szCs w:val="28"/>
        </w:rPr>
      </w:pPr>
      <w:r w:rsidRPr="00D62FAD">
        <w:rPr>
          <w:color w:val="000000"/>
          <w:sz w:val="28"/>
          <w:szCs w:val="28"/>
        </w:rPr>
        <w:t>Срок осуществления муниципального контроля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17. Срок проведения каждой документарной или выездной проверки, исчисляемый с даты, указанной в распоряжении о проведении проверки, до даты составления акта проверки, не может превышать двадцать рабочих дней.</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center"/>
        <w:rPr>
          <w:sz w:val="28"/>
          <w:szCs w:val="28"/>
        </w:rPr>
      </w:pPr>
      <w:r w:rsidRPr="00D62FAD">
        <w:rPr>
          <w:b/>
          <w:sz w:val="28"/>
          <w:szCs w:val="28"/>
        </w:rPr>
        <w:t>III. Состав, последовательность и сроки выполнения административных процедур (действий), требования к порядку</w:t>
      </w:r>
      <w:r w:rsidRPr="00D62FAD">
        <w:rPr>
          <w:b/>
          <w:sz w:val="28"/>
          <w:szCs w:val="28"/>
        </w:rPr>
        <w:br/>
        <w:t xml:space="preserve">их выполнения, в том числе особенности выполнения </w:t>
      </w:r>
      <w:r w:rsidRPr="00D62FAD">
        <w:rPr>
          <w:b/>
          <w:sz w:val="28"/>
          <w:szCs w:val="28"/>
        </w:rPr>
        <w:br/>
        <w:t>административных процедур (действий) в электронной форме</w:t>
      </w:r>
    </w:p>
    <w:p w:rsidR="00822027" w:rsidRPr="00D62FAD" w:rsidRDefault="00822027" w:rsidP="00822027">
      <w:pPr>
        <w:spacing w:line="0" w:lineRule="atLeast"/>
        <w:ind w:firstLine="720"/>
        <w:jc w:val="both"/>
        <w:rPr>
          <w:sz w:val="28"/>
          <w:szCs w:val="28"/>
        </w:rPr>
      </w:pPr>
      <w:r w:rsidRPr="00D62FAD">
        <w:rPr>
          <w:sz w:val="28"/>
          <w:szCs w:val="28"/>
        </w:rPr>
        <w:t xml:space="preserve">19. Осуществление муниципального контроля включает в себя следующие административные процедуры: </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1) подготовка и утверждение ежегодных планов проведения плановых проверок;</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2) принятие решения о проведении проверки и подготовка к проведению проверки;</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3) проведение плановой или внеплановой проверки и составление акта проверки;</w:t>
      </w:r>
    </w:p>
    <w:p w:rsidR="00822027" w:rsidRPr="00D62FAD" w:rsidRDefault="00822027" w:rsidP="00822027">
      <w:pPr>
        <w:spacing w:line="0" w:lineRule="atLeast"/>
        <w:ind w:firstLine="720"/>
        <w:jc w:val="both"/>
        <w:rPr>
          <w:sz w:val="28"/>
          <w:szCs w:val="28"/>
        </w:rPr>
      </w:pPr>
      <w:r w:rsidRPr="00D62FAD">
        <w:rPr>
          <w:sz w:val="28"/>
          <w:szCs w:val="28"/>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822027" w:rsidRPr="00D62FAD" w:rsidRDefault="00822027" w:rsidP="00822027">
      <w:pPr>
        <w:spacing w:line="0" w:lineRule="atLeast"/>
        <w:ind w:firstLine="720"/>
        <w:jc w:val="both"/>
        <w:rPr>
          <w:sz w:val="28"/>
          <w:szCs w:val="28"/>
        </w:rPr>
      </w:pPr>
      <w:r w:rsidRPr="00D62FAD">
        <w:rPr>
          <w:sz w:val="28"/>
          <w:szCs w:val="28"/>
        </w:rPr>
        <w:t>блок-схема последовательности административных процедур (действий) при осуществлении муниципального контроля представлена в приложении N 1 к Административному регламенту.</w:t>
      </w:r>
    </w:p>
    <w:p w:rsidR="00822027" w:rsidRPr="00D62FAD" w:rsidRDefault="00822027" w:rsidP="00822027">
      <w:pPr>
        <w:spacing w:line="0" w:lineRule="atLeast"/>
        <w:ind w:firstLine="720"/>
        <w:jc w:val="center"/>
        <w:rPr>
          <w:sz w:val="28"/>
          <w:szCs w:val="28"/>
        </w:rPr>
      </w:pPr>
    </w:p>
    <w:p w:rsidR="00822027" w:rsidRPr="00D62FAD" w:rsidRDefault="00822027" w:rsidP="00822027">
      <w:pPr>
        <w:pStyle w:val="ConsPlusNormal"/>
        <w:suppressAutoHyphens/>
        <w:spacing w:line="0" w:lineRule="atLeast"/>
        <w:ind w:firstLine="0"/>
        <w:jc w:val="center"/>
        <w:rPr>
          <w:rFonts w:ascii="Times New Roman" w:hAnsi="Times New Roman"/>
          <w:sz w:val="28"/>
          <w:szCs w:val="28"/>
        </w:rPr>
      </w:pPr>
      <w:r w:rsidRPr="00D62FAD">
        <w:rPr>
          <w:rFonts w:ascii="Times New Roman" w:hAnsi="Times New Roman"/>
          <w:sz w:val="28"/>
          <w:szCs w:val="28"/>
        </w:rPr>
        <w:t>Подготовка и утверждение ежегодных планов проведения плановых проверок</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color w:val="000000"/>
          <w:sz w:val="28"/>
          <w:szCs w:val="28"/>
        </w:rPr>
        <w:t xml:space="preserve">20. Основанием для начала административной процедуры по подготовке и утверждению ежегодного плана проведения плановых проверок является </w:t>
      </w:r>
      <w:r w:rsidRPr="00D62FAD">
        <w:rPr>
          <w:color w:val="000000"/>
          <w:sz w:val="28"/>
          <w:szCs w:val="28"/>
        </w:rPr>
        <w:lastRenderedPageBreak/>
        <w:t xml:space="preserve">требование Федерального закона от </w:t>
      </w:r>
      <w:r w:rsidRPr="00D62FAD">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2027" w:rsidRPr="00D62FAD" w:rsidRDefault="00822027" w:rsidP="00822027">
      <w:pPr>
        <w:autoSpaceDE w:val="0"/>
        <w:autoSpaceDN w:val="0"/>
        <w:adjustRightInd w:val="0"/>
        <w:ind w:firstLine="540"/>
        <w:jc w:val="both"/>
        <w:rPr>
          <w:rFonts w:eastAsia="Calibri"/>
          <w:sz w:val="28"/>
          <w:szCs w:val="28"/>
        </w:rPr>
      </w:pPr>
      <w:r w:rsidRPr="00D62FAD">
        <w:rPr>
          <w:color w:val="000000"/>
          <w:sz w:val="28"/>
          <w:szCs w:val="28"/>
        </w:rPr>
        <w:t xml:space="preserve">21. </w:t>
      </w:r>
      <w:r w:rsidRPr="00D62FAD">
        <w:rPr>
          <w:rFonts w:eastAsia="Calibri"/>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822027" w:rsidRPr="00D62FAD" w:rsidRDefault="00822027" w:rsidP="00822027">
      <w:pPr>
        <w:autoSpaceDE w:val="0"/>
        <w:autoSpaceDN w:val="0"/>
        <w:adjustRightInd w:val="0"/>
        <w:ind w:firstLine="540"/>
        <w:jc w:val="both"/>
        <w:rPr>
          <w:rFonts w:eastAsia="Calibri"/>
          <w:sz w:val="28"/>
          <w:szCs w:val="28"/>
        </w:rPr>
      </w:pPr>
      <w:r w:rsidRPr="00D62FAD">
        <w:rPr>
          <w:rFonts w:eastAsia="Calibri"/>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822027" w:rsidRPr="00D62FAD" w:rsidRDefault="00822027" w:rsidP="00822027">
      <w:pPr>
        <w:autoSpaceDE w:val="0"/>
        <w:autoSpaceDN w:val="0"/>
        <w:adjustRightInd w:val="0"/>
        <w:ind w:firstLine="540"/>
        <w:jc w:val="both"/>
        <w:rPr>
          <w:rFonts w:eastAsia="Calibri"/>
          <w:sz w:val="28"/>
          <w:szCs w:val="28"/>
        </w:rPr>
      </w:pPr>
      <w:r w:rsidRPr="00D62FAD">
        <w:rPr>
          <w:rFonts w:eastAsia="Calibri"/>
          <w:sz w:val="28"/>
          <w:szCs w:val="28"/>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822027" w:rsidRPr="00D62FAD" w:rsidRDefault="00822027" w:rsidP="00822027">
      <w:pPr>
        <w:autoSpaceDE w:val="0"/>
        <w:autoSpaceDN w:val="0"/>
        <w:adjustRightInd w:val="0"/>
        <w:ind w:firstLine="540"/>
        <w:jc w:val="both"/>
        <w:rPr>
          <w:rFonts w:eastAsia="Calibri"/>
          <w:sz w:val="28"/>
          <w:szCs w:val="28"/>
        </w:rPr>
      </w:pPr>
      <w:r w:rsidRPr="00D62FAD">
        <w:rPr>
          <w:rFonts w:eastAsia="Calibri"/>
          <w:sz w:val="28"/>
          <w:szCs w:val="28"/>
        </w:rPr>
        <w:t>2) окончания проведения последней плановой проверки юридического лица, индивидуального предпринимателя;</w:t>
      </w:r>
    </w:p>
    <w:p w:rsidR="00822027" w:rsidRPr="00D62FAD" w:rsidRDefault="00822027" w:rsidP="00822027">
      <w:pPr>
        <w:autoSpaceDE w:val="0"/>
        <w:autoSpaceDN w:val="0"/>
        <w:adjustRightInd w:val="0"/>
        <w:ind w:firstLine="540"/>
        <w:jc w:val="both"/>
        <w:rPr>
          <w:rFonts w:eastAsia="Calibri"/>
          <w:sz w:val="28"/>
          <w:szCs w:val="28"/>
        </w:rPr>
      </w:pPr>
      <w:r w:rsidRPr="00D62FAD">
        <w:rPr>
          <w:rFonts w:eastAsia="Calibri"/>
          <w:sz w:val="28"/>
          <w:szCs w:val="28"/>
        </w:rPr>
        <w:t>3)установления или изменения нормативов потребления коммунальных ресурсов (коммунальных услуг).</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 22. Проект ежегодного плана проведения плановых проверок юридических лиц, </w:t>
      </w:r>
      <w:r w:rsidRPr="00D62FAD">
        <w:rPr>
          <w:sz w:val="28"/>
          <w:szCs w:val="28"/>
        </w:rPr>
        <w:t>индивидуальных предпринимателей</w:t>
      </w:r>
      <w:r w:rsidRPr="00D62FAD">
        <w:rPr>
          <w:color w:val="000000"/>
          <w:sz w:val="28"/>
          <w:szCs w:val="28"/>
        </w:rPr>
        <w:t xml:space="preserve"> разрабатывается должностным лицом </w:t>
      </w:r>
      <w:r w:rsidRPr="00D62FAD">
        <w:rPr>
          <w:sz w:val="28"/>
          <w:szCs w:val="28"/>
        </w:rPr>
        <w:t>администрации муниципального образования</w:t>
      </w:r>
      <w:r w:rsidRPr="00D62FAD">
        <w:rPr>
          <w:i/>
          <w:sz w:val="28"/>
          <w:szCs w:val="28"/>
        </w:rPr>
        <w:t xml:space="preserve"> </w:t>
      </w:r>
      <w:r w:rsidRPr="00D62FAD">
        <w:rPr>
          <w:color w:val="000000"/>
          <w:sz w:val="28"/>
          <w:szCs w:val="28"/>
        </w:rPr>
        <w:t xml:space="preserve">по типовой </w:t>
      </w:r>
      <w:hyperlink r:id="rId23" w:history="1">
        <w:r w:rsidRPr="00D62FAD">
          <w:rPr>
            <w:color w:val="000000"/>
            <w:sz w:val="28"/>
            <w:szCs w:val="28"/>
          </w:rPr>
          <w:t>форм</w:t>
        </w:r>
      </w:hyperlink>
      <w:r w:rsidRPr="00D62FAD">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color w:val="000000"/>
          <w:sz w:val="28"/>
          <w:szCs w:val="28"/>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w:t>
      </w:r>
      <w:r w:rsidRPr="00D62FAD">
        <w:rPr>
          <w:sz w:val="28"/>
          <w:szCs w:val="28"/>
        </w:rPr>
        <w:t>главой муниципального образования</w:t>
      </w:r>
      <w:r w:rsidRPr="00D62FAD">
        <w:rPr>
          <w:color w:val="000000"/>
          <w:sz w:val="28"/>
          <w:szCs w:val="28"/>
        </w:rPr>
        <w:t xml:space="preserve"> и д</w:t>
      </w:r>
      <w:r w:rsidRPr="00D62FAD">
        <w:rPr>
          <w:sz w:val="28"/>
          <w:szCs w:val="28"/>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w:t>
      </w:r>
      <w:r w:rsidRPr="00D62FAD">
        <w:rPr>
          <w:i/>
          <w:sz w:val="28"/>
          <w:szCs w:val="28"/>
        </w:rPr>
        <w:t xml:space="preserve"> </w:t>
      </w:r>
      <w:r w:rsidRPr="00D62FAD">
        <w:rPr>
          <w:sz w:val="28"/>
          <w:szCs w:val="28"/>
        </w:rPr>
        <w:t>в прокуратуру  Сузунского района Новосибирской области.</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Администрация муниципального образования</w:t>
      </w:r>
      <w:r w:rsidRPr="00D62FAD">
        <w:rPr>
          <w:i/>
          <w:sz w:val="28"/>
          <w:szCs w:val="28"/>
        </w:rPr>
        <w:t xml:space="preserve"> </w:t>
      </w:r>
      <w:r w:rsidRPr="00D62FAD">
        <w:rPr>
          <w:sz w:val="28"/>
          <w:szCs w:val="28"/>
        </w:rPr>
        <w:t>рассматривает предложения прокуратуры  Сузунского района Новосибирской области</w:t>
      </w:r>
      <w:r w:rsidRPr="00D62FAD">
        <w:rPr>
          <w:i/>
          <w:sz w:val="28"/>
          <w:szCs w:val="28"/>
        </w:rPr>
        <w:t xml:space="preserve"> </w:t>
      </w:r>
      <w:r w:rsidRPr="00D62FAD">
        <w:rPr>
          <w:sz w:val="28"/>
          <w:szCs w:val="28"/>
        </w:rPr>
        <w:t xml:space="preserve"> и по итогам их рассмотрения до 1 ноября года, предшествующего году проведения плановых проверок, глава муниципального образования</w:t>
      </w:r>
      <w:r w:rsidRPr="00D62FAD">
        <w:rPr>
          <w:i/>
          <w:sz w:val="28"/>
          <w:szCs w:val="28"/>
        </w:rPr>
        <w:t xml:space="preserve"> </w:t>
      </w:r>
      <w:r w:rsidRPr="00D62FAD">
        <w:rPr>
          <w:sz w:val="28"/>
          <w:szCs w:val="28"/>
        </w:rPr>
        <w:t>издает</w:t>
      </w:r>
      <w:r w:rsidRPr="00D62FAD">
        <w:rPr>
          <w:sz w:val="28"/>
          <w:szCs w:val="28"/>
          <w:highlight w:val="yellow"/>
        </w:rPr>
        <w:t xml:space="preserve"> </w:t>
      </w:r>
      <w:r w:rsidRPr="00D62FAD">
        <w:rPr>
          <w:sz w:val="28"/>
          <w:szCs w:val="28"/>
        </w:rPr>
        <w:t xml:space="preserve">распоряжение об утверждении </w:t>
      </w:r>
      <w:r w:rsidRPr="00D62FAD">
        <w:rPr>
          <w:color w:val="000000"/>
          <w:sz w:val="28"/>
          <w:szCs w:val="28"/>
        </w:rPr>
        <w:t xml:space="preserve">ежегодного плана проведения плановых проверок юридических лиц и </w:t>
      </w:r>
      <w:r w:rsidRPr="00D62FAD">
        <w:rPr>
          <w:sz w:val="28"/>
          <w:szCs w:val="28"/>
        </w:rPr>
        <w:t xml:space="preserve">направляет его в прокуратуру  Сузунского района Новосибирской области. </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lastRenderedPageBreak/>
        <w:t xml:space="preserve">23. Ежегодный план проведения плановых проверок </w:t>
      </w:r>
      <w:r w:rsidRPr="00D62FAD">
        <w:rPr>
          <w:color w:val="000000"/>
          <w:sz w:val="28"/>
          <w:szCs w:val="28"/>
        </w:rPr>
        <w:t xml:space="preserve">юридических лиц </w:t>
      </w:r>
      <w:r w:rsidRPr="00D62FAD">
        <w:rPr>
          <w:sz w:val="28"/>
          <w:szCs w:val="28"/>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sz w:val="28"/>
          <w:szCs w:val="28"/>
        </w:rPr>
        <w:t>24.</w:t>
      </w:r>
      <w:r w:rsidRPr="00D62FAD">
        <w:rPr>
          <w:color w:val="000000"/>
          <w:sz w:val="28"/>
          <w:szCs w:val="28"/>
        </w:rPr>
        <w:t>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r w:rsidRPr="00D62FAD">
        <w:rPr>
          <w:sz w:val="28"/>
          <w:szCs w:val="28"/>
        </w:rPr>
        <w:t xml:space="preserve"> размещенный на официальном интернет-сайте администрации  Сузунского района</w:t>
      </w:r>
      <w:r w:rsidRPr="00D62FAD">
        <w:rPr>
          <w:color w:val="000000"/>
          <w:sz w:val="28"/>
          <w:szCs w:val="28"/>
        </w:rPr>
        <w:t>.</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D62FAD">
        <w:rPr>
          <w:sz w:val="28"/>
          <w:szCs w:val="28"/>
        </w:rPr>
        <w:t>, предшествующего году проведения плановых проверок.</w:t>
      </w:r>
    </w:p>
    <w:p w:rsidR="00822027" w:rsidRPr="00D62FAD" w:rsidRDefault="00822027" w:rsidP="00822027">
      <w:pPr>
        <w:spacing w:line="0" w:lineRule="atLeast"/>
        <w:ind w:firstLine="720"/>
        <w:jc w:val="center"/>
        <w:rPr>
          <w:sz w:val="28"/>
          <w:szCs w:val="28"/>
        </w:rPr>
      </w:pPr>
    </w:p>
    <w:p w:rsidR="00822027" w:rsidRPr="00D62FAD" w:rsidRDefault="00822027" w:rsidP="00822027">
      <w:pPr>
        <w:spacing w:line="0" w:lineRule="atLeast"/>
        <w:ind w:firstLine="720"/>
        <w:jc w:val="center"/>
        <w:rPr>
          <w:sz w:val="28"/>
          <w:szCs w:val="28"/>
        </w:rPr>
      </w:pPr>
      <w:r w:rsidRPr="00D62FAD">
        <w:rPr>
          <w:sz w:val="28"/>
          <w:szCs w:val="28"/>
        </w:rPr>
        <w:t>Принятие решения о проведении проверки и подготовка к проведению проверки</w:t>
      </w:r>
    </w:p>
    <w:p w:rsidR="00822027" w:rsidRPr="00D62FAD" w:rsidRDefault="00822027" w:rsidP="00822027">
      <w:pPr>
        <w:spacing w:line="0" w:lineRule="atLeast"/>
        <w:ind w:firstLine="720"/>
        <w:jc w:val="both"/>
        <w:rPr>
          <w:sz w:val="28"/>
          <w:szCs w:val="28"/>
        </w:rPr>
      </w:pPr>
      <w:r w:rsidRPr="00D62FAD">
        <w:rPr>
          <w:sz w:val="28"/>
          <w:szCs w:val="28"/>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администрации муниципального образования, утвержденный распоряжением главы муниципального образования.</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822027" w:rsidRPr="00D62FAD" w:rsidRDefault="00822027" w:rsidP="00822027">
      <w:pPr>
        <w:widowControl w:val="0"/>
        <w:autoSpaceDE w:val="0"/>
        <w:autoSpaceDN w:val="0"/>
        <w:adjustRightInd w:val="0"/>
        <w:spacing w:line="0" w:lineRule="atLeast"/>
        <w:ind w:firstLine="540"/>
        <w:jc w:val="both"/>
        <w:rPr>
          <w:sz w:val="28"/>
          <w:szCs w:val="28"/>
          <w:shd w:val="clear" w:color="auto" w:fill="FFFFFF"/>
        </w:rPr>
      </w:pPr>
      <w:r w:rsidRPr="00D62FAD">
        <w:rPr>
          <w:sz w:val="28"/>
          <w:szCs w:val="28"/>
        </w:rPr>
        <w:t xml:space="preserve">1. </w:t>
      </w:r>
      <w:r w:rsidRPr="00D62FAD">
        <w:rPr>
          <w:sz w:val="28"/>
          <w:szCs w:val="28"/>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22027" w:rsidRPr="00D62FAD" w:rsidRDefault="00822027" w:rsidP="00822027">
      <w:pPr>
        <w:widowControl w:val="0"/>
        <w:autoSpaceDE w:val="0"/>
        <w:autoSpaceDN w:val="0"/>
        <w:adjustRightInd w:val="0"/>
        <w:spacing w:line="0" w:lineRule="atLeast"/>
        <w:ind w:firstLine="540"/>
        <w:jc w:val="both"/>
        <w:rPr>
          <w:sz w:val="28"/>
          <w:szCs w:val="28"/>
          <w:shd w:val="clear" w:color="auto" w:fill="FFFFFF"/>
        </w:rPr>
      </w:pPr>
      <w:r w:rsidRPr="00D62FAD">
        <w:rPr>
          <w:sz w:val="28"/>
          <w:szCs w:val="28"/>
        </w:rPr>
        <w:t xml:space="preserve"> 2. </w:t>
      </w:r>
      <w:r w:rsidRPr="00D62FAD">
        <w:rPr>
          <w:sz w:val="28"/>
          <w:szCs w:val="28"/>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822027" w:rsidRPr="00D62FAD" w:rsidRDefault="00822027" w:rsidP="00822027">
      <w:pPr>
        <w:widowControl w:val="0"/>
        <w:autoSpaceDE w:val="0"/>
        <w:autoSpaceDN w:val="0"/>
        <w:adjustRightInd w:val="0"/>
        <w:spacing w:line="0" w:lineRule="atLeast"/>
        <w:ind w:firstLine="540"/>
        <w:jc w:val="both"/>
        <w:rPr>
          <w:sz w:val="28"/>
          <w:szCs w:val="28"/>
          <w:shd w:val="clear" w:color="auto" w:fill="FFFFFF"/>
        </w:rPr>
      </w:pPr>
      <w:r w:rsidRPr="00D62FAD">
        <w:rPr>
          <w:sz w:val="28"/>
          <w:szCs w:val="28"/>
          <w:shd w:val="clear" w:color="auto" w:fill="FFFFFF"/>
        </w:rPr>
        <w:t xml:space="preserve"> 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 xml:space="preserve"> а) возникновение угрозы причинения вреда жизни, здоровью граждан, вреда животным, растениям, окружающей среде, объектам культурного наследия </w:t>
      </w:r>
      <w:r w:rsidRPr="00D62FAD">
        <w:rPr>
          <w:sz w:val="28"/>
          <w:szCs w:val="28"/>
        </w:rPr>
        <w:lastRenderedPageBreak/>
        <w:t>(памятникам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 xml:space="preserve"> б)</w:t>
      </w:r>
      <w:r w:rsidRPr="00D62FAD">
        <w:rPr>
          <w:rStyle w:val="apple-converted-space"/>
          <w:sz w:val="28"/>
          <w:szCs w:val="28"/>
        </w:rPr>
        <w:t> </w:t>
      </w:r>
      <w:r w:rsidRPr="00D62FAD">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в)</w:t>
      </w:r>
      <w:r w:rsidRPr="00D62FAD">
        <w:rPr>
          <w:rStyle w:val="apple-converted-space"/>
          <w:sz w:val="28"/>
          <w:szCs w:val="28"/>
        </w:rPr>
        <w:t> </w:t>
      </w:r>
      <w:r w:rsidRPr="00D62FAD">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color w:val="000000"/>
          <w:sz w:val="28"/>
          <w:szCs w:val="28"/>
        </w:rPr>
        <w:t xml:space="preserve"> 4.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 xml:space="preserve"> </w:t>
      </w:r>
    </w:p>
    <w:p w:rsidR="00822027" w:rsidRPr="00D62FAD" w:rsidRDefault="00822027" w:rsidP="00822027">
      <w:pPr>
        <w:widowControl w:val="0"/>
        <w:autoSpaceDE w:val="0"/>
        <w:autoSpaceDN w:val="0"/>
        <w:adjustRightInd w:val="0"/>
        <w:spacing w:line="0" w:lineRule="atLeast"/>
        <w:ind w:firstLine="540"/>
        <w:jc w:val="both"/>
        <w:rPr>
          <w:sz w:val="28"/>
          <w:szCs w:val="28"/>
        </w:rPr>
      </w:pPr>
    </w:p>
    <w:p w:rsidR="00822027" w:rsidRPr="00D62FAD" w:rsidRDefault="00822027" w:rsidP="00822027">
      <w:pPr>
        <w:autoSpaceDE w:val="0"/>
        <w:autoSpaceDN w:val="0"/>
        <w:adjustRightInd w:val="0"/>
        <w:ind w:firstLine="540"/>
        <w:jc w:val="both"/>
        <w:rPr>
          <w:rFonts w:eastAsia="Calibri"/>
          <w:sz w:val="28"/>
          <w:szCs w:val="28"/>
        </w:rPr>
      </w:pPr>
      <w:r w:rsidRPr="00D62FAD">
        <w:rPr>
          <w:rFonts w:eastAsia="Calibri"/>
          <w:sz w:val="28"/>
          <w:szCs w:val="28"/>
        </w:rPr>
        <w:t xml:space="preserve">Основанием для проведения внеплановой проверки наряду с основаниями, указанными  выше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w:t>
      </w:r>
      <w:r w:rsidRPr="00D62FAD">
        <w:rPr>
          <w:color w:val="000000"/>
          <w:sz w:val="28"/>
          <w:szCs w:val="28"/>
        </w:rPr>
        <w:t>самоуправления, выявление в системе информации о фактах нарушения требований к порядку создания товарищества собственников жилья</w:t>
      </w:r>
      <w:r w:rsidRPr="00D62FAD">
        <w:rPr>
          <w:rFonts w:eastAsia="Calibri"/>
          <w:sz w:val="28"/>
          <w:szCs w:val="28"/>
        </w:rPr>
        <w:t xml:space="preserve">,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w:t>
      </w:r>
      <w:r w:rsidRPr="00D62FAD">
        <w:rPr>
          <w:rFonts w:eastAsia="Calibri"/>
          <w:sz w:val="28"/>
          <w:szCs w:val="28"/>
        </w:rPr>
        <w:lastRenderedPageBreak/>
        <w:t xml:space="preserve">доме, решения о заключении с указанными в </w:t>
      </w:r>
      <w:hyperlink r:id="rId24" w:history="1">
        <w:r w:rsidRPr="00D62FAD">
          <w:rPr>
            <w:rFonts w:eastAsia="Calibri"/>
            <w:color w:val="0000FF"/>
            <w:sz w:val="28"/>
            <w:szCs w:val="28"/>
          </w:rPr>
          <w:t>части 1 статьи 164</w:t>
        </w:r>
      </w:hyperlink>
      <w:r w:rsidRPr="00D62FAD">
        <w:rPr>
          <w:rFonts w:eastAsia="Calibri"/>
          <w:sz w:val="28"/>
          <w:szCs w:val="28"/>
        </w:rPr>
        <w:t xml:space="preserve"> Жилищного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822027" w:rsidRPr="00D62FAD" w:rsidRDefault="00822027" w:rsidP="00822027">
      <w:pPr>
        <w:widowControl w:val="0"/>
        <w:autoSpaceDE w:val="0"/>
        <w:autoSpaceDN w:val="0"/>
        <w:adjustRightInd w:val="0"/>
        <w:spacing w:line="0" w:lineRule="atLeast"/>
        <w:ind w:firstLine="540"/>
        <w:jc w:val="both"/>
        <w:rPr>
          <w:sz w:val="28"/>
          <w:szCs w:val="28"/>
        </w:rPr>
      </w:pPr>
      <w:r w:rsidRPr="00D62FAD">
        <w:rPr>
          <w:sz w:val="28"/>
          <w:szCs w:val="28"/>
        </w:rPr>
        <w:t xml:space="preserve">28.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D62FAD">
          <w:rPr>
            <w:color w:val="000000"/>
            <w:sz w:val="28"/>
            <w:szCs w:val="28"/>
          </w:rPr>
          <w:t>подпункте 3</w:t>
        </w:r>
      </w:hyperlink>
      <w:r w:rsidRPr="00D62FAD">
        <w:rPr>
          <w:sz w:val="28"/>
          <w:szCs w:val="28"/>
        </w:rPr>
        <w:t>, не могут служить основанием для проведения внеплановой проверки.</w:t>
      </w:r>
      <w:r w:rsidRPr="00D62FAD">
        <w:rPr>
          <w:color w:val="000000"/>
          <w:sz w:val="28"/>
          <w:szCs w:val="28"/>
          <w:shd w:val="clear" w:color="auto" w:fill="FFFFFF"/>
        </w:rPr>
        <w:t xml:space="preserve"> В случае, если изложенная в обращении или заявлении информация может в соответствии с</w:t>
      </w:r>
      <w:r w:rsidRPr="00D62FAD">
        <w:rPr>
          <w:rStyle w:val="apple-converted-space"/>
          <w:color w:val="000000"/>
          <w:sz w:val="28"/>
          <w:szCs w:val="28"/>
          <w:shd w:val="clear" w:color="auto" w:fill="FFFFFF"/>
        </w:rPr>
        <w:t> </w:t>
      </w:r>
      <w:r w:rsidRPr="00D62FAD">
        <w:rPr>
          <w:sz w:val="28"/>
          <w:szCs w:val="28"/>
        </w:rPr>
        <w:t xml:space="preserve">3  </w:t>
      </w:r>
      <w:r w:rsidRPr="00D62FAD">
        <w:rPr>
          <w:color w:val="000000"/>
          <w:sz w:val="28"/>
          <w:szCs w:val="28"/>
          <w:shd w:val="clear" w:color="auto" w:fill="FFFFFF"/>
        </w:rPr>
        <w:t>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22027" w:rsidRPr="00D62FAD" w:rsidRDefault="00822027" w:rsidP="00822027">
      <w:pPr>
        <w:widowControl w:val="0"/>
        <w:autoSpaceDE w:val="0"/>
        <w:autoSpaceDN w:val="0"/>
        <w:adjustRightInd w:val="0"/>
        <w:spacing w:line="0" w:lineRule="atLeast"/>
        <w:ind w:firstLine="540"/>
        <w:jc w:val="both"/>
        <w:rPr>
          <w:sz w:val="28"/>
          <w:szCs w:val="28"/>
        </w:rPr>
      </w:pPr>
    </w:p>
    <w:p w:rsidR="00822027" w:rsidRPr="00D62FAD" w:rsidRDefault="00822027" w:rsidP="00822027">
      <w:pPr>
        <w:pStyle w:val="a4"/>
        <w:suppressAutoHyphens/>
        <w:spacing w:before="0" w:beforeAutospacing="0" w:after="0" w:afterAutospacing="0" w:line="0" w:lineRule="atLeast"/>
      </w:pPr>
      <w:r w:rsidRPr="00D62FAD">
        <w:t>29. Плановые и внеплановые проверки проводятся на основании распоряжения главы  муниципального образования</w:t>
      </w:r>
      <w:r w:rsidRPr="00D62FAD">
        <w:rPr>
          <w:i/>
        </w:rPr>
        <w:t xml:space="preserve"> </w:t>
      </w:r>
      <w:r w:rsidRPr="00D62FAD">
        <w:t>о проведении проверки.</w:t>
      </w:r>
    </w:p>
    <w:p w:rsidR="00822027" w:rsidRPr="00D62FAD" w:rsidRDefault="00822027" w:rsidP="00822027">
      <w:pPr>
        <w:pStyle w:val="a4"/>
        <w:suppressAutoHyphens/>
        <w:spacing w:before="0" w:beforeAutospacing="0" w:after="0" w:afterAutospacing="0" w:line="0" w:lineRule="atLeast"/>
      </w:pPr>
      <w:r w:rsidRPr="00D62FAD">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822027" w:rsidRPr="00D62FAD" w:rsidRDefault="00822027" w:rsidP="00822027">
      <w:pPr>
        <w:pStyle w:val="a4"/>
        <w:suppressAutoHyphens/>
        <w:spacing w:before="0" w:beforeAutospacing="0" w:after="0" w:afterAutospacing="0" w:line="0" w:lineRule="atLeast"/>
      </w:pPr>
      <w:r w:rsidRPr="00D62FAD">
        <w:t>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sidRPr="00D62FAD">
        <w:rPr>
          <w:i/>
        </w:rPr>
        <w:t xml:space="preserve"> </w:t>
      </w:r>
      <w:r w:rsidRPr="00D62FAD">
        <w:t xml:space="preserve">о проведении плановой проверки юридического лица - в соответствии </w:t>
      </w:r>
      <w:r w:rsidRPr="00D62FAD">
        <w:rPr>
          <w:color w:val="000000"/>
        </w:rPr>
        <w:t xml:space="preserve">с типовой </w:t>
      </w:r>
      <w:hyperlink r:id="rId25" w:history="1">
        <w:r w:rsidRPr="00D62FAD">
          <w:rPr>
            <w:color w:val="000000"/>
          </w:rPr>
          <w:t>формой</w:t>
        </w:r>
      </w:hyperlink>
      <w:r w:rsidRPr="00D62FAD">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w:t>
      </w:r>
      <w:r w:rsidRPr="00D62FAD">
        <w:rPr>
          <w:color w:val="000000"/>
        </w:rPr>
        <w:lastRenderedPageBreak/>
        <w:t xml:space="preserve">(надзора) и муниципального контроля» (далее - приказ Минэкономразвития РФ), </w:t>
      </w:r>
      <w:r w:rsidRPr="00D62FAD">
        <w:t>и передачу его на подпись главе муниципального образования.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sz w:val="28"/>
          <w:szCs w:val="28"/>
        </w:rPr>
        <w:t>Распоряжение главы  муниципального образования</w:t>
      </w:r>
      <w:r w:rsidRPr="00D62FAD">
        <w:rPr>
          <w:i/>
          <w:sz w:val="28"/>
          <w:szCs w:val="28"/>
        </w:rPr>
        <w:t xml:space="preserve"> </w:t>
      </w:r>
      <w:r w:rsidRPr="00D62FAD">
        <w:rPr>
          <w:color w:val="000000"/>
          <w:sz w:val="28"/>
          <w:szCs w:val="28"/>
        </w:rPr>
        <w:t xml:space="preserve">о проведении плановой проверки подписывается </w:t>
      </w:r>
      <w:r w:rsidRPr="00D62FAD">
        <w:rPr>
          <w:sz w:val="28"/>
          <w:szCs w:val="28"/>
        </w:rPr>
        <w:t>главой  муниципального образования</w:t>
      </w:r>
      <w:r w:rsidRPr="00D62FAD">
        <w:rPr>
          <w:i/>
          <w:sz w:val="28"/>
          <w:szCs w:val="28"/>
        </w:rPr>
        <w:t xml:space="preserve"> </w:t>
      </w:r>
      <w:r w:rsidRPr="00D62FAD">
        <w:rPr>
          <w:color w:val="000000"/>
          <w:sz w:val="28"/>
          <w:szCs w:val="28"/>
        </w:rPr>
        <w:t>в течение трех рабочих дней со дня его передачи на подпись.</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распоряжения главы  муниципального образования</w:t>
      </w:r>
      <w:r w:rsidRPr="00D62FAD">
        <w:rPr>
          <w:i/>
          <w:sz w:val="28"/>
          <w:szCs w:val="28"/>
        </w:rPr>
        <w:t xml:space="preserve"> </w:t>
      </w:r>
      <w:r w:rsidRPr="00D62FAD">
        <w:rPr>
          <w:sz w:val="28"/>
          <w:szCs w:val="28"/>
        </w:rPr>
        <w:t>о проведении внеплановой проверки.</w:t>
      </w:r>
    </w:p>
    <w:p w:rsidR="00822027" w:rsidRPr="00D62FAD" w:rsidRDefault="00822027" w:rsidP="00822027">
      <w:pPr>
        <w:autoSpaceDE w:val="0"/>
        <w:autoSpaceDN w:val="0"/>
        <w:adjustRightInd w:val="0"/>
        <w:ind w:firstLine="540"/>
        <w:jc w:val="both"/>
        <w:rPr>
          <w:rFonts w:eastAsia="Calibri"/>
          <w:sz w:val="28"/>
          <w:szCs w:val="28"/>
        </w:rPr>
      </w:pPr>
      <w:r w:rsidRPr="00D62FAD">
        <w:rPr>
          <w:sz w:val="28"/>
          <w:szCs w:val="28"/>
        </w:rPr>
        <w:t>В день подписания распоряжения главы муниципального образования</w:t>
      </w:r>
      <w:r w:rsidRPr="00D62FAD">
        <w:rPr>
          <w:i/>
          <w:sz w:val="28"/>
          <w:szCs w:val="28"/>
        </w:rPr>
        <w:t xml:space="preserve"> </w:t>
      </w:r>
      <w:r w:rsidRPr="00D62FAD">
        <w:rPr>
          <w:sz w:val="28"/>
          <w:szCs w:val="28"/>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sidRPr="00D62FAD">
        <w:rPr>
          <w:rFonts w:eastAsia="Calibri"/>
          <w:sz w:val="28"/>
          <w:szCs w:val="28"/>
        </w:rPr>
        <w:t>усиленной квалифицированной электронной подписью</w:t>
      </w:r>
      <w:r w:rsidRPr="00D62FAD">
        <w:rPr>
          <w:sz w:val="28"/>
          <w:szCs w:val="28"/>
        </w:rPr>
        <w:t xml:space="preserve">,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26" w:history="1">
        <w:r w:rsidRPr="00D62FAD">
          <w:rPr>
            <w:sz w:val="28"/>
            <w:szCs w:val="28"/>
          </w:rPr>
          <w:t>форме</w:t>
        </w:r>
      </w:hyperlink>
      <w:r w:rsidRPr="00D62FAD">
        <w:rPr>
          <w:sz w:val="28"/>
          <w:szCs w:val="28"/>
        </w:rPr>
        <w:t xml:space="preserve">, утвержденной </w:t>
      </w:r>
      <w:r w:rsidRPr="00D62FAD">
        <w:rPr>
          <w:color w:val="000000"/>
          <w:sz w:val="28"/>
          <w:szCs w:val="28"/>
        </w:rPr>
        <w:t>приказом Минэкономразвития РФ</w:t>
      </w:r>
      <w:r w:rsidRPr="00D62FAD">
        <w:rPr>
          <w:sz w:val="28"/>
          <w:szCs w:val="28"/>
        </w:rPr>
        <w:t xml:space="preserve"> (далее - заявление). К заявлению прилагается копия распоряжения главы муниципального образования</w:t>
      </w:r>
      <w:r w:rsidRPr="00D62FAD">
        <w:rPr>
          <w:i/>
          <w:sz w:val="28"/>
          <w:szCs w:val="28"/>
        </w:rPr>
        <w:t xml:space="preserve"> </w:t>
      </w:r>
      <w:r w:rsidRPr="00D62FAD">
        <w:rPr>
          <w:sz w:val="28"/>
          <w:szCs w:val="28"/>
        </w:rPr>
        <w:t>о проведении внеплановой выездной проверки и документы, содержащие сведения, послужившие основанием для ее проведения.</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муниципального образования</w:t>
      </w:r>
      <w:r w:rsidRPr="00D62FAD">
        <w:rPr>
          <w:i/>
          <w:sz w:val="28"/>
          <w:szCs w:val="28"/>
        </w:rPr>
        <w:t xml:space="preserve"> </w:t>
      </w:r>
      <w:r w:rsidRPr="00D62FAD">
        <w:rPr>
          <w:sz w:val="28"/>
          <w:szCs w:val="28"/>
        </w:rPr>
        <w:t>осуществляют мероприятия по ее подготовке.</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sidRPr="00D62FAD">
        <w:rPr>
          <w:i/>
          <w:sz w:val="28"/>
          <w:szCs w:val="28"/>
        </w:rPr>
        <w:t xml:space="preserve"> </w:t>
      </w:r>
      <w:r w:rsidRPr="00D62FAD">
        <w:rPr>
          <w:sz w:val="28"/>
          <w:szCs w:val="28"/>
        </w:rPr>
        <w:t>об отмене распоряжения главы  муниципального образования</w:t>
      </w:r>
      <w:r w:rsidRPr="00D62FAD">
        <w:rPr>
          <w:i/>
          <w:sz w:val="28"/>
          <w:szCs w:val="28"/>
        </w:rPr>
        <w:t xml:space="preserve"> </w:t>
      </w:r>
      <w:r w:rsidRPr="00D62FAD">
        <w:rPr>
          <w:sz w:val="28"/>
          <w:szCs w:val="28"/>
        </w:rPr>
        <w:t>о проведении проверки.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sz w:val="28"/>
          <w:szCs w:val="28"/>
        </w:rPr>
        <w:t>33. </w:t>
      </w:r>
      <w:r w:rsidRPr="00D62FAD">
        <w:rPr>
          <w:color w:val="000000"/>
          <w:sz w:val="28"/>
          <w:szCs w:val="28"/>
        </w:rPr>
        <w:t xml:space="preserve">Если основанием для проведения внеплановой выездной проверки юридических лиц является </w:t>
      </w:r>
      <w:r w:rsidRPr="00D62FAD">
        <w:rPr>
          <w:sz w:val="28"/>
          <w:szCs w:val="28"/>
        </w:rPr>
        <w:t>поступление в администрацию муниципального образования</w:t>
      </w:r>
      <w:r w:rsidRPr="00D62FAD">
        <w:rPr>
          <w:i/>
          <w:sz w:val="28"/>
          <w:szCs w:val="28"/>
        </w:rPr>
        <w:t xml:space="preserve"> </w:t>
      </w:r>
      <w:r w:rsidRPr="00D62FAD">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w:t>
      </w:r>
      <w:r w:rsidRPr="00D62FAD">
        <w:rPr>
          <w:i/>
          <w:sz w:val="28"/>
          <w:szCs w:val="28"/>
        </w:rPr>
        <w:t xml:space="preserve"> </w:t>
      </w:r>
      <w:r w:rsidRPr="00D62FAD">
        <w:rPr>
          <w:sz w:val="28"/>
          <w:szCs w:val="28"/>
        </w:rPr>
        <w:t>по вопросам жилищных отношений</w:t>
      </w:r>
      <w:r w:rsidRPr="00D62FAD">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Pr="00D62FAD">
        <w:rPr>
          <w:sz w:val="28"/>
          <w:szCs w:val="28"/>
        </w:rPr>
        <w:t xml:space="preserve">администрации муниципального образования </w:t>
      </w:r>
      <w:r w:rsidRPr="00D62FAD">
        <w:rPr>
          <w:i/>
          <w:sz w:val="28"/>
          <w:szCs w:val="28"/>
        </w:rPr>
        <w:t xml:space="preserve"> </w:t>
      </w:r>
      <w:r w:rsidRPr="00D62FAD">
        <w:rPr>
          <w:color w:val="000000"/>
          <w:sz w:val="28"/>
          <w:szCs w:val="28"/>
        </w:rPr>
        <w:t xml:space="preserve">приступают к проведению </w:t>
      </w:r>
      <w:r w:rsidRPr="00D62FAD">
        <w:rPr>
          <w:color w:val="000000"/>
          <w:sz w:val="28"/>
          <w:szCs w:val="28"/>
        </w:rPr>
        <w:lastRenderedPageBreak/>
        <w:t>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заявления;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копии </w:t>
      </w:r>
      <w:r w:rsidRPr="00D62FAD">
        <w:rPr>
          <w:sz w:val="28"/>
          <w:szCs w:val="28"/>
        </w:rPr>
        <w:t>распоряжения главы муниципального образования</w:t>
      </w:r>
      <w:r w:rsidRPr="00D62FAD">
        <w:rPr>
          <w:i/>
          <w:sz w:val="28"/>
          <w:szCs w:val="28"/>
        </w:rPr>
        <w:t xml:space="preserve"> </w:t>
      </w:r>
      <w:r w:rsidRPr="00D62FAD">
        <w:rPr>
          <w:color w:val="000000"/>
          <w:sz w:val="28"/>
          <w:szCs w:val="28"/>
        </w:rPr>
        <w:t>о проведении внеплановой выездной проверки;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документов, содержащих сведения, послужившие основанием для проведения проверки.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34. Должностные лица </w:t>
      </w:r>
      <w:r w:rsidRPr="00D62FAD">
        <w:rPr>
          <w:sz w:val="28"/>
          <w:szCs w:val="28"/>
        </w:rPr>
        <w:t>администрации муниципального образования</w:t>
      </w:r>
      <w:r w:rsidRPr="00D62FAD">
        <w:rPr>
          <w:i/>
          <w:sz w:val="28"/>
          <w:szCs w:val="28"/>
        </w:rPr>
        <w:t xml:space="preserve"> </w:t>
      </w:r>
      <w:r w:rsidRPr="00D62FAD">
        <w:rPr>
          <w:color w:val="000000"/>
          <w:sz w:val="28"/>
          <w:szCs w:val="28"/>
        </w:rPr>
        <w:t xml:space="preserve">уведомляют субъект проверки о проведении проверки посредством направления копии </w:t>
      </w:r>
      <w:r w:rsidRPr="00D62FAD">
        <w:rPr>
          <w:sz w:val="28"/>
          <w:szCs w:val="28"/>
        </w:rPr>
        <w:t>распоряжения главы муниципального образования</w:t>
      </w:r>
      <w:r w:rsidRPr="00D62FAD">
        <w:rPr>
          <w:i/>
          <w:sz w:val="28"/>
          <w:szCs w:val="28"/>
        </w:rPr>
        <w:t xml:space="preserve"> </w:t>
      </w:r>
      <w:r w:rsidRPr="00D62FAD">
        <w:rPr>
          <w:color w:val="000000"/>
          <w:sz w:val="28"/>
          <w:szCs w:val="28"/>
        </w:rPr>
        <w:t>о проведении проверки заказным почтовым отправлением с уведомлением о вручении или любым доступным способом:</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при проведении плановой проверки – не позднее, чем за три рабочих дня до начала ее проведения;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D62FAD">
        <w:rPr>
          <w:sz w:val="28"/>
          <w:szCs w:val="28"/>
        </w:rPr>
        <w:t>подпункте 2 пункта 27</w:t>
      </w:r>
      <w:r w:rsidRPr="00D62FAD">
        <w:rPr>
          <w:color w:val="000000"/>
          <w:sz w:val="28"/>
          <w:szCs w:val="28"/>
        </w:rPr>
        <w:t>, – не менее чем за двадцать четыре часа до начала ее проведения.</w:t>
      </w:r>
    </w:p>
    <w:p w:rsidR="00822027" w:rsidRPr="00D62FAD" w:rsidRDefault="00822027" w:rsidP="00822027">
      <w:pPr>
        <w:pStyle w:val="ConsPlusNormal"/>
        <w:widowContro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822027" w:rsidRPr="00D62FAD" w:rsidRDefault="00822027" w:rsidP="00822027">
      <w:pPr>
        <w:spacing w:line="0" w:lineRule="atLeast"/>
        <w:ind w:firstLine="720"/>
        <w:jc w:val="both"/>
        <w:rPr>
          <w:sz w:val="28"/>
          <w:szCs w:val="28"/>
        </w:rPr>
      </w:pPr>
      <w:r w:rsidRPr="00D62FAD">
        <w:rPr>
          <w:sz w:val="28"/>
          <w:szCs w:val="28"/>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822027" w:rsidRPr="00D62FAD" w:rsidRDefault="00822027" w:rsidP="00822027">
      <w:pPr>
        <w:spacing w:line="0" w:lineRule="atLeast"/>
        <w:ind w:firstLine="720"/>
        <w:jc w:val="both"/>
        <w:rPr>
          <w:sz w:val="28"/>
          <w:szCs w:val="28"/>
        </w:rPr>
      </w:pPr>
      <w:r w:rsidRPr="00D62FAD">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sidRPr="00D62FAD">
        <w:rPr>
          <w:i/>
          <w:sz w:val="28"/>
          <w:szCs w:val="28"/>
        </w:rPr>
        <w:t xml:space="preserve"> </w:t>
      </w:r>
      <w:r w:rsidRPr="00D62FAD">
        <w:rPr>
          <w:sz w:val="28"/>
          <w:szCs w:val="28"/>
        </w:rPr>
        <w:t>записи о направлении в адрес лица, в отношении которого исполняется осуществляется муниципальный ко</w:t>
      </w:r>
      <w:r>
        <w:rPr>
          <w:sz w:val="28"/>
          <w:szCs w:val="28"/>
        </w:rPr>
        <w:t>н</w:t>
      </w:r>
      <w:r w:rsidRPr="00D62FAD">
        <w:rPr>
          <w:sz w:val="28"/>
          <w:szCs w:val="28"/>
        </w:rPr>
        <w:t xml:space="preserve">троль, копии распоряжения главы  о проведении плановой проверки, либо путем подтверждения любым доступным способом вручения проверяемому лицу распоряжения главы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822027" w:rsidRPr="00D62FAD" w:rsidRDefault="00822027" w:rsidP="00822027">
      <w:pPr>
        <w:spacing w:line="0" w:lineRule="atLeast"/>
        <w:ind w:firstLine="720"/>
        <w:jc w:val="both"/>
        <w:rPr>
          <w:sz w:val="28"/>
          <w:szCs w:val="28"/>
        </w:rPr>
      </w:pPr>
      <w:r w:rsidRPr="00D62FAD">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822027" w:rsidRPr="00D62FAD" w:rsidRDefault="00822027" w:rsidP="00822027">
      <w:pPr>
        <w:spacing w:line="0" w:lineRule="atLeast"/>
        <w:ind w:firstLine="720"/>
        <w:jc w:val="both"/>
        <w:rPr>
          <w:sz w:val="28"/>
          <w:szCs w:val="28"/>
        </w:rPr>
      </w:pPr>
    </w:p>
    <w:p w:rsidR="00822027" w:rsidRPr="00D62FAD" w:rsidRDefault="00822027" w:rsidP="00822027">
      <w:pPr>
        <w:pStyle w:val="ConsPlusNormal"/>
        <w:suppressAutoHyphens/>
        <w:spacing w:line="0" w:lineRule="atLeast"/>
        <w:ind w:firstLine="0"/>
        <w:jc w:val="center"/>
        <w:rPr>
          <w:rFonts w:ascii="Times New Roman" w:hAnsi="Times New Roman"/>
          <w:sz w:val="28"/>
          <w:szCs w:val="28"/>
        </w:rPr>
      </w:pPr>
      <w:r w:rsidRPr="00D62FAD">
        <w:rPr>
          <w:rFonts w:ascii="Times New Roman" w:hAnsi="Times New Roman"/>
          <w:sz w:val="28"/>
          <w:szCs w:val="28"/>
        </w:rPr>
        <w:t>Проведение проверки и составление акта проверки</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 xml:space="preserve">37. Основанием для начала административной процедуры по проведению проверки и составлению акта проверки является распоряжение главы  </w:t>
      </w:r>
      <w:r w:rsidRPr="00D62FAD">
        <w:rPr>
          <w:rFonts w:ascii="Times New Roman" w:hAnsi="Times New Roman"/>
          <w:sz w:val="28"/>
          <w:szCs w:val="28"/>
        </w:rPr>
        <w:lastRenderedPageBreak/>
        <w:t>муниципального образования</w:t>
      </w:r>
      <w:r w:rsidRPr="00D62FAD">
        <w:rPr>
          <w:rFonts w:ascii="Times New Roman" w:hAnsi="Times New Roman"/>
          <w:i/>
          <w:sz w:val="28"/>
          <w:szCs w:val="28"/>
        </w:rPr>
        <w:t xml:space="preserve"> </w:t>
      </w:r>
      <w:r w:rsidRPr="00D62FAD">
        <w:rPr>
          <w:rFonts w:ascii="Times New Roman" w:hAnsi="Times New Roman"/>
          <w:sz w:val="28"/>
          <w:szCs w:val="28"/>
        </w:rPr>
        <w:t>о проведении проверки.</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38. Плановая и внеплановая проверка проводятся в форме документарной проверки и (или) выездной проверки.</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39. Документарная проверка (плановая, внеплановая) проводится по месту нахождения администрации муниципального образования.</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главы муниципального образования, акты предыдущих проверок и иные документы о результатах, осуществленных в отношении этого субъекта проверки.</w:t>
      </w:r>
    </w:p>
    <w:p w:rsidR="00822027" w:rsidRPr="00D62FAD" w:rsidRDefault="00822027" w:rsidP="00822027">
      <w:pPr>
        <w:pStyle w:val="ConsPlusNormal"/>
        <w:suppressAutoHyphens/>
        <w:spacing w:line="0" w:lineRule="atLeast"/>
        <w:ind w:firstLine="709"/>
        <w:jc w:val="both"/>
        <w:rPr>
          <w:rFonts w:ascii="Times New Roman" w:hAnsi="Times New Roman"/>
          <w:sz w:val="28"/>
          <w:szCs w:val="28"/>
        </w:rPr>
      </w:pPr>
      <w:r w:rsidRPr="00D62FAD">
        <w:rPr>
          <w:rFonts w:ascii="Times New Roman" w:hAnsi="Times New Roman"/>
          <w:sz w:val="28"/>
          <w:szCs w:val="28"/>
        </w:rPr>
        <w:t>40. Если достоверность сведений, имеющихся в распоряжении главы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по вопросам жилищных отношений,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Pr="00D62FAD">
        <w:rPr>
          <w:sz w:val="28"/>
          <w:szCs w:val="28"/>
        </w:rPr>
        <w:t>администрацию муниципального образования</w:t>
      </w:r>
      <w:r w:rsidRPr="00D62FAD">
        <w:rPr>
          <w:color w:val="000000"/>
          <w:sz w:val="28"/>
          <w:szCs w:val="28"/>
        </w:rPr>
        <w:t xml:space="preserve"> указанные в запросе документы.</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41.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главы </w:t>
      </w:r>
      <w:r w:rsidRPr="00D62FAD">
        <w:rPr>
          <w:sz w:val="28"/>
          <w:szCs w:val="28"/>
        </w:rPr>
        <w:t>муниципального образования</w:t>
      </w:r>
      <w:r w:rsidRPr="00D62FAD">
        <w:rPr>
          <w:i/>
          <w:sz w:val="28"/>
          <w:szCs w:val="28"/>
        </w:rPr>
        <w:t xml:space="preserve"> </w:t>
      </w:r>
      <w:r w:rsidRPr="00D62FAD">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Pr="00D62FAD">
        <w:rPr>
          <w:sz w:val="28"/>
          <w:szCs w:val="28"/>
        </w:rPr>
        <w:t>администрацию муниципального образования</w:t>
      </w:r>
      <w:r w:rsidRPr="00D62FAD">
        <w:rPr>
          <w:color w:val="000000"/>
          <w:sz w:val="28"/>
          <w:szCs w:val="28"/>
        </w:rPr>
        <w:t xml:space="preserve"> документы, подтверждающие достоверность ранее представленных документов.</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42.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D62FAD">
        <w:rPr>
          <w:sz w:val="28"/>
          <w:szCs w:val="28"/>
        </w:rPr>
        <w:lastRenderedPageBreak/>
        <w:t>муниципального образования</w:t>
      </w:r>
      <w:r w:rsidRPr="00D62FAD">
        <w:rPr>
          <w:color w:val="000000"/>
          <w:sz w:val="28"/>
          <w:szCs w:val="28"/>
        </w:rPr>
        <w:t xml:space="preserve"> по вопросам жилищных отношений должностное лицо </w:t>
      </w:r>
      <w:r w:rsidRPr="00D62FAD">
        <w:rPr>
          <w:sz w:val="28"/>
          <w:szCs w:val="28"/>
        </w:rPr>
        <w:t>администрации муниципального образования</w:t>
      </w:r>
      <w:r w:rsidRPr="00D62FAD">
        <w:rPr>
          <w:color w:val="000000"/>
          <w:sz w:val="28"/>
          <w:szCs w:val="28"/>
        </w:rPr>
        <w:t xml:space="preserve"> проводит выездную проверку на основании </w:t>
      </w:r>
      <w:r w:rsidRPr="00D62FAD">
        <w:rPr>
          <w:sz w:val="28"/>
          <w:szCs w:val="28"/>
        </w:rPr>
        <w:t>распоряжения главы муниципального образования</w:t>
      </w:r>
      <w:r w:rsidRPr="00D62FAD">
        <w:rPr>
          <w:color w:val="000000"/>
          <w:sz w:val="28"/>
          <w:szCs w:val="28"/>
        </w:rPr>
        <w:t xml:space="preserve"> о проведении выездной проверки, подготовка которого осуществляется в соответствии с подпунктами 29 и 30 Административного регламента.</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Выездная проверка проводится в случае, если при документарной проверке не представляется возможным:</w:t>
      </w:r>
    </w:p>
    <w:p w:rsidR="00822027" w:rsidRPr="00D62FAD" w:rsidRDefault="00822027" w:rsidP="00822027">
      <w:pPr>
        <w:suppressAutoHyphens/>
        <w:autoSpaceDE w:val="0"/>
        <w:autoSpaceDN w:val="0"/>
        <w:adjustRightInd w:val="0"/>
        <w:spacing w:line="0" w:lineRule="atLeast"/>
        <w:ind w:firstLine="709"/>
        <w:jc w:val="both"/>
        <w:rPr>
          <w:sz w:val="28"/>
          <w:szCs w:val="28"/>
        </w:rPr>
      </w:pPr>
      <w:bookmarkStart w:id="1" w:name="Par454"/>
      <w:bookmarkEnd w:id="1"/>
      <w:r w:rsidRPr="00D62FAD">
        <w:rPr>
          <w:sz w:val="28"/>
          <w:szCs w:val="28"/>
        </w:rPr>
        <w:t xml:space="preserve">1) удостовериться в полноте и достоверности сведений, содержащихся в </w:t>
      </w:r>
      <w:hyperlink r:id="rId27" w:history="1">
        <w:r w:rsidRPr="00D62FAD">
          <w:rPr>
            <w:sz w:val="28"/>
            <w:szCs w:val="28"/>
          </w:rPr>
          <w:t>уведомлении</w:t>
        </w:r>
      </w:hyperlink>
      <w:r w:rsidRPr="00D62FA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sz w:val="28"/>
          <w:szCs w:val="28"/>
        </w:rPr>
        <w:t>44. </w:t>
      </w:r>
      <w:r w:rsidRPr="00D62FAD">
        <w:rPr>
          <w:color w:val="000000"/>
          <w:sz w:val="28"/>
          <w:szCs w:val="28"/>
        </w:rPr>
        <w:t xml:space="preserve">Выездная проверка начинается с предъявления служебного удостоверения должностным лицом </w:t>
      </w:r>
      <w:r w:rsidRPr="00D62FAD">
        <w:rPr>
          <w:sz w:val="28"/>
          <w:szCs w:val="28"/>
        </w:rPr>
        <w:t>администрации муниципального образования</w:t>
      </w:r>
      <w:r w:rsidRPr="00D62FAD">
        <w:rPr>
          <w:color w:val="000000"/>
          <w:sz w:val="28"/>
          <w:szCs w:val="28"/>
        </w:rPr>
        <w:t xml:space="preserve"> обязательного ознакомления субъекта проверки (его уполномоченного представителя) с </w:t>
      </w:r>
      <w:r w:rsidRPr="00D62FAD">
        <w:rPr>
          <w:sz w:val="28"/>
          <w:szCs w:val="28"/>
        </w:rPr>
        <w:t>распоряжением главы муниципального образования</w:t>
      </w:r>
      <w:r w:rsidRPr="00D62FAD">
        <w:rPr>
          <w:color w:val="000000"/>
          <w:sz w:val="28"/>
          <w:szCs w:val="28"/>
        </w:rPr>
        <w:t xml:space="preserve"> о проведении выездной проверки и с полномочиями проводящих проверку должностных лиц </w:t>
      </w:r>
      <w:r w:rsidRPr="00D62FAD">
        <w:rPr>
          <w:sz w:val="28"/>
          <w:szCs w:val="28"/>
        </w:rPr>
        <w:t>администрации муниципального образования</w:t>
      </w:r>
      <w:r w:rsidRPr="00D62FAD">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Заверенная печатью копия </w:t>
      </w:r>
      <w:r w:rsidRPr="00D62FAD">
        <w:rPr>
          <w:sz w:val="28"/>
          <w:szCs w:val="28"/>
        </w:rPr>
        <w:t>распоряжения главы муниципального образования</w:t>
      </w:r>
      <w:r w:rsidRPr="00D62FAD">
        <w:rPr>
          <w:color w:val="000000"/>
          <w:sz w:val="28"/>
          <w:szCs w:val="28"/>
        </w:rPr>
        <w:t xml:space="preserve"> о проведении проверки вручается под роспись должностным лицом </w:t>
      </w:r>
      <w:r w:rsidRPr="00D62FAD">
        <w:rPr>
          <w:sz w:val="28"/>
          <w:szCs w:val="28"/>
        </w:rPr>
        <w:t>администрации муниципального образования</w:t>
      </w:r>
      <w:r w:rsidRPr="00D62FAD">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822027" w:rsidRPr="00D62FAD" w:rsidRDefault="00822027" w:rsidP="00822027">
      <w:pPr>
        <w:pStyle w:val="ConsPlusNonformat"/>
        <w:suppressAutoHyphens/>
        <w:spacing w:line="0" w:lineRule="atLeast"/>
        <w:ind w:firstLine="709"/>
        <w:jc w:val="both"/>
        <w:rPr>
          <w:rFonts w:ascii="Times New Roman" w:hAnsi="Times New Roman" w:cs="Times New Roman"/>
          <w:color w:val="000000"/>
          <w:sz w:val="28"/>
          <w:szCs w:val="28"/>
        </w:rPr>
      </w:pPr>
      <w:r w:rsidRPr="00D62FA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Pr="00D62FAD">
        <w:rPr>
          <w:rFonts w:ascii="Times New Roman" w:hAnsi="Times New Roman" w:cs="Times New Roman"/>
          <w:sz w:val="28"/>
          <w:szCs w:val="28"/>
        </w:rPr>
        <w:t xml:space="preserve">администрации муниципального образования </w:t>
      </w:r>
      <w:r w:rsidRPr="00D62FAD">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28" w:history="1">
        <w:r w:rsidRPr="00D62FAD">
          <w:rPr>
            <w:rFonts w:ascii="Times New Roman" w:hAnsi="Times New Roman" w:cs="Times New Roman"/>
            <w:color w:val="000000"/>
            <w:sz w:val="28"/>
            <w:szCs w:val="28"/>
          </w:rPr>
          <w:t>форме</w:t>
        </w:r>
      </w:hyperlink>
      <w:r w:rsidRPr="00D62FAD">
        <w:rPr>
          <w:rFonts w:ascii="Times New Roman" w:hAnsi="Times New Roman" w:cs="Times New Roman"/>
          <w:color w:val="000000"/>
          <w:sz w:val="28"/>
          <w:szCs w:val="28"/>
        </w:rPr>
        <w:t>, утвержденной приказом Минэкономразвития РФ (далее - акт проверки).</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sz w:val="28"/>
          <w:szCs w:val="28"/>
        </w:rPr>
        <w:t>46.</w:t>
      </w:r>
      <w:r w:rsidRPr="00D62FAD">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 xml:space="preserve">47. 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w:t>
      </w:r>
      <w:r w:rsidRPr="00D62FAD">
        <w:rPr>
          <w:sz w:val="28"/>
          <w:szCs w:val="28"/>
        </w:rPr>
        <w:lastRenderedPageBreak/>
        <w:t>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При отсутствии журнала учета проверок у субъекта проверки в акте проверки делается соответствующая запись.</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 xml:space="preserve">48. Акт проверки вместе с прилагаемыми к нему документами и материалами регистрируется в </w:t>
      </w:r>
      <w:hyperlink r:id="rId29" w:history="1">
        <w:r w:rsidRPr="00D62FAD">
          <w:rPr>
            <w:sz w:val="28"/>
            <w:szCs w:val="28"/>
          </w:rPr>
          <w:t>журнале</w:t>
        </w:r>
      </w:hyperlink>
      <w:r w:rsidRPr="00D62FAD">
        <w:rPr>
          <w:sz w:val="28"/>
          <w:szCs w:val="28"/>
        </w:rPr>
        <w:t xml:space="preserve"> регистрации актов проверок администрации муниципального образования и представляется со служебной запиской главе муниципального образования.</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D62FAD">
        <w:rPr>
          <w:sz w:val="28"/>
          <w:szCs w:val="28"/>
        </w:rPr>
        <w:t>администрации муниципального образования</w:t>
      </w:r>
      <w:r w:rsidRPr="00D62FAD">
        <w:rPr>
          <w:color w:val="000000"/>
          <w:sz w:val="28"/>
          <w:szCs w:val="28"/>
        </w:rPr>
        <w:t>.</w:t>
      </w:r>
    </w:p>
    <w:p w:rsidR="00822027" w:rsidRPr="00D62FAD" w:rsidRDefault="00822027" w:rsidP="00822027">
      <w:pPr>
        <w:suppressAutoHyphens/>
        <w:autoSpaceDE w:val="0"/>
        <w:autoSpaceDN w:val="0"/>
        <w:adjustRightInd w:val="0"/>
        <w:spacing w:line="0" w:lineRule="atLeast"/>
        <w:ind w:firstLine="709"/>
        <w:jc w:val="both"/>
        <w:rPr>
          <w:sz w:val="28"/>
          <w:szCs w:val="28"/>
        </w:rPr>
      </w:pPr>
      <w:r w:rsidRPr="00D62FAD">
        <w:rPr>
          <w:sz w:val="28"/>
          <w:szCs w:val="28"/>
        </w:rPr>
        <w:t>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51.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D62FAD">
        <w:rPr>
          <w:sz w:val="28"/>
          <w:szCs w:val="28"/>
        </w:rPr>
        <w:t xml:space="preserve">администрацию муниципального образования </w:t>
      </w:r>
      <w:r w:rsidRPr="00D62FAD">
        <w:rPr>
          <w:color w:val="000000"/>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D62FAD">
        <w:rPr>
          <w:sz w:val="28"/>
          <w:szCs w:val="28"/>
        </w:rPr>
        <w:t>администрацию муниципального образования</w:t>
      </w:r>
      <w:r w:rsidRPr="00D62FAD">
        <w:rPr>
          <w:color w:val="000000"/>
          <w:sz w:val="28"/>
          <w:szCs w:val="28"/>
        </w:rPr>
        <w:t>.</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lastRenderedPageBreak/>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 xml:space="preserve">Срок проведения </w:t>
      </w:r>
      <w:r w:rsidRPr="00D62FAD">
        <w:rPr>
          <w:color w:val="000000"/>
          <w:sz w:val="28"/>
          <w:szCs w:val="28"/>
        </w:rPr>
        <w:t xml:space="preserve">каждой проверки (документарной или выездной) </w:t>
      </w:r>
      <w:r w:rsidRPr="00D62FA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22027" w:rsidRPr="00D62FAD" w:rsidRDefault="00822027" w:rsidP="00822027">
      <w:pPr>
        <w:spacing w:line="0" w:lineRule="atLeast"/>
        <w:ind w:firstLine="720"/>
        <w:jc w:val="both"/>
        <w:rPr>
          <w:sz w:val="28"/>
          <w:szCs w:val="28"/>
        </w:rPr>
      </w:pPr>
    </w:p>
    <w:p w:rsidR="00822027" w:rsidRPr="00D62FAD" w:rsidRDefault="00822027" w:rsidP="00822027">
      <w:pPr>
        <w:spacing w:line="0" w:lineRule="atLeast"/>
        <w:jc w:val="center"/>
        <w:rPr>
          <w:sz w:val="28"/>
          <w:szCs w:val="28"/>
        </w:rPr>
      </w:pPr>
      <w:r w:rsidRPr="00D62FAD">
        <w:rPr>
          <w:sz w:val="28"/>
          <w:szCs w:val="28"/>
        </w:rPr>
        <w:t>Принятие мер при выявлении нарушений в деятельности субъекта проверки</w:t>
      </w:r>
    </w:p>
    <w:p w:rsidR="00822027" w:rsidRPr="00D62FAD" w:rsidRDefault="00822027" w:rsidP="00822027">
      <w:pPr>
        <w:suppressAutoHyphens/>
        <w:autoSpaceDE w:val="0"/>
        <w:autoSpaceDN w:val="0"/>
        <w:adjustRightInd w:val="0"/>
        <w:spacing w:line="0" w:lineRule="atLeast"/>
        <w:ind w:firstLine="709"/>
        <w:rPr>
          <w:b/>
          <w:sz w:val="28"/>
          <w:szCs w:val="28"/>
        </w:rPr>
      </w:pP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D62FAD">
        <w:rPr>
          <w:sz w:val="28"/>
          <w:szCs w:val="28"/>
        </w:rPr>
        <w:t xml:space="preserve">муниципального образования </w:t>
      </w:r>
      <w:r w:rsidRPr="00D62FAD">
        <w:rPr>
          <w:color w:val="000000"/>
          <w:sz w:val="28"/>
          <w:szCs w:val="28"/>
        </w:rPr>
        <w:t>по вопросам жилищных отношений.</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D62FAD">
        <w:rPr>
          <w:sz w:val="28"/>
          <w:szCs w:val="28"/>
        </w:rPr>
        <w:t xml:space="preserve">муниципального образования </w:t>
      </w:r>
      <w:r w:rsidRPr="00D62FAD">
        <w:rPr>
          <w:color w:val="000000"/>
          <w:sz w:val="28"/>
          <w:szCs w:val="28"/>
        </w:rPr>
        <w:t xml:space="preserve">по вопросам жилищных отношений должностные лица </w:t>
      </w:r>
      <w:r w:rsidRPr="00D62FAD">
        <w:rPr>
          <w:sz w:val="28"/>
          <w:szCs w:val="28"/>
        </w:rPr>
        <w:t xml:space="preserve">администрации муниципального образования </w:t>
      </w:r>
      <w:r w:rsidRPr="00D62FAD">
        <w:rPr>
          <w:color w:val="000000"/>
          <w:sz w:val="28"/>
          <w:szCs w:val="28"/>
        </w:rPr>
        <w:t>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56. О мерах, принятых для выполнения предписания, субъект проверки должен сообщить в </w:t>
      </w:r>
      <w:r w:rsidRPr="00D62FAD">
        <w:rPr>
          <w:sz w:val="28"/>
          <w:szCs w:val="28"/>
        </w:rPr>
        <w:t xml:space="preserve">администрацию муниципального образования </w:t>
      </w:r>
      <w:r w:rsidRPr="00D62FAD">
        <w:rPr>
          <w:color w:val="000000"/>
          <w:sz w:val="28"/>
          <w:szCs w:val="28"/>
        </w:rPr>
        <w:t>в установленный данным предписанием срок.</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57. При непредставлении субъектом проверки в установленные сроки информации об устранении нарушений должностное лицо </w:t>
      </w:r>
      <w:r w:rsidRPr="00D62FAD">
        <w:rPr>
          <w:sz w:val="28"/>
          <w:szCs w:val="28"/>
        </w:rPr>
        <w:t>администрации муниципального образования</w:t>
      </w:r>
      <w:r w:rsidRPr="00D62FAD">
        <w:rPr>
          <w:color w:val="000000"/>
          <w:sz w:val="28"/>
          <w:szCs w:val="28"/>
        </w:rPr>
        <w:t xml:space="preserve"> рассматривает и устанавливает:</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58. В течение пяти рабочих дней должностное лицо </w:t>
      </w:r>
      <w:r w:rsidRPr="00D62FAD">
        <w:rPr>
          <w:sz w:val="28"/>
          <w:szCs w:val="28"/>
        </w:rPr>
        <w:t>администрации муниципального образования</w:t>
      </w:r>
      <w:r w:rsidRPr="00D62FAD">
        <w:rPr>
          <w:color w:val="000000"/>
          <w:sz w:val="28"/>
          <w:szCs w:val="28"/>
        </w:rPr>
        <w:t xml:space="preserve"> при наличии оснований для возбуждения административного производства направляет материалы на рассмотрение </w:t>
      </w:r>
      <w:r w:rsidRPr="00D62FAD">
        <w:rPr>
          <w:color w:val="000000"/>
          <w:sz w:val="28"/>
          <w:szCs w:val="28"/>
        </w:rPr>
        <w:lastRenderedPageBreak/>
        <w:t>должностному лицу, уполномоченному на составление протокола об административном правонарушении.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D62FAD">
        <w:rPr>
          <w:sz w:val="28"/>
          <w:szCs w:val="28"/>
        </w:rPr>
        <w:t>муниципального образования</w:t>
      </w:r>
      <w:r w:rsidRPr="00D62FAD">
        <w:rPr>
          <w:color w:val="000000"/>
          <w:sz w:val="28"/>
          <w:szCs w:val="28"/>
        </w:rPr>
        <w:t xml:space="preserve"> по вопросам жилищных отношений и привлечению субъектов проверки, допустивших нарушения,  к ответственности.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822027" w:rsidRPr="00D62FAD" w:rsidRDefault="00822027" w:rsidP="00822027">
      <w:pPr>
        <w:spacing w:line="0" w:lineRule="atLeast"/>
        <w:ind w:firstLine="720"/>
        <w:jc w:val="both"/>
        <w:rPr>
          <w:sz w:val="28"/>
          <w:szCs w:val="28"/>
        </w:rPr>
      </w:pPr>
    </w:p>
    <w:p w:rsidR="00822027" w:rsidRPr="00D62FAD" w:rsidRDefault="00822027" w:rsidP="00822027">
      <w:pPr>
        <w:spacing w:line="0" w:lineRule="atLeast"/>
        <w:jc w:val="center"/>
        <w:rPr>
          <w:b/>
          <w:sz w:val="28"/>
          <w:szCs w:val="28"/>
        </w:rPr>
      </w:pPr>
      <w:r w:rsidRPr="00D62FAD">
        <w:rPr>
          <w:b/>
          <w:sz w:val="28"/>
          <w:szCs w:val="28"/>
        </w:rPr>
        <w:t>IV. Порядок и формы контроля за осуществлением</w:t>
      </w:r>
    </w:p>
    <w:p w:rsidR="00822027" w:rsidRPr="00D62FAD" w:rsidRDefault="00822027" w:rsidP="00822027">
      <w:pPr>
        <w:spacing w:line="0" w:lineRule="atLeast"/>
        <w:jc w:val="center"/>
        <w:rPr>
          <w:b/>
          <w:sz w:val="28"/>
          <w:szCs w:val="28"/>
        </w:rPr>
      </w:pPr>
      <w:r w:rsidRPr="00D62FAD">
        <w:rPr>
          <w:b/>
          <w:sz w:val="28"/>
          <w:szCs w:val="28"/>
        </w:rPr>
        <w:t>муниципального контроля</w:t>
      </w:r>
    </w:p>
    <w:p w:rsidR="00822027" w:rsidRPr="00D62FAD" w:rsidRDefault="00822027" w:rsidP="00822027">
      <w:pPr>
        <w:spacing w:line="0" w:lineRule="atLeast"/>
        <w:ind w:firstLine="720"/>
        <w:jc w:val="center"/>
        <w:rPr>
          <w:sz w:val="28"/>
          <w:szCs w:val="28"/>
        </w:rPr>
      </w:pPr>
    </w:p>
    <w:p w:rsidR="00822027" w:rsidRPr="00D62FAD" w:rsidRDefault="00822027" w:rsidP="00822027">
      <w:pPr>
        <w:suppressAutoHyphens/>
        <w:spacing w:line="0" w:lineRule="atLeast"/>
        <w:jc w:val="center"/>
        <w:rPr>
          <w:sz w:val="28"/>
          <w:szCs w:val="28"/>
        </w:rPr>
      </w:pPr>
      <w:r w:rsidRPr="00D62FAD">
        <w:rPr>
          <w:sz w:val="28"/>
          <w:szCs w:val="28"/>
        </w:rPr>
        <w:t>Порядок осуществления текущего контроля за соблюдением</w:t>
      </w:r>
    </w:p>
    <w:p w:rsidR="00822027" w:rsidRPr="00D62FAD" w:rsidRDefault="00822027" w:rsidP="00822027">
      <w:pPr>
        <w:suppressAutoHyphens/>
        <w:spacing w:line="0" w:lineRule="atLeast"/>
        <w:jc w:val="center"/>
        <w:rPr>
          <w:sz w:val="28"/>
          <w:szCs w:val="28"/>
        </w:rPr>
      </w:pPr>
      <w:r w:rsidRPr="00D62FAD">
        <w:rPr>
          <w:sz w:val="28"/>
          <w:szCs w:val="28"/>
        </w:rPr>
        <w:t>и исполнением должностными лицами  администрации муниципального образования</w:t>
      </w:r>
      <w:r w:rsidRPr="00D62FAD">
        <w:rPr>
          <w:i/>
          <w:sz w:val="28"/>
          <w:szCs w:val="28"/>
        </w:rPr>
        <w:t xml:space="preserve"> </w:t>
      </w:r>
      <w:r w:rsidRPr="00D62FAD">
        <w:rPr>
          <w:sz w:val="28"/>
          <w:szCs w:val="28"/>
        </w:rPr>
        <w:t>положений регламента и</w:t>
      </w:r>
    </w:p>
    <w:p w:rsidR="00822027" w:rsidRPr="00D62FAD" w:rsidRDefault="00822027" w:rsidP="00822027">
      <w:pPr>
        <w:suppressAutoHyphens/>
        <w:spacing w:line="0" w:lineRule="atLeast"/>
        <w:jc w:val="center"/>
        <w:rPr>
          <w:sz w:val="28"/>
          <w:szCs w:val="28"/>
        </w:rPr>
      </w:pPr>
      <w:r w:rsidRPr="00D62FAD">
        <w:rPr>
          <w:sz w:val="28"/>
          <w:szCs w:val="28"/>
        </w:rPr>
        <w:t>иных нормативных правовых актов, устанавливающих требования</w:t>
      </w:r>
    </w:p>
    <w:p w:rsidR="00822027" w:rsidRPr="00D62FAD" w:rsidRDefault="00822027" w:rsidP="00822027">
      <w:pPr>
        <w:suppressAutoHyphens/>
        <w:spacing w:line="0" w:lineRule="atLeast"/>
        <w:jc w:val="center"/>
        <w:rPr>
          <w:sz w:val="28"/>
          <w:szCs w:val="28"/>
        </w:rPr>
      </w:pPr>
      <w:r w:rsidRPr="00D62FAD">
        <w:rPr>
          <w:sz w:val="28"/>
          <w:szCs w:val="28"/>
        </w:rPr>
        <w:t>к осуществлению муниципального контроля, а также</w:t>
      </w:r>
    </w:p>
    <w:p w:rsidR="00822027" w:rsidRPr="00D62FAD" w:rsidRDefault="00822027" w:rsidP="00822027">
      <w:pPr>
        <w:suppressAutoHyphens/>
        <w:spacing w:line="0" w:lineRule="atLeast"/>
        <w:jc w:val="center"/>
        <w:rPr>
          <w:sz w:val="28"/>
          <w:szCs w:val="28"/>
        </w:rPr>
      </w:pPr>
      <w:r w:rsidRPr="00D62FAD">
        <w:rPr>
          <w:sz w:val="28"/>
          <w:szCs w:val="28"/>
        </w:rPr>
        <w:t>за принятием ими решений</w:t>
      </w:r>
    </w:p>
    <w:p w:rsidR="00822027" w:rsidRPr="00D62FAD" w:rsidRDefault="00822027" w:rsidP="00822027">
      <w:pPr>
        <w:spacing w:line="0" w:lineRule="atLeast"/>
        <w:ind w:firstLine="720"/>
        <w:jc w:val="center"/>
        <w:rPr>
          <w:sz w:val="28"/>
          <w:szCs w:val="28"/>
        </w:rPr>
      </w:pPr>
    </w:p>
    <w:p w:rsidR="00822027" w:rsidRPr="00D62FAD" w:rsidRDefault="00822027" w:rsidP="00822027">
      <w:pPr>
        <w:spacing w:line="0" w:lineRule="atLeast"/>
        <w:ind w:firstLine="720"/>
        <w:jc w:val="both"/>
        <w:rPr>
          <w:color w:val="000000"/>
          <w:sz w:val="28"/>
          <w:szCs w:val="28"/>
        </w:rPr>
      </w:pPr>
      <w:r w:rsidRPr="00D62FAD">
        <w:rPr>
          <w:sz w:val="28"/>
          <w:szCs w:val="28"/>
        </w:rPr>
        <w:t>61. Текущий контроль за соблюдением и исполнением должностными лицами администрации муниципального образования</w:t>
      </w:r>
      <w:r w:rsidRPr="00D62FAD">
        <w:rPr>
          <w:i/>
          <w:sz w:val="28"/>
          <w:szCs w:val="28"/>
        </w:rPr>
        <w:t xml:space="preserve"> </w:t>
      </w:r>
      <w:r w:rsidRPr="00D62FAD">
        <w:rPr>
          <w:sz w:val="28"/>
          <w:szCs w:val="28"/>
        </w:rPr>
        <w:t xml:space="preserve">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w:t>
      </w:r>
      <w:r w:rsidRPr="00D62FAD">
        <w:rPr>
          <w:color w:val="000000"/>
          <w:sz w:val="28"/>
          <w:szCs w:val="28"/>
        </w:rPr>
        <w:t xml:space="preserve">проведения анализа соблюдения и исполнения специалистами </w:t>
      </w:r>
      <w:r w:rsidRPr="00D62FAD">
        <w:rPr>
          <w:sz w:val="28"/>
          <w:szCs w:val="28"/>
        </w:rPr>
        <w:t xml:space="preserve">администрации муниципального образования </w:t>
      </w:r>
      <w:r w:rsidRPr="00D62FAD">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822027" w:rsidRPr="00D62FAD" w:rsidRDefault="00822027" w:rsidP="00822027">
      <w:pPr>
        <w:spacing w:line="0" w:lineRule="atLeast"/>
        <w:ind w:firstLine="720"/>
        <w:jc w:val="both"/>
        <w:rPr>
          <w:color w:val="000000"/>
          <w:sz w:val="28"/>
          <w:szCs w:val="28"/>
        </w:rPr>
      </w:pPr>
    </w:p>
    <w:p w:rsidR="00822027" w:rsidRPr="00D62FAD" w:rsidRDefault="00822027" w:rsidP="00822027">
      <w:pPr>
        <w:spacing w:line="0" w:lineRule="atLeast"/>
        <w:ind w:firstLine="720"/>
        <w:jc w:val="center"/>
        <w:rPr>
          <w:sz w:val="28"/>
          <w:szCs w:val="28"/>
        </w:rPr>
      </w:pPr>
      <w:r w:rsidRPr="00D62FAD">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822027" w:rsidRPr="00D62FAD" w:rsidRDefault="00822027" w:rsidP="00822027">
      <w:pPr>
        <w:spacing w:line="0" w:lineRule="atLeast"/>
        <w:ind w:firstLine="720"/>
        <w:jc w:val="center"/>
        <w:rPr>
          <w:sz w:val="28"/>
          <w:szCs w:val="28"/>
        </w:rPr>
      </w:pP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62. </w:t>
      </w:r>
      <w:r w:rsidRPr="00D62FAD">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r w:rsidRPr="00D62FAD">
        <w:rPr>
          <w:color w:val="000000"/>
          <w:sz w:val="28"/>
          <w:szCs w:val="28"/>
        </w:rPr>
        <w:t>.</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 xml:space="preserve">63. Для проведения проверки </w:t>
      </w:r>
      <w:r w:rsidRPr="00D62FAD">
        <w:rPr>
          <w:sz w:val="28"/>
          <w:szCs w:val="28"/>
        </w:rPr>
        <w:t xml:space="preserve">распоряжением главы  муниципального образования </w:t>
      </w:r>
      <w:r w:rsidRPr="00D62FAD">
        <w:rPr>
          <w:color w:val="000000"/>
          <w:sz w:val="28"/>
          <w:szCs w:val="28"/>
        </w:rPr>
        <w:t>создается комиссия.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64.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65. Результаты проверки оформляются в виде акта проверки, в котором указываются выявленные недостатки и предложения по их устранению.</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Акт проверки подписывается всеми членами комиссии.</w:t>
      </w:r>
    </w:p>
    <w:p w:rsidR="00822027" w:rsidRPr="00D62FAD" w:rsidRDefault="00822027" w:rsidP="00822027">
      <w:pPr>
        <w:spacing w:line="0" w:lineRule="atLeast"/>
        <w:ind w:firstLine="720"/>
        <w:jc w:val="both"/>
        <w:rPr>
          <w:sz w:val="28"/>
          <w:szCs w:val="28"/>
        </w:rPr>
      </w:pPr>
    </w:p>
    <w:p w:rsidR="00822027" w:rsidRPr="00D62FAD" w:rsidRDefault="00822027" w:rsidP="00822027">
      <w:pPr>
        <w:suppressAutoHyphens/>
        <w:spacing w:line="0" w:lineRule="atLeast"/>
        <w:jc w:val="center"/>
        <w:rPr>
          <w:sz w:val="28"/>
          <w:szCs w:val="28"/>
        </w:rPr>
      </w:pPr>
      <w:r w:rsidRPr="00D62FAD">
        <w:rPr>
          <w:sz w:val="28"/>
          <w:szCs w:val="28"/>
        </w:rPr>
        <w:t>Ответственность должностных лиц администрации  муниципального образования</w:t>
      </w:r>
      <w:r w:rsidRPr="00D62FAD">
        <w:rPr>
          <w:i/>
          <w:sz w:val="28"/>
          <w:szCs w:val="28"/>
        </w:rPr>
        <w:t xml:space="preserve"> </w:t>
      </w:r>
      <w:r w:rsidRPr="00D62FAD">
        <w:rPr>
          <w:sz w:val="28"/>
          <w:szCs w:val="28"/>
        </w:rPr>
        <w:t>за решения и действия (бездействие),</w:t>
      </w:r>
    </w:p>
    <w:p w:rsidR="00822027" w:rsidRPr="00D62FAD" w:rsidRDefault="00822027" w:rsidP="00822027">
      <w:pPr>
        <w:suppressAutoHyphens/>
        <w:spacing w:line="0" w:lineRule="atLeast"/>
        <w:jc w:val="center"/>
        <w:rPr>
          <w:sz w:val="28"/>
          <w:szCs w:val="28"/>
        </w:rPr>
      </w:pPr>
      <w:r w:rsidRPr="00D62FAD">
        <w:rPr>
          <w:sz w:val="28"/>
          <w:szCs w:val="28"/>
        </w:rPr>
        <w:t>принимаемые (осуществляемые) ими в ходе осуществления муниципального контроля</w:t>
      </w:r>
    </w:p>
    <w:p w:rsidR="00822027" w:rsidRPr="00D62FAD" w:rsidRDefault="00822027" w:rsidP="00822027">
      <w:pPr>
        <w:spacing w:line="0" w:lineRule="atLeast"/>
        <w:ind w:firstLine="720"/>
        <w:jc w:val="both"/>
        <w:rPr>
          <w:sz w:val="28"/>
          <w:szCs w:val="28"/>
        </w:rPr>
      </w:pPr>
      <w:r w:rsidRPr="00D62FAD">
        <w:rPr>
          <w:sz w:val="28"/>
          <w:szCs w:val="28"/>
        </w:rPr>
        <w:t xml:space="preserve"> 66. За ненадлежащее осуществление муниципального контроля виновные лица несут ответственность, установленную законодательством Российской Федерации. </w:t>
      </w:r>
    </w:p>
    <w:p w:rsidR="00822027" w:rsidRPr="00D62FAD" w:rsidRDefault="00822027" w:rsidP="00822027">
      <w:pPr>
        <w:spacing w:line="0" w:lineRule="atLeast"/>
        <w:ind w:firstLine="720"/>
        <w:jc w:val="both"/>
        <w:rPr>
          <w:sz w:val="28"/>
          <w:szCs w:val="28"/>
        </w:rPr>
      </w:pPr>
      <w:r w:rsidRPr="00D62FAD">
        <w:rPr>
          <w:sz w:val="28"/>
          <w:szCs w:val="28"/>
        </w:rPr>
        <w:t>67. Персональная ответственность должностных лиц администрации муниципального образования</w:t>
      </w:r>
      <w:r w:rsidRPr="00D62FAD">
        <w:rPr>
          <w:i/>
          <w:sz w:val="28"/>
          <w:szCs w:val="28"/>
        </w:rPr>
        <w:t xml:space="preserve"> </w:t>
      </w:r>
      <w:r w:rsidRPr="00D62FA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822027" w:rsidRPr="00D62FAD" w:rsidRDefault="00822027" w:rsidP="00822027">
      <w:pPr>
        <w:spacing w:line="0" w:lineRule="atLeast"/>
        <w:ind w:firstLine="720"/>
        <w:jc w:val="both"/>
        <w:rPr>
          <w:sz w:val="28"/>
          <w:szCs w:val="28"/>
        </w:rPr>
      </w:pPr>
      <w:r w:rsidRPr="00D62FAD">
        <w:rPr>
          <w:sz w:val="28"/>
          <w:szCs w:val="28"/>
        </w:rPr>
        <w:t xml:space="preserve">68. 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822027" w:rsidRPr="00D62FAD" w:rsidRDefault="00822027" w:rsidP="00822027">
      <w:pPr>
        <w:suppressAutoHyphens/>
        <w:spacing w:line="0" w:lineRule="atLeast"/>
        <w:jc w:val="center"/>
        <w:rPr>
          <w:sz w:val="28"/>
          <w:szCs w:val="28"/>
        </w:rPr>
      </w:pPr>
      <w:r w:rsidRPr="00D62FAD">
        <w:rPr>
          <w:sz w:val="28"/>
          <w:szCs w:val="28"/>
        </w:rPr>
        <w:t>Положения, характеризующие требования к порядку и формам</w:t>
      </w:r>
    </w:p>
    <w:p w:rsidR="00822027" w:rsidRPr="00D62FAD" w:rsidRDefault="00822027" w:rsidP="00822027">
      <w:pPr>
        <w:suppressAutoHyphens/>
        <w:spacing w:line="0" w:lineRule="atLeast"/>
        <w:jc w:val="center"/>
        <w:rPr>
          <w:sz w:val="28"/>
          <w:szCs w:val="28"/>
        </w:rPr>
      </w:pPr>
      <w:r w:rsidRPr="00D62FAD">
        <w:rPr>
          <w:sz w:val="28"/>
          <w:szCs w:val="28"/>
        </w:rPr>
        <w:t>контроля за осуществлением муниципального контроля, в том</w:t>
      </w:r>
    </w:p>
    <w:p w:rsidR="00822027" w:rsidRPr="00D62FAD" w:rsidRDefault="00822027" w:rsidP="00822027">
      <w:pPr>
        <w:suppressAutoHyphens/>
        <w:spacing w:line="0" w:lineRule="atLeast"/>
        <w:jc w:val="center"/>
        <w:rPr>
          <w:sz w:val="28"/>
          <w:szCs w:val="28"/>
        </w:rPr>
      </w:pPr>
      <w:r w:rsidRPr="00D62FAD">
        <w:rPr>
          <w:sz w:val="28"/>
          <w:szCs w:val="28"/>
        </w:rPr>
        <w:t>числе со стороны граждан, их объединений и организаций</w:t>
      </w:r>
    </w:p>
    <w:p w:rsidR="00822027" w:rsidRPr="00D62FAD" w:rsidRDefault="00822027" w:rsidP="00822027">
      <w:pPr>
        <w:spacing w:line="0" w:lineRule="atLeast"/>
        <w:ind w:firstLine="720"/>
        <w:jc w:val="both"/>
        <w:rPr>
          <w:sz w:val="28"/>
          <w:szCs w:val="28"/>
        </w:rPr>
      </w:pPr>
      <w:r w:rsidRPr="00D62FAD">
        <w:rPr>
          <w:sz w:val="28"/>
          <w:szCs w:val="28"/>
        </w:rPr>
        <w:t xml:space="preserve">69. 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822027" w:rsidRPr="00D62FAD" w:rsidRDefault="00822027" w:rsidP="00822027">
      <w:pPr>
        <w:spacing w:line="0" w:lineRule="atLeast"/>
        <w:ind w:firstLine="720"/>
        <w:jc w:val="both"/>
        <w:rPr>
          <w:sz w:val="28"/>
          <w:szCs w:val="28"/>
        </w:rPr>
      </w:pPr>
      <w:r w:rsidRPr="00D62FAD">
        <w:rPr>
          <w:sz w:val="28"/>
          <w:szCs w:val="28"/>
        </w:rPr>
        <w:t xml:space="preserve">70. Граждане, их объединения и организации вправе обратиться в администрацию муниципального образования 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 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Default="00822027" w:rsidP="00822027">
      <w:pPr>
        <w:spacing w:line="0" w:lineRule="atLeast"/>
        <w:ind w:left="720"/>
        <w:jc w:val="center"/>
        <w:rPr>
          <w:b/>
          <w:sz w:val="28"/>
          <w:szCs w:val="28"/>
        </w:rPr>
      </w:pPr>
      <w:r w:rsidRPr="00D62FAD">
        <w:rPr>
          <w:b/>
          <w:sz w:val="28"/>
          <w:szCs w:val="28"/>
        </w:rPr>
        <w:t>V.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822027" w:rsidRPr="00D62FAD" w:rsidRDefault="00822027" w:rsidP="00822027">
      <w:pPr>
        <w:spacing w:line="0" w:lineRule="atLeast"/>
        <w:ind w:left="720"/>
        <w:jc w:val="center"/>
        <w:rPr>
          <w:b/>
          <w:sz w:val="28"/>
          <w:szCs w:val="28"/>
        </w:rPr>
      </w:pPr>
    </w:p>
    <w:p w:rsidR="00822027" w:rsidRPr="00D62FAD" w:rsidRDefault="00822027" w:rsidP="00822027">
      <w:pPr>
        <w:spacing w:line="0" w:lineRule="atLeast"/>
        <w:jc w:val="center"/>
        <w:rPr>
          <w:sz w:val="28"/>
          <w:szCs w:val="28"/>
        </w:rPr>
      </w:pPr>
      <w:r w:rsidRPr="00D62FAD">
        <w:rPr>
          <w:sz w:val="28"/>
          <w:szCs w:val="28"/>
        </w:rPr>
        <w:lastRenderedPageBreak/>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822027" w:rsidRPr="00D62FAD" w:rsidRDefault="00822027" w:rsidP="00822027">
      <w:pPr>
        <w:spacing w:line="0" w:lineRule="atLeast"/>
        <w:ind w:firstLine="720"/>
        <w:jc w:val="both"/>
        <w:rPr>
          <w:color w:val="000000"/>
          <w:sz w:val="28"/>
          <w:szCs w:val="28"/>
        </w:rPr>
      </w:pPr>
      <w:r w:rsidRPr="00D62FAD">
        <w:rPr>
          <w:sz w:val="28"/>
          <w:szCs w:val="28"/>
        </w:rPr>
        <w:t xml:space="preserve"> 71. </w:t>
      </w:r>
      <w:r w:rsidRPr="00D62FAD">
        <w:rPr>
          <w:color w:val="000000"/>
          <w:sz w:val="28"/>
          <w:szCs w:val="28"/>
        </w:rPr>
        <w:t xml:space="preserve">Заявители вправе обжаловать решения, действия (бездействие) администрации </w:t>
      </w:r>
      <w:r w:rsidRPr="00D62FAD">
        <w:rPr>
          <w:sz w:val="28"/>
          <w:szCs w:val="28"/>
        </w:rPr>
        <w:t>муниципального образования</w:t>
      </w:r>
      <w:r w:rsidRPr="00D62FAD">
        <w:rPr>
          <w:color w:val="000000"/>
          <w:sz w:val="28"/>
          <w:szCs w:val="28"/>
        </w:rPr>
        <w:t>, должностных лиц администрации в досудебном (внесудебном) порядке.</w:t>
      </w:r>
    </w:p>
    <w:p w:rsidR="00822027" w:rsidRPr="00D62FAD" w:rsidRDefault="00822027" w:rsidP="00822027">
      <w:pPr>
        <w:spacing w:line="0" w:lineRule="atLeast"/>
        <w:ind w:firstLine="720"/>
        <w:jc w:val="both"/>
        <w:rPr>
          <w:sz w:val="28"/>
          <w:szCs w:val="28"/>
        </w:rPr>
      </w:pPr>
      <w:r w:rsidRPr="00D62FAD">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822027" w:rsidRPr="00D62FAD" w:rsidRDefault="00822027" w:rsidP="00822027">
      <w:pPr>
        <w:spacing w:line="0" w:lineRule="atLeast"/>
        <w:ind w:firstLine="720"/>
        <w:jc w:val="both"/>
        <w:rPr>
          <w:sz w:val="28"/>
          <w:szCs w:val="28"/>
        </w:rPr>
      </w:pPr>
      <w:r w:rsidRPr="00D62FAD">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822027" w:rsidRPr="00D62FAD" w:rsidRDefault="00822027" w:rsidP="00822027">
      <w:pPr>
        <w:spacing w:line="0" w:lineRule="atLeast"/>
        <w:ind w:firstLine="720"/>
        <w:jc w:val="both"/>
        <w:rPr>
          <w:sz w:val="28"/>
          <w:szCs w:val="28"/>
        </w:rPr>
      </w:pPr>
      <w:r w:rsidRPr="00D62FAD">
        <w:rPr>
          <w:sz w:val="28"/>
          <w:szCs w:val="28"/>
        </w:rPr>
        <w:t xml:space="preserve">72.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822027" w:rsidRPr="00D62FAD" w:rsidRDefault="00822027" w:rsidP="00822027">
      <w:pPr>
        <w:spacing w:line="0" w:lineRule="atLeast"/>
        <w:ind w:firstLine="720"/>
        <w:jc w:val="both"/>
        <w:rPr>
          <w:sz w:val="28"/>
          <w:szCs w:val="28"/>
        </w:rPr>
      </w:pPr>
      <w:r w:rsidRPr="00D62FAD">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822027" w:rsidRPr="00D62FAD" w:rsidRDefault="00822027" w:rsidP="00822027">
      <w:pPr>
        <w:spacing w:line="0" w:lineRule="atLeast"/>
        <w:ind w:firstLine="720"/>
        <w:jc w:val="both"/>
        <w:rPr>
          <w:sz w:val="28"/>
          <w:szCs w:val="28"/>
        </w:rPr>
      </w:pPr>
      <w:r w:rsidRPr="00D62FAD">
        <w:rPr>
          <w:sz w:val="28"/>
          <w:szCs w:val="28"/>
        </w:rPr>
        <w:t xml:space="preserve">Дополнительно в жалобе могут быть указаны: </w:t>
      </w:r>
    </w:p>
    <w:p w:rsidR="00822027" w:rsidRPr="00D62FAD" w:rsidRDefault="00822027" w:rsidP="00822027">
      <w:pPr>
        <w:spacing w:line="0" w:lineRule="atLeast"/>
        <w:ind w:firstLine="720"/>
        <w:jc w:val="both"/>
        <w:rPr>
          <w:sz w:val="28"/>
          <w:szCs w:val="28"/>
        </w:rPr>
      </w:pPr>
      <w:r w:rsidRPr="00D62FA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822027" w:rsidRPr="00D62FAD" w:rsidRDefault="00822027" w:rsidP="00822027">
      <w:pPr>
        <w:spacing w:line="0" w:lineRule="atLeast"/>
        <w:ind w:firstLine="720"/>
        <w:jc w:val="both"/>
        <w:rPr>
          <w:sz w:val="28"/>
          <w:szCs w:val="28"/>
        </w:rPr>
      </w:pPr>
      <w:r w:rsidRPr="00D62FAD">
        <w:rPr>
          <w:sz w:val="28"/>
          <w:szCs w:val="28"/>
        </w:rPr>
        <w:t xml:space="preserve">суть обжалуемого действия (бездействия); </w:t>
      </w:r>
    </w:p>
    <w:p w:rsidR="00822027" w:rsidRPr="00D62FAD" w:rsidRDefault="00822027" w:rsidP="00822027">
      <w:pPr>
        <w:spacing w:line="0" w:lineRule="atLeast"/>
        <w:ind w:firstLine="720"/>
        <w:jc w:val="both"/>
        <w:rPr>
          <w:sz w:val="28"/>
          <w:szCs w:val="28"/>
        </w:rPr>
      </w:pPr>
      <w:r w:rsidRPr="00D62FAD">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822027" w:rsidRPr="00D62FAD" w:rsidRDefault="00822027" w:rsidP="00822027">
      <w:pPr>
        <w:spacing w:line="0" w:lineRule="atLeast"/>
        <w:ind w:firstLine="720"/>
        <w:jc w:val="both"/>
        <w:rPr>
          <w:sz w:val="28"/>
          <w:szCs w:val="28"/>
        </w:rPr>
      </w:pPr>
      <w:r w:rsidRPr="00D62FAD">
        <w:rPr>
          <w:sz w:val="28"/>
          <w:szCs w:val="28"/>
        </w:rPr>
        <w:t xml:space="preserve">иные сведения, которые заинтересованное лицо считает необходимым сообщить. </w:t>
      </w:r>
    </w:p>
    <w:p w:rsidR="00822027" w:rsidRPr="00D62FAD" w:rsidRDefault="00822027" w:rsidP="00822027">
      <w:pPr>
        <w:spacing w:line="0" w:lineRule="atLeast"/>
        <w:ind w:firstLine="720"/>
        <w:jc w:val="both"/>
        <w:rPr>
          <w:sz w:val="28"/>
          <w:szCs w:val="28"/>
        </w:rPr>
      </w:pPr>
      <w:r w:rsidRPr="00D62FAD">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center"/>
        <w:rPr>
          <w:sz w:val="28"/>
          <w:szCs w:val="28"/>
        </w:rPr>
      </w:pPr>
      <w:r w:rsidRPr="00D62FAD">
        <w:rPr>
          <w:sz w:val="28"/>
          <w:szCs w:val="28"/>
        </w:rPr>
        <w:t>Предмет досудебного (внесудебного) обжалования</w:t>
      </w:r>
    </w:p>
    <w:p w:rsidR="00822027" w:rsidRPr="00D62FAD" w:rsidRDefault="00822027" w:rsidP="00822027">
      <w:pPr>
        <w:spacing w:line="0" w:lineRule="atLeast"/>
        <w:ind w:firstLine="720"/>
        <w:jc w:val="both"/>
        <w:rPr>
          <w:sz w:val="28"/>
          <w:szCs w:val="28"/>
        </w:rPr>
      </w:pPr>
      <w:r w:rsidRPr="00D62FAD">
        <w:rPr>
          <w:sz w:val="28"/>
          <w:szCs w:val="28"/>
        </w:rPr>
        <w:lastRenderedPageBreak/>
        <w:t xml:space="preserve"> 73. 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w:t>
      </w:r>
    </w:p>
    <w:p w:rsidR="00822027" w:rsidRPr="00D62FAD" w:rsidRDefault="00822027" w:rsidP="00822027">
      <w:pPr>
        <w:spacing w:line="0" w:lineRule="atLeast"/>
        <w:ind w:firstLine="720"/>
        <w:jc w:val="both"/>
        <w:rPr>
          <w:sz w:val="28"/>
          <w:szCs w:val="28"/>
        </w:rPr>
      </w:pPr>
      <w:r w:rsidRPr="00D62FAD">
        <w:rPr>
          <w:sz w:val="28"/>
          <w:szCs w:val="28"/>
        </w:rPr>
        <w:t xml:space="preserve">необоснованным отказом в осуществлении муниципального контроля; </w:t>
      </w:r>
    </w:p>
    <w:p w:rsidR="00822027" w:rsidRPr="00D62FAD" w:rsidRDefault="00822027" w:rsidP="00822027">
      <w:pPr>
        <w:suppressAutoHyphens/>
        <w:spacing w:line="0" w:lineRule="atLeast"/>
        <w:ind w:firstLine="720"/>
        <w:jc w:val="both"/>
        <w:rPr>
          <w:sz w:val="28"/>
          <w:szCs w:val="28"/>
        </w:rPr>
      </w:pPr>
      <w:r w:rsidRPr="00D62FAD">
        <w:rPr>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822027" w:rsidRPr="00D62FAD" w:rsidRDefault="00822027" w:rsidP="00822027">
      <w:pPr>
        <w:autoSpaceDE w:val="0"/>
        <w:autoSpaceDN w:val="0"/>
        <w:adjustRightInd w:val="0"/>
        <w:spacing w:line="0" w:lineRule="atLeast"/>
        <w:ind w:firstLine="720"/>
        <w:jc w:val="both"/>
        <w:rPr>
          <w:sz w:val="28"/>
          <w:szCs w:val="28"/>
        </w:rPr>
      </w:pPr>
      <w:r w:rsidRPr="00D62FAD">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822027" w:rsidRPr="00D62FAD" w:rsidRDefault="00822027" w:rsidP="00822027">
      <w:pPr>
        <w:spacing w:line="0" w:lineRule="atLeast"/>
        <w:ind w:firstLine="720"/>
        <w:jc w:val="both"/>
        <w:rPr>
          <w:sz w:val="28"/>
          <w:szCs w:val="28"/>
        </w:rPr>
      </w:pPr>
      <w:r w:rsidRPr="00D62FAD">
        <w:rPr>
          <w:sz w:val="28"/>
          <w:szCs w:val="28"/>
        </w:rPr>
        <w:t xml:space="preserve">нарушением иных прав заинтересованного лица при осуществлении муниципального контроля. </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center"/>
        <w:rPr>
          <w:sz w:val="28"/>
          <w:szCs w:val="28"/>
        </w:rPr>
      </w:pPr>
      <w:r w:rsidRPr="00D62FAD">
        <w:rPr>
          <w:sz w:val="28"/>
          <w:szCs w:val="28"/>
        </w:rPr>
        <w:t>Перечень оснований для приостановления рассмотрения жалобы и случаев, в которых ответ на жалобу не дается</w:t>
      </w:r>
    </w:p>
    <w:p w:rsidR="00822027" w:rsidRPr="00D62FAD" w:rsidRDefault="00822027" w:rsidP="00822027">
      <w:pPr>
        <w:spacing w:line="0" w:lineRule="atLeast"/>
        <w:ind w:firstLine="720"/>
        <w:jc w:val="both"/>
        <w:rPr>
          <w:sz w:val="28"/>
          <w:szCs w:val="28"/>
        </w:rPr>
      </w:pPr>
      <w:r w:rsidRPr="00D62FAD">
        <w:rPr>
          <w:sz w:val="28"/>
          <w:szCs w:val="28"/>
        </w:rPr>
        <w:t xml:space="preserve">74. Ответ на жалобу не дается в случаях: </w:t>
      </w:r>
    </w:p>
    <w:p w:rsidR="00822027" w:rsidRPr="00D62FAD" w:rsidRDefault="00822027" w:rsidP="00822027">
      <w:pPr>
        <w:spacing w:line="0" w:lineRule="atLeast"/>
        <w:ind w:firstLine="720"/>
        <w:jc w:val="both"/>
        <w:rPr>
          <w:sz w:val="28"/>
          <w:szCs w:val="28"/>
        </w:rPr>
      </w:pPr>
      <w:r w:rsidRPr="00D62FAD">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822027" w:rsidRPr="00D62FAD" w:rsidRDefault="00822027" w:rsidP="00822027">
      <w:pPr>
        <w:spacing w:line="0" w:lineRule="atLeast"/>
        <w:ind w:firstLine="720"/>
        <w:jc w:val="both"/>
        <w:rPr>
          <w:sz w:val="28"/>
          <w:szCs w:val="28"/>
        </w:rPr>
      </w:pPr>
      <w:r w:rsidRPr="00D62FAD">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822027" w:rsidRPr="00D62FAD" w:rsidRDefault="00822027" w:rsidP="00822027">
      <w:pPr>
        <w:spacing w:line="0" w:lineRule="atLeast"/>
        <w:ind w:firstLine="720"/>
        <w:jc w:val="both"/>
        <w:rPr>
          <w:sz w:val="28"/>
          <w:szCs w:val="28"/>
        </w:rPr>
      </w:pPr>
      <w:r w:rsidRPr="00D62FA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822027" w:rsidRPr="00D62FAD" w:rsidRDefault="00822027" w:rsidP="00822027">
      <w:pPr>
        <w:spacing w:line="0" w:lineRule="atLeast"/>
        <w:ind w:firstLine="720"/>
        <w:jc w:val="both"/>
        <w:rPr>
          <w:sz w:val="28"/>
          <w:szCs w:val="28"/>
        </w:rPr>
      </w:pPr>
      <w:r w:rsidRPr="00D62FAD">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822027" w:rsidRPr="00D62FAD" w:rsidRDefault="00822027" w:rsidP="00822027">
      <w:pPr>
        <w:spacing w:line="0" w:lineRule="atLeast"/>
        <w:ind w:firstLine="720"/>
        <w:jc w:val="both"/>
        <w:rPr>
          <w:sz w:val="28"/>
          <w:szCs w:val="28"/>
        </w:rPr>
      </w:pPr>
      <w:r w:rsidRPr="00D62FAD">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822027" w:rsidRPr="00D62FAD" w:rsidRDefault="00822027" w:rsidP="00822027">
      <w:pPr>
        <w:spacing w:line="0" w:lineRule="atLeast"/>
        <w:ind w:firstLine="720"/>
        <w:jc w:val="both"/>
        <w:rPr>
          <w:sz w:val="28"/>
          <w:szCs w:val="28"/>
        </w:rPr>
      </w:pPr>
      <w:r w:rsidRPr="00D62FAD">
        <w:rPr>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w:t>
      </w:r>
      <w:r w:rsidRPr="00D62FAD">
        <w:rPr>
          <w:sz w:val="28"/>
          <w:szCs w:val="28"/>
        </w:rPr>
        <w:lastRenderedPageBreak/>
        <w:t xml:space="preserve">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75. Уполномоченный на рассмотрение жалобы орган отказывает в удовлетворении жалобы в следующих случаях:</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наличие вступившего в законную силу решения суда, арбитражного суда по жалобе о том же предмете и</w:t>
      </w:r>
      <w:r w:rsidRPr="00D62FAD">
        <w:rPr>
          <w:sz w:val="28"/>
          <w:szCs w:val="28"/>
        </w:rPr>
        <w:t xml:space="preserve"> </w:t>
      </w:r>
      <w:r w:rsidRPr="00D62FAD">
        <w:rPr>
          <w:color w:val="000000"/>
          <w:sz w:val="28"/>
          <w:szCs w:val="28"/>
        </w:rPr>
        <w:t>по тем же основаниям;</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822027" w:rsidRPr="00D62FAD" w:rsidRDefault="00822027" w:rsidP="00822027">
      <w:pPr>
        <w:suppressAutoHyphens/>
        <w:autoSpaceDE w:val="0"/>
        <w:autoSpaceDN w:val="0"/>
        <w:adjustRightInd w:val="0"/>
        <w:spacing w:line="0" w:lineRule="atLeast"/>
        <w:ind w:firstLine="709"/>
        <w:jc w:val="both"/>
        <w:rPr>
          <w:color w:val="000000"/>
          <w:sz w:val="28"/>
          <w:szCs w:val="28"/>
        </w:rPr>
      </w:pPr>
      <w:r w:rsidRPr="00D62FAD">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center"/>
        <w:rPr>
          <w:sz w:val="28"/>
          <w:szCs w:val="28"/>
        </w:rPr>
      </w:pPr>
      <w:r w:rsidRPr="00D62FAD">
        <w:rPr>
          <w:sz w:val="28"/>
          <w:szCs w:val="28"/>
        </w:rPr>
        <w:t>Основания для начала процедуры досудебного (внесудебного) обжалования</w:t>
      </w:r>
    </w:p>
    <w:p w:rsidR="00822027" w:rsidRPr="00D62FAD" w:rsidRDefault="00822027" w:rsidP="00822027">
      <w:pPr>
        <w:spacing w:line="0" w:lineRule="atLeast"/>
        <w:ind w:firstLine="720"/>
        <w:jc w:val="both"/>
        <w:rPr>
          <w:color w:val="000000"/>
          <w:sz w:val="28"/>
          <w:szCs w:val="28"/>
        </w:rPr>
      </w:pPr>
      <w:r w:rsidRPr="00D62FAD">
        <w:rPr>
          <w:sz w:val="28"/>
          <w:szCs w:val="28"/>
        </w:rPr>
        <w:t xml:space="preserve"> 76. Основанием для начала процедуры досудебного (внесудебного) обжалования является поступление </w:t>
      </w:r>
      <w:r w:rsidRPr="00D62FAD">
        <w:rPr>
          <w:color w:val="000000"/>
          <w:sz w:val="28"/>
          <w:szCs w:val="28"/>
        </w:rPr>
        <w:t>заявления об обжаловании решений, действий (бездействия) администрации, должностных лиц администрации</w:t>
      </w:r>
      <w:r w:rsidRPr="00D62FAD">
        <w:rPr>
          <w:sz w:val="28"/>
          <w:szCs w:val="28"/>
        </w:rPr>
        <w:t xml:space="preserve"> в орган местного самоуправления или должностному лицу.</w:t>
      </w:r>
    </w:p>
    <w:p w:rsidR="00822027" w:rsidRPr="00D62FAD" w:rsidRDefault="00822027" w:rsidP="00822027">
      <w:pPr>
        <w:spacing w:line="0" w:lineRule="atLeast"/>
        <w:ind w:firstLine="720"/>
        <w:jc w:val="center"/>
        <w:rPr>
          <w:sz w:val="28"/>
          <w:szCs w:val="28"/>
        </w:rPr>
      </w:pPr>
    </w:p>
    <w:p w:rsidR="00822027" w:rsidRPr="00D62FAD" w:rsidRDefault="00822027" w:rsidP="00822027">
      <w:pPr>
        <w:spacing w:line="0" w:lineRule="atLeast"/>
        <w:ind w:firstLine="720"/>
        <w:jc w:val="center"/>
        <w:rPr>
          <w:sz w:val="28"/>
          <w:szCs w:val="28"/>
        </w:rPr>
      </w:pPr>
      <w:r w:rsidRPr="00D62FAD">
        <w:rPr>
          <w:sz w:val="28"/>
          <w:szCs w:val="28"/>
        </w:rPr>
        <w:t>Права заинтересованных лиц на получение информации и документов, необходимых для обоснования и рассмотрения жалобы</w:t>
      </w:r>
    </w:p>
    <w:p w:rsidR="00822027" w:rsidRPr="00D62FAD" w:rsidRDefault="00822027" w:rsidP="00822027">
      <w:pPr>
        <w:spacing w:line="0" w:lineRule="atLeast"/>
        <w:ind w:firstLine="720"/>
        <w:jc w:val="both"/>
        <w:rPr>
          <w:sz w:val="28"/>
          <w:szCs w:val="28"/>
        </w:rPr>
      </w:pPr>
      <w:r w:rsidRPr="00D62FAD">
        <w:rPr>
          <w:sz w:val="28"/>
          <w:szCs w:val="28"/>
        </w:rPr>
        <w:t xml:space="preserve">77.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822027" w:rsidRPr="00D62FAD" w:rsidRDefault="00822027" w:rsidP="00822027">
      <w:pPr>
        <w:spacing w:line="0" w:lineRule="atLeast"/>
        <w:ind w:firstLine="720"/>
        <w:jc w:val="both"/>
        <w:rPr>
          <w:sz w:val="28"/>
          <w:szCs w:val="28"/>
        </w:rPr>
      </w:pPr>
      <w:r w:rsidRPr="00D62FAD">
        <w:rPr>
          <w:sz w:val="28"/>
          <w:szCs w:val="28"/>
        </w:rPr>
        <w:t xml:space="preserve">составляющие государственную или иную охраняемую законодательством Российской Федерации тайну. </w:t>
      </w:r>
    </w:p>
    <w:p w:rsidR="00822027" w:rsidRPr="00D62FAD" w:rsidRDefault="00822027" w:rsidP="00822027">
      <w:pPr>
        <w:spacing w:line="0" w:lineRule="atLeast"/>
        <w:ind w:firstLine="720"/>
        <w:jc w:val="both"/>
        <w:rPr>
          <w:sz w:val="28"/>
          <w:szCs w:val="28"/>
        </w:rPr>
      </w:pPr>
      <w:r w:rsidRPr="00D62FAD">
        <w:rPr>
          <w:sz w:val="28"/>
          <w:szCs w:val="28"/>
        </w:rPr>
        <w:t xml:space="preserve">78. При подаче жалобы заинтересованное лицо вправе получить следующую информацию: </w:t>
      </w:r>
    </w:p>
    <w:p w:rsidR="00822027" w:rsidRPr="00D62FAD" w:rsidRDefault="00822027" w:rsidP="00822027">
      <w:pPr>
        <w:spacing w:line="0" w:lineRule="atLeast"/>
        <w:ind w:firstLine="720"/>
        <w:jc w:val="both"/>
        <w:rPr>
          <w:sz w:val="28"/>
          <w:szCs w:val="28"/>
        </w:rPr>
      </w:pPr>
      <w:r w:rsidRPr="00D62FAD">
        <w:rPr>
          <w:sz w:val="28"/>
          <w:szCs w:val="28"/>
        </w:rPr>
        <w:t xml:space="preserve">местонахождение администрации муниципального образования; </w:t>
      </w:r>
    </w:p>
    <w:p w:rsidR="00822027" w:rsidRPr="00D62FAD" w:rsidRDefault="00822027" w:rsidP="00822027">
      <w:pPr>
        <w:spacing w:line="0" w:lineRule="atLeast"/>
        <w:ind w:firstLine="720"/>
        <w:jc w:val="both"/>
        <w:rPr>
          <w:sz w:val="28"/>
          <w:szCs w:val="28"/>
        </w:rPr>
      </w:pPr>
      <w:r w:rsidRPr="00D62FAD">
        <w:rPr>
          <w:sz w:val="28"/>
          <w:szCs w:val="28"/>
        </w:rPr>
        <w:t xml:space="preserve">перечень номеров телефонов для получения сведений о прохождении процедур по рассмотрению жалобы; </w:t>
      </w:r>
    </w:p>
    <w:p w:rsidR="00822027" w:rsidRPr="00D62FAD" w:rsidRDefault="00822027" w:rsidP="00822027">
      <w:pPr>
        <w:spacing w:line="0" w:lineRule="atLeast"/>
        <w:ind w:firstLine="720"/>
        <w:jc w:val="both"/>
        <w:rPr>
          <w:sz w:val="28"/>
          <w:szCs w:val="28"/>
        </w:rPr>
      </w:pPr>
      <w:r w:rsidRPr="00D62FAD">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822027" w:rsidRPr="00D62FAD" w:rsidRDefault="00822027" w:rsidP="00822027">
      <w:pPr>
        <w:spacing w:line="0" w:lineRule="atLeast"/>
        <w:ind w:firstLine="720"/>
        <w:jc w:val="both"/>
        <w:rPr>
          <w:sz w:val="28"/>
          <w:szCs w:val="28"/>
        </w:rPr>
      </w:pPr>
      <w:r w:rsidRPr="00D62FAD">
        <w:rPr>
          <w:sz w:val="28"/>
          <w:szCs w:val="28"/>
        </w:rPr>
        <w:t xml:space="preserve">79. При подаче жалобы заинтересованное лицо вправе получить в администрации муниципального образования копии документов, подтверждающих обжалуемое действие (бездействие), решение должностного лица. </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center"/>
        <w:rPr>
          <w:sz w:val="28"/>
          <w:szCs w:val="28"/>
        </w:rPr>
      </w:pPr>
      <w:r w:rsidRPr="00D62FAD">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822027" w:rsidRPr="00D62FAD" w:rsidRDefault="00822027" w:rsidP="00822027">
      <w:pPr>
        <w:spacing w:line="0" w:lineRule="atLeast"/>
        <w:ind w:firstLine="720"/>
        <w:jc w:val="both"/>
        <w:rPr>
          <w:sz w:val="28"/>
          <w:szCs w:val="28"/>
        </w:rPr>
      </w:pPr>
      <w:r w:rsidRPr="00D62FAD">
        <w:rPr>
          <w:sz w:val="28"/>
          <w:szCs w:val="28"/>
        </w:rPr>
        <w:lastRenderedPageBreak/>
        <w:t xml:space="preserve">80. 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822027" w:rsidRPr="00D62FAD" w:rsidRDefault="00822027" w:rsidP="00822027">
      <w:pPr>
        <w:spacing w:line="0" w:lineRule="atLeast"/>
        <w:ind w:firstLine="720"/>
        <w:jc w:val="both"/>
        <w:rPr>
          <w:sz w:val="28"/>
          <w:szCs w:val="28"/>
        </w:rPr>
      </w:pPr>
      <w:r w:rsidRPr="00D62FAD">
        <w:rPr>
          <w:sz w:val="28"/>
          <w:szCs w:val="28"/>
        </w:rPr>
        <w:t>главе муниципального образования</w:t>
      </w:r>
      <w:r w:rsidRPr="00D62FAD">
        <w:rPr>
          <w:i/>
          <w:sz w:val="28"/>
          <w:szCs w:val="28"/>
        </w:rPr>
        <w:t xml:space="preserve"> </w:t>
      </w:r>
      <w:r w:rsidRPr="00D62FAD">
        <w:rPr>
          <w:sz w:val="28"/>
          <w:szCs w:val="28"/>
        </w:rPr>
        <w:t xml:space="preserve">- при обжаловании действий (бездействия) должностных лиц, а также принимаемых ими решений при осуществлении муниципального контроля; </w:t>
      </w:r>
    </w:p>
    <w:p w:rsidR="00822027" w:rsidRPr="00D62FAD" w:rsidRDefault="00822027" w:rsidP="00822027">
      <w:pPr>
        <w:spacing w:line="0" w:lineRule="atLeast"/>
        <w:ind w:firstLine="720"/>
        <w:jc w:val="both"/>
        <w:rPr>
          <w:sz w:val="28"/>
          <w:szCs w:val="28"/>
        </w:rPr>
      </w:pPr>
      <w:r w:rsidRPr="00D62FAD">
        <w:rPr>
          <w:sz w:val="28"/>
          <w:szCs w:val="28"/>
        </w:rPr>
        <w:t>81. Жалоба может быть направлена в письменной и (или) электронной форме.</w:t>
      </w:r>
    </w:p>
    <w:p w:rsidR="00822027" w:rsidRPr="00D62FAD" w:rsidRDefault="00822027" w:rsidP="00822027">
      <w:pPr>
        <w:spacing w:line="0" w:lineRule="atLeast"/>
        <w:ind w:firstLine="720"/>
        <w:jc w:val="center"/>
        <w:rPr>
          <w:sz w:val="28"/>
          <w:szCs w:val="28"/>
        </w:rPr>
      </w:pPr>
      <w:r w:rsidRPr="00D62FAD">
        <w:rPr>
          <w:sz w:val="28"/>
          <w:szCs w:val="28"/>
        </w:rPr>
        <w:t>Срок рассмотрения жалобы</w:t>
      </w:r>
    </w:p>
    <w:p w:rsidR="00822027" w:rsidRPr="00D62FAD" w:rsidRDefault="00822027" w:rsidP="00822027">
      <w:pPr>
        <w:spacing w:line="0" w:lineRule="atLeast"/>
        <w:ind w:firstLine="720"/>
        <w:jc w:val="both"/>
        <w:rPr>
          <w:sz w:val="28"/>
          <w:szCs w:val="28"/>
        </w:rPr>
      </w:pPr>
      <w:r w:rsidRPr="00D62FAD">
        <w:rPr>
          <w:sz w:val="28"/>
          <w:szCs w:val="28"/>
        </w:rPr>
        <w:t xml:space="preserve">82. Жалоба, поступившая в уполномоченный </w:t>
      </w:r>
      <w:r w:rsidRPr="00D62FAD">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822027" w:rsidRPr="00D62FAD" w:rsidRDefault="00822027" w:rsidP="00822027">
      <w:pPr>
        <w:spacing w:line="0" w:lineRule="atLeast"/>
        <w:ind w:firstLine="720"/>
        <w:jc w:val="both"/>
        <w:rPr>
          <w:sz w:val="28"/>
          <w:szCs w:val="28"/>
        </w:rPr>
      </w:pPr>
      <w:r w:rsidRPr="00D62FAD">
        <w:rPr>
          <w:sz w:val="28"/>
          <w:szCs w:val="28"/>
        </w:rPr>
        <w:t xml:space="preserve"> </w:t>
      </w:r>
    </w:p>
    <w:p w:rsidR="00822027" w:rsidRPr="00D62FAD" w:rsidRDefault="00822027" w:rsidP="00822027">
      <w:pPr>
        <w:spacing w:line="0" w:lineRule="atLeast"/>
        <w:ind w:firstLine="720"/>
        <w:jc w:val="center"/>
        <w:rPr>
          <w:sz w:val="28"/>
          <w:szCs w:val="28"/>
        </w:rPr>
      </w:pPr>
      <w:r w:rsidRPr="00D62FAD">
        <w:rPr>
          <w:sz w:val="28"/>
          <w:szCs w:val="28"/>
        </w:rPr>
        <w:t>Результат досудебного (внесудебного) обжалования</w:t>
      </w:r>
    </w:p>
    <w:p w:rsidR="00822027" w:rsidRPr="00D62FAD" w:rsidRDefault="00822027" w:rsidP="00822027">
      <w:pPr>
        <w:suppressAutoHyphens/>
        <w:spacing w:line="0" w:lineRule="atLeast"/>
        <w:ind w:firstLine="720"/>
        <w:jc w:val="both"/>
        <w:rPr>
          <w:sz w:val="28"/>
          <w:szCs w:val="28"/>
        </w:rPr>
      </w:pPr>
      <w:r w:rsidRPr="00D62FAD">
        <w:rPr>
          <w:sz w:val="28"/>
          <w:szCs w:val="28"/>
        </w:rPr>
        <w:t>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822027" w:rsidRPr="00D62FAD" w:rsidRDefault="00822027" w:rsidP="00822027">
      <w:pPr>
        <w:suppressAutoHyphens/>
        <w:spacing w:line="0" w:lineRule="atLeast"/>
        <w:ind w:firstLine="720"/>
        <w:jc w:val="both"/>
        <w:rPr>
          <w:sz w:val="28"/>
          <w:szCs w:val="28"/>
        </w:rPr>
      </w:pPr>
      <w:r w:rsidRPr="00D62FAD">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822027" w:rsidRPr="00D62FAD" w:rsidRDefault="00822027" w:rsidP="00822027">
      <w:pPr>
        <w:suppressAutoHyphens/>
        <w:spacing w:line="0" w:lineRule="atLeast"/>
        <w:ind w:firstLine="720"/>
        <w:jc w:val="both"/>
        <w:rPr>
          <w:sz w:val="28"/>
          <w:szCs w:val="28"/>
        </w:rPr>
      </w:pPr>
      <w:r w:rsidRPr="00D62FAD">
        <w:rPr>
          <w:sz w:val="28"/>
          <w:szCs w:val="28"/>
        </w:rPr>
        <w:t>84. В ответе по результатам рассмотрения жалобы указываются:</w:t>
      </w:r>
    </w:p>
    <w:p w:rsidR="00822027" w:rsidRPr="00D62FAD" w:rsidRDefault="00822027" w:rsidP="00822027">
      <w:pPr>
        <w:suppressAutoHyphens/>
        <w:spacing w:line="0" w:lineRule="atLeast"/>
        <w:ind w:firstLine="720"/>
        <w:jc w:val="both"/>
        <w:rPr>
          <w:sz w:val="28"/>
          <w:szCs w:val="28"/>
        </w:rPr>
      </w:pPr>
      <w:r w:rsidRPr="00D62FAD">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822027" w:rsidRPr="00D62FAD" w:rsidRDefault="00822027" w:rsidP="00822027">
      <w:pPr>
        <w:suppressAutoHyphens/>
        <w:spacing w:line="0" w:lineRule="atLeast"/>
        <w:ind w:firstLine="720"/>
        <w:jc w:val="both"/>
        <w:rPr>
          <w:sz w:val="28"/>
          <w:szCs w:val="28"/>
        </w:rPr>
      </w:pPr>
      <w:r w:rsidRPr="00D62FAD">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822027" w:rsidRPr="00D62FAD" w:rsidRDefault="00822027" w:rsidP="00822027">
      <w:pPr>
        <w:suppressAutoHyphens/>
        <w:spacing w:line="0" w:lineRule="atLeast"/>
        <w:ind w:firstLine="720"/>
        <w:jc w:val="both"/>
        <w:rPr>
          <w:sz w:val="28"/>
          <w:szCs w:val="28"/>
        </w:rPr>
      </w:pPr>
      <w:r w:rsidRPr="00D62FAD">
        <w:rPr>
          <w:sz w:val="28"/>
          <w:szCs w:val="28"/>
        </w:rPr>
        <w:t>фамилия, имя, отчество (при наличии) или наименование заявителя;</w:t>
      </w:r>
    </w:p>
    <w:p w:rsidR="00822027" w:rsidRPr="00D62FAD" w:rsidRDefault="00822027" w:rsidP="00822027">
      <w:pPr>
        <w:suppressAutoHyphens/>
        <w:spacing w:line="0" w:lineRule="atLeast"/>
        <w:ind w:firstLine="720"/>
        <w:jc w:val="both"/>
        <w:rPr>
          <w:sz w:val="28"/>
          <w:szCs w:val="28"/>
        </w:rPr>
      </w:pPr>
      <w:r w:rsidRPr="00D62FAD">
        <w:rPr>
          <w:sz w:val="28"/>
          <w:szCs w:val="28"/>
        </w:rPr>
        <w:t>основания для принятия решения по жалобе;</w:t>
      </w:r>
    </w:p>
    <w:p w:rsidR="00822027" w:rsidRPr="00D62FAD" w:rsidRDefault="00822027" w:rsidP="00822027">
      <w:pPr>
        <w:suppressAutoHyphens/>
        <w:spacing w:line="0" w:lineRule="atLeast"/>
        <w:ind w:firstLine="720"/>
        <w:jc w:val="both"/>
        <w:rPr>
          <w:sz w:val="28"/>
          <w:szCs w:val="28"/>
        </w:rPr>
      </w:pPr>
      <w:r w:rsidRPr="00D62FAD">
        <w:rPr>
          <w:sz w:val="28"/>
          <w:szCs w:val="28"/>
        </w:rPr>
        <w:t>принятое по жалобе решение;</w:t>
      </w:r>
    </w:p>
    <w:p w:rsidR="00822027" w:rsidRPr="00D62FAD" w:rsidRDefault="00822027" w:rsidP="00822027">
      <w:pPr>
        <w:suppressAutoHyphens/>
        <w:spacing w:line="0" w:lineRule="atLeast"/>
        <w:ind w:firstLine="720"/>
        <w:jc w:val="both"/>
        <w:rPr>
          <w:sz w:val="28"/>
          <w:szCs w:val="28"/>
        </w:rPr>
      </w:pPr>
      <w:r w:rsidRPr="00D62FAD">
        <w:rPr>
          <w:sz w:val="28"/>
          <w:szCs w:val="28"/>
        </w:rPr>
        <w:t>в случае если жалоба признана обоснованной – сроки устранения выявленных нарушений;</w:t>
      </w:r>
    </w:p>
    <w:p w:rsidR="00822027" w:rsidRPr="00D62FAD" w:rsidRDefault="00822027" w:rsidP="00822027">
      <w:pPr>
        <w:suppressAutoHyphens/>
        <w:spacing w:line="0" w:lineRule="atLeast"/>
        <w:ind w:firstLine="720"/>
        <w:jc w:val="both"/>
        <w:rPr>
          <w:sz w:val="28"/>
          <w:szCs w:val="28"/>
        </w:rPr>
      </w:pPr>
      <w:r w:rsidRPr="00D62FAD">
        <w:rPr>
          <w:sz w:val="28"/>
          <w:szCs w:val="28"/>
        </w:rPr>
        <w:t>сведения о порядке обжалования принятого по жалобе решения.</w:t>
      </w:r>
    </w:p>
    <w:p w:rsidR="00822027" w:rsidRPr="00D62FAD" w:rsidRDefault="00822027" w:rsidP="00822027">
      <w:pPr>
        <w:suppressAutoHyphens/>
        <w:spacing w:line="0" w:lineRule="atLeast"/>
        <w:ind w:firstLine="720"/>
        <w:jc w:val="both"/>
        <w:rPr>
          <w:sz w:val="28"/>
          <w:szCs w:val="28"/>
        </w:rPr>
      </w:pPr>
      <w:r w:rsidRPr="00D62FAD">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822027" w:rsidRPr="00D62FAD" w:rsidRDefault="00822027" w:rsidP="00822027">
      <w:pPr>
        <w:suppressAutoHyphens/>
        <w:spacing w:line="0" w:lineRule="atLeast"/>
        <w:ind w:firstLine="720"/>
        <w:jc w:val="both"/>
        <w:rPr>
          <w:sz w:val="28"/>
          <w:szCs w:val="28"/>
        </w:rPr>
      </w:pPr>
      <w:r w:rsidRPr="00D62FAD">
        <w:rPr>
          <w:sz w:val="28"/>
          <w:szCs w:val="28"/>
        </w:rPr>
        <w:t>86. Информация о результатах рассмотрения жалобы на решения или действие (бездействие) должных лиц администрации муниципального образования</w:t>
      </w:r>
      <w:r w:rsidRPr="00D62FAD">
        <w:rPr>
          <w:i/>
          <w:sz w:val="28"/>
          <w:szCs w:val="28"/>
        </w:rPr>
        <w:t xml:space="preserve"> </w:t>
      </w:r>
      <w:r w:rsidRPr="00D62FAD">
        <w:rPr>
          <w:sz w:val="28"/>
          <w:szCs w:val="28"/>
        </w:rPr>
        <w:t>подлежит обязательному размещению на официальном сайте муниципального образования</w:t>
      </w:r>
      <w:r w:rsidRPr="00D62FAD">
        <w:rPr>
          <w:i/>
          <w:sz w:val="28"/>
          <w:szCs w:val="28"/>
        </w:rPr>
        <w:t xml:space="preserve"> </w:t>
      </w:r>
      <w:r w:rsidRPr="00D62FAD">
        <w:rPr>
          <w:sz w:val="28"/>
          <w:szCs w:val="28"/>
        </w:rPr>
        <w:t xml:space="preserve">в сети Интернет в течение пяти рабочих дней после принятия решения. </w:t>
      </w:r>
    </w:p>
    <w:p w:rsidR="00822027" w:rsidRPr="00D62FAD" w:rsidRDefault="00822027" w:rsidP="00822027">
      <w:pPr>
        <w:spacing w:line="0" w:lineRule="atLeast"/>
        <w:ind w:firstLine="720"/>
        <w:jc w:val="both"/>
        <w:rPr>
          <w:sz w:val="28"/>
          <w:szCs w:val="28"/>
        </w:rPr>
        <w:sectPr w:rsidR="00822027" w:rsidRPr="00D62FAD" w:rsidSect="0063301F">
          <w:pgSz w:w="11906" w:h="16838"/>
          <w:pgMar w:top="1134" w:right="567" w:bottom="1134" w:left="1134" w:header="709" w:footer="709" w:gutter="0"/>
          <w:cols w:space="708"/>
          <w:docGrid w:linePitch="360"/>
        </w:sectPr>
      </w:pPr>
      <w:r w:rsidRPr="00D62FAD">
        <w:rPr>
          <w:sz w:val="28"/>
          <w:szCs w:val="28"/>
        </w:rPr>
        <w:t xml:space="preserve">                                      </w:t>
      </w:r>
    </w:p>
    <w:p w:rsidR="00822027" w:rsidRPr="00D62FAD" w:rsidRDefault="00822027" w:rsidP="00822027">
      <w:pPr>
        <w:spacing w:line="0" w:lineRule="atLeast"/>
        <w:jc w:val="right"/>
        <w:rPr>
          <w:sz w:val="28"/>
          <w:szCs w:val="28"/>
        </w:rPr>
      </w:pPr>
      <w:r w:rsidRPr="00D62FAD">
        <w:rPr>
          <w:sz w:val="28"/>
          <w:szCs w:val="28"/>
        </w:rPr>
        <w:lastRenderedPageBreak/>
        <w:t>Приложение 1</w:t>
      </w:r>
    </w:p>
    <w:p w:rsidR="00822027" w:rsidRPr="00D62FAD" w:rsidRDefault="00822027" w:rsidP="00822027">
      <w:pPr>
        <w:spacing w:line="0" w:lineRule="atLeast"/>
        <w:ind w:left="3119"/>
        <w:rPr>
          <w:sz w:val="28"/>
          <w:szCs w:val="28"/>
        </w:rPr>
      </w:pPr>
      <w:r w:rsidRPr="00D62FAD">
        <w:rPr>
          <w:sz w:val="28"/>
          <w:szCs w:val="28"/>
        </w:rPr>
        <w:t xml:space="preserve">к административному регламенту осуществления муниципального жилищного контроля на территории </w:t>
      </w:r>
    </w:p>
    <w:p w:rsidR="00822027" w:rsidRPr="00D62FAD" w:rsidRDefault="00822027" w:rsidP="00822027">
      <w:pPr>
        <w:spacing w:line="0" w:lineRule="atLeast"/>
        <w:ind w:left="3119"/>
        <w:rPr>
          <w:sz w:val="28"/>
          <w:szCs w:val="28"/>
        </w:rPr>
      </w:pPr>
      <w:r w:rsidRPr="00D62FAD">
        <w:rPr>
          <w:sz w:val="28"/>
          <w:szCs w:val="28"/>
        </w:rPr>
        <w:t>Шайдуровского сельсовета  Сузунского района Новосибирской области</w:t>
      </w:r>
    </w:p>
    <w:p w:rsidR="00822027" w:rsidRPr="00D62FAD" w:rsidRDefault="00822027" w:rsidP="00822027">
      <w:pPr>
        <w:spacing w:line="0" w:lineRule="atLeast"/>
        <w:ind w:left="3119"/>
        <w:rPr>
          <w:sz w:val="28"/>
          <w:szCs w:val="28"/>
        </w:rPr>
      </w:pPr>
    </w:p>
    <w:p w:rsidR="00822027" w:rsidRPr="00D62FAD" w:rsidRDefault="00822027" w:rsidP="00822027">
      <w:pPr>
        <w:suppressAutoHyphens/>
        <w:spacing w:line="0" w:lineRule="atLeast"/>
        <w:jc w:val="center"/>
        <w:rPr>
          <w:sz w:val="28"/>
          <w:szCs w:val="28"/>
        </w:rPr>
      </w:pPr>
      <w:r w:rsidRPr="00D62FAD">
        <w:rPr>
          <w:sz w:val="28"/>
          <w:szCs w:val="28"/>
        </w:rPr>
        <w:t>БЛОК-СХЕМА</w:t>
      </w:r>
    </w:p>
    <w:p w:rsidR="00822027" w:rsidRPr="00D62FAD" w:rsidRDefault="00822027" w:rsidP="00822027">
      <w:pPr>
        <w:suppressAutoHyphens/>
        <w:spacing w:line="0" w:lineRule="atLeast"/>
        <w:jc w:val="center"/>
        <w:rPr>
          <w:sz w:val="28"/>
          <w:szCs w:val="28"/>
        </w:rPr>
      </w:pPr>
      <w:r w:rsidRPr="00D62FAD">
        <w:rPr>
          <w:sz w:val="28"/>
          <w:szCs w:val="28"/>
        </w:rPr>
        <w:t>административных процедур</w:t>
      </w:r>
    </w:p>
    <w:p w:rsidR="00822027" w:rsidRPr="00D62FAD" w:rsidRDefault="00822027" w:rsidP="00822027">
      <w:pPr>
        <w:spacing w:line="0" w:lineRule="atLeast"/>
        <w:jc w:val="center"/>
        <w:rPr>
          <w:sz w:val="28"/>
          <w:szCs w:val="28"/>
        </w:rPr>
      </w:pPr>
      <w:r w:rsidRPr="00D62FAD">
        <w:rPr>
          <w:sz w:val="28"/>
          <w:szCs w:val="28"/>
        </w:rPr>
        <w:t>осуществления муниципального жилищного контроля на территории Шайдуровского сельсовета  Сузунского района Новосибирской области</w:t>
      </w:r>
    </w:p>
    <w:p w:rsidR="00822027" w:rsidRPr="00D62FAD" w:rsidRDefault="00822027" w:rsidP="00822027">
      <w:pPr>
        <w:spacing w:line="0" w:lineRule="atLeast"/>
        <w:jc w:val="center"/>
        <w:rPr>
          <w:sz w:val="28"/>
          <w:szCs w:val="28"/>
        </w:rPr>
      </w:pPr>
    </w:p>
    <w:p w:rsidR="00822027" w:rsidRPr="00D62FAD" w:rsidRDefault="00822027" w:rsidP="00822027">
      <w:pPr>
        <w:autoSpaceDE w:val="0"/>
        <w:autoSpaceDN w:val="0"/>
        <w:adjustRightInd w:val="0"/>
        <w:spacing w:line="0" w:lineRule="atLeast"/>
        <w:jc w:val="center"/>
        <w:rPr>
          <w:sz w:val="28"/>
          <w:szCs w:val="28"/>
        </w:rPr>
      </w:pPr>
    </w:p>
    <w:p w:rsidR="00822027" w:rsidRPr="002D2CC4" w:rsidRDefault="00822027" w:rsidP="00822027">
      <w:pPr>
        <w:suppressAutoHyphens/>
        <w:spacing w:line="0" w:lineRule="atLeast"/>
        <w:jc w:val="center"/>
        <w:rPr>
          <w:color w:val="000000"/>
          <w:sz w:val="28"/>
          <w:szCs w:val="28"/>
        </w:rPr>
        <w:sectPr w:rsidR="00822027" w:rsidRPr="002D2CC4" w:rsidSect="007F592E">
          <w:type w:val="nextColumn"/>
          <w:pgSz w:w="11906" w:h="16838"/>
          <w:pgMar w:top="568" w:right="567" w:bottom="1134" w:left="1701" w:header="709" w:footer="709" w:gutter="0"/>
          <w:cols w:space="708"/>
          <w:docGrid w:linePitch="360"/>
        </w:sectPr>
      </w:pPr>
      <w:r w:rsidRPr="00D62FAD">
        <w:rPr>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6.3pt;height:547.95pt" o:ole="">
            <v:imagedata r:id="rId30" o:title=""/>
          </v:shape>
          <o:OLEObject Type="Embed" ProgID="Visio.Drawing.11" ShapeID="_x0000_i1030" DrawAspect="Content" ObjectID="_1572429676" r:id="rId31"/>
        </w:object>
      </w:r>
    </w:p>
    <w:p w:rsidR="00DA3D9F" w:rsidRDefault="00DA3D9F" w:rsidP="00E32AEB">
      <w:pPr>
        <w:spacing w:line="0" w:lineRule="atLeast"/>
        <w:jc w:val="center"/>
        <w:rPr>
          <w:sz w:val="28"/>
          <w:szCs w:val="28"/>
        </w:rPr>
      </w:pPr>
    </w:p>
    <w:p w:rsidR="00DA3D9F" w:rsidRPr="00D92E91" w:rsidRDefault="00DA3D9F" w:rsidP="00DA3D9F">
      <w:pPr>
        <w:jc w:val="center"/>
        <w:rPr>
          <w:sz w:val="28"/>
        </w:rPr>
      </w:pPr>
      <w:r w:rsidRPr="00D92E91">
        <w:rPr>
          <w:sz w:val="28"/>
        </w:rPr>
        <w:t>АДМИНИСТРАЦИЯ</w:t>
      </w:r>
    </w:p>
    <w:p w:rsidR="00DA3D9F" w:rsidRPr="00D92E91" w:rsidRDefault="00DA3D9F" w:rsidP="00DA3D9F">
      <w:pPr>
        <w:jc w:val="center"/>
        <w:rPr>
          <w:sz w:val="28"/>
        </w:rPr>
      </w:pPr>
      <w:r w:rsidRPr="00D92E91">
        <w:rPr>
          <w:sz w:val="28"/>
        </w:rPr>
        <w:t>ШАЙДУРОВСКОГО СЕЛЬСОВЕТА</w:t>
      </w:r>
      <w:r w:rsidRPr="00D92E91">
        <w:rPr>
          <w:sz w:val="28"/>
        </w:rPr>
        <w:br/>
        <w:t>Сузунского  района Новосибирской области</w:t>
      </w:r>
    </w:p>
    <w:p w:rsidR="00DA3D9F" w:rsidRPr="00D92E91" w:rsidRDefault="00DA3D9F" w:rsidP="00DA3D9F">
      <w:pPr>
        <w:jc w:val="center"/>
        <w:rPr>
          <w:sz w:val="28"/>
        </w:rPr>
      </w:pPr>
    </w:p>
    <w:p w:rsidR="00DA3D9F" w:rsidRPr="00D92E91" w:rsidRDefault="00DA3D9F" w:rsidP="00DA3D9F">
      <w:pPr>
        <w:jc w:val="center"/>
        <w:rPr>
          <w:sz w:val="28"/>
        </w:rPr>
      </w:pPr>
      <w:r w:rsidRPr="00D92E91">
        <w:rPr>
          <w:sz w:val="28"/>
        </w:rPr>
        <w:t>ПОСТАНОВЛЕНИЕ</w:t>
      </w:r>
    </w:p>
    <w:p w:rsidR="00DA3D9F" w:rsidRPr="00D92E91" w:rsidRDefault="00DA3D9F" w:rsidP="00DA3D9F">
      <w:pPr>
        <w:jc w:val="center"/>
      </w:pPr>
      <w:r w:rsidRPr="00D92E91">
        <w:t>с.Шайдурово</w:t>
      </w:r>
    </w:p>
    <w:p w:rsidR="00DA3D9F" w:rsidRDefault="00DA3D9F" w:rsidP="00DA3D9F">
      <w:pPr>
        <w:jc w:val="center"/>
        <w:rPr>
          <w:sz w:val="28"/>
        </w:rPr>
      </w:pPr>
    </w:p>
    <w:p w:rsidR="00DA3D9F" w:rsidRDefault="00DA3D9F" w:rsidP="00DA3D9F">
      <w:pPr>
        <w:rPr>
          <w:sz w:val="28"/>
        </w:rPr>
      </w:pPr>
      <w:r>
        <w:rPr>
          <w:sz w:val="28"/>
        </w:rPr>
        <w:t>от 12.07.2017                                                                                         №  73</w:t>
      </w:r>
    </w:p>
    <w:p w:rsidR="00DA3D9F" w:rsidRDefault="00DA3D9F" w:rsidP="00DA3D9F">
      <w:pPr>
        <w:rPr>
          <w:sz w:val="28"/>
        </w:rPr>
      </w:pPr>
    </w:p>
    <w:p w:rsidR="00DA3D9F" w:rsidRDefault="00DA3D9F" w:rsidP="00DA3D9F">
      <w:pPr>
        <w:rPr>
          <w:sz w:val="28"/>
          <w:szCs w:val="28"/>
        </w:rPr>
      </w:pPr>
    </w:p>
    <w:p w:rsidR="00DA3D9F" w:rsidRPr="00EA1451" w:rsidRDefault="00DA3D9F" w:rsidP="00DA3D9F">
      <w:pPr>
        <w:rPr>
          <w:sz w:val="28"/>
          <w:szCs w:val="28"/>
        </w:rPr>
      </w:pPr>
      <w:r w:rsidRPr="00EA1451">
        <w:rPr>
          <w:sz w:val="28"/>
          <w:szCs w:val="28"/>
        </w:rPr>
        <w:t>О создании координационного совета по развитию</w:t>
      </w:r>
    </w:p>
    <w:p w:rsidR="00DA3D9F" w:rsidRPr="00EA1451" w:rsidRDefault="00DA3D9F" w:rsidP="00DA3D9F">
      <w:pPr>
        <w:rPr>
          <w:sz w:val="28"/>
          <w:szCs w:val="28"/>
        </w:rPr>
      </w:pPr>
      <w:r w:rsidRPr="00EA1451">
        <w:rPr>
          <w:sz w:val="28"/>
          <w:szCs w:val="28"/>
        </w:rPr>
        <w:t>малого и среднего предпринимательства</w:t>
      </w:r>
    </w:p>
    <w:p w:rsidR="00DA3D9F" w:rsidRPr="00EA1451" w:rsidRDefault="00DA3D9F" w:rsidP="00DA3D9F">
      <w:pPr>
        <w:rPr>
          <w:sz w:val="28"/>
          <w:szCs w:val="28"/>
        </w:rPr>
      </w:pPr>
    </w:p>
    <w:p w:rsidR="00DA3D9F" w:rsidRPr="00EA1451" w:rsidRDefault="00DA3D9F" w:rsidP="00DA3D9F">
      <w:pPr>
        <w:ind w:firstLine="567"/>
        <w:jc w:val="both"/>
        <w:rPr>
          <w:sz w:val="28"/>
          <w:szCs w:val="28"/>
        </w:rPr>
      </w:pPr>
      <w:r w:rsidRPr="00EA1451">
        <w:rPr>
          <w:sz w:val="28"/>
          <w:szCs w:val="28"/>
        </w:rPr>
        <w:t xml:space="preserve">Во исполнение Федерального закона от 24.06.2007 г. № 209-ФЗ «О развитии малого и среднего предпринимательства в Российской Федерации»,  администрация </w:t>
      </w:r>
      <w:r>
        <w:rPr>
          <w:sz w:val="28"/>
          <w:szCs w:val="28"/>
        </w:rPr>
        <w:t>Шайдуровского</w:t>
      </w:r>
      <w:r w:rsidRPr="00EA1451">
        <w:rPr>
          <w:sz w:val="28"/>
          <w:szCs w:val="28"/>
        </w:rPr>
        <w:t xml:space="preserve"> сельсовета </w:t>
      </w:r>
      <w:r>
        <w:rPr>
          <w:sz w:val="28"/>
          <w:szCs w:val="28"/>
        </w:rPr>
        <w:t>Сузунского</w:t>
      </w:r>
      <w:r w:rsidRPr="00EA1451">
        <w:rPr>
          <w:sz w:val="28"/>
          <w:szCs w:val="28"/>
        </w:rPr>
        <w:t xml:space="preserve"> района Новосибирской области</w:t>
      </w:r>
    </w:p>
    <w:p w:rsidR="00DA3D9F" w:rsidRPr="00EA1451" w:rsidRDefault="00DA3D9F" w:rsidP="00DA3D9F">
      <w:pPr>
        <w:jc w:val="both"/>
        <w:rPr>
          <w:sz w:val="28"/>
          <w:szCs w:val="28"/>
        </w:rPr>
      </w:pPr>
    </w:p>
    <w:p w:rsidR="00DA3D9F" w:rsidRPr="00EA1451" w:rsidRDefault="00DA3D9F" w:rsidP="00DA3D9F">
      <w:pPr>
        <w:rPr>
          <w:bCs/>
          <w:sz w:val="28"/>
          <w:szCs w:val="28"/>
        </w:rPr>
      </w:pPr>
      <w:r w:rsidRPr="00EA1451">
        <w:rPr>
          <w:bCs/>
          <w:sz w:val="28"/>
          <w:szCs w:val="28"/>
        </w:rPr>
        <w:t>ПОСТАНОВЛЯЕТ:</w:t>
      </w:r>
    </w:p>
    <w:p w:rsidR="00DA3D9F" w:rsidRPr="00EA1451" w:rsidRDefault="00DA3D9F" w:rsidP="00DA3D9F">
      <w:pPr>
        <w:jc w:val="both"/>
        <w:rPr>
          <w:b/>
          <w:bCs/>
          <w:sz w:val="28"/>
          <w:szCs w:val="28"/>
        </w:rPr>
      </w:pPr>
    </w:p>
    <w:p w:rsidR="00DA3D9F" w:rsidRPr="00EA1451" w:rsidRDefault="00DA3D9F" w:rsidP="00DA3D9F">
      <w:pPr>
        <w:ind w:firstLine="709"/>
        <w:jc w:val="both"/>
        <w:rPr>
          <w:sz w:val="28"/>
          <w:szCs w:val="28"/>
        </w:rPr>
      </w:pPr>
      <w:r w:rsidRPr="00EA1451">
        <w:rPr>
          <w:sz w:val="28"/>
          <w:szCs w:val="28"/>
        </w:rPr>
        <w:t xml:space="preserve">1. Создать координационный совет по развитию малого и среднего предпринимательства </w:t>
      </w:r>
      <w:r>
        <w:rPr>
          <w:sz w:val="28"/>
          <w:szCs w:val="28"/>
        </w:rPr>
        <w:t>Шайдуровского</w:t>
      </w:r>
      <w:r w:rsidRPr="00EA1451">
        <w:rPr>
          <w:sz w:val="28"/>
          <w:szCs w:val="28"/>
        </w:rPr>
        <w:t xml:space="preserve"> сельсовета</w:t>
      </w:r>
      <w:r>
        <w:rPr>
          <w:sz w:val="28"/>
          <w:szCs w:val="28"/>
        </w:rPr>
        <w:t xml:space="preserve"> Сузунского района Новосибирской области</w:t>
      </w:r>
      <w:r w:rsidRPr="00EA1451">
        <w:rPr>
          <w:sz w:val="28"/>
          <w:szCs w:val="28"/>
        </w:rPr>
        <w:t>.</w:t>
      </w:r>
    </w:p>
    <w:p w:rsidR="00DA3D9F" w:rsidRPr="00EA1451" w:rsidRDefault="00DA3D9F" w:rsidP="00DA3D9F">
      <w:pPr>
        <w:pStyle w:val="aa"/>
        <w:ind w:firstLine="709"/>
        <w:rPr>
          <w:szCs w:val="28"/>
        </w:rPr>
      </w:pPr>
      <w:r>
        <w:rPr>
          <w:szCs w:val="28"/>
        </w:rPr>
        <w:t xml:space="preserve">2. </w:t>
      </w:r>
      <w:r w:rsidRPr="00EA1451">
        <w:rPr>
          <w:szCs w:val="28"/>
        </w:rPr>
        <w:t xml:space="preserve">Утвердить Положение о координационном совете по развитию малого и среднего предпринимательства </w:t>
      </w:r>
      <w:r>
        <w:rPr>
          <w:szCs w:val="28"/>
        </w:rPr>
        <w:t>Шайдуровского</w:t>
      </w:r>
      <w:r w:rsidRPr="00EA1451">
        <w:rPr>
          <w:szCs w:val="28"/>
        </w:rPr>
        <w:t xml:space="preserve"> сельсовета</w:t>
      </w:r>
      <w:r>
        <w:rPr>
          <w:szCs w:val="28"/>
        </w:rPr>
        <w:t xml:space="preserve"> Сузунского района Новосибирской области</w:t>
      </w:r>
      <w:r w:rsidRPr="00EA1451">
        <w:rPr>
          <w:szCs w:val="28"/>
        </w:rPr>
        <w:t xml:space="preserve"> </w:t>
      </w:r>
      <w:r>
        <w:rPr>
          <w:szCs w:val="28"/>
        </w:rPr>
        <w:t xml:space="preserve"> согласно п</w:t>
      </w:r>
      <w:r w:rsidRPr="00EA1451">
        <w:rPr>
          <w:szCs w:val="28"/>
        </w:rPr>
        <w:t>риложени</w:t>
      </w:r>
      <w:r>
        <w:rPr>
          <w:szCs w:val="28"/>
        </w:rPr>
        <w:t>ю № 1</w:t>
      </w:r>
      <w:r w:rsidRPr="00EA1451">
        <w:rPr>
          <w:szCs w:val="28"/>
        </w:rPr>
        <w:t>.</w:t>
      </w:r>
    </w:p>
    <w:p w:rsidR="00DA3D9F" w:rsidRPr="00EA1451" w:rsidRDefault="00DA3D9F" w:rsidP="00DA3D9F">
      <w:pPr>
        <w:pStyle w:val="aa"/>
        <w:ind w:firstLine="709"/>
        <w:rPr>
          <w:szCs w:val="28"/>
        </w:rPr>
      </w:pPr>
      <w:r>
        <w:rPr>
          <w:szCs w:val="28"/>
        </w:rPr>
        <w:t xml:space="preserve">3. </w:t>
      </w:r>
      <w:r w:rsidRPr="00EA1451">
        <w:rPr>
          <w:szCs w:val="28"/>
        </w:rPr>
        <w:t>Утвердить состав координационного совет</w:t>
      </w:r>
      <w:r>
        <w:rPr>
          <w:szCs w:val="28"/>
        </w:rPr>
        <w:t>а</w:t>
      </w:r>
      <w:r w:rsidRPr="00EA1451">
        <w:rPr>
          <w:szCs w:val="28"/>
        </w:rPr>
        <w:t xml:space="preserve"> по развитию малого и среднего предпринимательства </w:t>
      </w:r>
      <w:r>
        <w:rPr>
          <w:szCs w:val="28"/>
        </w:rPr>
        <w:t>Шайдуровского</w:t>
      </w:r>
      <w:r w:rsidRPr="00EA1451">
        <w:rPr>
          <w:szCs w:val="28"/>
        </w:rPr>
        <w:t xml:space="preserve"> сельсовета</w:t>
      </w:r>
      <w:r>
        <w:rPr>
          <w:szCs w:val="28"/>
        </w:rPr>
        <w:t xml:space="preserve"> Сузунского района Новосибирской области</w:t>
      </w:r>
      <w:r w:rsidRPr="00EA1451">
        <w:rPr>
          <w:szCs w:val="28"/>
        </w:rPr>
        <w:t xml:space="preserve"> </w:t>
      </w:r>
      <w:r>
        <w:rPr>
          <w:szCs w:val="28"/>
        </w:rPr>
        <w:t xml:space="preserve"> согласно п</w:t>
      </w:r>
      <w:r w:rsidRPr="00EA1451">
        <w:rPr>
          <w:szCs w:val="28"/>
        </w:rPr>
        <w:t>риложени</w:t>
      </w:r>
      <w:r>
        <w:rPr>
          <w:szCs w:val="28"/>
        </w:rPr>
        <w:t>ю № 2</w:t>
      </w:r>
      <w:r w:rsidRPr="00EA1451">
        <w:rPr>
          <w:szCs w:val="28"/>
        </w:rPr>
        <w:t>.</w:t>
      </w:r>
    </w:p>
    <w:p w:rsidR="00DA3D9F" w:rsidRPr="0068458A" w:rsidRDefault="00DA3D9F" w:rsidP="00DA3D9F">
      <w:pPr>
        <w:ind w:firstLine="708"/>
        <w:jc w:val="both"/>
      </w:pPr>
      <w:bookmarkStart w:id="2" w:name="sub_5"/>
      <w:r>
        <w:t xml:space="preserve">4. </w:t>
      </w:r>
      <w:r w:rsidRPr="0068458A">
        <w:rPr>
          <w:sz w:val="28"/>
          <w:szCs w:val="28"/>
        </w:rPr>
        <w:t xml:space="preserve">Настоящее постановление опубликовать в информационном </w:t>
      </w:r>
      <w:r>
        <w:rPr>
          <w:sz w:val="28"/>
          <w:szCs w:val="28"/>
        </w:rPr>
        <w:t xml:space="preserve">издании </w:t>
      </w:r>
      <w:r w:rsidRPr="0068458A">
        <w:rPr>
          <w:sz w:val="28"/>
          <w:szCs w:val="28"/>
        </w:rPr>
        <w:t>а «</w:t>
      </w:r>
      <w:r>
        <w:rPr>
          <w:sz w:val="28"/>
          <w:szCs w:val="28"/>
        </w:rPr>
        <w:t>Шайдуров</w:t>
      </w:r>
      <w:r w:rsidRPr="0068458A">
        <w:rPr>
          <w:sz w:val="28"/>
          <w:szCs w:val="28"/>
        </w:rPr>
        <w:t xml:space="preserve">ский вестник» и на официальном сайте администрации </w:t>
      </w:r>
      <w:r>
        <w:rPr>
          <w:sz w:val="28"/>
          <w:szCs w:val="28"/>
        </w:rPr>
        <w:t>Шайдуровского</w:t>
      </w:r>
      <w:r w:rsidRPr="0068458A">
        <w:rPr>
          <w:sz w:val="28"/>
          <w:szCs w:val="28"/>
        </w:rPr>
        <w:t xml:space="preserve"> сельсовета</w:t>
      </w:r>
      <w:r>
        <w:rPr>
          <w:sz w:val="28"/>
          <w:szCs w:val="28"/>
        </w:rPr>
        <w:t>.</w:t>
      </w:r>
    </w:p>
    <w:p w:rsidR="00DA3D9F" w:rsidRPr="00614003" w:rsidRDefault="00DA3D9F" w:rsidP="00F85D1C">
      <w:pPr>
        <w:pStyle w:val="af8"/>
        <w:numPr>
          <w:ilvl w:val="0"/>
          <w:numId w:val="6"/>
        </w:numPr>
        <w:ind w:left="0" w:firstLine="709"/>
        <w:contextualSpacing w:val="0"/>
        <w:jc w:val="both"/>
      </w:pPr>
      <w:r w:rsidRPr="00614003">
        <w:t>Контроль за исполнением настоящего постановления оставляю за собой.</w:t>
      </w:r>
    </w:p>
    <w:bookmarkEnd w:id="2"/>
    <w:p w:rsidR="00DA3D9F" w:rsidRDefault="00DA3D9F" w:rsidP="00DA3D9F"/>
    <w:p w:rsidR="00DA3D9F" w:rsidRDefault="00DA3D9F" w:rsidP="00DA3D9F"/>
    <w:p w:rsidR="00DA3D9F" w:rsidRDefault="00DA3D9F" w:rsidP="00DA3D9F">
      <w:pPr>
        <w:rPr>
          <w:sz w:val="28"/>
        </w:rPr>
      </w:pPr>
      <w:r>
        <w:rPr>
          <w:sz w:val="28"/>
        </w:rPr>
        <w:t xml:space="preserve">Глава Шайдуровского сельсовета                 </w:t>
      </w:r>
    </w:p>
    <w:p w:rsidR="00DA3D9F" w:rsidRDefault="00DA3D9F" w:rsidP="00DA3D9F">
      <w:pPr>
        <w:rPr>
          <w:sz w:val="28"/>
        </w:rPr>
      </w:pPr>
      <w:r>
        <w:rPr>
          <w:sz w:val="28"/>
        </w:rPr>
        <w:t>Сузунского района Новосибирской области                                      Д.Г.Сизов</w:t>
      </w:r>
    </w:p>
    <w:p w:rsidR="00DA3D9F" w:rsidRPr="00907B34" w:rsidRDefault="00DA3D9F" w:rsidP="00DA3D9F">
      <w:pPr>
        <w:pStyle w:val="aa"/>
        <w:tabs>
          <w:tab w:val="left" w:pos="187"/>
        </w:tabs>
        <w:jc w:val="right"/>
        <w:rPr>
          <w:szCs w:val="28"/>
        </w:rPr>
      </w:pPr>
      <w:r w:rsidRPr="00EA1451">
        <w:br w:type="page"/>
      </w:r>
      <w:r w:rsidRPr="00EA1451">
        <w:lastRenderedPageBreak/>
        <w:t xml:space="preserve"> </w:t>
      </w:r>
      <w:r w:rsidRPr="00907B34">
        <w:rPr>
          <w:szCs w:val="28"/>
        </w:rPr>
        <w:t>Приложение  №1</w:t>
      </w:r>
    </w:p>
    <w:p w:rsidR="00DA3D9F" w:rsidRPr="00907B34" w:rsidRDefault="00DA3D9F" w:rsidP="00DA3D9F">
      <w:pPr>
        <w:jc w:val="right"/>
        <w:rPr>
          <w:sz w:val="28"/>
          <w:szCs w:val="28"/>
        </w:rPr>
      </w:pPr>
      <w:r w:rsidRPr="00907B34">
        <w:rPr>
          <w:sz w:val="28"/>
          <w:szCs w:val="28"/>
        </w:rPr>
        <w:t>к постановлению администрации</w:t>
      </w:r>
    </w:p>
    <w:p w:rsidR="00DA3D9F" w:rsidRPr="00907B34" w:rsidRDefault="00DA3D9F" w:rsidP="00DA3D9F">
      <w:pPr>
        <w:pStyle w:val="2"/>
        <w:jc w:val="right"/>
        <w:rPr>
          <w:b/>
          <w:szCs w:val="28"/>
        </w:rPr>
      </w:pPr>
      <w:r>
        <w:rPr>
          <w:b/>
          <w:szCs w:val="28"/>
        </w:rPr>
        <w:t>Шайдуров</w:t>
      </w:r>
      <w:r w:rsidRPr="00907B34">
        <w:rPr>
          <w:b/>
          <w:szCs w:val="28"/>
        </w:rPr>
        <w:t>ского</w:t>
      </w:r>
      <w:r w:rsidRPr="00907B34">
        <w:rPr>
          <w:szCs w:val="28"/>
        </w:rPr>
        <w:t xml:space="preserve"> </w:t>
      </w:r>
      <w:r w:rsidRPr="00907B34">
        <w:rPr>
          <w:b/>
          <w:szCs w:val="28"/>
        </w:rPr>
        <w:t xml:space="preserve">сельсовета Сузунского района </w:t>
      </w:r>
    </w:p>
    <w:p w:rsidR="00DA3D9F" w:rsidRPr="00907B34" w:rsidRDefault="00DA3D9F" w:rsidP="00DA3D9F">
      <w:pPr>
        <w:pStyle w:val="2"/>
        <w:jc w:val="right"/>
        <w:rPr>
          <w:b/>
          <w:szCs w:val="28"/>
        </w:rPr>
      </w:pPr>
      <w:r w:rsidRPr="00907B34">
        <w:rPr>
          <w:b/>
          <w:szCs w:val="28"/>
        </w:rPr>
        <w:t xml:space="preserve">Новосибирской области </w:t>
      </w:r>
    </w:p>
    <w:p w:rsidR="00DA3D9F" w:rsidRPr="00907B34" w:rsidRDefault="00DA3D9F" w:rsidP="00DA3D9F">
      <w:pPr>
        <w:jc w:val="right"/>
        <w:rPr>
          <w:sz w:val="28"/>
          <w:szCs w:val="28"/>
        </w:rPr>
      </w:pPr>
      <w:r w:rsidRPr="00907B34">
        <w:rPr>
          <w:sz w:val="28"/>
          <w:szCs w:val="28"/>
        </w:rPr>
        <w:t xml:space="preserve">от </w:t>
      </w:r>
      <w:r>
        <w:rPr>
          <w:sz w:val="28"/>
          <w:szCs w:val="28"/>
        </w:rPr>
        <w:t xml:space="preserve">12.07.2017  </w:t>
      </w:r>
      <w:r w:rsidRPr="00907B34">
        <w:rPr>
          <w:sz w:val="28"/>
          <w:szCs w:val="28"/>
        </w:rPr>
        <w:t>№</w:t>
      </w:r>
      <w:r>
        <w:rPr>
          <w:sz w:val="28"/>
          <w:szCs w:val="28"/>
        </w:rPr>
        <w:t xml:space="preserve">  73</w:t>
      </w:r>
    </w:p>
    <w:p w:rsidR="00DA3D9F" w:rsidRPr="00EA1451" w:rsidRDefault="00DA3D9F" w:rsidP="00DA3D9F">
      <w:pPr>
        <w:pStyle w:val="2"/>
        <w:jc w:val="right"/>
        <w:rPr>
          <w:b/>
          <w:szCs w:val="24"/>
        </w:rPr>
      </w:pPr>
    </w:p>
    <w:p w:rsidR="00DA3D9F" w:rsidRPr="00EA1451" w:rsidRDefault="00DA3D9F" w:rsidP="00DA3D9F">
      <w:pPr>
        <w:pStyle w:val="2"/>
        <w:rPr>
          <w:b/>
          <w:szCs w:val="28"/>
        </w:rPr>
      </w:pPr>
    </w:p>
    <w:p w:rsidR="00DA3D9F" w:rsidRPr="00EA1451" w:rsidRDefault="00DA3D9F" w:rsidP="00DA3D9F">
      <w:pPr>
        <w:pStyle w:val="2"/>
        <w:rPr>
          <w:szCs w:val="28"/>
        </w:rPr>
      </w:pPr>
      <w:r w:rsidRPr="00EA1451">
        <w:rPr>
          <w:szCs w:val="28"/>
        </w:rPr>
        <w:t>П О Л О Ж Е Н И Е</w:t>
      </w:r>
    </w:p>
    <w:p w:rsidR="00DA3D9F" w:rsidRPr="00EA1451" w:rsidRDefault="00DA3D9F" w:rsidP="00DA3D9F">
      <w:pPr>
        <w:jc w:val="center"/>
        <w:rPr>
          <w:b/>
          <w:sz w:val="28"/>
          <w:szCs w:val="28"/>
        </w:rPr>
      </w:pPr>
      <w:r w:rsidRPr="00EA1451">
        <w:rPr>
          <w:b/>
          <w:sz w:val="28"/>
          <w:szCs w:val="28"/>
        </w:rPr>
        <w:t xml:space="preserve">о координационном </w:t>
      </w:r>
      <w:r w:rsidRPr="00EA1451">
        <w:rPr>
          <w:b/>
          <w:bCs/>
          <w:sz w:val="28"/>
          <w:szCs w:val="28"/>
        </w:rPr>
        <w:t>совете по развитию малого и среднего предпринимательства</w:t>
      </w:r>
      <w:r w:rsidRPr="00EA1451">
        <w:rPr>
          <w:b/>
          <w:sz w:val="28"/>
          <w:szCs w:val="28"/>
        </w:rPr>
        <w:t xml:space="preserve"> </w:t>
      </w:r>
      <w:r>
        <w:rPr>
          <w:b/>
          <w:sz w:val="28"/>
          <w:szCs w:val="28"/>
        </w:rPr>
        <w:t>Шайдуровс</w:t>
      </w:r>
      <w:r w:rsidRPr="00907B34">
        <w:rPr>
          <w:b/>
          <w:sz w:val="28"/>
          <w:szCs w:val="28"/>
        </w:rPr>
        <w:t>кого</w:t>
      </w:r>
      <w:r w:rsidRPr="00EA1451">
        <w:rPr>
          <w:sz w:val="28"/>
          <w:szCs w:val="28"/>
        </w:rPr>
        <w:t xml:space="preserve"> </w:t>
      </w:r>
      <w:r w:rsidRPr="00EA1451">
        <w:rPr>
          <w:b/>
          <w:sz w:val="28"/>
          <w:szCs w:val="28"/>
        </w:rPr>
        <w:t xml:space="preserve">сельсовета </w:t>
      </w:r>
      <w:r>
        <w:rPr>
          <w:b/>
          <w:sz w:val="28"/>
          <w:szCs w:val="28"/>
        </w:rPr>
        <w:t>Сузунского</w:t>
      </w:r>
      <w:r w:rsidRPr="00EA1451">
        <w:rPr>
          <w:b/>
          <w:sz w:val="28"/>
          <w:szCs w:val="28"/>
        </w:rPr>
        <w:t xml:space="preserve"> района Новосибирской области</w:t>
      </w:r>
    </w:p>
    <w:p w:rsidR="00DA3D9F" w:rsidRPr="00EA1451" w:rsidRDefault="00DA3D9F" w:rsidP="00DA3D9F">
      <w:pPr>
        <w:jc w:val="center"/>
        <w:rPr>
          <w:sz w:val="28"/>
          <w:szCs w:val="28"/>
        </w:rPr>
      </w:pPr>
    </w:p>
    <w:p w:rsidR="00DA3D9F" w:rsidRPr="00EA1451" w:rsidRDefault="00DA3D9F" w:rsidP="00F85D1C">
      <w:pPr>
        <w:numPr>
          <w:ilvl w:val="0"/>
          <w:numId w:val="3"/>
        </w:numPr>
        <w:ind w:left="0" w:firstLine="360"/>
        <w:jc w:val="both"/>
        <w:rPr>
          <w:sz w:val="28"/>
          <w:szCs w:val="28"/>
        </w:rPr>
      </w:pPr>
      <w:r w:rsidRPr="00EA1451">
        <w:rPr>
          <w:sz w:val="28"/>
          <w:szCs w:val="28"/>
        </w:rPr>
        <w:t xml:space="preserve">Координационный совет по развитию малого и среднего предпринимательство (в дальнейшем именуемый – координационный совет) создан на основании </w:t>
      </w:r>
      <w:r>
        <w:rPr>
          <w:sz w:val="28"/>
          <w:szCs w:val="28"/>
        </w:rPr>
        <w:t xml:space="preserve"> </w:t>
      </w:r>
      <w:r w:rsidRPr="00EA1451">
        <w:rPr>
          <w:sz w:val="28"/>
          <w:szCs w:val="28"/>
        </w:rPr>
        <w:t xml:space="preserve">Федерального закона РФ от 24.06.2007 г. № 209-ФЗ «О развитии малого и среднего предпринимательства в Российской Федерации» с целью координации  деятельности органов местного самоуправления, некоммерческих организаций, выражающих интересы субъектов малого и среднего предпринимательства по разработке, реализации и контролю за выполнением мер по поддержке малого и среднего предпринимательства </w:t>
      </w:r>
      <w:r>
        <w:rPr>
          <w:sz w:val="28"/>
          <w:szCs w:val="28"/>
        </w:rPr>
        <w:t>Шайдуровского</w:t>
      </w:r>
      <w:r w:rsidRPr="00EA1451">
        <w:rPr>
          <w:sz w:val="28"/>
          <w:szCs w:val="28"/>
        </w:rPr>
        <w:t xml:space="preserve"> сельсовета</w:t>
      </w:r>
      <w:r>
        <w:rPr>
          <w:sz w:val="28"/>
          <w:szCs w:val="28"/>
        </w:rPr>
        <w:t xml:space="preserve"> Сузунского района Новосибирской области</w:t>
      </w:r>
      <w:r w:rsidRPr="00EA1451">
        <w:rPr>
          <w:sz w:val="28"/>
          <w:szCs w:val="28"/>
        </w:rPr>
        <w:t xml:space="preserve"> </w:t>
      </w:r>
      <w:r>
        <w:rPr>
          <w:sz w:val="28"/>
          <w:szCs w:val="28"/>
        </w:rPr>
        <w:t xml:space="preserve">(далее – муниципальное образование) </w:t>
      </w:r>
      <w:r w:rsidRPr="00EA1451">
        <w:rPr>
          <w:sz w:val="28"/>
          <w:szCs w:val="28"/>
        </w:rPr>
        <w:t>и выработке согласованных решений при формировании политики в области развития малого и среднего предпринимательства.</w:t>
      </w:r>
    </w:p>
    <w:p w:rsidR="00DA3D9F" w:rsidRPr="00EA1451" w:rsidRDefault="00DA3D9F" w:rsidP="00F85D1C">
      <w:pPr>
        <w:numPr>
          <w:ilvl w:val="0"/>
          <w:numId w:val="3"/>
        </w:numPr>
        <w:ind w:left="0" w:firstLine="360"/>
        <w:jc w:val="both"/>
        <w:rPr>
          <w:sz w:val="28"/>
          <w:szCs w:val="28"/>
        </w:rPr>
      </w:pPr>
      <w:r w:rsidRPr="00EA1451">
        <w:rPr>
          <w:color w:val="000000"/>
          <w:sz w:val="28"/>
          <w:szCs w:val="28"/>
        </w:rPr>
        <w:t>Координационный совет является совещательным органом по выработке и реализации мер, направленных на развитие субъектов малого и среднего предпринимательства.</w:t>
      </w:r>
    </w:p>
    <w:p w:rsidR="00DA3D9F" w:rsidRPr="00EA1451" w:rsidRDefault="00DA3D9F" w:rsidP="00F85D1C">
      <w:pPr>
        <w:numPr>
          <w:ilvl w:val="0"/>
          <w:numId w:val="3"/>
        </w:numPr>
        <w:ind w:left="0" w:firstLine="360"/>
        <w:jc w:val="both"/>
        <w:rPr>
          <w:sz w:val="28"/>
          <w:szCs w:val="28"/>
        </w:rPr>
      </w:pPr>
      <w:r w:rsidRPr="00EA1451">
        <w:rPr>
          <w:sz w:val="28"/>
          <w:szCs w:val="28"/>
        </w:rPr>
        <w:t>Координационный совет:</w:t>
      </w:r>
    </w:p>
    <w:p w:rsidR="00DA3D9F" w:rsidRPr="00EA1451" w:rsidRDefault="00DA3D9F" w:rsidP="00F85D1C">
      <w:pPr>
        <w:numPr>
          <w:ilvl w:val="0"/>
          <w:numId w:val="4"/>
        </w:numPr>
        <w:ind w:left="0" w:firstLine="360"/>
        <w:jc w:val="both"/>
        <w:rPr>
          <w:sz w:val="28"/>
          <w:szCs w:val="28"/>
        </w:rPr>
      </w:pPr>
      <w:r w:rsidRPr="00EA1451">
        <w:rPr>
          <w:sz w:val="28"/>
          <w:szCs w:val="28"/>
        </w:rPr>
        <w:t xml:space="preserve">участвует в проведении общественной экспертизы проектов муниципальных правовых актов </w:t>
      </w:r>
      <w:r>
        <w:rPr>
          <w:sz w:val="28"/>
          <w:szCs w:val="28"/>
        </w:rPr>
        <w:t>муниципального образования</w:t>
      </w:r>
      <w:r w:rsidRPr="00EA1451">
        <w:rPr>
          <w:sz w:val="28"/>
          <w:szCs w:val="28"/>
        </w:rPr>
        <w:t>, регулирующих развитие малого и среднего предпринимательства;</w:t>
      </w:r>
    </w:p>
    <w:p w:rsidR="00DA3D9F" w:rsidRPr="00EA1451" w:rsidRDefault="00DA3D9F" w:rsidP="00F85D1C">
      <w:pPr>
        <w:numPr>
          <w:ilvl w:val="0"/>
          <w:numId w:val="4"/>
        </w:numPr>
        <w:ind w:left="0" w:firstLine="567"/>
        <w:jc w:val="both"/>
        <w:rPr>
          <w:sz w:val="28"/>
          <w:szCs w:val="28"/>
        </w:rPr>
      </w:pPr>
      <w:r w:rsidRPr="00EA1451">
        <w:rPr>
          <w:sz w:val="28"/>
          <w:szCs w:val="28"/>
        </w:rPr>
        <w:t>принимает участие в выработке и реализации муниципальной политики в области развития малого и среднего предпринимательства;</w:t>
      </w:r>
    </w:p>
    <w:p w:rsidR="00DA3D9F" w:rsidRPr="00EA1451" w:rsidRDefault="00DA3D9F" w:rsidP="00F85D1C">
      <w:pPr>
        <w:numPr>
          <w:ilvl w:val="0"/>
          <w:numId w:val="4"/>
        </w:numPr>
        <w:ind w:left="0" w:firstLine="567"/>
        <w:jc w:val="both"/>
        <w:rPr>
          <w:sz w:val="28"/>
          <w:szCs w:val="28"/>
        </w:rPr>
      </w:pPr>
      <w:r w:rsidRPr="00EA1451">
        <w:rPr>
          <w:sz w:val="28"/>
          <w:szCs w:val="28"/>
        </w:rPr>
        <w:t>выдвигает и поддерживает инициативы, имеющие муниципальное значение и направленные на реализацию муниципальной политики в области развития малого и среднего предпринимательства;</w:t>
      </w:r>
    </w:p>
    <w:p w:rsidR="00DA3D9F" w:rsidRPr="00EA1451" w:rsidRDefault="00DA3D9F" w:rsidP="00F85D1C">
      <w:pPr>
        <w:numPr>
          <w:ilvl w:val="0"/>
          <w:numId w:val="4"/>
        </w:numPr>
        <w:ind w:left="0" w:firstLine="567"/>
        <w:jc w:val="both"/>
        <w:rPr>
          <w:sz w:val="28"/>
          <w:szCs w:val="28"/>
        </w:rPr>
      </w:pPr>
      <w:r w:rsidRPr="00EA1451">
        <w:rPr>
          <w:sz w:val="28"/>
          <w:szCs w:val="28"/>
        </w:rPr>
        <w:t>привлекает граждан, общественные объединения и представителей средств массовой информации к обсуждению вопросов, касающихся реализации прав граждан на предпринимательскую деятельность, и выработке по данным вопросам рекомендаций;</w:t>
      </w:r>
    </w:p>
    <w:p w:rsidR="00DA3D9F" w:rsidRPr="00EA1451" w:rsidRDefault="00DA3D9F" w:rsidP="00F85D1C">
      <w:pPr>
        <w:numPr>
          <w:ilvl w:val="0"/>
          <w:numId w:val="4"/>
        </w:numPr>
        <w:ind w:left="0" w:firstLine="567"/>
        <w:jc w:val="both"/>
        <w:rPr>
          <w:sz w:val="28"/>
          <w:szCs w:val="28"/>
        </w:rPr>
      </w:pPr>
      <w:r w:rsidRPr="00EA1451">
        <w:rPr>
          <w:sz w:val="28"/>
          <w:szCs w:val="28"/>
        </w:rPr>
        <w:t xml:space="preserve">участвует в разработке комплекса мер по устранению административных барьеров, препятствующих развитию малого и среднего предпринимательства в </w:t>
      </w:r>
      <w:r>
        <w:rPr>
          <w:sz w:val="28"/>
          <w:szCs w:val="28"/>
        </w:rPr>
        <w:t>муниципальном образовании</w:t>
      </w:r>
      <w:r w:rsidRPr="00EA1451">
        <w:rPr>
          <w:sz w:val="28"/>
          <w:szCs w:val="28"/>
        </w:rPr>
        <w:t>;</w:t>
      </w:r>
    </w:p>
    <w:p w:rsidR="00DA3D9F" w:rsidRPr="00EA1451" w:rsidRDefault="00DA3D9F" w:rsidP="00F85D1C">
      <w:pPr>
        <w:numPr>
          <w:ilvl w:val="0"/>
          <w:numId w:val="4"/>
        </w:numPr>
        <w:ind w:left="0" w:firstLine="567"/>
        <w:jc w:val="both"/>
        <w:rPr>
          <w:sz w:val="28"/>
          <w:szCs w:val="28"/>
        </w:rPr>
      </w:pPr>
      <w:r w:rsidRPr="00EA1451">
        <w:rPr>
          <w:sz w:val="28"/>
          <w:szCs w:val="28"/>
        </w:rPr>
        <w:lastRenderedPageBreak/>
        <w:t>содействует обмену межмуниципальным, межрегиональным и международным опытом в сфере поддержки малого и среднего предпринимательства.</w:t>
      </w:r>
    </w:p>
    <w:p w:rsidR="00DA3D9F" w:rsidRPr="00EA1451" w:rsidRDefault="00DA3D9F" w:rsidP="00F85D1C">
      <w:pPr>
        <w:pStyle w:val="ac"/>
        <w:numPr>
          <w:ilvl w:val="0"/>
          <w:numId w:val="3"/>
        </w:numPr>
        <w:ind w:left="0" w:firstLine="360"/>
        <w:jc w:val="both"/>
        <w:rPr>
          <w:szCs w:val="28"/>
        </w:rPr>
      </w:pPr>
      <w:r w:rsidRPr="00EA1451">
        <w:rPr>
          <w:szCs w:val="28"/>
        </w:rPr>
        <w:t xml:space="preserve">Координационный совет имеет право получать у органов местного самоуправления, профсоюзов, некоммерческих организаций, выражающих интересы субъектов малого предпринимательства, объединений предпринимателей, а также от других структур регулирующих работу малого и среднего предпринимательства о состоянии дел по проблемам малого и среднего предпринимательства </w:t>
      </w:r>
      <w:r>
        <w:rPr>
          <w:szCs w:val="28"/>
        </w:rPr>
        <w:t>муниципального образования</w:t>
      </w:r>
      <w:r w:rsidRPr="00EA1451">
        <w:rPr>
          <w:szCs w:val="28"/>
        </w:rPr>
        <w:t>, запрашивать у них необходимые материалы и документы.</w:t>
      </w:r>
    </w:p>
    <w:p w:rsidR="00DA3D9F" w:rsidRPr="00EA1451" w:rsidRDefault="00DA3D9F" w:rsidP="00F85D1C">
      <w:pPr>
        <w:numPr>
          <w:ilvl w:val="0"/>
          <w:numId w:val="3"/>
        </w:numPr>
        <w:tabs>
          <w:tab w:val="num" w:pos="0"/>
        </w:tabs>
        <w:ind w:left="0" w:firstLine="360"/>
        <w:jc w:val="both"/>
        <w:rPr>
          <w:sz w:val="28"/>
          <w:szCs w:val="28"/>
        </w:rPr>
      </w:pPr>
      <w:r w:rsidRPr="00EA1451">
        <w:rPr>
          <w:sz w:val="28"/>
          <w:szCs w:val="28"/>
        </w:rPr>
        <w:t>На заседания координационного совета, с правом совещательного голоса, могут приглашаться представители общественных организаций, а также руководители учебных заведений, специалисты, ученые, предприниматели, эксперты, консультанты.</w:t>
      </w:r>
    </w:p>
    <w:p w:rsidR="00DA3D9F" w:rsidRPr="00EA1451" w:rsidRDefault="00DA3D9F" w:rsidP="00F85D1C">
      <w:pPr>
        <w:numPr>
          <w:ilvl w:val="0"/>
          <w:numId w:val="3"/>
        </w:numPr>
        <w:tabs>
          <w:tab w:val="num" w:pos="0"/>
        </w:tabs>
        <w:ind w:left="0" w:firstLine="360"/>
        <w:jc w:val="both"/>
        <w:rPr>
          <w:sz w:val="28"/>
          <w:szCs w:val="28"/>
        </w:rPr>
      </w:pPr>
      <w:r w:rsidRPr="00EA1451">
        <w:rPr>
          <w:sz w:val="28"/>
          <w:szCs w:val="28"/>
        </w:rPr>
        <w:t>Координационный совет может образовывать комиссии, создавать рабочие группы из своего состава и из числа привлеченных специалистов для организации переговоров, проведения экспертиз, выездных заседаний на предприятия и т.д.</w:t>
      </w:r>
    </w:p>
    <w:p w:rsidR="00DA3D9F" w:rsidRPr="00EA1451" w:rsidRDefault="00DA3D9F" w:rsidP="00F85D1C">
      <w:pPr>
        <w:numPr>
          <w:ilvl w:val="0"/>
          <w:numId w:val="3"/>
        </w:numPr>
        <w:ind w:left="0" w:firstLine="360"/>
        <w:jc w:val="both"/>
        <w:rPr>
          <w:sz w:val="28"/>
          <w:szCs w:val="28"/>
        </w:rPr>
      </w:pPr>
      <w:r w:rsidRPr="00EA1451">
        <w:rPr>
          <w:sz w:val="28"/>
          <w:szCs w:val="28"/>
        </w:rPr>
        <w:t>Координационный совет информирует общественность о своей деятельности. На его заседаниях могут присутствовать представители средств массовой информации.</w:t>
      </w:r>
    </w:p>
    <w:p w:rsidR="00DA3D9F" w:rsidRPr="00EA1451" w:rsidRDefault="00DA3D9F" w:rsidP="00F85D1C">
      <w:pPr>
        <w:numPr>
          <w:ilvl w:val="0"/>
          <w:numId w:val="3"/>
        </w:numPr>
        <w:tabs>
          <w:tab w:val="num" w:pos="0"/>
        </w:tabs>
        <w:ind w:left="0" w:firstLine="360"/>
        <w:jc w:val="both"/>
        <w:rPr>
          <w:sz w:val="28"/>
          <w:szCs w:val="28"/>
        </w:rPr>
      </w:pPr>
      <w:r w:rsidRPr="00EA1451">
        <w:rPr>
          <w:sz w:val="28"/>
          <w:szCs w:val="28"/>
        </w:rPr>
        <w:t>Координационный совет считается созданным с момента принятия решения о его создании и утв</w:t>
      </w:r>
      <w:r>
        <w:rPr>
          <w:sz w:val="28"/>
          <w:szCs w:val="28"/>
        </w:rPr>
        <w:t>ерждении Положения о нем главой</w:t>
      </w:r>
      <w:r w:rsidRPr="00EA1451">
        <w:rPr>
          <w:sz w:val="28"/>
          <w:szCs w:val="28"/>
        </w:rPr>
        <w:t xml:space="preserve">. Персональный состав координационного совета утверждается Постановлением администрации </w:t>
      </w:r>
      <w:r>
        <w:rPr>
          <w:sz w:val="28"/>
          <w:szCs w:val="28"/>
        </w:rPr>
        <w:t>муниципального образования</w:t>
      </w:r>
      <w:r w:rsidRPr="00EA1451">
        <w:rPr>
          <w:sz w:val="28"/>
          <w:szCs w:val="28"/>
        </w:rPr>
        <w:t xml:space="preserve">.  </w:t>
      </w:r>
    </w:p>
    <w:p w:rsidR="00DA3D9F" w:rsidRPr="00EA1451" w:rsidRDefault="00DA3D9F" w:rsidP="00F85D1C">
      <w:pPr>
        <w:numPr>
          <w:ilvl w:val="0"/>
          <w:numId w:val="3"/>
        </w:numPr>
        <w:tabs>
          <w:tab w:val="num" w:pos="0"/>
          <w:tab w:val="left" w:pos="561"/>
        </w:tabs>
        <w:ind w:left="0" w:firstLine="360"/>
        <w:jc w:val="both"/>
        <w:rPr>
          <w:sz w:val="28"/>
          <w:szCs w:val="28"/>
        </w:rPr>
      </w:pPr>
      <w:r w:rsidRPr="00EA1451">
        <w:rPr>
          <w:sz w:val="28"/>
          <w:szCs w:val="28"/>
        </w:rPr>
        <w:t xml:space="preserve"> Председателем координационного совета является</w:t>
      </w:r>
      <w:r>
        <w:rPr>
          <w:sz w:val="28"/>
          <w:szCs w:val="28"/>
        </w:rPr>
        <w:t xml:space="preserve"> Глава</w:t>
      </w:r>
      <w:r w:rsidRPr="00EA1451">
        <w:rPr>
          <w:sz w:val="28"/>
          <w:szCs w:val="28"/>
        </w:rPr>
        <w:t xml:space="preserve"> </w:t>
      </w:r>
      <w:r>
        <w:rPr>
          <w:sz w:val="28"/>
          <w:szCs w:val="28"/>
        </w:rPr>
        <w:t>муниципального образования, заместителем председателя – заместитель главы администрации муниципального образования</w:t>
      </w:r>
      <w:r w:rsidRPr="00EA1451">
        <w:rPr>
          <w:sz w:val="28"/>
          <w:szCs w:val="28"/>
        </w:rPr>
        <w:t>.</w:t>
      </w:r>
    </w:p>
    <w:p w:rsidR="00DA3D9F" w:rsidRPr="00EA1451" w:rsidRDefault="00DA3D9F" w:rsidP="00F85D1C">
      <w:pPr>
        <w:numPr>
          <w:ilvl w:val="0"/>
          <w:numId w:val="3"/>
        </w:numPr>
        <w:tabs>
          <w:tab w:val="left" w:pos="0"/>
        </w:tabs>
        <w:ind w:left="0" w:firstLine="360"/>
        <w:jc w:val="both"/>
        <w:rPr>
          <w:sz w:val="28"/>
          <w:szCs w:val="28"/>
        </w:rPr>
      </w:pPr>
      <w:r w:rsidRPr="00EA1451">
        <w:rPr>
          <w:sz w:val="28"/>
          <w:szCs w:val="28"/>
        </w:rPr>
        <w:t>Заседание координационного совета правомочно, если на нем присутствует не менее половины его состава плюс один голос.</w:t>
      </w:r>
    </w:p>
    <w:p w:rsidR="00DA3D9F" w:rsidRPr="00EA1451" w:rsidRDefault="00DA3D9F" w:rsidP="00F85D1C">
      <w:pPr>
        <w:numPr>
          <w:ilvl w:val="0"/>
          <w:numId w:val="3"/>
        </w:numPr>
        <w:tabs>
          <w:tab w:val="num" w:pos="0"/>
        </w:tabs>
        <w:ind w:left="0" w:firstLine="374"/>
        <w:jc w:val="both"/>
        <w:rPr>
          <w:sz w:val="28"/>
          <w:szCs w:val="28"/>
        </w:rPr>
      </w:pPr>
      <w:r w:rsidRPr="00EA1451">
        <w:rPr>
          <w:sz w:val="28"/>
          <w:szCs w:val="28"/>
        </w:rPr>
        <w:t>Заседания координационного совета проводятся по мере необходимости, но не реже одного раза в полугодие.</w:t>
      </w:r>
    </w:p>
    <w:p w:rsidR="00DA3D9F" w:rsidRPr="00EA1451" w:rsidRDefault="00DA3D9F" w:rsidP="00F85D1C">
      <w:pPr>
        <w:numPr>
          <w:ilvl w:val="0"/>
          <w:numId w:val="3"/>
        </w:numPr>
        <w:ind w:left="0" w:firstLine="360"/>
        <w:jc w:val="both"/>
        <w:rPr>
          <w:sz w:val="28"/>
          <w:szCs w:val="28"/>
        </w:rPr>
      </w:pPr>
      <w:r w:rsidRPr="00EA1451">
        <w:rPr>
          <w:sz w:val="28"/>
          <w:szCs w:val="28"/>
        </w:rPr>
        <w:t>Председатель или, в его отсутствие, - заместитель председателя координационного совета:</w:t>
      </w:r>
    </w:p>
    <w:p w:rsidR="00DA3D9F" w:rsidRPr="00EA1451" w:rsidRDefault="00DA3D9F" w:rsidP="00F85D1C">
      <w:pPr>
        <w:numPr>
          <w:ilvl w:val="0"/>
          <w:numId w:val="5"/>
        </w:numPr>
        <w:tabs>
          <w:tab w:val="num" w:pos="0"/>
        </w:tabs>
        <w:ind w:left="0" w:firstLine="360"/>
        <w:jc w:val="both"/>
        <w:rPr>
          <w:sz w:val="28"/>
          <w:szCs w:val="28"/>
        </w:rPr>
      </w:pPr>
      <w:r w:rsidRPr="00EA1451">
        <w:rPr>
          <w:sz w:val="28"/>
          <w:szCs w:val="28"/>
        </w:rPr>
        <w:t>организуют подготовку рассмотрения вопросов на заседаниях совета, подписывают протоколы заседаний совета, на которых он (они) председательствовал (и);</w:t>
      </w:r>
    </w:p>
    <w:p w:rsidR="00DA3D9F" w:rsidRPr="00EA1451" w:rsidRDefault="00DA3D9F" w:rsidP="00F85D1C">
      <w:pPr>
        <w:numPr>
          <w:ilvl w:val="0"/>
          <w:numId w:val="5"/>
        </w:numPr>
        <w:tabs>
          <w:tab w:val="num" w:pos="0"/>
        </w:tabs>
        <w:ind w:left="0" w:firstLine="360"/>
        <w:jc w:val="both"/>
        <w:rPr>
          <w:sz w:val="28"/>
          <w:szCs w:val="28"/>
        </w:rPr>
      </w:pPr>
      <w:r w:rsidRPr="00EA1451">
        <w:rPr>
          <w:sz w:val="28"/>
          <w:szCs w:val="28"/>
        </w:rPr>
        <w:t>обеспечивают контроль за исполнением принятых на совете решений.</w:t>
      </w:r>
    </w:p>
    <w:p w:rsidR="00DA3D9F" w:rsidRPr="00EA1451" w:rsidRDefault="00DA3D9F" w:rsidP="00F85D1C">
      <w:pPr>
        <w:numPr>
          <w:ilvl w:val="0"/>
          <w:numId w:val="3"/>
        </w:numPr>
        <w:jc w:val="both"/>
        <w:rPr>
          <w:sz w:val="28"/>
          <w:szCs w:val="28"/>
        </w:rPr>
      </w:pPr>
      <w:r w:rsidRPr="00EA1451">
        <w:rPr>
          <w:sz w:val="28"/>
          <w:szCs w:val="28"/>
        </w:rPr>
        <w:t xml:space="preserve"> Секретарь координационного совета:</w:t>
      </w:r>
    </w:p>
    <w:p w:rsidR="00DA3D9F" w:rsidRPr="00EA1451" w:rsidRDefault="00DA3D9F" w:rsidP="00F85D1C">
      <w:pPr>
        <w:numPr>
          <w:ilvl w:val="0"/>
          <w:numId w:val="5"/>
        </w:numPr>
        <w:jc w:val="both"/>
        <w:rPr>
          <w:sz w:val="28"/>
          <w:szCs w:val="28"/>
        </w:rPr>
      </w:pPr>
      <w:r w:rsidRPr="00EA1451">
        <w:rPr>
          <w:sz w:val="28"/>
          <w:szCs w:val="28"/>
        </w:rPr>
        <w:t>осуществляет ведение, учет и хранение дел;</w:t>
      </w:r>
    </w:p>
    <w:p w:rsidR="00DA3D9F" w:rsidRPr="00EA1451" w:rsidRDefault="00DA3D9F" w:rsidP="00F85D1C">
      <w:pPr>
        <w:numPr>
          <w:ilvl w:val="0"/>
          <w:numId w:val="5"/>
        </w:numPr>
        <w:jc w:val="both"/>
        <w:rPr>
          <w:sz w:val="28"/>
          <w:szCs w:val="28"/>
        </w:rPr>
      </w:pPr>
      <w:r w:rsidRPr="00EA1451">
        <w:rPr>
          <w:sz w:val="28"/>
          <w:szCs w:val="28"/>
        </w:rPr>
        <w:t>обеспечивает рассылку протоколов;</w:t>
      </w:r>
    </w:p>
    <w:p w:rsidR="00DA3D9F" w:rsidRPr="00EA1451" w:rsidRDefault="00DA3D9F" w:rsidP="00F85D1C">
      <w:pPr>
        <w:numPr>
          <w:ilvl w:val="0"/>
          <w:numId w:val="5"/>
        </w:numPr>
        <w:tabs>
          <w:tab w:val="num" w:pos="0"/>
        </w:tabs>
        <w:ind w:left="0" w:firstLine="360"/>
        <w:jc w:val="both"/>
        <w:rPr>
          <w:sz w:val="28"/>
          <w:szCs w:val="28"/>
        </w:rPr>
      </w:pPr>
      <w:r w:rsidRPr="00EA1451">
        <w:rPr>
          <w:sz w:val="28"/>
          <w:szCs w:val="28"/>
        </w:rPr>
        <w:t>выполняет комплекс организационно-технических мероприятий для функционирования координационного совета (планирование, приглашение участников, протоколирование, переписка и т.д.).</w:t>
      </w:r>
    </w:p>
    <w:p w:rsidR="00DA3D9F" w:rsidRPr="00EA1451" w:rsidRDefault="00DA3D9F" w:rsidP="00F85D1C">
      <w:pPr>
        <w:numPr>
          <w:ilvl w:val="0"/>
          <w:numId w:val="5"/>
        </w:numPr>
        <w:jc w:val="both"/>
        <w:rPr>
          <w:sz w:val="28"/>
          <w:szCs w:val="28"/>
        </w:rPr>
      </w:pPr>
      <w:r w:rsidRPr="00EA1451">
        <w:rPr>
          <w:sz w:val="28"/>
          <w:szCs w:val="28"/>
        </w:rPr>
        <w:t>подписывает протоколы заседаний совета.</w:t>
      </w:r>
    </w:p>
    <w:p w:rsidR="00DA3D9F" w:rsidRDefault="00DA3D9F" w:rsidP="00DA3D9F">
      <w:pPr>
        <w:ind w:left="2520"/>
        <w:jc w:val="right"/>
      </w:pPr>
    </w:p>
    <w:p w:rsidR="00DA3D9F" w:rsidRPr="00907B34" w:rsidRDefault="00DA3D9F" w:rsidP="00DA3D9F">
      <w:pPr>
        <w:ind w:left="2520"/>
        <w:jc w:val="right"/>
        <w:rPr>
          <w:sz w:val="28"/>
          <w:szCs w:val="28"/>
        </w:rPr>
      </w:pPr>
      <w:r>
        <w:lastRenderedPageBreak/>
        <w:t xml:space="preserve"> </w:t>
      </w:r>
      <w:r w:rsidRPr="00907B34">
        <w:rPr>
          <w:sz w:val="28"/>
          <w:szCs w:val="28"/>
        </w:rPr>
        <w:t>Приложение  №2</w:t>
      </w:r>
    </w:p>
    <w:p w:rsidR="00DA3D9F" w:rsidRPr="00907B34" w:rsidRDefault="00DA3D9F" w:rsidP="00DA3D9F">
      <w:pPr>
        <w:jc w:val="right"/>
        <w:rPr>
          <w:sz w:val="28"/>
          <w:szCs w:val="28"/>
        </w:rPr>
      </w:pPr>
      <w:r w:rsidRPr="00907B34">
        <w:rPr>
          <w:sz w:val="28"/>
          <w:szCs w:val="28"/>
        </w:rPr>
        <w:t>к постановлению администрации</w:t>
      </w:r>
    </w:p>
    <w:p w:rsidR="00DA3D9F" w:rsidRPr="00907B34" w:rsidRDefault="00DA3D9F" w:rsidP="00DA3D9F">
      <w:pPr>
        <w:pStyle w:val="2"/>
        <w:jc w:val="right"/>
        <w:rPr>
          <w:b/>
          <w:szCs w:val="28"/>
        </w:rPr>
      </w:pPr>
      <w:r>
        <w:rPr>
          <w:b/>
          <w:szCs w:val="28"/>
        </w:rPr>
        <w:t>Шайдуров</w:t>
      </w:r>
      <w:r w:rsidRPr="00907B34">
        <w:rPr>
          <w:b/>
          <w:szCs w:val="28"/>
        </w:rPr>
        <w:t>ского</w:t>
      </w:r>
      <w:r w:rsidRPr="00EA1451">
        <w:rPr>
          <w:szCs w:val="28"/>
        </w:rPr>
        <w:t xml:space="preserve"> </w:t>
      </w:r>
      <w:r w:rsidRPr="00907B34">
        <w:rPr>
          <w:b/>
          <w:szCs w:val="28"/>
        </w:rPr>
        <w:t xml:space="preserve">сельсовета Сузунского района </w:t>
      </w:r>
    </w:p>
    <w:p w:rsidR="00DA3D9F" w:rsidRPr="00907B34" w:rsidRDefault="00DA3D9F" w:rsidP="00DA3D9F">
      <w:pPr>
        <w:pStyle w:val="2"/>
        <w:jc w:val="right"/>
        <w:rPr>
          <w:b/>
          <w:szCs w:val="28"/>
        </w:rPr>
      </w:pPr>
      <w:r w:rsidRPr="00907B34">
        <w:rPr>
          <w:b/>
          <w:szCs w:val="28"/>
        </w:rPr>
        <w:t xml:space="preserve">Новосибирской области </w:t>
      </w:r>
    </w:p>
    <w:p w:rsidR="00DA3D9F" w:rsidRPr="00907B34" w:rsidRDefault="00DA3D9F" w:rsidP="00DA3D9F">
      <w:pPr>
        <w:jc w:val="right"/>
        <w:rPr>
          <w:sz w:val="28"/>
          <w:szCs w:val="28"/>
        </w:rPr>
      </w:pPr>
      <w:r w:rsidRPr="00907B34">
        <w:rPr>
          <w:sz w:val="28"/>
          <w:szCs w:val="28"/>
        </w:rPr>
        <w:t xml:space="preserve">от </w:t>
      </w:r>
      <w:r>
        <w:rPr>
          <w:sz w:val="28"/>
          <w:szCs w:val="28"/>
        </w:rPr>
        <w:t xml:space="preserve">12.07.2017  </w:t>
      </w:r>
      <w:r w:rsidRPr="00907B34">
        <w:rPr>
          <w:sz w:val="28"/>
          <w:szCs w:val="28"/>
        </w:rPr>
        <w:t>№</w:t>
      </w:r>
      <w:r>
        <w:rPr>
          <w:sz w:val="28"/>
          <w:szCs w:val="28"/>
        </w:rPr>
        <w:t xml:space="preserve">  73</w:t>
      </w:r>
    </w:p>
    <w:p w:rsidR="00DA3D9F" w:rsidRPr="00EA1451" w:rsidRDefault="00DA3D9F" w:rsidP="00DA3D9F">
      <w:pPr>
        <w:pStyle w:val="2"/>
        <w:jc w:val="right"/>
        <w:rPr>
          <w:b/>
          <w:szCs w:val="24"/>
        </w:rPr>
      </w:pPr>
    </w:p>
    <w:p w:rsidR="00DA3D9F" w:rsidRPr="00EA1451" w:rsidRDefault="00DA3D9F" w:rsidP="00DA3D9F">
      <w:pPr>
        <w:jc w:val="right"/>
        <w:rPr>
          <w:sz w:val="28"/>
          <w:szCs w:val="28"/>
        </w:rPr>
      </w:pPr>
    </w:p>
    <w:p w:rsidR="00DA3D9F" w:rsidRPr="00EA1451" w:rsidRDefault="00DA3D9F" w:rsidP="00DA3D9F">
      <w:pPr>
        <w:jc w:val="center"/>
        <w:rPr>
          <w:sz w:val="28"/>
          <w:szCs w:val="28"/>
        </w:rPr>
      </w:pPr>
    </w:p>
    <w:p w:rsidR="00DA3D9F" w:rsidRPr="00EA1451" w:rsidRDefault="00DA3D9F" w:rsidP="00DA3D9F">
      <w:pPr>
        <w:jc w:val="center"/>
        <w:rPr>
          <w:b/>
          <w:sz w:val="28"/>
          <w:szCs w:val="28"/>
        </w:rPr>
      </w:pPr>
      <w:r w:rsidRPr="00EA1451">
        <w:rPr>
          <w:b/>
          <w:sz w:val="28"/>
          <w:szCs w:val="28"/>
        </w:rPr>
        <w:t>С О С Т А В</w:t>
      </w:r>
    </w:p>
    <w:p w:rsidR="00DA3D9F" w:rsidRPr="00EA1451" w:rsidRDefault="00DA3D9F" w:rsidP="00DA3D9F">
      <w:pPr>
        <w:jc w:val="center"/>
        <w:rPr>
          <w:b/>
          <w:sz w:val="28"/>
          <w:szCs w:val="28"/>
        </w:rPr>
      </w:pPr>
    </w:p>
    <w:p w:rsidR="00DA3D9F" w:rsidRPr="00EA1451" w:rsidRDefault="00DA3D9F" w:rsidP="00DA3D9F">
      <w:pPr>
        <w:jc w:val="center"/>
        <w:rPr>
          <w:b/>
          <w:sz w:val="28"/>
          <w:szCs w:val="28"/>
        </w:rPr>
      </w:pPr>
      <w:r w:rsidRPr="00EA1451">
        <w:rPr>
          <w:b/>
          <w:sz w:val="28"/>
          <w:szCs w:val="28"/>
        </w:rPr>
        <w:t xml:space="preserve">координационного совета </w:t>
      </w:r>
      <w:r w:rsidRPr="00EA1451">
        <w:rPr>
          <w:b/>
          <w:bCs/>
          <w:sz w:val="28"/>
          <w:szCs w:val="28"/>
        </w:rPr>
        <w:t>по развитию малого и среднего предпринимательства</w:t>
      </w:r>
      <w:r>
        <w:rPr>
          <w:b/>
          <w:bCs/>
          <w:sz w:val="28"/>
          <w:szCs w:val="28"/>
        </w:rPr>
        <w:t xml:space="preserve"> Шайдуровс</w:t>
      </w:r>
      <w:r w:rsidRPr="00907B34">
        <w:rPr>
          <w:b/>
          <w:sz w:val="28"/>
          <w:szCs w:val="28"/>
        </w:rPr>
        <w:t>кого</w:t>
      </w:r>
      <w:r w:rsidRPr="00EA1451">
        <w:rPr>
          <w:sz w:val="28"/>
          <w:szCs w:val="28"/>
        </w:rPr>
        <w:t xml:space="preserve"> </w:t>
      </w:r>
      <w:r>
        <w:rPr>
          <w:b/>
          <w:bCs/>
          <w:sz w:val="28"/>
          <w:szCs w:val="28"/>
        </w:rPr>
        <w:t>сельсовета Сузунского района Новосибирской области</w:t>
      </w:r>
    </w:p>
    <w:p w:rsidR="00DA3D9F" w:rsidRPr="00EA1451" w:rsidRDefault="00DA3D9F" w:rsidP="00DA3D9F">
      <w:pPr>
        <w:jc w:val="center"/>
        <w:rPr>
          <w:b/>
          <w:sz w:val="28"/>
          <w:szCs w:val="28"/>
        </w:rPr>
      </w:pPr>
    </w:p>
    <w:p w:rsidR="00DA3D9F" w:rsidRPr="00EA1451" w:rsidRDefault="00DA3D9F" w:rsidP="00DA3D9F">
      <w:pPr>
        <w:jc w:val="center"/>
        <w:rPr>
          <w:b/>
          <w:sz w:val="28"/>
          <w:szCs w:val="28"/>
        </w:rPr>
      </w:pPr>
    </w:p>
    <w:tbl>
      <w:tblPr>
        <w:tblW w:w="9671" w:type="dxa"/>
        <w:tblLook w:val="01E0"/>
      </w:tblPr>
      <w:tblGrid>
        <w:gridCol w:w="4248"/>
        <w:gridCol w:w="5423"/>
      </w:tblGrid>
      <w:tr w:rsidR="00DA3D9F" w:rsidRPr="00EA1451" w:rsidTr="00EB6584">
        <w:trPr>
          <w:trHeight w:val="1153"/>
        </w:trPr>
        <w:tc>
          <w:tcPr>
            <w:tcW w:w="4248" w:type="dxa"/>
            <w:shd w:val="clear" w:color="auto" w:fill="auto"/>
          </w:tcPr>
          <w:p w:rsidR="00DA3D9F" w:rsidRPr="00EA1451" w:rsidRDefault="00DA3D9F" w:rsidP="00EB6584">
            <w:pPr>
              <w:rPr>
                <w:bCs/>
                <w:sz w:val="28"/>
                <w:szCs w:val="28"/>
                <w:u w:val="single"/>
              </w:rPr>
            </w:pPr>
            <w:r w:rsidRPr="00EA1451">
              <w:rPr>
                <w:bCs/>
                <w:sz w:val="28"/>
                <w:szCs w:val="28"/>
                <w:u w:val="single"/>
              </w:rPr>
              <w:t>Председатель совета:</w:t>
            </w:r>
          </w:p>
          <w:p w:rsidR="00DA3D9F" w:rsidRPr="00EA1451" w:rsidRDefault="00DA3D9F" w:rsidP="00EB6584">
            <w:pPr>
              <w:rPr>
                <w:bCs/>
                <w:sz w:val="28"/>
                <w:szCs w:val="28"/>
              </w:rPr>
            </w:pPr>
            <w:r>
              <w:rPr>
                <w:bCs/>
                <w:sz w:val="28"/>
                <w:szCs w:val="28"/>
              </w:rPr>
              <w:t>Сизов Дмитрий Геннадьевич</w:t>
            </w:r>
          </w:p>
        </w:tc>
        <w:tc>
          <w:tcPr>
            <w:tcW w:w="5423" w:type="dxa"/>
            <w:shd w:val="clear" w:color="auto" w:fill="auto"/>
          </w:tcPr>
          <w:p w:rsidR="00DA3D9F" w:rsidRPr="00EA1451" w:rsidRDefault="00DA3D9F" w:rsidP="00EB6584">
            <w:pPr>
              <w:jc w:val="center"/>
              <w:rPr>
                <w:bCs/>
                <w:sz w:val="28"/>
                <w:szCs w:val="28"/>
              </w:rPr>
            </w:pPr>
          </w:p>
          <w:p w:rsidR="00DA3D9F" w:rsidRPr="00EA1451" w:rsidRDefault="00DA3D9F" w:rsidP="00EB6584">
            <w:pPr>
              <w:rPr>
                <w:bCs/>
                <w:sz w:val="28"/>
                <w:szCs w:val="28"/>
              </w:rPr>
            </w:pPr>
            <w:r w:rsidRPr="00EA1451">
              <w:rPr>
                <w:bCs/>
                <w:sz w:val="28"/>
                <w:szCs w:val="28"/>
              </w:rPr>
              <w:t xml:space="preserve">- </w:t>
            </w:r>
            <w:r>
              <w:rPr>
                <w:bCs/>
                <w:sz w:val="28"/>
                <w:szCs w:val="28"/>
              </w:rPr>
              <w:t>Глава Шайдуров</w:t>
            </w:r>
            <w:r>
              <w:rPr>
                <w:sz w:val="28"/>
                <w:szCs w:val="28"/>
              </w:rPr>
              <w:t xml:space="preserve">ского </w:t>
            </w:r>
            <w:r w:rsidRPr="00EA1451">
              <w:rPr>
                <w:sz w:val="28"/>
                <w:szCs w:val="28"/>
              </w:rPr>
              <w:t>сельсовета</w:t>
            </w:r>
            <w:r>
              <w:rPr>
                <w:sz w:val="28"/>
                <w:szCs w:val="28"/>
              </w:rPr>
              <w:t xml:space="preserve"> Сузунского района Новосибирской области</w:t>
            </w:r>
          </w:p>
        </w:tc>
      </w:tr>
      <w:tr w:rsidR="00DA3D9F" w:rsidRPr="00EA1451" w:rsidTr="00EB6584">
        <w:trPr>
          <w:trHeight w:val="1129"/>
        </w:trPr>
        <w:tc>
          <w:tcPr>
            <w:tcW w:w="4248" w:type="dxa"/>
            <w:shd w:val="clear" w:color="auto" w:fill="auto"/>
          </w:tcPr>
          <w:p w:rsidR="00DA3D9F" w:rsidRPr="00E74D2D" w:rsidRDefault="00DA3D9F" w:rsidP="00EB6584">
            <w:pPr>
              <w:rPr>
                <w:bCs/>
                <w:sz w:val="28"/>
                <w:szCs w:val="28"/>
                <w:u w:val="single"/>
              </w:rPr>
            </w:pPr>
            <w:r w:rsidRPr="00EA1451">
              <w:rPr>
                <w:bCs/>
                <w:sz w:val="28"/>
                <w:szCs w:val="28"/>
                <w:u w:val="single"/>
              </w:rPr>
              <w:t>Заместитель председателя:</w:t>
            </w:r>
          </w:p>
          <w:p w:rsidR="00DA3D9F" w:rsidRDefault="00DA3D9F" w:rsidP="00EB6584">
            <w:pPr>
              <w:rPr>
                <w:bCs/>
                <w:sz w:val="28"/>
                <w:szCs w:val="28"/>
              </w:rPr>
            </w:pPr>
            <w:r>
              <w:rPr>
                <w:bCs/>
                <w:sz w:val="28"/>
                <w:szCs w:val="28"/>
              </w:rPr>
              <w:t>Терехова Ольга Александровна</w:t>
            </w:r>
          </w:p>
          <w:p w:rsidR="00DA3D9F" w:rsidRDefault="00DA3D9F" w:rsidP="00EB6584">
            <w:pPr>
              <w:rPr>
                <w:bCs/>
                <w:sz w:val="28"/>
                <w:szCs w:val="28"/>
              </w:rPr>
            </w:pPr>
          </w:p>
          <w:p w:rsidR="00DA3D9F" w:rsidRDefault="00DA3D9F" w:rsidP="00EB6584">
            <w:pPr>
              <w:rPr>
                <w:bCs/>
                <w:sz w:val="28"/>
                <w:szCs w:val="28"/>
                <w:u w:val="single"/>
              </w:rPr>
            </w:pPr>
            <w:r w:rsidRPr="00F86D41">
              <w:rPr>
                <w:bCs/>
                <w:sz w:val="28"/>
                <w:szCs w:val="28"/>
                <w:u w:val="single"/>
              </w:rPr>
              <w:t xml:space="preserve">Секретарь: </w:t>
            </w:r>
            <w:r>
              <w:rPr>
                <w:bCs/>
                <w:sz w:val="28"/>
                <w:szCs w:val="28"/>
                <w:u w:val="single"/>
              </w:rPr>
              <w:t xml:space="preserve"> </w:t>
            </w:r>
          </w:p>
          <w:p w:rsidR="00DA3D9F" w:rsidRPr="008B7D50" w:rsidRDefault="00DA3D9F" w:rsidP="00EB6584">
            <w:pPr>
              <w:rPr>
                <w:bCs/>
                <w:sz w:val="28"/>
                <w:szCs w:val="28"/>
              </w:rPr>
            </w:pPr>
            <w:r>
              <w:rPr>
                <w:bCs/>
                <w:sz w:val="28"/>
                <w:szCs w:val="28"/>
              </w:rPr>
              <w:t>Третьякова Анна Олеговна</w:t>
            </w:r>
            <w:r w:rsidRPr="008B7D50">
              <w:rPr>
                <w:bCs/>
                <w:sz w:val="28"/>
                <w:szCs w:val="28"/>
              </w:rPr>
              <w:t xml:space="preserve">                                </w:t>
            </w:r>
          </w:p>
        </w:tc>
        <w:tc>
          <w:tcPr>
            <w:tcW w:w="5423" w:type="dxa"/>
            <w:shd w:val="clear" w:color="auto" w:fill="auto"/>
          </w:tcPr>
          <w:p w:rsidR="00DA3D9F" w:rsidRDefault="00DA3D9F" w:rsidP="00EB6584">
            <w:pPr>
              <w:rPr>
                <w:bCs/>
                <w:sz w:val="28"/>
                <w:szCs w:val="28"/>
              </w:rPr>
            </w:pPr>
            <w:r>
              <w:rPr>
                <w:bCs/>
                <w:sz w:val="28"/>
                <w:szCs w:val="28"/>
              </w:rPr>
              <w:t xml:space="preserve">Специалист 1 разряда администрации </w:t>
            </w:r>
          </w:p>
          <w:p w:rsidR="00DA3D9F" w:rsidRDefault="00DA3D9F" w:rsidP="00EB6584">
            <w:pPr>
              <w:rPr>
                <w:bCs/>
                <w:sz w:val="28"/>
                <w:szCs w:val="28"/>
              </w:rPr>
            </w:pPr>
            <w:r>
              <w:rPr>
                <w:bCs/>
                <w:sz w:val="28"/>
                <w:szCs w:val="28"/>
              </w:rPr>
              <w:t>Шайдуровского сельсовета Сузунского района новосибирской области</w:t>
            </w:r>
          </w:p>
          <w:p w:rsidR="00DA3D9F" w:rsidRPr="00EA1451" w:rsidRDefault="00DA3D9F" w:rsidP="00EB6584">
            <w:pPr>
              <w:rPr>
                <w:bCs/>
                <w:sz w:val="28"/>
                <w:szCs w:val="28"/>
              </w:rPr>
            </w:pPr>
            <w:r>
              <w:rPr>
                <w:bCs/>
                <w:sz w:val="28"/>
                <w:szCs w:val="28"/>
              </w:rPr>
              <w:t>- специалист администрации Шайдуровского</w:t>
            </w:r>
            <w:r w:rsidRPr="00EA1451">
              <w:rPr>
                <w:sz w:val="28"/>
                <w:szCs w:val="28"/>
              </w:rPr>
              <w:t xml:space="preserve"> сельсовета</w:t>
            </w:r>
            <w:r>
              <w:rPr>
                <w:sz w:val="28"/>
                <w:szCs w:val="28"/>
              </w:rPr>
              <w:t xml:space="preserve"> Сузунского района Новосибирской области</w:t>
            </w:r>
          </w:p>
        </w:tc>
      </w:tr>
      <w:tr w:rsidR="00DA3D9F" w:rsidRPr="00EA1451" w:rsidTr="00EB6584">
        <w:trPr>
          <w:trHeight w:val="392"/>
        </w:trPr>
        <w:tc>
          <w:tcPr>
            <w:tcW w:w="4248" w:type="dxa"/>
            <w:shd w:val="clear" w:color="auto" w:fill="auto"/>
          </w:tcPr>
          <w:p w:rsidR="00DA3D9F" w:rsidRPr="00EA1451" w:rsidRDefault="00DA3D9F" w:rsidP="00EB6584">
            <w:pPr>
              <w:rPr>
                <w:bCs/>
                <w:sz w:val="28"/>
                <w:szCs w:val="28"/>
                <w:u w:val="single"/>
              </w:rPr>
            </w:pPr>
            <w:r w:rsidRPr="00EA1451">
              <w:rPr>
                <w:bCs/>
                <w:sz w:val="28"/>
                <w:szCs w:val="28"/>
                <w:u w:val="single"/>
              </w:rPr>
              <w:t>Члены совета:</w:t>
            </w:r>
          </w:p>
        </w:tc>
        <w:tc>
          <w:tcPr>
            <w:tcW w:w="5423" w:type="dxa"/>
            <w:shd w:val="clear" w:color="auto" w:fill="auto"/>
          </w:tcPr>
          <w:p w:rsidR="00DA3D9F" w:rsidRPr="00EA1451" w:rsidRDefault="00DA3D9F" w:rsidP="00EB6584">
            <w:pPr>
              <w:jc w:val="center"/>
              <w:rPr>
                <w:bCs/>
                <w:sz w:val="28"/>
                <w:szCs w:val="28"/>
              </w:rPr>
            </w:pPr>
          </w:p>
        </w:tc>
      </w:tr>
      <w:tr w:rsidR="00DA3D9F" w:rsidRPr="00EA1451" w:rsidTr="00EB6584">
        <w:trPr>
          <w:trHeight w:val="369"/>
        </w:trPr>
        <w:tc>
          <w:tcPr>
            <w:tcW w:w="4248" w:type="dxa"/>
            <w:shd w:val="clear" w:color="auto" w:fill="auto"/>
          </w:tcPr>
          <w:p w:rsidR="00DA3D9F" w:rsidRPr="00EA1451" w:rsidRDefault="00DA3D9F" w:rsidP="00EB6584">
            <w:pPr>
              <w:rPr>
                <w:bCs/>
                <w:sz w:val="28"/>
                <w:szCs w:val="28"/>
              </w:rPr>
            </w:pPr>
            <w:r>
              <w:rPr>
                <w:bCs/>
                <w:sz w:val="28"/>
                <w:szCs w:val="28"/>
              </w:rPr>
              <w:t>Кондратьева Татьяна Борисовна</w:t>
            </w:r>
          </w:p>
        </w:tc>
        <w:tc>
          <w:tcPr>
            <w:tcW w:w="5423" w:type="dxa"/>
            <w:shd w:val="clear" w:color="auto" w:fill="auto"/>
          </w:tcPr>
          <w:p w:rsidR="00DA3D9F" w:rsidRDefault="00DA3D9F" w:rsidP="00EB6584">
            <w:pPr>
              <w:rPr>
                <w:bCs/>
                <w:sz w:val="28"/>
                <w:szCs w:val="28"/>
              </w:rPr>
            </w:pPr>
            <w:r w:rsidRPr="00EA1451">
              <w:rPr>
                <w:bCs/>
                <w:sz w:val="28"/>
                <w:szCs w:val="28"/>
              </w:rPr>
              <w:t xml:space="preserve">- </w:t>
            </w:r>
            <w:r w:rsidRPr="00E74D2D">
              <w:rPr>
                <w:bCs/>
                <w:sz w:val="28"/>
                <w:szCs w:val="28"/>
              </w:rPr>
              <w:t>директор МКУ</w:t>
            </w:r>
            <w:r>
              <w:rPr>
                <w:bCs/>
                <w:sz w:val="28"/>
                <w:szCs w:val="28"/>
              </w:rPr>
              <w:t xml:space="preserve"> Сузунского КДО </w:t>
            </w:r>
            <w:r w:rsidRPr="00E74D2D">
              <w:rPr>
                <w:bCs/>
                <w:sz w:val="28"/>
                <w:szCs w:val="28"/>
              </w:rPr>
              <w:t xml:space="preserve"> «</w:t>
            </w:r>
            <w:r>
              <w:rPr>
                <w:bCs/>
                <w:sz w:val="28"/>
                <w:szCs w:val="28"/>
              </w:rPr>
              <w:t>Шайдуровский ДК</w:t>
            </w:r>
            <w:r w:rsidRPr="00E74D2D">
              <w:rPr>
                <w:bCs/>
                <w:sz w:val="28"/>
                <w:szCs w:val="28"/>
              </w:rPr>
              <w:t>»</w:t>
            </w:r>
            <w:r>
              <w:rPr>
                <w:bCs/>
                <w:sz w:val="28"/>
                <w:szCs w:val="28"/>
              </w:rPr>
              <w:t xml:space="preserve"> ( по согласованию)</w:t>
            </w:r>
          </w:p>
          <w:p w:rsidR="00DA3D9F" w:rsidRPr="00EA1451" w:rsidRDefault="00DA3D9F" w:rsidP="00EB6584">
            <w:pPr>
              <w:rPr>
                <w:bCs/>
                <w:sz w:val="28"/>
                <w:szCs w:val="28"/>
              </w:rPr>
            </w:pPr>
          </w:p>
        </w:tc>
      </w:tr>
      <w:tr w:rsidR="00DA3D9F" w:rsidRPr="00EA1451" w:rsidTr="00EB6584">
        <w:trPr>
          <w:trHeight w:val="455"/>
        </w:trPr>
        <w:tc>
          <w:tcPr>
            <w:tcW w:w="4248" w:type="dxa"/>
            <w:shd w:val="clear" w:color="auto" w:fill="auto"/>
          </w:tcPr>
          <w:p w:rsidR="00DA3D9F" w:rsidRPr="00EA1451" w:rsidRDefault="00DA3D9F" w:rsidP="00EB6584">
            <w:pPr>
              <w:rPr>
                <w:bCs/>
                <w:sz w:val="28"/>
                <w:szCs w:val="28"/>
              </w:rPr>
            </w:pPr>
            <w:r>
              <w:rPr>
                <w:bCs/>
                <w:sz w:val="28"/>
                <w:szCs w:val="28"/>
              </w:rPr>
              <w:t>Зеленецкая Марина Викторовна</w:t>
            </w:r>
          </w:p>
        </w:tc>
        <w:tc>
          <w:tcPr>
            <w:tcW w:w="5423" w:type="dxa"/>
            <w:shd w:val="clear" w:color="auto" w:fill="auto"/>
          </w:tcPr>
          <w:p w:rsidR="00DA3D9F" w:rsidRDefault="00DA3D9F" w:rsidP="00EB6584">
            <w:pPr>
              <w:rPr>
                <w:bCs/>
                <w:sz w:val="28"/>
                <w:szCs w:val="28"/>
              </w:rPr>
            </w:pPr>
            <w:r w:rsidRPr="00EA1451">
              <w:rPr>
                <w:bCs/>
                <w:sz w:val="28"/>
                <w:szCs w:val="28"/>
              </w:rPr>
              <w:t xml:space="preserve">- </w:t>
            </w:r>
            <w:r w:rsidRPr="00E74D2D">
              <w:rPr>
                <w:bCs/>
                <w:sz w:val="28"/>
                <w:szCs w:val="28"/>
              </w:rPr>
              <w:t xml:space="preserve">ИП </w:t>
            </w:r>
            <w:r>
              <w:rPr>
                <w:bCs/>
                <w:sz w:val="28"/>
                <w:szCs w:val="28"/>
              </w:rPr>
              <w:t>«НИНА» ( по согласованию)</w:t>
            </w:r>
          </w:p>
          <w:p w:rsidR="00DA3D9F" w:rsidRPr="00EA1451" w:rsidRDefault="00DA3D9F" w:rsidP="00EB6584">
            <w:pPr>
              <w:rPr>
                <w:bCs/>
                <w:sz w:val="28"/>
                <w:szCs w:val="28"/>
              </w:rPr>
            </w:pPr>
          </w:p>
        </w:tc>
      </w:tr>
      <w:tr w:rsidR="00DA3D9F" w:rsidRPr="00EA1451" w:rsidTr="00EB6584">
        <w:trPr>
          <w:trHeight w:val="353"/>
        </w:trPr>
        <w:tc>
          <w:tcPr>
            <w:tcW w:w="4248" w:type="dxa"/>
            <w:shd w:val="clear" w:color="auto" w:fill="auto"/>
          </w:tcPr>
          <w:p w:rsidR="00DA3D9F" w:rsidRPr="00EA1451" w:rsidRDefault="00DA3D9F" w:rsidP="00EB6584">
            <w:pPr>
              <w:rPr>
                <w:bCs/>
                <w:sz w:val="28"/>
                <w:szCs w:val="28"/>
              </w:rPr>
            </w:pPr>
            <w:r>
              <w:rPr>
                <w:bCs/>
                <w:sz w:val="28"/>
                <w:szCs w:val="28"/>
              </w:rPr>
              <w:t>Милованов Александр Викторович</w:t>
            </w:r>
          </w:p>
        </w:tc>
        <w:tc>
          <w:tcPr>
            <w:tcW w:w="5423" w:type="dxa"/>
            <w:shd w:val="clear" w:color="auto" w:fill="auto"/>
          </w:tcPr>
          <w:p w:rsidR="00DA3D9F" w:rsidRDefault="00DA3D9F" w:rsidP="00EB6584">
            <w:pPr>
              <w:rPr>
                <w:bCs/>
                <w:sz w:val="28"/>
                <w:szCs w:val="28"/>
              </w:rPr>
            </w:pPr>
            <w:r w:rsidRPr="00EA1451">
              <w:rPr>
                <w:bCs/>
                <w:sz w:val="28"/>
                <w:szCs w:val="28"/>
              </w:rPr>
              <w:t xml:space="preserve">- </w:t>
            </w:r>
            <w:r w:rsidRPr="00E74D2D">
              <w:rPr>
                <w:bCs/>
                <w:sz w:val="28"/>
                <w:szCs w:val="28"/>
              </w:rPr>
              <w:t xml:space="preserve">Директор </w:t>
            </w:r>
            <w:r>
              <w:rPr>
                <w:bCs/>
                <w:sz w:val="28"/>
                <w:szCs w:val="28"/>
              </w:rPr>
              <w:t>МУП «Шайдуровс</w:t>
            </w:r>
            <w:r w:rsidRPr="00E74D2D">
              <w:rPr>
                <w:bCs/>
                <w:sz w:val="28"/>
                <w:szCs w:val="28"/>
              </w:rPr>
              <w:t>кое ЖКХ»</w:t>
            </w:r>
          </w:p>
          <w:p w:rsidR="00DA3D9F" w:rsidRPr="00EA1451" w:rsidRDefault="00DA3D9F" w:rsidP="00EB6584">
            <w:pPr>
              <w:rPr>
                <w:bCs/>
                <w:sz w:val="28"/>
                <w:szCs w:val="28"/>
              </w:rPr>
            </w:pPr>
          </w:p>
        </w:tc>
      </w:tr>
    </w:tbl>
    <w:p w:rsidR="00DA3D9F" w:rsidRPr="00EA1451"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p>
    <w:p w:rsidR="00DA3D9F" w:rsidRDefault="00DA3D9F" w:rsidP="00DA3D9F">
      <w:pPr>
        <w:jc w:val="center"/>
        <w:rPr>
          <w:sz w:val="28"/>
          <w:szCs w:val="28"/>
        </w:rPr>
      </w:pPr>
      <w:r>
        <w:rPr>
          <w:sz w:val="28"/>
          <w:szCs w:val="28"/>
        </w:rPr>
        <w:t>АДМИНИСТРАЦИЯ</w:t>
      </w:r>
    </w:p>
    <w:p w:rsidR="00DA3D9F" w:rsidRDefault="00DA3D9F" w:rsidP="00DA3D9F">
      <w:pPr>
        <w:jc w:val="center"/>
        <w:rPr>
          <w:sz w:val="28"/>
          <w:szCs w:val="28"/>
        </w:rPr>
      </w:pPr>
      <w:r>
        <w:rPr>
          <w:sz w:val="28"/>
          <w:szCs w:val="28"/>
        </w:rPr>
        <w:t>ШАЙДУРОВСКОГО СЕЛЬСОВЕТА</w:t>
      </w:r>
    </w:p>
    <w:p w:rsidR="00DA3D9F" w:rsidRDefault="00DA3D9F" w:rsidP="00DA3D9F">
      <w:pPr>
        <w:jc w:val="center"/>
        <w:rPr>
          <w:sz w:val="28"/>
          <w:szCs w:val="28"/>
        </w:rPr>
      </w:pPr>
      <w:r>
        <w:rPr>
          <w:sz w:val="28"/>
          <w:szCs w:val="28"/>
        </w:rPr>
        <w:t>Сузунского района Новосибирской области</w:t>
      </w:r>
    </w:p>
    <w:p w:rsidR="00DA3D9F" w:rsidRDefault="00DA3D9F" w:rsidP="00DA3D9F"/>
    <w:p w:rsidR="00DA3D9F" w:rsidRDefault="00DA3D9F" w:rsidP="00DA3D9F">
      <w:pPr>
        <w:jc w:val="center"/>
        <w:rPr>
          <w:sz w:val="28"/>
          <w:szCs w:val="28"/>
        </w:rPr>
      </w:pPr>
      <w:r>
        <w:rPr>
          <w:sz w:val="28"/>
          <w:szCs w:val="28"/>
        </w:rPr>
        <w:t>ПОСТАНОВЛЕНИЕ</w:t>
      </w:r>
    </w:p>
    <w:p w:rsidR="00DA3D9F" w:rsidRDefault="00DA3D9F" w:rsidP="00DA3D9F">
      <w:pPr>
        <w:jc w:val="center"/>
        <w:rPr>
          <w:sz w:val="28"/>
          <w:szCs w:val="28"/>
        </w:rPr>
      </w:pPr>
      <w:r>
        <w:rPr>
          <w:sz w:val="28"/>
          <w:szCs w:val="28"/>
        </w:rPr>
        <w:t xml:space="preserve">с. Шайдурово  </w:t>
      </w:r>
    </w:p>
    <w:p w:rsidR="00DA3D9F" w:rsidRPr="007A4D88" w:rsidRDefault="00DA3D9F" w:rsidP="00DA3D9F">
      <w:pPr>
        <w:widowControl w:val="0"/>
        <w:overflowPunct w:val="0"/>
        <w:autoSpaceDE w:val="0"/>
        <w:autoSpaceDN w:val="0"/>
        <w:adjustRightInd w:val="0"/>
        <w:jc w:val="center"/>
        <w:textAlignment w:val="baseline"/>
        <w:rPr>
          <w:b/>
          <w:sz w:val="28"/>
          <w:szCs w:val="28"/>
        </w:rPr>
      </w:pPr>
    </w:p>
    <w:p w:rsidR="00DA3D9F" w:rsidRPr="007A4D88" w:rsidRDefault="00DA3D9F" w:rsidP="00DA3D9F">
      <w:pPr>
        <w:widowControl w:val="0"/>
        <w:overflowPunct w:val="0"/>
        <w:autoSpaceDE w:val="0"/>
        <w:autoSpaceDN w:val="0"/>
        <w:adjustRightInd w:val="0"/>
        <w:jc w:val="both"/>
        <w:textAlignment w:val="baseline"/>
        <w:rPr>
          <w:sz w:val="28"/>
          <w:szCs w:val="28"/>
        </w:rPr>
      </w:pPr>
      <w:r w:rsidRPr="007A4D88">
        <w:rPr>
          <w:sz w:val="28"/>
          <w:szCs w:val="28"/>
        </w:rPr>
        <w:t>От</w:t>
      </w:r>
      <w:r>
        <w:rPr>
          <w:sz w:val="28"/>
          <w:szCs w:val="28"/>
        </w:rPr>
        <w:t xml:space="preserve">  12.07.2017                               </w:t>
      </w:r>
      <w:r w:rsidRPr="007A4D88">
        <w:rPr>
          <w:sz w:val="28"/>
          <w:szCs w:val="28"/>
        </w:rPr>
        <w:t xml:space="preserve">                                                            №</w:t>
      </w:r>
      <w:r>
        <w:rPr>
          <w:sz w:val="28"/>
          <w:szCs w:val="28"/>
        </w:rPr>
        <w:t xml:space="preserve"> 74</w:t>
      </w:r>
    </w:p>
    <w:p w:rsidR="00DA3D9F" w:rsidRPr="007A4D88" w:rsidRDefault="00DA3D9F" w:rsidP="00DA3D9F">
      <w:pPr>
        <w:widowControl w:val="0"/>
        <w:overflowPunct w:val="0"/>
        <w:autoSpaceDE w:val="0"/>
        <w:autoSpaceDN w:val="0"/>
        <w:adjustRightInd w:val="0"/>
        <w:jc w:val="center"/>
        <w:textAlignment w:val="baseline"/>
        <w:rPr>
          <w:sz w:val="28"/>
          <w:szCs w:val="28"/>
        </w:rPr>
      </w:pPr>
    </w:p>
    <w:p w:rsidR="00DA3D9F" w:rsidRPr="007A4D88" w:rsidRDefault="00DA3D9F" w:rsidP="00DA3D9F">
      <w:pPr>
        <w:widowControl w:val="0"/>
        <w:overflowPunct w:val="0"/>
        <w:autoSpaceDE w:val="0"/>
        <w:autoSpaceDN w:val="0"/>
        <w:adjustRightInd w:val="0"/>
        <w:jc w:val="center"/>
        <w:textAlignment w:val="baseline"/>
        <w:rPr>
          <w:sz w:val="28"/>
          <w:szCs w:val="28"/>
        </w:rPr>
      </w:pPr>
    </w:p>
    <w:p w:rsidR="00DA3D9F" w:rsidRDefault="00DA3D9F" w:rsidP="00DA3D9F">
      <w:pPr>
        <w:rPr>
          <w:sz w:val="28"/>
          <w:szCs w:val="28"/>
        </w:rPr>
      </w:pPr>
      <w:r w:rsidRPr="007A4D88">
        <w:rPr>
          <w:sz w:val="28"/>
          <w:szCs w:val="28"/>
        </w:rPr>
        <w:t>Об утверждении  порядка предоставления помещений для проведения встреч депутатов с избирателями</w:t>
      </w:r>
      <w:r>
        <w:rPr>
          <w:sz w:val="28"/>
          <w:szCs w:val="28"/>
        </w:rPr>
        <w:t xml:space="preserve"> и </w:t>
      </w:r>
      <w:r w:rsidRPr="007A4D88">
        <w:rPr>
          <w:sz w:val="28"/>
          <w:szCs w:val="28"/>
        </w:rPr>
        <w:t xml:space="preserve"> </w:t>
      </w:r>
      <w:r>
        <w:rPr>
          <w:sz w:val="28"/>
          <w:szCs w:val="28"/>
        </w:rPr>
        <w:t>определения</w:t>
      </w:r>
      <w:r w:rsidRPr="007A4D88">
        <w:rPr>
          <w:sz w:val="28"/>
          <w:szCs w:val="28"/>
        </w:rPr>
        <w:t xml:space="preserve"> </w:t>
      </w:r>
      <w:r>
        <w:rPr>
          <w:sz w:val="28"/>
          <w:szCs w:val="28"/>
        </w:rPr>
        <w:t xml:space="preserve">специально отведенных мест, перечня помещений </w:t>
      </w:r>
      <w:r w:rsidRPr="007A4D88">
        <w:rPr>
          <w:sz w:val="28"/>
          <w:szCs w:val="28"/>
        </w:rPr>
        <w:t xml:space="preserve"> для проведения встреч депутатов </w:t>
      </w:r>
      <w:r>
        <w:rPr>
          <w:sz w:val="28"/>
          <w:szCs w:val="28"/>
        </w:rPr>
        <w:t xml:space="preserve"> </w:t>
      </w:r>
      <w:r w:rsidRPr="007A4D88">
        <w:rPr>
          <w:sz w:val="28"/>
          <w:szCs w:val="28"/>
        </w:rPr>
        <w:t xml:space="preserve"> с избирателями</w:t>
      </w:r>
      <w:r>
        <w:rPr>
          <w:rFonts w:ascii="PT Serif" w:hAnsi="PT Serif"/>
          <w:color w:val="22272F"/>
          <w:shd w:val="clear" w:color="auto" w:fill="FFFFFF"/>
        </w:rPr>
        <w:t xml:space="preserve"> </w:t>
      </w:r>
    </w:p>
    <w:p w:rsidR="00DA3D9F" w:rsidRPr="007A4D88" w:rsidRDefault="00DA3D9F" w:rsidP="00DA3D9F">
      <w:pPr>
        <w:jc w:val="center"/>
        <w:rPr>
          <w:sz w:val="28"/>
          <w:szCs w:val="28"/>
        </w:rPr>
      </w:pPr>
    </w:p>
    <w:p w:rsidR="00DA3D9F" w:rsidRDefault="00DA3D9F" w:rsidP="00DA3D9F">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ind w:firstLine="851"/>
        <w:jc w:val="both"/>
        <w:textAlignment w:val="baseline"/>
        <w:outlineLvl w:val="0"/>
        <w:rPr>
          <w:sz w:val="28"/>
          <w:szCs w:val="28"/>
        </w:rPr>
      </w:pPr>
      <w:r w:rsidRPr="007A4D88">
        <w:rPr>
          <w:sz w:val="28"/>
          <w:szCs w:val="28"/>
        </w:rPr>
        <w:t xml:space="preserve">В соответствии с Федеральным законом от 06.10.2003г. №131-ФЗ "Об общих принципах организации местного самоуправления  в Российской Федерации", </w:t>
      </w:r>
      <w:r>
        <w:rPr>
          <w:sz w:val="28"/>
          <w:szCs w:val="28"/>
        </w:rPr>
        <w:t>администрация</w:t>
      </w:r>
      <w:r w:rsidRPr="007A4D88">
        <w:rPr>
          <w:sz w:val="28"/>
          <w:szCs w:val="28"/>
        </w:rPr>
        <w:t xml:space="preserve">  </w:t>
      </w:r>
      <w:r>
        <w:rPr>
          <w:sz w:val="28"/>
          <w:szCs w:val="28"/>
        </w:rPr>
        <w:t xml:space="preserve">Шайдуровского </w:t>
      </w:r>
      <w:r w:rsidRPr="007A4D88">
        <w:rPr>
          <w:sz w:val="28"/>
          <w:szCs w:val="28"/>
        </w:rPr>
        <w:t xml:space="preserve">сельсовета </w:t>
      </w:r>
      <w:r>
        <w:rPr>
          <w:sz w:val="28"/>
          <w:szCs w:val="28"/>
        </w:rPr>
        <w:t xml:space="preserve">Сузунского </w:t>
      </w:r>
      <w:r w:rsidRPr="007A4D88">
        <w:rPr>
          <w:sz w:val="28"/>
          <w:szCs w:val="28"/>
        </w:rPr>
        <w:t>района Новосибирской области</w:t>
      </w:r>
    </w:p>
    <w:p w:rsidR="00DA3D9F" w:rsidRPr="007A4D88" w:rsidRDefault="00DA3D9F" w:rsidP="00DA3D9F">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ind w:firstLine="851"/>
        <w:jc w:val="both"/>
        <w:textAlignment w:val="baseline"/>
        <w:outlineLvl w:val="0"/>
        <w:rPr>
          <w:sz w:val="28"/>
          <w:szCs w:val="28"/>
        </w:rPr>
      </w:pPr>
    </w:p>
    <w:p w:rsidR="00DA3D9F" w:rsidRDefault="00DA3D9F" w:rsidP="00DA3D9F">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ind w:firstLine="851"/>
        <w:jc w:val="both"/>
        <w:textAlignment w:val="baseline"/>
        <w:outlineLvl w:val="0"/>
        <w:rPr>
          <w:sz w:val="28"/>
          <w:szCs w:val="28"/>
        </w:rPr>
      </w:pPr>
      <w:r>
        <w:rPr>
          <w:sz w:val="28"/>
          <w:szCs w:val="28"/>
        </w:rPr>
        <w:t>ПОСТАНОВЛЯЕТ</w:t>
      </w:r>
      <w:r w:rsidRPr="007A4D88">
        <w:rPr>
          <w:sz w:val="28"/>
          <w:szCs w:val="28"/>
        </w:rPr>
        <w:t>:</w:t>
      </w:r>
    </w:p>
    <w:p w:rsidR="00DA3D9F" w:rsidRPr="007A4D88" w:rsidRDefault="00DA3D9F" w:rsidP="00DA3D9F">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ind w:firstLine="851"/>
        <w:jc w:val="both"/>
        <w:textAlignment w:val="baseline"/>
        <w:outlineLvl w:val="0"/>
        <w:rPr>
          <w:sz w:val="28"/>
          <w:szCs w:val="28"/>
        </w:rPr>
      </w:pPr>
    </w:p>
    <w:p w:rsidR="00DA3D9F" w:rsidRPr="007A4D88" w:rsidRDefault="00DA3D9F" w:rsidP="00F85D1C">
      <w:pPr>
        <w:pStyle w:val="ConsNormal"/>
        <w:widowControl/>
        <w:numPr>
          <w:ilvl w:val="1"/>
          <w:numId w:val="2"/>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Утвердить </w:t>
      </w:r>
      <w:r w:rsidRPr="007A4D88">
        <w:rPr>
          <w:rFonts w:ascii="Times New Roman" w:hAnsi="Times New Roman" w:cs="Times New Roman"/>
          <w:sz w:val="28"/>
          <w:szCs w:val="28"/>
        </w:rPr>
        <w:t xml:space="preserve">Порядок предоставления помещений для проведения встреч депутатов с избирателями </w:t>
      </w:r>
      <w:r>
        <w:rPr>
          <w:rFonts w:ascii="Times New Roman" w:hAnsi="Times New Roman" w:cs="Times New Roman"/>
          <w:sz w:val="28"/>
          <w:szCs w:val="28"/>
        </w:rPr>
        <w:t>согласно приложению № 1</w:t>
      </w:r>
      <w:r w:rsidRPr="007A4D88">
        <w:rPr>
          <w:rFonts w:ascii="Times New Roman" w:hAnsi="Times New Roman" w:cs="Times New Roman"/>
          <w:sz w:val="28"/>
          <w:szCs w:val="28"/>
        </w:rPr>
        <w:t>.</w:t>
      </w:r>
    </w:p>
    <w:p w:rsidR="00DA3D9F" w:rsidRPr="007A4D88" w:rsidRDefault="00DA3D9F" w:rsidP="00F85D1C">
      <w:pPr>
        <w:pStyle w:val="ConsNormal"/>
        <w:widowControl/>
        <w:numPr>
          <w:ilvl w:val="1"/>
          <w:numId w:val="2"/>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Определить специально отведенные места, перечень помещений  </w:t>
      </w:r>
      <w:r w:rsidRPr="007A4D88">
        <w:rPr>
          <w:rFonts w:ascii="Times New Roman" w:hAnsi="Times New Roman" w:cs="Times New Roman"/>
          <w:sz w:val="28"/>
          <w:szCs w:val="28"/>
        </w:rPr>
        <w:t xml:space="preserve"> для проведения встреч депутатов </w:t>
      </w:r>
      <w:r>
        <w:rPr>
          <w:rFonts w:ascii="Times New Roman" w:hAnsi="Times New Roman" w:cs="Times New Roman"/>
          <w:sz w:val="28"/>
          <w:szCs w:val="28"/>
        </w:rPr>
        <w:t xml:space="preserve"> </w:t>
      </w:r>
      <w:r w:rsidRPr="007A4D88">
        <w:rPr>
          <w:rFonts w:ascii="Times New Roman" w:hAnsi="Times New Roman" w:cs="Times New Roman"/>
          <w:sz w:val="28"/>
          <w:szCs w:val="28"/>
        </w:rPr>
        <w:t xml:space="preserve"> с избирателями </w:t>
      </w:r>
      <w:r>
        <w:rPr>
          <w:rFonts w:ascii="Times New Roman" w:hAnsi="Times New Roman" w:cs="Times New Roman"/>
          <w:sz w:val="28"/>
          <w:szCs w:val="28"/>
        </w:rPr>
        <w:t xml:space="preserve">согласно приложению </w:t>
      </w:r>
      <w:r w:rsidRPr="007A4D88">
        <w:rPr>
          <w:rFonts w:ascii="Times New Roman" w:hAnsi="Times New Roman" w:cs="Times New Roman"/>
          <w:sz w:val="28"/>
          <w:szCs w:val="28"/>
        </w:rPr>
        <w:t xml:space="preserve"> №2.</w:t>
      </w:r>
    </w:p>
    <w:p w:rsidR="00DA3D9F" w:rsidRDefault="00DA3D9F" w:rsidP="00DA3D9F">
      <w:pPr>
        <w:suppressAutoHyphens/>
        <w:ind w:firstLine="567"/>
        <w:jc w:val="both"/>
        <w:rPr>
          <w:sz w:val="28"/>
          <w:szCs w:val="28"/>
        </w:rPr>
      </w:pPr>
      <w:r>
        <w:rPr>
          <w:bCs/>
          <w:sz w:val="28"/>
          <w:szCs w:val="28"/>
        </w:rPr>
        <w:t>3</w:t>
      </w:r>
      <w:r w:rsidRPr="007A4D88">
        <w:rPr>
          <w:bCs/>
          <w:sz w:val="28"/>
          <w:szCs w:val="28"/>
        </w:rPr>
        <w:t xml:space="preserve">. </w:t>
      </w:r>
      <w:r>
        <w:rPr>
          <w:bCs/>
          <w:sz w:val="28"/>
          <w:szCs w:val="28"/>
        </w:rPr>
        <w:t xml:space="preserve">Опубликовать настоящее постановление </w:t>
      </w:r>
      <w:r w:rsidRPr="007A4D88">
        <w:rPr>
          <w:bCs/>
          <w:sz w:val="28"/>
          <w:szCs w:val="28"/>
        </w:rPr>
        <w:t>в периодическом печатном издании "</w:t>
      </w:r>
      <w:r>
        <w:rPr>
          <w:bCs/>
          <w:sz w:val="28"/>
          <w:szCs w:val="28"/>
        </w:rPr>
        <w:t>Шайдуровский вестник</w:t>
      </w:r>
      <w:r w:rsidRPr="007A4D88">
        <w:rPr>
          <w:bCs/>
          <w:sz w:val="28"/>
          <w:szCs w:val="28"/>
        </w:rPr>
        <w:t xml:space="preserve">" и разместить </w:t>
      </w:r>
      <w:r w:rsidRPr="007A4D88">
        <w:rPr>
          <w:sz w:val="28"/>
          <w:szCs w:val="28"/>
        </w:rPr>
        <w:t xml:space="preserve">на официальном сайте администрация  </w:t>
      </w:r>
      <w:r>
        <w:rPr>
          <w:sz w:val="28"/>
          <w:szCs w:val="28"/>
        </w:rPr>
        <w:t xml:space="preserve">Шайдуровского </w:t>
      </w:r>
      <w:r w:rsidRPr="007A4D88">
        <w:rPr>
          <w:sz w:val="28"/>
          <w:szCs w:val="28"/>
        </w:rPr>
        <w:t xml:space="preserve"> сельсовета </w:t>
      </w:r>
      <w:r>
        <w:rPr>
          <w:sz w:val="28"/>
          <w:szCs w:val="28"/>
        </w:rPr>
        <w:t xml:space="preserve">Сузунского </w:t>
      </w:r>
      <w:r w:rsidRPr="007A4D88">
        <w:rPr>
          <w:sz w:val="28"/>
          <w:szCs w:val="28"/>
        </w:rPr>
        <w:t>района Новосибирской области в сети «Интернет».</w:t>
      </w:r>
    </w:p>
    <w:p w:rsidR="00DA3D9F" w:rsidRDefault="00DA3D9F" w:rsidP="00DA3D9F">
      <w:pPr>
        <w:suppressAutoHyphens/>
        <w:jc w:val="both"/>
        <w:rPr>
          <w:sz w:val="28"/>
          <w:szCs w:val="28"/>
        </w:rPr>
      </w:pPr>
      <w:r>
        <w:rPr>
          <w:sz w:val="28"/>
          <w:szCs w:val="28"/>
        </w:rPr>
        <w:t xml:space="preserve"> </w:t>
      </w:r>
    </w:p>
    <w:p w:rsidR="00DA3D9F" w:rsidRPr="007A4D88" w:rsidRDefault="00DA3D9F" w:rsidP="00DA3D9F">
      <w:pPr>
        <w:suppressAutoHyphens/>
        <w:jc w:val="both"/>
        <w:rPr>
          <w:sz w:val="28"/>
          <w:szCs w:val="28"/>
        </w:rPr>
      </w:pPr>
    </w:p>
    <w:p w:rsidR="00DA3D9F" w:rsidRPr="007A4D88" w:rsidRDefault="00DA3D9F" w:rsidP="00DA3D9F">
      <w:pPr>
        <w:suppressAutoHyphens/>
        <w:jc w:val="both"/>
        <w:rPr>
          <w:sz w:val="28"/>
          <w:szCs w:val="28"/>
        </w:rPr>
      </w:pPr>
      <w:r w:rsidRPr="007A4D88">
        <w:rPr>
          <w:sz w:val="28"/>
          <w:szCs w:val="28"/>
        </w:rPr>
        <w:t xml:space="preserve">Глава </w:t>
      </w:r>
      <w:r>
        <w:rPr>
          <w:sz w:val="28"/>
          <w:szCs w:val="28"/>
        </w:rPr>
        <w:t xml:space="preserve">Шайдуровского </w:t>
      </w:r>
      <w:r w:rsidRPr="007A4D88">
        <w:rPr>
          <w:sz w:val="28"/>
          <w:szCs w:val="28"/>
        </w:rPr>
        <w:t xml:space="preserve"> сельсовета</w:t>
      </w:r>
    </w:p>
    <w:p w:rsidR="00DA3D9F" w:rsidRPr="007A4D88" w:rsidRDefault="00DA3D9F" w:rsidP="00DA3D9F">
      <w:pPr>
        <w:suppressAutoHyphens/>
        <w:jc w:val="both"/>
        <w:rPr>
          <w:bCs/>
          <w:sz w:val="28"/>
          <w:szCs w:val="28"/>
        </w:rPr>
      </w:pPr>
      <w:r>
        <w:rPr>
          <w:sz w:val="28"/>
          <w:szCs w:val="28"/>
        </w:rPr>
        <w:t xml:space="preserve">Сузунского </w:t>
      </w:r>
      <w:r w:rsidRPr="007A4D88">
        <w:rPr>
          <w:sz w:val="28"/>
          <w:szCs w:val="28"/>
        </w:rPr>
        <w:t>района Новосибирской области</w:t>
      </w:r>
      <w:r>
        <w:rPr>
          <w:sz w:val="28"/>
          <w:szCs w:val="28"/>
        </w:rPr>
        <w:t xml:space="preserve">                                      Д.Г.Сизов</w:t>
      </w:r>
    </w:p>
    <w:p w:rsidR="00DA3D9F" w:rsidRPr="007A4D88" w:rsidRDefault="00DA3D9F" w:rsidP="00DA3D9F">
      <w:pPr>
        <w:autoSpaceDE w:val="0"/>
        <w:autoSpaceDN w:val="0"/>
        <w:adjustRightInd w:val="0"/>
        <w:jc w:val="center"/>
        <w:outlineLvl w:val="0"/>
        <w:rPr>
          <w:b/>
          <w:bCs/>
          <w:sz w:val="28"/>
          <w:szCs w:val="28"/>
        </w:rPr>
      </w:pPr>
    </w:p>
    <w:p w:rsidR="00DA3D9F" w:rsidRPr="007A4D88" w:rsidRDefault="00DA3D9F" w:rsidP="00DA3D9F">
      <w:pPr>
        <w:autoSpaceDE w:val="0"/>
        <w:autoSpaceDN w:val="0"/>
        <w:adjustRightInd w:val="0"/>
        <w:jc w:val="center"/>
        <w:outlineLvl w:val="0"/>
        <w:rPr>
          <w:b/>
          <w:bCs/>
          <w:sz w:val="28"/>
          <w:szCs w:val="28"/>
        </w:rPr>
      </w:pPr>
    </w:p>
    <w:p w:rsidR="00DA3D9F" w:rsidRPr="007A4D88" w:rsidRDefault="00DA3D9F" w:rsidP="00DA3D9F">
      <w:pPr>
        <w:autoSpaceDE w:val="0"/>
        <w:autoSpaceDN w:val="0"/>
        <w:adjustRightInd w:val="0"/>
        <w:jc w:val="center"/>
        <w:outlineLvl w:val="0"/>
        <w:rPr>
          <w:b/>
          <w:bCs/>
          <w:sz w:val="28"/>
          <w:szCs w:val="28"/>
        </w:rPr>
      </w:pPr>
    </w:p>
    <w:p w:rsidR="00DA3D9F" w:rsidRPr="007A4D88" w:rsidRDefault="00DA3D9F" w:rsidP="00DA3D9F">
      <w:pPr>
        <w:autoSpaceDE w:val="0"/>
        <w:autoSpaceDN w:val="0"/>
        <w:adjustRightInd w:val="0"/>
        <w:outlineLvl w:val="0"/>
        <w:rPr>
          <w:b/>
          <w:bCs/>
          <w:sz w:val="28"/>
          <w:szCs w:val="28"/>
        </w:rPr>
        <w:sectPr w:rsidR="00DA3D9F" w:rsidRPr="007A4D88" w:rsidSect="00EB6584">
          <w:footerReference w:type="first" r:id="rId32"/>
          <w:pgSz w:w="11906" w:h="16838"/>
          <w:pgMar w:top="1134" w:right="851" w:bottom="1134" w:left="1134" w:header="709" w:footer="709" w:gutter="0"/>
          <w:pgNumType w:start="1"/>
          <w:cols w:space="708"/>
          <w:titlePg/>
          <w:docGrid w:linePitch="360"/>
        </w:sectPr>
      </w:pPr>
    </w:p>
    <w:p w:rsidR="00DA3D9F" w:rsidRPr="007A4D88" w:rsidRDefault="00DA3D9F" w:rsidP="00DA3D9F">
      <w:pPr>
        <w:autoSpaceDE w:val="0"/>
        <w:autoSpaceDN w:val="0"/>
        <w:adjustRightInd w:val="0"/>
        <w:jc w:val="right"/>
        <w:outlineLvl w:val="0"/>
        <w:rPr>
          <w:bCs/>
          <w:sz w:val="28"/>
          <w:szCs w:val="28"/>
        </w:rPr>
      </w:pPr>
      <w:r w:rsidRPr="007A4D88">
        <w:rPr>
          <w:bCs/>
          <w:sz w:val="28"/>
          <w:szCs w:val="28"/>
        </w:rPr>
        <w:lastRenderedPageBreak/>
        <w:t>Приложение №1</w:t>
      </w:r>
    </w:p>
    <w:p w:rsidR="00DA3D9F" w:rsidRPr="007A4D88" w:rsidRDefault="00DA3D9F" w:rsidP="00DA3D9F">
      <w:pPr>
        <w:autoSpaceDE w:val="0"/>
        <w:autoSpaceDN w:val="0"/>
        <w:adjustRightInd w:val="0"/>
        <w:jc w:val="right"/>
        <w:outlineLvl w:val="0"/>
        <w:rPr>
          <w:bCs/>
          <w:sz w:val="28"/>
          <w:szCs w:val="28"/>
        </w:rPr>
      </w:pPr>
      <w:r w:rsidRPr="007A4D88">
        <w:rPr>
          <w:bCs/>
          <w:sz w:val="28"/>
          <w:szCs w:val="28"/>
        </w:rPr>
        <w:t xml:space="preserve">Утвержден </w:t>
      </w:r>
    </w:p>
    <w:p w:rsidR="00DA3D9F" w:rsidRPr="007A4D88" w:rsidRDefault="00DA3D9F" w:rsidP="00DA3D9F">
      <w:pPr>
        <w:autoSpaceDE w:val="0"/>
        <w:autoSpaceDN w:val="0"/>
        <w:adjustRightInd w:val="0"/>
        <w:jc w:val="right"/>
        <w:outlineLvl w:val="0"/>
        <w:rPr>
          <w:sz w:val="28"/>
          <w:szCs w:val="28"/>
        </w:rPr>
      </w:pPr>
      <w:r>
        <w:rPr>
          <w:bCs/>
          <w:sz w:val="28"/>
          <w:szCs w:val="28"/>
        </w:rPr>
        <w:t xml:space="preserve">постановлением администрации </w:t>
      </w:r>
    </w:p>
    <w:p w:rsidR="00DA3D9F" w:rsidRPr="007A4D88" w:rsidRDefault="00DA3D9F" w:rsidP="00DA3D9F">
      <w:pPr>
        <w:autoSpaceDE w:val="0"/>
        <w:autoSpaceDN w:val="0"/>
        <w:adjustRightInd w:val="0"/>
        <w:jc w:val="right"/>
        <w:outlineLvl w:val="0"/>
        <w:rPr>
          <w:sz w:val="28"/>
          <w:szCs w:val="28"/>
        </w:rPr>
      </w:pPr>
      <w:r w:rsidRPr="007A4D88">
        <w:rPr>
          <w:sz w:val="28"/>
          <w:szCs w:val="28"/>
        </w:rPr>
        <w:t xml:space="preserve">  </w:t>
      </w:r>
      <w:r>
        <w:rPr>
          <w:sz w:val="28"/>
          <w:szCs w:val="28"/>
        </w:rPr>
        <w:t xml:space="preserve">Шайдуровского </w:t>
      </w:r>
      <w:r w:rsidRPr="007A4D88">
        <w:rPr>
          <w:sz w:val="28"/>
          <w:szCs w:val="28"/>
        </w:rPr>
        <w:t xml:space="preserve"> сельсовета </w:t>
      </w:r>
      <w:r>
        <w:rPr>
          <w:sz w:val="28"/>
          <w:szCs w:val="28"/>
        </w:rPr>
        <w:t xml:space="preserve">Сузунского </w:t>
      </w:r>
      <w:r w:rsidRPr="007A4D88">
        <w:rPr>
          <w:sz w:val="28"/>
          <w:szCs w:val="28"/>
        </w:rPr>
        <w:t xml:space="preserve">района </w:t>
      </w:r>
    </w:p>
    <w:p w:rsidR="00DA3D9F" w:rsidRPr="007A4D88" w:rsidRDefault="00DA3D9F" w:rsidP="00DA3D9F">
      <w:pPr>
        <w:autoSpaceDE w:val="0"/>
        <w:autoSpaceDN w:val="0"/>
        <w:adjustRightInd w:val="0"/>
        <w:jc w:val="right"/>
        <w:outlineLvl w:val="0"/>
        <w:rPr>
          <w:sz w:val="28"/>
          <w:szCs w:val="28"/>
        </w:rPr>
      </w:pPr>
      <w:r w:rsidRPr="007A4D88">
        <w:rPr>
          <w:sz w:val="28"/>
          <w:szCs w:val="28"/>
        </w:rPr>
        <w:t xml:space="preserve">Новосибирской области </w:t>
      </w:r>
    </w:p>
    <w:p w:rsidR="00DA3D9F" w:rsidRPr="007A4D88" w:rsidRDefault="00DA3D9F" w:rsidP="00DA3D9F">
      <w:pPr>
        <w:autoSpaceDE w:val="0"/>
        <w:autoSpaceDN w:val="0"/>
        <w:adjustRightInd w:val="0"/>
        <w:jc w:val="right"/>
        <w:outlineLvl w:val="0"/>
        <w:rPr>
          <w:b/>
          <w:bCs/>
          <w:sz w:val="28"/>
          <w:szCs w:val="28"/>
        </w:rPr>
      </w:pPr>
      <w:r>
        <w:rPr>
          <w:sz w:val="28"/>
          <w:szCs w:val="28"/>
        </w:rPr>
        <w:t>От 12.07.</w:t>
      </w:r>
      <w:r w:rsidRPr="007A4D88">
        <w:rPr>
          <w:sz w:val="28"/>
          <w:szCs w:val="28"/>
        </w:rPr>
        <w:t xml:space="preserve">2017 </w:t>
      </w:r>
      <w:r>
        <w:rPr>
          <w:sz w:val="28"/>
          <w:szCs w:val="28"/>
        </w:rPr>
        <w:t xml:space="preserve"> № 74</w:t>
      </w:r>
    </w:p>
    <w:p w:rsidR="00DA3D9F" w:rsidRPr="00DA3D9F" w:rsidRDefault="00C06E7F" w:rsidP="00DA3D9F">
      <w:pPr>
        <w:pStyle w:val="21"/>
        <w:jc w:val="center"/>
        <w:rPr>
          <w:color w:val="000000" w:themeColor="text1"/>
          <w:szCs w:val="28"/>
        </w:rPr>
      </w:pPr>
      <w:hyperlink r:id="rId33" w:history="1">
        <w:r w:rsidR="00DA3D9F" w:rsidRPr="00DA3D9F">
          <w:rPr>
            <w:color w:val="000000" w:themeColor="text1"/>
            <w:szCs w:val="28"/>
          </w:rPr>
          <w:t>Порядок</w:t>
        </w:r>
      </w:hyperlink>
      <w:r w:rsidR="00DA3D9F" w:rsidRPr="00DA3D9F">
        <w:rPr>
          <w:color w:val="000000" w:themeColor="text1"/>
          <w:szCs w:val="28"/>
        </w:rPr>
        <w:br/>
        <w:t>предоставления помещений для проведения встреч депутатов с избирателями</w:t>
      </w:r>
    </w:p>
    <w:p w:rsidR="00DA3D9F" w:rsidRPr="007A4D88" w:rsidRDefault="00DA3D9F" w:rsidP="00DA3D9F">
      <w:pPr>
        <w:autoSpaceDE w:val="0"/>
        <w:autoSpaceDN w:val="0"/>
        <w:adjustRightInd w:val="0"/>
        <w:outlineLvl w:val="0"/>
        <w:rPr>
          <w:b/>
          <w:bCs/>
          <w:sz w:val="28"/>
          <w:szCs w:val="28"/>
        </w:rPr>
      </w:pPr>
    </w:p>
    <w:p w:rsidR="00DA3D9F" w:rsidRPr="007A4D88" w:rsidRDefault="00DA3D9F" w:rsidP="00DA3D9F">
      <w:pPr>
        <w:autoSpaceDE w:val="0"/>
        <w:autoSpaceDN w:val="0"/>
        <w:adjustRightInd w:val="0"/>
        <w:ind w:firstLine="709"/>
        <w:jc w:val="both"/>
        <w:outlineLvl w:val="0"/>
        <w:rPr>
          <w:sz w:val="28"/>
          <w:szCs w:val="28"/>
        </w:rPr>
      </w:pPr>
      <w:r w:rsidRPr="007A4D88">
        <w:rPr>
          <w:sz w:val="28"/>
          <w:szCs w:val="28"/>
        </w:rPr>
        <w:t>1. </w:t>
      </w:r>
      <w:hyperlink r:id="rId34" w:history="1">
        <w:r w:rsidRPr="007A4D88">
          <w:rPr>
            <w:sz w:val="28"/>
            <w:szCs w:val="28"/>
          </w:rPr>
          <w:t>Порядок</w:t>
        </w:r>
      </w:hyperlink>
      <w:r w:rsidRPr="007A4D88">
        <w:rPr>
          <w:sz w:val="28"/>
          <w:szCs w:val="28"/>
        </w:rPr>
        <w:t xml:space="preserve"> предоставления помещений для проведения встреч депутатов с избирателями (далее – Порядок), определяет условия предоставления  специально отведенных мест для проведения публичных мероприятий в форме  встреч депутатов различных уровней с</w:t>
      </w:r>
      <w:r>
        <w:rPr>
          <w:sz w:val="28"/>
          <w:szCs w:val="28"/>
        </w:rPr>
        <w:t xml:space="preserve"> избирателями в соответствии с ч</w:t>
      </w:r>
      <w:r w:rsidRPr="007A4D88">
        <w:rPr>
          <w:sz w:val="28"/>
          <w:szCs w:val="28"/>
        </w:rPr>
        <w:t>. 5.3.  статьи 40 Федерального закона от 06.10.2003г. №131-ФЗ "Об общих принципах организации местного самоуправления в Российской Федерации".</w:t>
      </w:r>
    </w:p>
    <w:p w:rsidR="00DA3D9F" w:rsidRPr="00F976CB" w:rsidRDefault="00DA3D9F" w:rsidP="00DA3D9F">
      <w:pPr>
        <w:autoSpaceDE w:val="0"/>
        <w:autoSpaceDN w:val="0"/>
        <w:adjustRightInd w:val="0"/>
        <w:ind w:firstLine="567"/>
        <w:jc w:val="both"/>
        <w:outlineLvl w:val="0"/>
        <w:rPr>
          <w:spacing w:val="2"/>
          <w:sz w:val="28"/>
          <w:szCs w:val="28"/>
          <w:shd w:val="clear" w:color="auto" w:fill="FFFFFF"/>
        </w:rPr>
      </w:pPr>
      <w:r w:rsidRPr="007A4D88">
        <w:rPr>
          <w:spacing w:val="2"/>
          <w:sz w:val="28"/>
          <w:szCs w:val="28"/>
          <w:shd w:val="clear" w:color="auto" w:fill="FFFFFF"/>
        </w:rPr>
        <w:t xml:space="preserve">2. Администрация </w:t>
      </w:r>
      <w:r>
        <w:rPr>
          <w:spacing w:val="2"/>
          <w:sz w:val="28"/>
          <w:szCs w:val="28"/>
          <w:shd w:val="clear" w:color="auto" w:fill="FFFFFF"/>
        </w:rPr>
        <w:t>Шайдуровского</w:t>
      </w:r>
      <w:r w:rsidRPr="007A4D88">
        <w:rPr>
          <w:sz w:val="28"/>
          <w:szCs w:val="28"/>
        </w:rPr>
        <w:t xml:space="preserve"> сельсовета </w:t>
      </w:r>
      <w:r>
        <w:rPr>
          <w:sz w:val="28"/>
          <w:szCs w:val="28"/>
        </w:rPr>
        <w:t xml:space="preserve">Сузунского </w:t>
      </w:r>
      <w:r w:rsidRPr="007A4D88">
        <w:rPr>
          <w:sz w:val="28"/>
          <w:szCs w:val="28"/>
        </w:rPr>
        <w:t xml:space="preserve">района Новосибирской области (далее – администрация муниципального образования) </w:t>
      </w:r>
      <w:r w:rsidRPr="007A4D88">
        <w:rPr>
          <w:spacing w:val="2"/>
          <w:sz w:val="28"/>
          <w:szCs w:val="28"/>
          <w:shd w:val="clear" w:color="auto" w:fill="FFFFFF"/>
        </w:rPr>
        <w:t xml:space="preserve"> предоставляет </w:t>
      </w:r>
      <w:r>
        <w:rPr>
          <w:color w:val="FF0000"/>
          <w:spacing w:val="2"/>
          <w:sz w:val="28"/>
          <w:szCs w:val="28"/>
          <w:shd w:val="clear" w:color="auto" w:fill="FFFFFF"/>
        </w:rPr>
        <w:t xml:space="preserve"> </w:t>
      </w:r>
      <w:r w:rsidRPr="00F976CB">
        <w:rPr>
          <w:color w:val="FF0000"/>
          <w:spacing w:val="2"/>
          <w:sz w:val="28"/>
          <w:szCs w:val="28"/>
          <w:shd w:val="clear" w:color="auto" w:fill="FFFFFF"/>
        </w:rPr>
        <w:t xml:space="preserve"> </w:t>
      </w:r>
      <w:r w:rsidRPr="00F976CB">
        <w:rPr>
          <w:spacing w:val="2"/>
          <w:sz w:val="28"/>
          <w:szCs w:val="28"/>
          <w:shd w:val="clear" w:color="auto" w:fill="FFFFFF"/>
        </w:rPr>
        <w:t>нежилое помещение</w:t>
      </w:r>
      <w:r>
        <w:rPr>
          <w:spacing w:val="2"/>
          <w:sz w:val="28"/>
          <w:szCs w:val="28"/>
          <w:shd w:val="clear" w:color="auto" w:fill="FFFFFF"/>
        </w:rPr>
        <w:t xml:space="preserve">,  </w:t>
      </w:r>
      <w:r w:rsidRPr="00F976CB">
        <w:rPr>
          <w:spacing w:val="2"/>
          <w:sz w:val="28"/>
          <w:szCs w:val="28"/>
          <w:shd w:val="clear" w:color="auto" w:fill="FFFFFF"/>
        </w:rPr>
        <w:t xml:space="preserve"> для проведения депутатом встреч с избирателями.</w:t>
      </w:r>
    </w:p>
    <w:p w:rsidR="00DA3D9F" w:rsidRPr="007A4D88" w:rsidRDefault="00DA3D9F" w:rsidP="00DA3D9F">
      <w:pPr>
        <w:autoSpaceDE w:val="0"/>
        <w:autoSpaceDN w:val="0"/>
        <w:adjustRightInd w:val="0"/>
        <w:ind w:firstLine="567"/>
        <w:jc w:val="both"/>
        <w:outlineLvl w:val="0"/>
        <w:rPr>
          <w:spacing w:val="2"/>
          <w:sz w:val="28"/>
          <w:szCs w:val="28"/>
          <w:shd w:val="clear" w:color="auto" w:fill="FFFFFF"/>
        </w:rPr>
      </w:pPr>
      <w:r>
        <w:rPr>
          <w:spacing w:val="2"/>
          <w:sz w:val="28"/>
          <w:szCs w:val="28"/>
          <w:shd w:val="clear" w:color="auto" w:fill="FFFFFF"/>
        </w:rPr>
        <w:t xml:space="preserve">3. </w:t>
      </w:r>
      <w:r w:rsidRPr="007A4D88">
        <w:rPr>
          <w:spacing w:val="2"/>
          <w:sz w:val="28"/>
          <w:szCs w:val="28"/>
          <w:shd w:val="clear" w:color="auto" w:fill="FFFFFF"/>
        </w:rPr>
        <w:t xml:space="preserve">Нежилое помещение предоставляется в безвозмездное пользование на основании </w:t>
      </w:r>
      <w:r>
        <w:rPr>
          <w:spacing w:val="2"/>
          <w:sz w:val="28"/>
          <w:szCs w:val="28"/>
          <w:shd w:val="clear" w:color="auto" w:fill="FFFFFF"/>
        </w:rPr>
        <w:t xml:space="preserve">распоряжения </w:t>
      </w:r>
      <w:r w:rsidRPr="007A4D88">
        <w:rPr>
          <w:spacing w:val="2"/>
          <w:sz w:val="28"/>
          <w:szCs w:val="28"/>
          <w:shd w:val="clear" w:color="auto" w:fill="FFFFFF"/>
        </w:rPr>
        <w:t xml:space="preserve"> администрации муниципального образования </w:t>
      </w:r>
      <w:r>
        <w:rPr>
          <w:spacing w:val="2"/>
          <w:sz w:val="28"/>
          <w:szCs w:val="28"/>
          <w:shd w:val="clear" w:color="auto" w:fill="FFFFFF"/>
        </w:rPr>
        <w:t xml:space="preserve">на основании </w:t>
      </w:r>
      <w:r w:rsidRPr="007A4D88">
        <w:rPr>
          <w:spacing w:val="2"/>
          <w:sz w:val="28"/>
          <w:szCs w:val="28"/>
          <w:shd w:val="clear" w:color="auto" w:fill="FFFFFF"/>
        </w:rPr>
        <w:t>письменного обращения</w:t>
      </w:r>
      <w:r>
        <w:rPr>
          <w:spacing w:val="2"/>
          <w:sz w:val="28"/>
          <w:szCs w:val="28"/>
          <w:shd w:val="clear" w:color="auto" w:fill="FFFFFF"/>
        </w:rPr>
        <w:t xml:space="preserve"> (заявления)</w:t>
      </w:r>
      <w:r w:rsidRPr="007A4D88">
        <w:rPr>
          <w:spacing w:val="2"/>
          <w:sz w:val="28"/>
          <w:szCs w:val="28"/>
          <w:shd w:val="clear" w:color="auto" w:fill="FFFFFF"/>
        </w:rPr>
        <w:t xml:space="preserve"> депутата</w:t>
      </w:r>
      <w:r>
        <w:rPr>
          <w:spacing w:val="2"/>
          <w:sz w:val="28"/>
          <w:szCs w:val="28"/>
          <w:shd w:val="clear" w:color="auto" w:fill="FFFFFF"/>
        </w:rPr>
        <w:t xml:space="preserve"> по форме согласно приложению к настоящему Порядку</w:t>
      </w:r>
      <w:r w:rsidRPr="007A4D88">
        <w:rPr>
          <w:spacing w:val="2"/>
          <w:sz w:val="28"/>
          <w:szCs w:val="28"/>
          <w:shd w:val="clear" w:color="auto" w:fill="FFFFFF"/>
        </w:rPr>
        <w:t>.</w:t>
      </w:r>
      <w:r w:rsidRPr="00F976CB">
        <w:rPr>
          <w:spacing w:val="2"/>
          <w:sz w:val="28"/>
          <w:szCs w:val="28"/>
          <w:shd w:val="clear" w:color="auto" w:fill="FFFFFF"/>
        </w:rPr>
        <w:t xml:space="preserve"> </w:t>
      </w:r>
      <w:r>
        <w:rPr>
          <w:spacing w:val="2"/>
          <w:sz w:val="28"/>
          <w:szCs w:val="28"/>
          <w:shd w:val="clear" w:color="auto" w:fill="FFFFFF"/>
        </w:rPr>
        <w:t xml:space="preserve">Письменное обращение (заявление) депутата должно быть  </w:t>
      </w:r>
      <w:r w:rsidRPr="007A4D88">
        <w:rPr>
          <w:spacing w:val="2"/>
          <w:sz w:val="28"/>
          <w:szCs w:val="28"/>
          <w:shd w:val="clear" w:color="auto" w:fill="FFFFFF"/>
        </w:rPr>
        <w:t xml:space="preserve"> направлен</w:t>
      </w:r>
      <w:r>
        <w:rPr>
          <w:spacing w:val="2"/>
          <w:sz w:val="28"/>
          <w:szCs w:val="28"/>
          <w:shd w:val="clear" w:color="auto" w:fill="FFFFFF"/>
        </w:rPr>
        <w:t>о</w:t>
      </w:r>
      <w:r w:rsidRPr="007A4D88">
        <w:rPr>
          <w:spacing w:val="2"/>
          <w:sz w:val="28"/>
          <w:szCs w:val="28"/>
          <w:shd w:val="clear" w:color="auto" w:fill="FFFFFF"/>
        </w:rPr>
        <w:t xml:space="preserve"> в администрацию муниципального образования не позднее чем за две недели до даты проведения </w:t>
      </w:r>
      <w:r>
        <w:rPr>
          <w:spacing w:val="2"/>
          <w:sz w:val="28"/>
          <w:szCs w:val="28"/>
          <w:shd w:val="clear" w:color="auto" w:fill="FFFFFF"/>
        </w:rPr>
        <w:t xml:space="preserve"> </w:t>
      </w:r>
      <w:r w:rsidRPr="007A4D88">
        <w:rPr>
          <w:spacing w:val="2"/>
          <w:sz w:val="28"/>
          <w:szCs w:val="28"/>
          <w:shd w:val="clear" w:color="auto" w:fill="FFFFFF"/>
        </w:rPr>
        <w:t>встречи.</w:t>
      </w:r>
    </w:p>
    <w:p w:rsidR="00DA3D9F" w:rsidRPr="007A4D88" w:rsidRDefault="00DA3D9F" w:rsidP="00DA3D9F">
      <w:pPr>
        <w:autoSpaceDE w:val="0"/>
        <w:autoSpaceDN w:val="0"/>
        <w:adjustRightInd w:val="0"/>
        <w:ind w:firstLine="567"/>
        <w:jc w:val="both"/>
        <w:outlineLvl w:val="0"/>
        <w:rPr>
          <w:spacing w:val="2"/>
          <w:sz w:val="28"/>
          <w:szCs w:val="28"/>
          <w:shd w:val="clear" w:color="auto" w:fill="FFFFFF"/>
        </w:rPr>
      </w:pPr>
      <w:r w:rsidRPr="007A4D88">
        <w:rPr>
          <w:spacing w:val="2"/>
          <w:sz w:val="28"/>
          <w:szCs w:val="28"/>
          <w:shd w:val="clear" w:color="auto" w:fill="FFFFFF"/>
        </w:rPr>
        <w:t>Нежилое помещение должно быть оборудовано средствами связи, необходимой мебелью и оргтехникой.</w:t>
      </w:r>
    </w:p>
    <w:p w:rsidR="00DA3D9F" w:rsidRPr="007A4D88" w:rsidRDefault="00DA3D9F" w:rsidP="00DA3D9F">
      <w:pPr>
        <w:autoSpaceDE w:val="0"/>
        <w:autoSpaceDN w:val="0"/>
        <w:adjustRightInd w:val="0"/>
        <w:ind w:firstLine="567"/>
        <w:jc w:val="both"/>
        <w:outlineLvl w:val="0"/>
        <w:rPr>
          <w:spacing w:val="2"/>
          <w:sz w:val="28"/>
          <w:szCs w:val="28"/>
          <w:shd w:val="clear" w:color="auto" w:fill="FFFFFF"/>
        </w:rPr>
      </w:pPr>
      <w:r>
        <w:rPr>
          <w:spacing w:val="2"/>
          <w:sz w:val="28"/>
          <w:szCs w:val="28"/>
          <w:shd w:val="clear" w:color="auto" w:fill="FFFFFF"/>
        </w:rPr>
        <w:t>4</w:t>
      </w:r>
      <w:r w:rsidRPr="007A4D88">
        <w:rPr>
          <w:spacing w:val="2"/>
          <w:sz w:val="28"/>
          <w:szCs w:val="28"/>
          <w:shd w:val="clear" w:color="auto" w:fill="FFFFFF"/>
        </w:rPr>
        <w:t>. Расходы за пользование депутатом нежилым помещением осуществляются из средств местного бюджета</w:t>
      </w:r>
      <w:r>
        <w:rPr>
          <w:spacing w:val="2"/>
          <w:sz w:val="28"/>
          <w:szCs w:val="28"/>
          <w:shd w:val="clear" w:color="auto" w:fill="FFFFFF"/>
        </w:rPr>
        <w:t>.</w:t>
      </w:r>
    </w:p>
    <w:p w:rsidR="00DA3D9F" w:rsidRPr="007A4D88" w:rsidRDefault="00DA3D9F" w:rsidP="00DA3D9F">
      <w:pPr>
        <w:autoSpaceDE w:val="0"/>
        <w:autoSpaceDN w:val="0"/>
        <w:adjustRightInd w:val="0"/>
        <w:ind w:firstLine="567"/>
        <w:jc w:val="both"/>
        <w:outlineLvl w:val="0"/>
        <w:rPr>
          <w:sz w:val="28"/>
          <w:szCs w:val="28"/>
        </w:rPr>
        <w:sectPr w:rsidR="00DA3D9F" w:rsidRPr="007A4D88" w:rsidSect="00EB6584">
          <w:pgSz w:w="11906" w:h="16838"/>
          <w:pgMar w:top="1134" w:right="851" w:bottom="1134" w:left="1134" w:header="709" w:footer="709" w:gutter="0"/>
          <w:pgNumType w:start="1"/>
          <w:cols w:space="708"/>
          <w:titlePg/>
          <w:docGrid w:linePitch="360"/>
        </w:sectPr>
      </w:pPr>
    </w:p>
    <w:tbl>
      <w:tblPr>
        <w:tblW w:w="5580" w:type="dxa"/>
        <w:tblInd w:w="3888" w:type="dxa"/>
        <w:tblLayout w:type="fixed"/>
        <w:tblLook w:val="0000"/>
      </w:tblPr>
      <w:tblGrid>
        <w:gridCol w:w="5580"/>
      </w:tblGrid>
      <w:tr w:rsidR="00DA3D9F" w:rsidRPr="007A4D88" w:rsidTr="00EB6584">
        <w:trPr>
          <w:trHeight w:val="186"/>
        </w:trPr>
        <w:tc>
          <w:tcPr>
            <w:tcW w:w="5580" w:type="dxa"/>
          </w:tcPr>
          <w:p w:rsidR="00DA3D9F" w:rsidRPr="007A4D88" w:rsidRDefault="00DA3D9F" w:rsidP="00EB6584">
            <w:pPr>
              <w:pStyle w:val="8"/>
              <w:jc w:val="right"/>
              <w:rPr>
                <w:sz w:val="28"/>
                <w:szCs w:val="28"/>
              </w:rPr>
            </w:pPr>
            <w:r>
              <w:rPr>
                <w:sz w:val="28"/>
                <w:szCs w:val="28"/>
              </w:rPr>
              <w:lastRenderedPageBreak/>
              <w:t xml:space="preserve">Приложение </w:t>
            </w:r>
          </w:p>
          <w:p w:rsidR="00DA3D9F" w:rsidRPr="007A4D88" w:rsidRDefault="00DA3D9F" w:rsidP="00EB6584">
            <w:pPr>
              <w:pStyle w:val="8"/>
              <w:jc w:val="right"/>
              <w:rPr>
                <w:sz w:val="28"/>
                <w:szCs w:val="28"/>
              </w:rPr>
            </w:pPr>
            <w:r w:rsidRPr="007A4D88">
              <w:rPr>
                <w:sz w:val="28"/>
                <w:szCs w:val="28"/>
              </w:rPr>
              <w:t>к Порядку предоставления помещений для проведения встреч депутатов с избирателями</w:t>
            </w:r>
          </w:p>
        </w:tc>
      </w:tr>
    </w:tbl>
    <w:p w:rsidR="00DA3D9F" w:rsidRPr="007A4D88" w:rsidRDefault="00DA3D9F" w:rsidP="00DA3D9F">
      <w:pPr>
        <w:pStyle w:val="2"/>
        <w:rPr>
          <w:szCs w:val="28"/>
        </w:rPr>
      </w:pPr>
    </w:p>
    <w:p w:rsidR="00DA3D9F" w:rsidRPr="007A4D88" w:rsidRDefault="00DA3D9F" w:rsidP="00DA3D9F">
      <w:pPr>
        <w:pStyle w:val="2"/>
        <w:rPr>
          <w:szCs w:val="28"/>
        </w:rPr>
      </w:pPr>
      <w:r w:rsidRPr="007A4D88">
        <w:rPr>
          <w:szCs w:val="28"/>
        </w:rPr>
        <w:t>Примерная форма</w:t>
      </w:r>
    </w:p>
    <w:p w:rsidR="00DA3D9F" w:rsidRPr="007A4D88" w:rsidRDefault="00DA3D9F" w:rsidP="00DA3D9F">
      <w:pPr>
        <w:autoSpaceDE w:val="0"/>
        <w:autoSpaceDN w:val="0"/>
        <w:adjustRightInd w:val="0"/>
        <w:ind w:left="4500"/>
        <w:jc w:val="center"/>
        <w:outlineLvl w:val="0"/>
        <w:rPr>
          <w:sz w:val="28"/>
          <w:szCs w:val="28"/>
        </w:rPr>
      </w:pPr>
      <w:r w:rsidRPr="007A4D88">
        <w:rPr>
          <w:sz w:val="28"/>
          <w:szCs w:val="28"/>
        </w:rPr>
        <w:t>__________________________________</w:t>
      </w:r>
    </w:p>
    <w:p w:rsidR="00DA3D9F" w:rsidRPr="007A4D88" w:rsidRDefault="00DA3D9F" w:rsidP="00DA3D9F">
      <w:pPr>
        <w:autoSpaceDE w:val="0"/>
        <w:autoSpaceDN w:val="0"/>
        <w:adjustRightInd w:val="0"/>
        <w:ind w:left="4500"/>
        <w:jc w:val="center"/>
        <w:outlineLvl w:val="0"/>
        <w:rPr>
          <w:sz w:val="28"/>
          <w:szCs w:val="28"/>
        </w:rPr>
      </w:pPr>
      <w:r w:rsidRPr="007A4D88">
        <w:rPr>
          <w:sz w:val="28"/>
          <w:szCs w:val="28"/>
        </w:rPr>
        <w:t>__________________________________</w:t>
      </w:r>
    </w:p>
    <w:p w:rsidR="00DA3D9F" w:rsidRPr="007A4D88" w:rsidRDefault="00DA3D9F" w:rsidP="00DA3D9F">
      <w:pPr>
        <w:ind w:left="4500"/>
        <w:jc w:val="center"/>
        <w:rPr>
          <w:sz w:val="28"/>
          <w:szCs w:val="28"/>
        </w:rPr>
      </w:pPr>
      <w:r w:rsidRPr="007A4D88">
        <w:rPr>
          <w:sz w:val="28"/>
          <w:szCs w:val="28"/>
        </w:rPr>
        <w:t>(наименование администрации ) собственника, владельца помещения</w:t>
      </w:r>
    </w:p>
    <w:p w:rsidR="00DA3D9F" w:rsidRPr="007A4D88" w:rsidRDefault="00DA3D9F" w:rsidP="00DA3D9F">
      <w:pPr>
        <w:autoSpaceDE w:val="0"/>
        <w:autoSpaceDN w:val="0"/>
        <w:adjustRightInd w:val="0"/>
        <w:ind w:left="4500"/>
        <w:jc w:val="center"/>
        <w:outlineLvl w:val="0"/>
        <w:rPr>
          <w:sz w:val="28"/>
          <w:szCs w:val="28"/>
        </w:rPr>
      </w:pPr>
      <w:r w:rsidRPr="007A4D88">
        <w:rPr>
          <w:sz w:val="28"/>
          <w:szCs w:val="28"/>
        </w:rPr>
        <w:t>от ________________________________</w:t>
      </w:r>
    </w:p>
    <w:p w:rsidR="00DA3D9F" w:rsidRPr="007A4D88" w:rsidRDefault="00DA3D9F" w:rsidP="00DA3D9F">
      <w:pPr>
        <w:ind w:left="4500"/>
        <w:jc w:val="center"/>
        <w:rPr>
          <w:sz w:val="28"/>
          <w:szCs w:val="28"/>
        </w:rPr>
      </w:pPr>
      <w:r w:rsidRPr="007A4D88">
        <w:rPr>
          <w:sz w:val="28"/>
          <w:szCs w:val="28"/>
        </w:rPr>
        <w:t>(Ф.И.О. депутата)</w:t>
      </w:r>
    </w:p>
    <w:p w:rsidR="00DA3D9F" w:rsidRPr="007A4D88" w:rsidRDefault="00DA3D9F" w:rsidP="00DA3D9F">
      <w:pPr>
        <w:pStyle w:val="5"/>
        <w:rPr>
          <w:b w:val="0"/>
          <w:bCs/>
          <w:szCs w:val="28"/>
        </w:rPr>
      </w:pPr>
    </w:p>
    <w:p w:rsidR="00DA3D9F" w:rsidRPr="007A4D88" w:rsidRDefault="00DA3D9F" w:rsidP="00DA3D9F">
      <w:pPr>
        <w:pStyle w:val="5"/>
        <w:jc w:val="center"/>
        <w:rPr>
          <w:b w:val="0"/>
          <w:bCs/>
          <w:szCs w:val="28"/>
        </w:rPr>
      </w:pPr>
      <w:r w:rsidRPr="007A4D88">
        <w:rPr>
          <w:b w:val="0"/>
          <w:bCs/>
          <w:szCs w:val="28"/>
        </w:rPr>
        <w:t>Заявление о предоставлении помещения</w:t>
      </w:r>
    </w:p>
    <w:p w:rsidR="00DA3D9F" w:rsidRPr="007A4D88" w:rsidRDefault="00DA3D9F" w:rsidP="00DA3D9F">
      <w:pPr>
        <w:jc w:val="center"/>
        <w:rPr>
          <w:b/>
          <w:bCs/>
          <w:sz w:val="28"/>
          <w:szCs w:val="28"/>
        </w:rPr>
      </w:pPr>
      <w:r w:rsidRPr="007A4D88">
        <w:rPr>
          <w:b/>
          <w:bCs/>
          <w:sz w:val="28"/>
          <w:szCs w:val="28"/>
        </w:rPr>
        <w:t>для проведения встреч депутата с избирателями</w:t>
      </w:r>
    </w:p>
    <w:p w:rsidR="00DA3D9F" w:rsidRPr="007A4D88" w:rsidRDefault="00DA3D9F" w:rsidP="00DA3D9F">
      <w:pPr>
        <w:rPr>
          <w:b/>
          <w:sz w:val="28"/>
          <w:szCs w:val="28"/>
        </w:rPr>
      </w:pPr>
    </w:p>
    <w:p w:rsidR="00DA3D9F" w:rsidRPr="007A4D88" w:rsidRDefault="00DA3D9F" w:rsidP="00DA3D9F">
      <w:pPr>
        <w:pStyle w:val="ConsPlusNonformat"/>
        <w:widowControl/>
        <w:ind w:firstLine="720"/>
        <w:jc w:val="both"/>
        <w:rPr>
          <w:rFonts w:ascii="Times New Roman" w:hAnsi="Times New Roman" w:cs="Times New Roman"/>
          <w:sz w:val="28"/>
          <w:szCs w:val="28"/>
        </w:rPr>
      </w:pPr>
      <w:r w:rsidRPr="007A4D88">
        <w:rPr>
          <w:rFonts w:ascii="Times New Roman" w:hAnsi="Times New Roman" w:cs="Times New Roman"/>
          <w:sz w:val="28"/>
          <w:szCs w:val="28"/>
        </w:rPr>
        <w:t>В соответствии п. 5.3.  статьи 40 Федерального закона от 06.10.2003г. №131-ФЗ "Об общих принципах организации местного самоуправления в Российской Федерации" прошу предоставить помещение по адресу: __________________________________________________________________</w:t>
      </w:r>
    </w:p>
    <w:p w:rsidR="00DA3D9F" w:rsidRPr="007A4D88" w:rsidRDefault="00DA3D9F" w:rsidP="00DA3D9F">
      <w:pPr>
        <w:pStyle w:val="ConsPlusNonformat"/>
        <w:widowControl/>
        <w:jc w:val="both"/>
        <w:rPr>
          <w:rFonts w:ascii="Times New Roman" w:hAnsi="Times New Roman" w:cs="Times New Roman"/>
          <w:sz w:val="28"/>
          <w:szCs w:val="28"/>
        </w:rPr>
      </w:pPr>
      <w:r w:rsidRPr="007A4D88">
        <w:rPr>
          <w:rFonts w:ascii="Times New Roman" w:hAnsi="Times New Roman" w:cs="Times New Roman"/>
          <w:sz w:val="28"/>
          <w:szCs w:val="28"/>
        </w:rPr>
        <w:t>__________________________________________________________________</w:t>
      </w:r>
    </w:p>
    <w:p w:rsidR="00DA3D9F" w:rsidRPr="007A4D88" w:rsidRDefault="00DA3D9F" w:rsidP="00DA3D9F">
      <w:pPr>
        <w:pStyle w:val="ConsPlusNonformat"/>
        <w:widowControl/>
        <w:jc w:val="center"/>
        <w:rPr>
          <w:rFonts w:ascii="Times New Roman" w:hAnsi="Times New Roman" w:cs="Times New Roman"/>
          <w:sz w:val="28"/>
          <w:szCs w:val="28"/>
        </w:rPr>
      </w:pPr>
      <w:r w:rsidRPr="007A4D88">
        <w:rPr>
          <w:rFonts w:ascii="Times New Roman" w:hAnsi="Times New Roman" w:cs="Times New Roman"/>
          <w:sz w:val="28"/>
          <w:szCs w:val="28"/>
        </w:rPr>
        <w:t>(место проведения встречи)</w:t>
      </w:r>
    </w:p>
    <w:p w:rsidR="00DA3D9F" w:rsidRPr="007A4D88" w:rsidRDefault="00DA3D9F" w:rsidP="00DA3D9F">
      <w:pPr>
        <w:pStyle w:val="ConsPlusNonformat"/>
        <w:widowControl/>
        <w:jc w:val="both"/>
        <w:rPr>
          <w:rFonts w:ascii="Times New Roman" w:hAnsi="Times New Roman" w:cs="Times New Roman"/>
          <w:sz w:val="28"/>
          <w:szCs w:val="28"/>
        </w:rPr>
      </w:pPr>
      <w:r w:rsidRPr="007A4D88">
        <w:rPr>
          <w:rFonts w:ascii="Times New Roman" w:hAnsi="Times New Roman" w:cs="Times New Roman"/>
          <w:sz w:val="28"/>
          <w:szCs w:val="28"/>
        </w:rPr>
        <w:t>для проведения  публичного мероприятия в форме собрания, встречи с избирателями которое планируется «___» ___________ 20__ года в ____________________,</w:t>
      </w:r>
    </w:p>
    <w:p w:rsidR="00DA3D9F" w:rsidRPr="007A4D88" w:rsidRDefault="00DA3D9F" w:rsidP="00DA3D9F">
      <w:pPr>
        <w:pStyle w:val="ConsPlusNonformat"/>
        <w:widowControl/>
        <w:rPr>
          <w:rFonts w:ascii="Times New Roman" w:hAnsi="Times New Roman" w:cs="Times New Roman"/>
          <w:sz w:val="28"/>
          <w:szCs w:val="28"/>
        </w:rPr>
      </w:pPr>
      <w:r w:rsidRPr="007A4D88">
        <w:rPr>
          <w:rFonts w:ascii="Times New Roman" w:hAnsi="Times New Roman" w:cs="Times New Roman"/>
          <w:sz w:val="28"/>
          <w:szCs w:val="28"/>
        </w:rPr>
        <w:t xml:space="preserve">(время начала проведения </w:t>
      </w:r>
      <w:r>
        <w:rPr>
          <w:rFonts w:ascii="Times New Roman" w:hAnsi="Times New Roman" w:cs="Times New Roman"/>
          <w:sz w:val="28"/>
          <w:szCs w:val="28"/>
        </w:rPr>
        <w:t>встречи</w:t>
      </w:r>
      <w:r w:rsidRPr="007A4D88">
        <w:rPr>
          <w:rFonts w:ascii="Times New Roman" w:hAnsi="Times New Roman" w:cs="Times New Roman"/>
          <w:sz w:val="28"/>
          <w:szCs w:val="28"/>
        </w:rPr>
        <w:t>)</w:t>
      </w:r>
    </w:p>
    <w:p w:rsidR="00DA3D9F" w:rsidRPr="007A4D88" w:rsidRDefault="00DA3D9F" w:rsidP="00DA3D9F">
      <w:pPr>
        <w:pStyle w:val="ConsPlusNonformat"/>
        <w:widowControl/>
        <w:jc w:val="both"/>
        <w:rPr>
          <w:rFonts w:ascii="Times New Roman" w:hAnsi="Times New Roman" w:cs="Times New Roman"/>
          <w:sz w:val="28"/>
          <w:szCs w:val="28"/>
        </w:rPr>
      </w:pPr>
      <w:r w:rsidRPr="007A4D88">
        <w:rPr>
          <w:rFonts w:ascii="Times New Roman" w:hAnsi="Times New Roman" w:cs="Times New Roman"/>
          <w:sz w:val="28"/>
          <w:szCs w:val="28"/>
        </w:rPr>
        <w:t>продолжительностью _______________________________________________.</w:t>
      </w:r>
    </w:p>
    <w:p w:rsidR="00DA3D9F" w:rsidRPr="007A4D88" w:rsidRDefault="00DA3D9F" w:rsidP="00DA3D9F">
      <w:pPr>
        <w:pStyle w:val="ConsPlusNonformat"/>
        <w:widowControl/>
        <w:ind w:left="2700"/>
        <w:jc w:val="center"/>
        <w:rPr>
          <w:rFonts w:ascii="Times New Roman" w:hAnsi="Times New Roman" w:cs="Times New Roman"/>
          <w:sz w:val="28"/>
          <w:szCs w:val="28"/>
        </w:rPr>
      </w:pPr>
      <w:r w:rsidRPr="007A4D88">
        <w:rPr>
          <w:rFonts w:ascii="Times New Roman" w:hAnsi="Times New Roman" w:cs="Times New Roman"/>
          <w:sz w:val="28"/>
          <w:szCs w:val="28"/>
        </w:rPr>
        <w:t xml:space="preserve">(продолжительность </w:t>
      </w:r>
      <w:r>
        <w:rPr>
          <w:rFonts w:ascii="Times New Roman" w:hAnsi="Times New Roman" w:cs="Times New Roman"/>
          <w:sz w:val="28"/>
          <w:szCs w:val="28"/>
        </w:rPr>
        <w:t>встречи</w:t>
      </w:r>
      <w:r w:rsidRPr="007A4D88">
        <w:rPr>
          <w:rFonts w:ascii="Times New Roman" w:hAnsi="Times New Roman" w:cs="Times New Roman"/>
          <w:sz w:val="28"/>
          <w:szCs w:val="28"/>
        </w:rPr>
        <w:t>)</w:t>
      </w:r>
    </w:p>
    <w:p w:rsidR="00DA3D9F" w:rsidRPr="007A4D88" w:rsidRDefault="00DA3D9F" w:rsidP="00DA3D9F">
      <w:pPr>
        <w:pStyle w:val="ConsPlusNonformat"/>
        <w:widowControl/>
        <w:jc w:val="both"/>
        <w:rPr>
          <w:rFonts w:ascii="Times New Roman" w:hAnsi="Times New Roman" w:cs="Times New Roman"/>
          <w:sz w:val="28"/>
          <w:szCs w:val="28"/>
        </w:rPr>
      </w:pPr>
      <w:r w:rsidRPr="007A4D88">
        <w:rPr>
          <w:rFonts w:ascii="Times New Roman" w:hAnsi="Times New Roman" w:cs="Times New Roman"/>
          <w:sz w:val="28"/>
          <w:szCs w:val="28"/>
        </w:rPr>
        <w:t>Примерное число участников: _______________________________________.</w:t>
      </w:r>
    </w:p>
    <w:p w:rsidR="00DA3D9F" w:rsidRPr="007A4D88" w:rsidRDefault="00DA3D9F" w:rsidP="00DA3D9F">
      <w:pPr>
        <w:pStyle w:val="ConsPlusNonformat"/>
        <w:widowControl/>
        <w:jc w:val="both"/>
        <w:rPr>
          <w:rFonts w:ascii="Times New Roman" w:hAnsi="Times New Roman" w:cs="Times New Roman"/>
          <w:sz w:val="28"/>
          <w:szCs w:val="28"/>
        </w:rPr>
      </w:pPr>
      <w:r w:rsidRPr="007A4D88">
        <w:rPr>
          <w:rFonts w:ascii="Times New Roman" w:hAnsi="Times New Roman" w:cs="Times New Roman"/>
          <w:sz w:val="28"/>
          <w:szCs w:val="28"/>
        </w:rPr>
        <w:t>Ответственный за проведение мероприятия</w:t>
      </w:r>
      <w:r>
        <w:rPr>
          <w:rFonts w:ascii="Times New Roman" w:hAnsi="Times New Roman" w:cs="Times New Roman"/>
          <w:sz w:val="28"/>
          <w:szCs w:val="28"/>
        </w:rPr>
        <w:t xml:space="preserve"> (встречи)</w:t>
      </w:r>
      <w:r w:rsidRPr="007A4D88">
        <w:rPr>
          <w:rFonts w:ascii="Times New Roman" w:hAnsi="Times New Roman" w:cs="Times New Roman"/>
          <w:sz w:val="28"/>
          <w:szCs w:val="28"/>
        </w:rPr>
        <w:t xml:space="preserve"> ____________________________,</w:t>
      </w:r>
    </w:p>
    <w:p w:rsidR="00DA3D9F" w:rsidRPr="007A4D88" w:rsidRDefault="00DA3D9F" w:rsidP="00DA3D9F">
      <w:pPr>
        <w:pStyle w:val="ConsPlusNonformat"/>
        <w:widowControl/>
        <w:jc w:val="center"/>
        <w:rPr>
          <w:rFonts w:ascii="Times New Roman" w:hAnsi="Times New Roman" w:cs="Times New Roman"/>
          <w:sz w:val="28"/>
          <w:szCs w:val="28"/>
        </w:rPr>
      </w:pPr>
      <w:r w:rsidRPr="007A4D88">
        <w:rPr>
          <w:rFonts w:ascii="Times New Roman" w:hAnsi="Times New Roman" w:cs="Times New Roman"/>
          <w:sz w:val="28"/>
          <w:szCs w:val="28"/>
        </w:rPr>
        <w:t xml:space="preserve">                                                                                                 (Ф.И.О., статус)</w:t>
      </w:r>
    </w:p>
    <w:p w:rsidR="00DA3D9F" w:rsidRPr="007A4D88" w:rsidRDefault="00DA3D9F" w:rsidP="00DA3D9F">
      <w:pPr>
        <w:pStyle w:val="ConsPlusNonformat"/>
        <w:widowControl/>
        <w:jc w:val="both"/>
        <w:rPr>
          <w:rFonts w:ascii="Times New Roman" w:hAnsi="Times New Roman" w:cs="Times New Roman"/>
          <w:sz w:val="28"/>
          <w:szCs w:val="28"/>
        </w:rPr>
      </w:pPr>
      <w:r w:rsidRPr="007A4D88">
        <w:rPr>
          <w:rFonts w:ascii="Times New Roman" w:hAnsi="Times New Roman" w:cs="Times New Roman"/>
          <w:sz w:val="28"/>
          <w:szCs w:val="28"/>
        </w:rPr>
        <w:t>контактный телефон __________________________________________.</w:t>
      </w:r>
    </w:p>
    <w:p w:rsidR="00DA3D9F" w:rsidRPr="007A4D88" w:rsidRDefault="00DA3D9F" w:rsidP="00DA3D9F">
      <w:pPr>
        <w:pStyle w:val="ConsPlusNonformat"/>
        <w:widowControl/>
        <w:jc w:val="both"/>
        <w:rPr>
          <w:rFonts w:ascii="Times New Roman" w:hAnsi="Times New Roman" w:cs="Times New Roman"/>
          <w:sz w:val="28"/>
          <w:szCs w:val="28"/>
        </w:rPr>
      </w:pPr>
      <w:r w:rsidRPr="007A4D88">
        <w:rPr>
          <w:rFonts w:ascii="Times New Roman" w:hAnsi="Times New Roman" w:cs="Times New Roman"/>
          <w:sz w:val="28"/>
          <w:szCs w:val="28"/>
        </w:rPr>
        <w:t>Дата подачи заявки: _________________________</w:t>
      </w:r>
    </w:p>
    <w:p w:rsidR="00DA3D9F" w:rsidRPr="007A4D88" w:rsidRDefault="00DA3D9F" w:rsidP="00DA3D9F">
      <w:pPr>
        <w:tabs>
          <w:tab w:val="left" w:pos="1985"/>
          <w:tab w:val="left" w:pos="2268"/>
          <w:tab w:val="left" w:pos="2694"/>
        </w:tabs>
        <w:rPr>
          <w:sz w:val="28"/>
          <w:szCs w:val="28"/>
        </w:rPr>
      </w:pPr>
    </w:p>
    <w:p w:rsidR="00DA3D9F" w:rsidRPr="007A4D88" w:rsidRDefault="00DA3D9F" w:rsidP="00DA3D9F">
      <w:pPr>
        <w:tabs>
          <w:tab w:val="left" w:pos="1985"/>
          <w:tab w:val="left" w:pos="2268"/>
          <w:tab w:val="left" w:pos="2694"/>
        </w:tabs>
        <w:rPr>
          <w:sz w:val="28"/>
          <w:szCs w:val="28"/>
        </w:rPr>
      </w:pPr>
      <w:r w:rsidRPr="007A4D88">
        <w:rPr>
          <w:b/>
          <w:bCs/>
          <w:sz w:val="28"/>
          <w:szCs w:val="28"/>
        </w:rPr>
        <w:t xml:space="preserve">Депутат </w:t>
      </w:r>
      <w:r w:rsidRPr="007A4D88">
        <w:rPr>
          <w:sz w:val="28"/>
          <w:szCs w:val="28"/>
        </w:rPr>
        <w:t xml:space="preserve"> _____________   __________________</w:t>
      </w:r>
    </w:p>
    <w:p w:rsidR="00DA3D9F" w:rsidRPr="007A4D88" w:rsidRDefault="00DA3D9F" w:rsidP="00DA3D9F">
      <w:pPr>
        <w:pStyle w:val="ConsPlusNonformat"/>
        <w:widowControl/>
        <w:ind w:left="3960"/>
        <w:jc w:val="center"/>
        <w:rPr>
          <w:rFonts w:ascii="Times New Roman" w:hAnsi="Times New Roman" w:cs="Times New Roman"/>
          <w:sz w:val="28"/>
          <w:szCs w:val="28"/>
        </w:rPr>
      </w:pPr>
      <w:r w:rsidRPr="007A4D88">
        <w:rPr>
          <w:rFonts w:ascii="Times New Roman" w:hAnsi="Times New Roman" w:cs="Times New Roman"/>
          <w:sz w:val="28"/>
          <w:szCs w:val="28"/>
        </w:rPr>
        <w:t xml:space="preserve">   (подпись)               (расшифровка подписи)</w:t>
      </w:r>
    </w:p>
    <w:p w:rsidR="00DA3D9F" w:rsidRPr="007A4D88" w:rsidRDefault="00DA3D9F" w:rsidP="00DA3D9F">
      <w:pPr>
        <w:pStyle w:val="ConsPlusNonformat"/>
        <w:widowControl/>
        <w:ind w:left="4680"/>
        <w:rPr>
          <w:rFonts w:ascii="Times New Roman" w:hAnsi="Times New Roman" w:cs="Times New Roman"/>
          <w:sz w:val="28"/>
          <w:szCs w:val="28"/>
        </w:rPr>
      </w:pPr>
    </w:p>
    <w:p w:rsidR="00DA3D9F" w:rsidRPr="007A4D88" w:rsidRDefault="00DA3D9F" w:rsidP="00DA3D9F">
      <w:pPr>
        <w:rPr>
          <w:sz w:val="28"/>
          <w:szCs w:val="28"/>
        </w:rPr>
        <w:sectPr w:rsidR="00DA3D9F" w:rsidRPr="007A4D88">
          <w:pgSz w:w="11906" w:h="16838"/>
          <w:pgMar w:top="1134" w:right="850" w:bottom="1134" w:left="1701" w:header="708" w:footer="708" w:gutter="0"/>
          <w:pgNumType w:start="1"/>
          <w:cols w:space="708"/>
          <w:titlePg/>
          <w:docGrid w:linePitch="360"/>
        </w:sectPr>
      </w:pPr>
      <w:r w:rsidRPr="007A4D88">
        <w:rPr>
          <w:sz w:val="28"/>
          <w:szCs w:val="28"/>
        </w:rPr>
        <w:t>«____»_________20__ год</w:t>
      </w:r>
    </w:p>
    <w:p w:rsidR="00DA3D9F" w:rsidRPr="007A4D88" w:rsidRDefault="00DA3D9F" w:rsidP="00DA3D9F">
      <w:pPr>
        <w:autoSpaceDE w:val="0"/>
        <w:autoSpaceDN w:val="0"/>
        <w:adjustRightInd w:val="0"/>
        <w:jc w:val="right"/>
        <w:outlineLvl w:val="0"/>
        <w:rPr>
          <w:bCs/>
          <w:sz w:val="28"/>
          <w:szCs w:val="28"/>
        </w:rPr>
      </w:pPr>
      <w:r w:rsidRPr="007A4D88">
        <w:rPr>
          <w:bCs/>
          <w:sz w:val="28"/>
          <w:szCs w:val="28"/>
        </w:rPr>
        <w:lastRenderedPageBreak/>
        <w:t>Приложение №</w:t>
      </w:r>
      <w:r>
        <w:rPr>
          <w:bCs/>
          <w:sz w:val="28"/>
          <w:szCs w:val="28"/>
        </w:rPr>
        <w:t>2</w:t>
      </w:r>
    </w:p>
    <w:p w:rsidR="00DA3D9F" w:rsidRPr="006B5426" w:rsidRDefault="00DA3D9F" w:rsidP="00DA3D9F">
      <w:pPr>
        <w:autoSpaceDE w:val="0"/>
        <w:autoSpaceDN w:val="0"/>
        <w:adjustRightInd w:val="0"/>
        <w:jc w:val="right"/>
        <w:outlineLvl w:val="0"/>
        <w:rPr>
          <w:bCs/>
          <w:sz w:val="28"/>
          <w:szCs w:val="28"/>
        </w:rPr>
      </w:pPr>
      <w:r>
        <w:rPr>
          <w:bCs/>
          <w:sz w:val="28"/>
          <w:szCs w:val="28"/>
        </w:rPr>
        <w:t xml:space="preserve">к постановлению администрации </w:t>
      </w:r>
    </w:p>
    <w:p w:rsidR="00DA3D9F" w:rsidRPr="007A4D88" w:rsidRDefault="00DA3D9F" w:rsidP="00DA3D9F">
      <w:pPr>
        <w:autoSpaceDE w:val="0"/>
        <w:autoSpaceDN w:val="0"/>
        <w:adjustRightInd w:val="0"/>
        <w:jc w:val="right"/>
        <w:outlineLvl w:val="0"/>
        <w:rPr>
          <w:sz w:val="28"/>
          <w:szCs w:val="28"/>
        </w:rPr>
      </w:pPr>
      <w:r>
        <w:rPr>
          <w:sz w:val="28"/>
          <w:szCs w:val="28"/>
        </w:rPr>
        <w:t xml:space="preserve">Шайдуровского </w:t>
      </w:r>
      <w:r w:rsidRPr="007A4D88">
        <w:rPr>
          <w:sz w:val="28"/>
          <w:szCs w:val="28"/>
        </w:rPr>
        <w:t xml:space="preserve"> сельсовета </w:t>
      </w:r>
      <w:r>
        <w:rPr>
          <w:sz w:val="28"/>
          <w:szCs w:val="28"/>
        </w:rPr>
        <w:t xml:space="preserve">Сузунского </w:t>
      </w:r>
      <w:r w:rsidRPr="007A4D88">
        <w:rPr>
          <w:sz w:val="28"/>
          <w:szCs w:val="28"/>
        </w:rPr>
        <w:t xml:space="preserve">района </w:t>
      </w:r>
    </w:p>
    <w:p w:rsidR="00DA3D9F" w:rsidRPr="007A4D88" w:rsidRDefault="00DA3D9F" w:rsidP="00DA3D9F">
      <w:pPr>
        <w:autoSpaceDE w:val="0"/>
        <w:autoSpaceDN w:val="0"/>
        <w:adjustRightInd w:val="0"/>
        <w:jc w:val="right"/>
        <w:outlineLvl w:val="0"/>
        <w:rPr>
          <w:sz w:val="28"/>
          <w:szCs w:val="28"/>
        </w:rPr>
      </w:pPr>
      <w:r w:rsidRPr="007A4D88">
        <w:rPr>
          <w:sz w:val="28"/>
          <w:szCs w:val="28"/>
        </w:rPr>
        <w:t xml:space="preserve">Новосибирской области </w:t>
      </w:r>
    </w:p>
    <w:p w:rsidR="00DA3D9F" w:rsidRDefault="00DA3D9F" w:rsidP="00DA3D9F">
      <w:pPr>
        <w:jc w:val="right"/>
        <w:rPr>
          <w:sz w:val="28"/>
          <w:szCs w:val="28"/>
        </w:rPr>
      </w:pPr>
      <w:r w:rsidRPr="007A4D88">
        <w:rPr>
          <w:sz w:val="28"/>
          <w:szCs w:val="28"/>
        </w:rPr>
        <w:t>От "__"__ 2017 №_</w:t>
      </w:r>
    </w:p>
    <w:p w:rsidR="00DA3D9F" w:rsidRDefault="00DA3D9F" w:rsidP="00DA3D9F">
      <w:pPr>
        <w:jc w:val="center"/>
        <w:rPr>
          <w:sz w:val="28"/>
          <w:szCs w:val="28"/>
        </w:rPr>
      </w:pPr>
    </w:p>
    <w:p w:rsidR="00DA3D9F" w:rsidRDefault="00DA3D9F" w:rsidP="00DA3D9F">
      <w:pPr>
        <w:jc w:val="center"/>
        <w:rPr>
          <w:sz w:val="28"/>
          <w:szCs w:val="28"/>
        </w:rPr>
      </w:pPr>
      <w:r>
        <w:rPr>
          <w:sz w:val="28"/>
          <w:szCs w:val="28"/>
        </w:rPr>
        <w:t xml:space="preserve">Специально отведенные места, перечень помещений  </w:t>
      </w:r>
      <w:r w:rsidRPr="007A4D88">
        <w:rPr>
          <w:sz w:val="28"/>
          <w:szCs w:val="28"/>
        </w:rPr>
        <w:t xml:space="preserve"> для проведения встреч депутатов </w:t>
      </w:r>
      <w:r>
        <w:rPr>
          <w:sz w:val="28"/>
          <w:szCs w:val="28"/>
        </w:rPr>
        <w:t xml:space="preserve"> </w:t>
      </w:r>
      <w:r w:rsidRPr="007A4D88">
        <w:rPr>
          <w:sz w:val="28"/>
          <w:szCs w:val="28"/>
        </w:rPr>
        <w:t xml:space="preserve"> с избирателями</w:t>
      </w:r>
    </w:p>
    <w:p w:rsidR="00DA3D9F" w:rsidRDefault="00DA3D9F" w:rsidP="00DA3D9F">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5963"/>
        <w:gridCol w:w="2542"/>
      </w:tblGrid>
      <w:tr w:rsidR="00DA3D9F" w:rsidRPr="00457307" w:rsidTr="00EB6584">
        <w:tc>
          <w:tcPr>
            <w:tcW w:w="534" w:type="dxa"/>
            <w:vAlign w:val="center"/>
          </w:tcPr>
          <w:p w:rsidR="00DA3D9F" w:rsidRPr="007A4D88" w:rsidRDefault="00DA3D9F" w:rsidP="00EB6584">
            <w:pPr>
              <w:widowControl w:val="0"/>
              <w:tabs>
                <w:tab w:val="left" w:pos="709"/>
                <w:tab w:val="left" w:pos="851"/>
                <w:tab w:val="left" w:pos="4253"/>
                <w:tab w:val="left" w:pos="7088"/>
              </w:tabs>
              <w:ind w:left="-142" w:right="-108"/>
              <w:jc w:val="center"/>
              <w:rPr>
                <w:sz w:val="26"/>
                <w:szCs w:val="26"/>
              </w:rPr>
            </w:pPr>
            <w:r w:rsidRPr="007A4D88">
              <w:rPr>
                <w:sz w:val="26"/>
                <w:szCs w:val="26"/>
              </w:rPr>
              <w:t>№</w:t>
            </w:r>
          </w:p>
        </w:tc>
        <w:tc>
          <w:tcPr>
            <w:tcW w:w="5963"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Pr>
                <w:sz w:val="26"/>
                <w:szCs w:val="26"/>
              </w:rPr>
              <w:t xml:space="preserve">Перечень помещений (мест) </w:t>
            </w:r>
            <w:r w:rsidRPr="007A4D88">
              <w:rPr>
                <w:sz w:val="26"/>
                <w:szCs w:val="26"/>
              </w:rPr>
              <w:t xml:space="preserve"> </w:t>
            </w:r>
            <w:r>
              <w:rPr>
                <w:sz w:val="26"/>
                <w:szCs w:val="26"/>
              </w:rPr>
              <w:t xml:space="preserve"> </w:t>
            </w:r>
          </w:p>
        </w:tc>
        <w:tc>
          <w:tcPr>
            <w:tcW w:w="2542"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Pr>
                <w:sz w:val="26"/>
                <w:szCs w:val="26"/>
              </w:rPr>
              <w:t>Адрес места нахождения помещения</w:t>
            </w:r>
          </w:p>
        </w:tc>
      </w:tr>
      <w:tr w:rsidR="00DA3D9F" w:rsidRPr="00457307" w:rsidTr="00EB6584">
        <w:tc>
          <w:tcPr>
            <w:tcW w:w="534"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sidRPr="007A4D88">
              <w:rPr>
                <w:sz w:val="26"/>
                <w:szCs w:val="26"/>
              </w:rPr>
              <w:t>1</w:t>
            </w:r>
          </w:p>
        </w:tc>
        <w:tc>
          <w:tcPr>
            <w:tcW w:w="5963"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Pr>
                <w:sz w:val="26"/>
                <w:szCs w:val="26"/>
              </w:rPr>
              <w:t>МКУК «КДО Сузунского района» Шайдуровский Дом культуры</w:t>
            </w:r>
          </w:p>
        </w:tc>
        <w:tc>
          <w:tcPr>
            <w:tcW w:w="2542"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Pr>
                <w:sz w:val="26"/>
                <w:szCs w:val="26"/>
              </w:rPr>
              <w:t>с.Шайдурово, ул. Выглазова, 84</w:t>
            </w:r>
          </w:p>
        </w:tc>
      </w:tr>
      <w:tr w:rsidR="00DA3D9F" w:rsidRPr="00457307" w:rsidTr="00EB6584">
        <w:tc>
          <w:tcPr>
            <w:tcW w:w="534"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sidRPr="007A4D88">
              <w:rPr>
                <w:sz w:val="26"/>
                <w:szCs w:val="26"/>
              </w:rPr>
              <w:t>2</w:t>
            </w:r>
          </w:p>
        </w:tc>
        <w:tc>
          <w:tcPr>
            <w:tcW w:w="5963"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Pr>
                <w:sz w:val="26"/>
                <w:szCs w:val="26"/>
              </w:rPr>
              <w:t>МКУК «КДО Сузунского района» сельский клуб д. Малая Крутишка</w:t>
            </w:r>
          </w:p>
        </w:tc>
        <w:tc>
          <w:tcPr>
            <w:tcW w:w="2542"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Pr>
                <w:sz w:val="26"/>
                <w:szCs w:val="26"/>
              </w:rPr>
              <w:t>д.Малая Крутишка, ул. Молодежная, 19</w:t>
            </w:r>
          </w:p>
        </w:tc>
      </w:tr>
      <w:tr w:rsidR="00DA3D9F" w:rsidRPr="00457307" w:rsidTr="00EB6584">
        <w:tc>
          <w:tcPr>
            <w:tcW w:w="534"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sidRPr="007A4D88">
              <w:rPr>
                <w:sz w:val="26"/>
                <w:szCs w:val="26"/>
              </w:rPr>
              <w:t>3</w:t>
            </w:r>
          </w:p>
        </w:tc>
        <w:tc>
          <w:tcPr>
            <w:tcW w:w="5963"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c>
          <w:tcPr>
            <w:tcW w:w="2542"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r>
      <w:tr w:rsidR="00DA3D9F" w:rsidRPr="00457307" w:rsidTr="00EB6584">
        <w:tc>
          <w:tcPr>
            <w:tcW w:w="534"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sidRPr="007A4D88">
              <w:rPr>
                <w:sz w:val="26"/>
                <w:szCs w:val="26"/>
              </w:rPr>
              <w:t>4</w:t>
            </w:r>
          </w:p>
        </w:tc>
        <w:tc>
          <w:tcPr>
            <w:tcW w:w="5963"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c>
          <w:tcPr>
            <w:tcW w:w="2542"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r>
      <w:tr w:rsidR="00DA3D9F" w:rsidRPr="00457307" w:rsidTr="00EB6584">
        <w:tc>
          <w:tcPr>
            <w:tcW w:w="534"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sidRPr="007A4D88">
              <w:rPr>
                <w:sz w:val="26"/>
                <w:szCs w:val="26"/>
              </w:rPr>
              <w:t>5</w:t>
            </w:r>
          </w:p>
        </w:tc>
        <w:tc>
          <w:tcPr>
            <w:tcW w:w="5963"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c>
          <w:tcPr>
            <w:tcW w:w="2542"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r>
      <w:tr w:rsidR="00DA3D9F" w:rsidRPr="00457307" w:rsidTr="00EB6584">
        <w:tc>
          <w:tcPr>
            <w:tcW w:w="534"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r w:rsidRPr="007A4D88">
              <w:rPr>
                <w:sz w:val="26"/>
                <w:szCs w:val="26"/>
              </w:rPr>
              <w:t>6</w:t>
            </w:r>
          </w:p>
        </w:tc>
        <w:tc>
          <w:tcPr>
            <w:tcW w:w="5963"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c>
          <w:tcPr>
            <w:tcW w:w="2542" w:type="dxa"/>
            <w:vAlign w:val="center"/>
          </w:tcPr>
          <w:p w:rsidR="00DA3D9F" w:rsidRPr="007A4D88" w:rsidRDefault="00DA3D9F" w:rsidP="00EB6584">
            <w:pPr>
              <w:widowControl w:val="0"/>
              <w:tabs>
                <w:tab w:val="left" w:pos="709"/>
                <w:tab w:val="left" w:pos="851"/>
                <w:tab w:val="left" w:pos="4253"/>
                <w:tab w:val="left" w:pos="7088"/>
              </w:tabs>
              <w:jc w:val="center"/>
              <w:rPr>
                <w:sz w:val="26"/>
                <w:szCs w:val="26"/>
              </w:rPr>
            </w:pPr>
          </w:p>
        </w:tc>
      </w:tr>
    </w:tbl>
    <w:p w:rsidR="00DA3D9F" w:rsidRPr="007A4D88" w:rsidRDefault="00DA3D9F" w:rsidP="00DA3D9F">
      <w:pPr>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DA3D9F" w:rsidRDefault="00DA3D9F" w:rsidP="00E32AEB">
      <w:pPr>
        <w:spacing w:line="0" w:lineRule="atLeast"/>
        <w:jc w:val="center"/>
        <w:rPr>
          <w:sz w:val="28"/>
          <w:szCs w:val="28"/>
        </w:rPr>
      </w:pPr>
    </w:p>
    <w:p w:rsidR="00E32AEB" w:rsidRPr="00B1126C" w:rsidRDefault="00E32AEB" w:rsidP="00E32AEB">
      <w:pPr>
        <w:spacing w:line="0" w:lineRule="atLeast"/>
        <w:jc w:val="center"/>
        <w:rPr>
          <w:sz w:val="28"/>
          <w:szCs w:val="28"/>
        </w:rPr>
      </w:pPr>
      <w:r w:rsidRPr="00B1126C">
        <w:rPr>
          <w:sz w:val="28"/>
          <w:szCs w:val="28"/>
        </w:rPr>
        <w:lastRenderedPageBreak/>
        <w:t xml:space="preserve">АДМИНИСТРАЦИЯ </w:t>
      </w:r>
    </w:p>
    <w:p w:rsidR="00E32AEB" w:rsidRPr="00B1126C" w:rsidRDefault="00E32AEB" w:rsidP="00E32AEB">
      <w:pPr>
        <w:spacing w:line="0" w:lineRule="atLeast"/>
        <w:jc w:val="center"/>
        <w:rPr>
          <w:sz w:val="28"/>
          <w:szCs w:val="28"/>
        </w:rPr>
      </w:pPr>
      <w:r w:rsidRPr="00B1126C">
        <w:rPr>
          <w:sz w:val="28"/>
          <w:szCs w:val="28"/>
        </w:rPr>
        <w:t xml:space="preserve">ШАЙДУРОВСКОО СЕЛЬСОВЕТА  </w:t>
      </w:r>
    </w:p>
    <w:p w:rsidR="00E32AEB" w:rsidRPr="00B1126C" w:rsidRDefault="00E32AEB" w:rsidP="00E32AEB">
      <w:pPr>
        <w:spacing w:line="0" w:lineRule="atLeast"/>
        <w:jc w:val="center"/>
        <w:rPr>
          <w:sz w:val="28"/>
          <w:szCs w:val="28"/>
        </w:rPr>
      </w:pPr>
      <w:r w:rsidRPr="00B1126C">
        <w:rPr>
          <w:sz w:val="28"/>
          <w:szCs w:val="28"/>
        </w:rPr>
        <w:t>Сузунского района  Новосибирской области</w:t>
      </w:r>
    </w:p>
    <w:p w:rsidR="00E32AEB" w:rsidRPr="00B1126C" w:rsidRDefault="00E32AEB" w:rsidP="00E32AEB">
      <w:pPr>
        <w:spacing w:line="0" w:lineRule="atLeast"/>
        <w:jc w:val="center"/>
        <w:rPr>
          <w:b/>
          <w:sz w:val="28"/>
          <w:szCs w:val="28"/>
        </w:rPr>
      </w:pPr>
    </w:p>
    <w:p w:rsidR="00E32AEB" w:rsidRPr="00B1126C" w:rsidRDefault="00E32AEB" w:rsidP="00E32AEB">
      <w:pPr>
        <w:spacing w:line="0" w:lineRule="atLeast"/>
        <w:jc w:val="center"/>
        <w:rPr>
          <w:sz w:val="28"/>
          <w:szCs w:val="28"/>
        </w:rPr>
      </w:pPr>
      <w:r w:rsidRPr="00B1126C">
        <w:rPr>
          <w:sz w:val="28"/>
          <w:szCs w:val="28"/>
        </w:rPr>
        <w:t>ПОСТАНОВЛЕНИЕ</w:t>
      </w:r>
    </w:p>
    <w:p w:rsidR="00E32AEB" w:rsidRPr="00B1126C" w:rsidRDefault="00E32AEB" w:rsidP="00E32AEB">
      <w:pPr>
        <w:spacing w:line="0" w:lineRule="atLeast"/>
        <w:jc w:val="center"/>
        <w:rPr>
          <w:sz w:val="28"/>
          <w:szCs w:val="28"/>
        </w:rPr>
      </w:pPr>
      <w:r w:rsidRPr="00B1126C">
        <w:rPr>
          <w:sz w:val="28"/>
          <w:szCs w:val="28"/>
        </w:rPr>
        <w:t xml:space="preserve">с.Шайдурово </w:t>
      </w:r>
    </w:p>
    <w:p w:rsidR="00E32AEB" w:rsidRPr="00B1126C" w:rsidRDefault="00E32AEB" w:rsidP="00E32AEB">
      <w:pPr>
        <w:pStyle w:val="ConsPlusTitle"/>
        <w:spacing w:line="0" w:lineRule="atLeast"/>
        <w:jc w:val="both"/>
        <w:rPr>
          <w:rFonts w:ascii="Times New Roman" w:hAnsi="Times New Roman" w:cs="Times New Roman"/>
          <w:b w:val="0"/>
          <w:sz w:val="28"/>
          <w:szCs w:val="28"/>
        </w:rPr>
      </w:pPr>
      <w:r w:rsidRPr="00B1126C">
        <w:rPr>
          <w:rFonts w:ascii="Times New Roman" w:hAnsi="Times New Roman" w:cs="Times New Roman"/>
          <w:b w:val="0"/>
          <w:sz w:val="28"/>
          <w:szCs w:val="28"/>
        </w:rPr>
        <w:t>От</w:t>
      </w:r>
      <w:r>
        <w:rPr>
          <w:rFonts w:ascii="Times New Roman" w:hAnsi="Times New Roman" w:cs="Times New Roman"/>
          <w:b w:val="0"/>
          <w:sz w:val="28"/>
          <w:szCs w:val="28"/>
        </w:rPr>
        <w:t xml:space="preserve"> 13.07.2017</w:t>
      </w:r>
      <w:r w:rsidRPr="00B1126C">
        <w:rPr>
          <w:rFonts w:ascii="Times New Roman" w:hAnsi="Times New Roman" w:cs="Times New Roman"/>
          <w:b w:val="0"/>
          <w:sz w:val="28"/>
          <w:szCs w:val="28"/>
        </w:rPr>
        <w:t xml:space="preserve">                             </w:t>
      </w:r>
      <w:r w:rsidRPr="00B1126C">
        <w:rPr>
          <w:rFonts w:ascii="Times New Roman" w:hAnsi="Times New Roman" w:cs="Times New Roman"/>
          <w:b w:val="0"/>
          <w:sz w:val="28"/>
          <w:szCs w:val="28"/>
        </w:rPr>
        <w:tab/>
      </w:r>
      <w:r w:rsidRPr="00B1126C">
        <w:rPr>
          <w:rFonts w:ascii="Times New Roman" w:hAnsi="Times New Roman" w:cs="Times New Roman"/>
          <w:b w:val="0"/>
          <w:sz w:val="28"/>
          <w:szCs w:val="28"/>
        </w:rPr>
        <w:tab/>
        <w:t xml:space="preserve">                                    </w:t>
      </w:r>
      <w:r>
        <w:rPr>
          <w:rFonts w:ascii="Times New Roman" w:hAnsi="Times New Roman" w:cs="Times New Roman"/>
          <w:b w:val="0"/>
          <w:sz w:val="28"/>
          <w:szCs w:val="28"/>
        </w:rPr>
        <w:t xml:space="preserve">  </w:t>
      </w:r>
      <w:r w:rsidRPr="00B1126C">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B1126C">
        <w:rPr>
          <w:rFonts w:ascii="Times New Roman" w:hAnsi="Times New Roman" w:cs="Times New Roman"/>
          <w:b w:val="0"/>
          <w:sz w:val="28"/>
          <w:szCs w:val="28"/>
        </w:rPr>
        <w:t xml:space="preserve">   №</w:t>
      </w:r>
      <w:r>
        <w:rPr>
          <w:rFonts w:ascii="Times New Roman" w:hAnsi="Times New Roman" w:cs="Times New Roman"/>
          <w:b w:val="0"/>
          <w:sz w:val="28"/>
          <w:szCs w:val="28"/>
        </w:rPr>
        <w:t xml:space="preserve"> 76</w:t>
      </w:r>
    </w:p>
    <w:p w:rsidR="00E32AEB" w:rsidRPr="00B1126C" w:rsidRDefault="00E32AEB" w:rsidP="00E32AEB">
      <w:pPr>
        <w:pStyle w:val="ConsPlusTitle"/>
        <w:spacing w:line="0" w:lineRule="atLeast"/>
        <w:rPr>
          <w:rFonts w:ascii="Times New Roman" w:hAnsi="Times New Roman" w:cs="Times New Roman"/>
          <w:b w:val="0"/>
          <w:sz w:val="28"/>
          <w:szCs w:val="28"/>
        </w:rPr>
      </w:pPr>
    </w:p>
    <w:p w:rsidR="00E32AEB" w:rsidRPr="00B1126C" w:rsidRDefault="00E32AEB" w:rsidP="00E32AEB">
      <w:pPr>
        <w:pStyle w:val="ConsPlusTitle"/>
        <w:spacing w:line="0" w:lineRule="atLeast"/>
        <w:rPr>
          <w:rFonts w:ascii="Times New Roman" w:hAnsi="Times New Roman" w:cs="Times New Roman"/>
          <w:b w:val="0"/>
          <w:sz w:val="28"/>
          <w:szCs w:val="28"/>
        </w:rPr>
      </w:pPr>
      <w:r w:rsidRPr="00B1126C">
        <w:rPr>
          <w:rFonts w:ascii="Times New Roman" w:hAnsi="Times New Roman" w:cs="Times New Roman"/>
          <w:b w:val="0"/>
          <w:sz w:val="28"/>
          <w:szCs w:val="28"/>
        </w:rPr>
        <w:t>Об утверждении административного регламента осуществления муниципального  лесного контроля</w:t>
      </w:r>
    </w:p>
    <w:p w:rsidR="00E32AEB" w:rsidRPr="00B1126C" w:rsidRDefault="00E32AEB" w:rsidP="00E32AEB">
      <w:pPr>
        <w:pStyle w:val="ConsPlusTitle"/>
        <w:spacing w:line="0" w:lineRule="atLeast"/>
        <w:jc w:val="center"/>
        <w:rPr>
          <w:rFonts w:ascii="Times New Roman" w:hAnsi="Times New Roman" w:cs="Times New Roman"/>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В целях оптимизации, повышения качества проведения проверок при осуществлении муниципального лесного контроля на территории Шайдуровского  сельсовета Сузунского района Новосибирской области, в соответствии с Федеральным </w:t>
      </w:r>
      <w:hyperlink r:id="rId35" w:history="1">
        <w:r w:rsidRPr="00B1126C">
          <w:rPr>
            <w:color w:val="0000FF"/>
            <w:sz w:val="28"/>
            <w:szCs w:val="28"/>
          </w:rPr>
          <w:t>законом</w:t>
        </w:r>
      </w:hyperlink>
      <w:r w:rsidRPr="00B1126C">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36" w:history="1">
        <w:r w:rsidRPr="00B1126C">
          <w:rPr>
            <w:color w:val="0000FF"/>
            <w:sz w:val="28"/>
            <w:szCs w:val="28"/>
          </w:rPr>
          <w:t>постановлением</w:t>
        </w:r>
      </w:hyperlink>
      <w:r w:rsidRPr="00B1126C">
        <w:rPr>
          <w:sz w:val="28"/>
          <w:szCs w:val="28"/>
        </w:rPr>
        <w:t xml:space="preserve">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Федеральным законом от 06.10.2003г.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 ПОСТАНОВЛЯЕТ:</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F85D1C">
      <w:pPr>
        <w:widowControl w:val="0"/>
        <w:numPr>
          <w:ilvl w:val="0"/>
          <w:numId w:val="1"/>
        </w:numPr>
        <w:autoSpaceDE w:val="0"/>
        <w:autoSpaceDN w:val="0"/>
        <w:adjustRightInd w:val="0"/>
        <w:spacing w:line="0" w:lineRule="atLeast"/>
        <w:ind w:left="0" w:firstLine="567"/>
        <w:jc w:val="both"/>
        <w:rPr>
          <w:sz w:val="28"/>
          <w:szCs w:val="28"/>
        </w:rPr>
      </w:pPr>
      <w:r w:rsidRPr="00B1126C">
        <w:rPr>
          <w:sz w:val="28"/>
          <w:szCs w:val="28"/>
        </w:rPr>
        <w:t xml:space="preserve">Утвердить административный </w:t>
      </w:r>
      <w:hyperlink w:anchor="Par32" w:history="1">
        <w:r w:rsidRPr="00B1126C">
          <w:rPr>
            <w:color w:val="000000"/>
            <w:sz w:val="28"/>
            <w:szCs w:val="28"/>
          </w:rPr>
          <w:t>регламент</w:t>
        </w:r>
      </w:hyperlink>
      <w:r w:rsidRPr="00B1126C">
        <w:rPr>
          <w:sz w:val="28"/>
          <w:szCs w:val="28"/>
        </w:rPr>
        <w:t xml:space="preserve"> осуществления муниципального лесного контроля, согласно приложению</w:t>
      </w:r>
      <w:r>
        <w:rPr>
          <w:sz w:val="28"/>
          <w:szCs w:val="28"/>
        </w:rPr>
        <w:t>.</w:t>
      </w:r>
    </w:p>
    <w:p w:rsidR="00E32AEB" w:rsidRPr="00B1126C" w:rsidRDefault="00E32AEB" w:rsidP="00F85D1C">
      <w:pPr>
        <w:widowControl w:val="0"/>
        <w:numPr>
          <w:ilvl w:val="0"/>
          <w:numId w:val="1"/>
        </w:numPr>
        <w:autoSpaceDE w:val="0"/>
        <w:autoSpaceDN w:val="0"/>
        <w:adjustRightInd w:val="0"/>
        <w:spacing w:line="0" w:lineRule="atLeast"/>
        <w:ind w:left="0" w:firstLine="567"/>
        <w:jc w:val="both"/>
        <w:rPr>
          <w:sz w:val="28"/>
          <w:szCs w:val="28"/>
        </w:rPr>
      </w:pPr>
      <w:r w:rsidRPr="00B1126C">
        <w:rPr>
          <w:sz w:val="28"/>
          <w:szCs w:val="28"/>
        </w:rPr>
        <w:t>Признать утратившим силу:</w:t>
      </w:r>
    </w:p>
    <w:p w:rsidR="00E32AEB" w:rsidRPr="00B1126C" w:rsidRDefault="00E32AEB" w:rsidP="00E32AEB">
      <w:pPr>
        <w:widowControl w:val="0"/>
        <w:autoSpaceDE w:val="0"/>
        <w:autoSpaceDN w:val="0"/>
        <w:adjustRightInd w:val="0"/>
        <w:spacing w:line="0" w:lineRule="atLeast"/>
        <w:ind w:firstLine="567"/>
        <w:jc w:val="both"/>
        <w:rPr>
          <w:sz w:val="28"/>
          <w:szCs w:val="28"/>
        </w:rPr>
      </w:pPr>
      <w:r w:rsidRPr="00B1126C">
        <w:rPr>
          <w:sz w:val="28"/>
          <w:szCs w:val="28"/>
        </w:rPr>
        <w:t>-постановление администрации Шайдуровского сельсовета Сузунского района Новосибирской области от 19.05.2017 № 49 « Об утверждении административного регламента осуществления муниципального лесного контроля».</w:t>
      </w:r>
    </w:p>
    <w:p w:rsidR="00E32AEB" w:rsidRPr="00B1126C" w:rsidRDefault="00E32AEB" w:rsidP="00E32AEB">
      <w:pPr>
        <w:widowControl w:val="0"/>
        <w:autoSpaceDE w:val="0"/>
        <w:autoSpaceDN w:val="0"/>
        <w:adjustRightInd w:val="0"/>
        <w:spacing w:line="0" w:lineRule="atLeast"/>
        <w:ind w:firstLine="567"/>
        <w:jc w:val="both"/>
        <w:rPr>
          <w:sz w:val="28"/>
          <w:szCs w:val="28"/>
        </w:rPr>
      </w:pPr>
      <w:r w:rsidRPr="00B1126C">
        <w:rPr>
          <w:sz w:val="28"/>
          <w:szCs w:val="28"/>
        </w:rPr>
        <w:t>3. 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w:t>
      </w:r>
    </w:p>
    <w:p w:rsidR="00E32AEB" w:rsidRPr="00B1126C" w:rsidRDefault="00E32AEB" w:rsidP="00E32AEB">
      <w:pPr>
        <w:widowControl w:val="0"/>
        <w:autoSpaceDE w:val="0"/>
        <w:autoSpaceDN w:val="0"/>
        <w:adjustRightInd w:val="0"/>
        <w:spacing w:line="0" w:lineRule="atLeast"/>
        <w:ind w:firstLine="567"/>
        <w:jc w:val="both"/>
        <w:rPr>
          <w:sz w:val="28"/>
          <w:szCs w:val="28"/>
        </w:rPr>
      </w:pPr>
      <w:r w:rsidRPr="00B1126C">
        <w:rPr>
          <w:sz w:val="28"/>
          <w:szCs w:val="28"/>
        </w:rPr>
        <w:t>4.  Настоящее постановление вступает в силу с момента его официального опубликования.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both"/>
        <w:rPr>
          <w:sz w:val="28"/>
          <w:szCs w:val="28"/>
        </w:rPr>
      </w:pPr>
      <w:r w:rsidRPr="00B1126C">
        <w:rPr>
          <w:sz w:val="28"/>
          <w:szCs w:val="28"/>
        </w:rPr>
        <w:t xml:space="preserve">Глава  Шайдуровского  сельсовета </w:t>
      </w:r>
    </w:p>
    <w:p w:rsidR="00E32AEB" w:rsidRDefault="00E32AEB" w:rsidP="00DA3D9F">
      <w:pPr>
        <w:widowControl w:val="0"/>
        <w:autoSpaceDE w:val="0"/>
        <w:autoSpaceDN w:val="0"/>
        <w:adjustRightInd w:val="0"/>
        <w:spacing w:line="0" w:lineRule="atLeast"/>
        <w:jc w:val="both"/>
        <w:rPr>
          <w:sz w:val="28"/>
          <w:szCs w:val="28"/>
        </w:rPr>
      </w:pPr>
      <w:r w:rsidRPr="00B1126C">
        <w:rPr>
          <w:sz w:val="28"/>
          <w:szCs w:val="28"/>
        </w:rPr>
        <w:t>Сузунского района Новосибирской области</w:t>
      </w:r>
      <w:r w:rsidRPr="00B1126C">
        <w:rPr>
          <w:sz w:val="28"/>
          <w:szCs w:val="28"/>
        </w:rPr>
        <w:tab/>
      </w:r>
      <w:r w:rsidRPr="00B1126C">
        <w:rPr>
          <w:sz w:val="28"/>
          <w:szCs w:val="28"/>
        </w:rPr>
        <w:tab/>
        <w:t xml:space="preserve">                            Д.Г.Сизов</w:t>
      </w:r>
    </w:p>
    <w:p w:rsidR="00DA3D9F" w:rsidRDefault="00DA3D9F" w:rsidP="00DA3D9F">
      <w:pPr>
        <w:widowControl w:val="0"/>
        <w:autoSpaceDE w:val="0"/>
        <w:autoSpaceDN w:val="0"/>
        <w:adjustRightInd w:val="0"/>
        <w:spacing w:line="0" w:lineRule="atLeast"/>
        <w:jc w:val="both"/>
        <w:rPr>
          <w:sz w:val="28"/>
          <w:szCs w:val="28"/>
        </w:rPr>
      </w:pPr>
    </w:p>
    <w:p w:rsidR="00DA3D9F" w:rsidRDefault="00DA3D9F" w:rsidP="00DA3D9F">
      <w:pPr>
        <w:widowControl w:val="0"/>
        <w:autoSpaceDE w:val="0"/>
        <w:autoSpaceDN w:val="0"/>
        <w:adjustRightInd w:val="0"/>
        <w:spacing w:line="0" w:lineRule="atLeast"/>
        <w:jc w:val="both"/>
        <w:rPr>
          <w:sz w:val="28"/>
          <w:szCs w:val="28"/>
        </w:rPr>
      </w:pPr>
    </w:p>
    <w:p w:rsidR="00DA3D9F" w:rsidRDefault="00DA3D9F" w:rsidP="00DA3D9F">
      <w:pPr>
        <w:widowControl w:val="0"/>
        <w:autoSpaceDE w:val="0"/>
        <w:autoSpaceDN w:val="0"/>
        <w:adjustRightInd w:val="0"/>
        <w:spacing w:line="0" w:lineRule="atLeast"/>
        <w:jc w:val="both"/>
        <w:rPr>
          <w:sz w:val="28"/>
          <w:szCs w:val="28"/>
        </w:rPr>
      </w:pPr>
    </w:p>
    <w:p w:rsidR="00E32AEB" w:rsidRPr="00B1126C" w:rsidRDefault="00E32AEB" w:rsidP="00E32AEB">
      <w:pPr>
        <w:widowControl w:val="0"/>
        <w:autoSpaceDE w:val="0"/>
        <w:autoSpaceDN w:val="0"/>
        <w:adjustRightInd w:val="0"/>
        <w:spacing w:line="0" w:lineRule="atLeast"/>
        <w:jc w:val="right"/>
        <w:outlineLvl w:val="0"/>
        <w:rPr>
          <w:sz w:val="28"/>
          <w:szCs w:val="28"/>
        </w:rPr>
      </w:pPr>
      <w:r w:rsidRPr="00B1126C">
        <w:rPr>
          <w:sz w:val="28"/>
          <w:szCs w:val="28"/>
        </w:rPr>
        <w:lastRenderedPageBreak/>
        <w:t>Приложение</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к постановлению</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администрации Шайдуровского  сельсовета</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 xml:space="preserve"> Сузунского района </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Новосибирской области</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 xml:space="preserve"> от </w:t>
      </w:r>
      <w:r>
        <w:rPr>
          <w:sz w:val="28"/>
          <w:szCs w:val="28"/>
        </w:rPr>
        <w:t>13.07.2017</w:t>
      </w:r>
      <w:r w:rsidRPr="00B1126C">
        <w:rPr>
          <w:sz w:val="28"/>
          <w:szCs w:val="28"/>
        </w:rPr>
        <w:t xml:space="preserve">  №</w:t>
      </w:r>
      <w:r>
        <w:rPr>
          <w:sz w:val="28"/>
          <w:szCs w:val="28"/>
        </w:rPr>
        <w:t xml:space="preserve"> 76</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pStyle w:val="ConsPlusTitle"/>
        <w:spacing w:line="0" w:lineRule="atLeast"/>
        <w:jc w:val="center"/>
        <w:rPr>
          <w:rFonts w:ascii="Times New Roman" w:hAnsi="Times New Roman" w:cs="Times New Roman"/>
          <w:sz w:val="28"/>
          <w:szCs w:val="28"/>
        </w:rPr>
      </w:pPr>
      <w:bookmarkStart w:id="3" w:name="Par32"/>
      <w:bookmarkEnd w:id="3"/>
      <w:r w:rsidRPr="00B1126C">
        <w:rPr>
          <w:rFonts w:ascii="Times New Roman" w:hAnsi="Times New Roman" w:cs="Times New Roman"/>
          <w:sz w:val="28"/>
          <w:szCs w:val="28"/>
        </w:rPr>
        <w:t>АДМИНИСТРАТИВНЫЙ РЕГЛАМЕНТ</w:t>
      </w:r>
    </w:p>
    <w:p w:rsidR="00E32AEB" w:rsidRPr="00B1126C" w:rsidRDefault="00E32AEB" w:rsidP="00E32AEB">
      <w:pPr>
        <w:pStyle w:val="ConsPlusTitle"/>
        <w:spacing w:line="0" w:lineRule="atLeast"/>
        <w:jc w:val="center"/>
        <w:rPr>
          <w:rFonts w:ascii="Times New Roman" w:hAnsi="Times New Roman" w:cs="Times New Roman"/>
          <w:sz w:val="28"/>
          <w:szCs w:val="28"/>
        </w:rPr>
      </w:pPr>
      <w:r w:rsidRPr="00B1126C">
        <w:rPr>
          <w:rFonts w:ascii="Times New Roman" w:hAnsi="Times New Roman" w:cs="Times New Roman"/>
          <w:sz w:val="28"/>
          <w:szCs w:val="28"/>
        </w:rPr>
        <w:t>ОСУЩЕСТВЛЕНИЯ МУНИЦИПАЛЬНОГО ЛЕСНОГО КОНТРОЛЯ</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outlineLvl w:val="1"/>
        <w:rPr>
          <w:sz w:val="28"/>
          <w:szCs w:val="28"/>
        </w:rPr>
      </w:pPr>
      <w:r w:rsidRPr="00B1126C">
        <w:rPr>
          <w:sz w:val="28"/>
          <w:szCs w:val="28"/>
        </w:rPr>
        <w:t>1. Общие положения</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1.1. Административный регламент осуществления муниципального лесного контроля (далее - административный регламент) устанавливает требования к порядку осуществления муниципального лесного контроля на территории Шайдуровского  сельсовета Сузунского района Новосибирской области, состав, последовательность, сроки и требования к выполнению административных процедур (действий), порядок и формы контроля за осуществлением муниципального лесного контроля, порядок досудебного (внесудебного) обжалования решений и действий (бездействия) администрации Шайдуровского  сельсовета Сузунского района Новосибирской области (далее – администрации муниципального образования), осуществляющей муниципальный лесной контроль, а также ее должностных лиц.</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1.2. Наименование муниципального контроля - муниципальный лесной контроль (далее - муниципальный лесной контроль).</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1.3. Муниципальный лесной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находящихся на муниципальной собственности.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1.4. Муниципальный лесной контроль осуществляет администрация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Адрес органа осуществляющего муниципальный контроль:</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632425, Новосибирская область, Сузунский район, с.Шайдурово, ул. Выглазова,83;</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Тел/факс: 8(383 46) 46 248/: 8(383 46) 46 244;</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lang w:val="en-US"/>
        </w:rPr>
        <w:t>Email</w:t>
      </w:r>
      <w:r w:rsidRPr="00B1126C">
        <w:rPr>
          <w:color w:val="000000"/>
          <w:sz w:val="28"/>
          <w:szCs w:val="28"/>
        </w:rPr>
        <w:t xml:space="preserve">: </w:t>
      </w:r>
      <w:r w:rsidRPr="00B1126C">
        <w:rPr>
          <w:color w:val="000000"/>
          <w:sz w:val="28"/>
          <w:szCs w:val="28"/>
          <w:lang w:val="en-US"/>
        </w:rPr>
        <w:t>shajdur</w:t>
      </w:r>
      <w:r w:rsidRPr="00E32AEB">
        <w:rPr>
          <w:color w:val="000000"/>
          <w:sz w:val="28"/>
          <w:szCs w:val="28"/>
        </w:rPr>
        <w:t>@</w:t>
      </w:r>
      <w:r w:rsidRPr="00B1126C">
        <w:rPr>
          <w:color w:val="000000"/>
          <w:sz w:val="28"/>
          <w:szCs w:val="28"/>
          <w:lang w:val="en-US"/>
        </w:rPr>
        <w:t>suzunadm</w:t>
      </w:r>
      <w:r w:rsidRPr="00E32AEB">
        <w:rPr>
          <w:color w:val="000000"/>
          <w:sz w:val="28"/>
          <w:szCs w:val="28"/>
        </w:rPr>
        <w:t>.</w:t>
      </w:r>
      <w:r w:rsidRPr="00B1126C">
        <w:rPr>
          <w:color w:val="000000"/>
          <w:sz w:val="28"/>
          <w:szCs w:val="28"/>
          <w:lang w:val="en-US"/>
        </w:rPr>
        <w:t>ru</w:t>
      </w:r>
      <w:r w:rsidRPr="00B1126C">
        <w:rPr>
          <w:color w:val="000000"/>
          <w:sz w:val="28"/>
          <w:szCs w:val="28"/>
        </w:rPr>
        <w:t>.</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Время работы:</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С понедельника по четверг с 09-00 до 17-00;</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пятница с 09-00 до 16-00, обед с 13-00 до 14-00.</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Суббота, воскресенье  - выходной.</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1.5. Муниципальный лесной контроль осуществляется в соответствии с:</w:t>
      </w:r>
    </w:p>
    <w:p w:rsidR="00E32AEB" w:rsidRPr="00B1126C" w:rsidRDefault="00C06E7F" w:rsidP="00E32AEB">
      <w:pPr>
        <w:widowControl w:val="0"/>
        <w:autoSpaceDE w:val="0"/>
        <w:autoSpaceDN w:val="0"/>
        <w:adjustRightInd w:val="0"/>
        <w:spacing w:line="0" w:lineRule="atLeast"/>
        <w:ind w:firstLine="540"/>
        <w:jc w:val="both"/>
        <w:rPr>
          <w:sz w:val="28"/>
          <w:szCs w:val="28"/>
        </w:rPr>
      </w:pPr>
      <w:hyperlink r:id="rId37" w:history="1">
        <w:r w:rsidR="00E32AEB" w:rsidRPr="00B1126C">
          <w:rPr>
            <w:color w:val="0000FF"/>
            <w:sz w:val="28"/>
            <w:szCs w:val="28"/>
          </w:rPr>
          <w:t>Конституцией</w:t>
        </w:r>
      </w:hyperlink>
      <w:r w:rsidR="00E32AEB" w:rsidRPr="00B1126C">
        <w:rPr>
          <w:sz w:val="28"/>
          <w:szCs w:val="28"/>
        </w:rPr>
        <w:t xml:space="preserve"> Российской Федерации ("Российская газета", 1993, № 237);</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Лесным </w:t>
      </w:r>
      <w:hyperlink r:id="rId38" w:history="1">
        <w:r w:rsidRPr="00B1126C">
          <w:rPr>
            <w:color w:val="0000FF"/>
            <w:sz w:val="28"/>
            <w:szCs w:val="28"/>
          </w:rPr>
          <w:t>кодексом</w:t>
        </w:r>
      </w:hyperlink>
      <w:r w:rsidRPr="00B1126C">
        <w:rPr>
          <w:sz w:val="28"/>
          <w:szCs w:val="28"/>
        </w:rPr>
        <w:t xml:space="preserve"> Российской Федерации ("Собрание законодательства </w:t>
      </w:r>
      <w:r w:rsidRPr="00B1126C">
        <w:rPr>
          <w:sz w:val="28"/>
          <w:szCs w:val="28"/>
        </w:rPr>
        <w:lastRenderedPageBreak/>
        <w:t>Российской Федерации", 2006, №50);</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Федеральным </w:t>
      </w:r>
      <w:hyperlink r:id="rId39" w:history="1">
        <w:r w:rsidRPr="00B1126C">
          <w:rPr>
            <w:color w:val="0000FF"/>
            <w:sz w:val="28"/>
            <w:szCs w:val="28"/>
          </w:rPr>
          <w:t>законом</w:t>
        </w:r>
      </w:hyperlink>
      <w:r w:rsidRPr="00B1126C">
        <w:rPr>
          <w:sz w:val="28"/>
          <w:szCs w:val="28"/>
        </w:rPr>
        <w:t xml:space="preserve"> от 06.10.2003 № 131-ФЗ "Об общих принципах организации местного самоуправления в Российской Федерации" ("Российская газета", 2003, № 202);</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Федеральным </w:t>
      </w:r>
      <w:hyperlink r:id="rId40" w:history="1">
        <w:r w:rsidRPr="00B1126C">
          <w:rPr>
            <w:color w:val="0000FF"/>
            <w:sz w:val="28"/>
            <w:szCs w:val="28"/>
          </w:rPr>
          <w:t>законом</w:t>
        </w:r>
      </w:hyperlink>
      <w:r w:rsidRPr="00B1126C">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 266);</w:t>
      </w:r>
    </w:p>
    <w:p w:rsidR="00E32AEB" w:rsidRPr="00B1126C" w:rsidRDefault="00C06E7F" w:rsidP="00E32AEB">
      <w:pPr>
        <w:widowControl w:val="0"/>
        <w:autoSpaceDE w:val="0"/>
        <w:autoSpaceDN w:val="0"/>
        <w:adjustRightInd w:val="0"/>
        <w:spacing w:line="0" w:lineRule="atLeast"/>
        <w:ind w:firstLine="540"/>
        <w:jc w:val="both"/>
        <w:rPr>
          <w:sz w:val="28"/>
          <w:szCs w:val="28"/>
        </w:rPr>
      </w:pPr>
      <w:hyperlink r:id="rId41" w:history="1">
        <w:r w:rsidR="00E32AEB" w:rsidRPr="00B1126C">
          <w:rPr>
            <w:color w:val="0000FF"/>
            <w:sz w:val="28"/>
            <w:szCs w:val="28"/>
          </w:rPr>
          <w:t>постановлением</w:t>
        </w:r>
      </w:hyperlink>
      <w:r w:rsidR="00E32AEB" w:rsidRPr="00B1126C">
        <w:rPr>
          <w:sz w:val="28"/>
          <w:szCs w:val="28"/>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w:t>
      </w:r>
    </w:p>
    <w:p w:rsidR="00E32AEB" w:rsidRPr="00B1126C" w:rsidRDefault="00C06E7F" w:rsidP="00E32AEB">
      <w:pPr>
        <w:widowControl w:val="0"/>
        <w:autoSpaceDE w:val="0"/>
        <w:autoSpaceDN w:val="0"/>
        <w:adjustRightInd w:val="0"/>
        <w:spacing w:line="0" w:lineRule="atLeast"/>
        <w:ind w:firstLine="540"/>
        <w:jc w:val="both"/>
        <w:rPr>
          <w:sz w:val="28"/>
          <w:szCs w:val="28"/>
        </w:rPr>
      </w:pPr>
      <w:hyperlink r:id="rId42" w:history="1">
        <w:r w:rsidR="00E32AEB" w:rsidRPr="00B1126C">
          <w:rPr>
            <w:color w:val="0000FF"/>
            <w:sz w:val="28"/>
            <w:szCs w:val="28"/>
          </w:rPr>
          <w:t>приказом</w:t>
        </w:r>
      </w:hyperlink>
      <w:r w:rsidR="00E32AEB" w:rsidRPr="00B1126C">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 85);</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1.6. Предметом муниципального лесного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находящихся в муниципальной собственности.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1.7. При осуществлении мероприятий по муниципальному лесному контролю должностные лица администрации муниципального образования, уполномоченные на осуществление муниципального лесного контроля (далее - должностные лица администрации), имеют право:</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осуществлять мероприятия, входящие в предмет проверки, в пределах предоставленных полномочий;</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получать от субъекта проверки информацию, которая относится к предмету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в установлении (выявлении) лиц, виновных в нарушении требований действующего законодательства;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лесного контроля.</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1.7.1. При проведении проверки должностные лица администрации не вправе:</w:t>
      </w:r>
    </w:p>
    <w:p w:rsidR="00E32AEB" w:rsidRPr="00B1126C" w:rsidRDefault="00C06E7F" w:rsidP="00E32AEB">
      <w:pPr>
        <w:pStyle w:val="s1"/>
        <w:spacing w:before="0" w:beforeAutospacing="0" w:after="0" w:afterAutospacing="0"/>
        <w:ind w:firstLine="567"/>
        <w:jc w:val="both"/>
        <w:rPr>
          <w:sz w:val="28"/>
          <w:szCs w:val="28"/>
        </w:rPr>
      </w:pPr>
      <w:hyperlink r:id="rId43" w:anchor="/document/12187922/entry/0" w:history="1">
        <w:r w:rsidR="00E32AEB" w:rsidRPr="00B1126C">
          <w:rPr>
            <w:rStyle w:val="af1"/>
            <w:sz w:val="28"/>
            <w:szCs w:val="28"/>
          </w:rPr>
          <w:t>1)</w:t>
        </w:r>
      </w:hyperlink>
      <w:r w:rsidR="00E32AEB" w:rsidRPr="00B1126C">
        <w:rPr>
          <w:rStyle w:val="apple-converted-space"/>
          <w:sz w:val="28"/>
          <w:szCs w:val="28"/>
        </w:rPr>
        <w:t> </w:t>
      </w:r>
      <w:r w:rsidR="00E32AEB" w:rsidRPr="00B1126C">
        <w:rPr>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B1126C">
        <w:rPr>
          <w:rStyle w:val="apple-converted-space"/>
          <w:sz w:val="28"/>
          <w:szCs w:val="28"/>
        </w:rPr>
        <w:t> </w:t>
      </w:r>
      <w:hyperlink r:id="rId44" w:anchor="/document/186367/entry/47" w:history="1">
        <w:r w:rsidRPr="00B1126C">
          <w:rPr>
            <w:rStyle w:val="af1"/>
            <w:sz w:val="28"/>
            <w:szCs w:val="28"/>
          </w:rPr>
          <w:t>законодательством</w:t>
        </w:r>
      </w:hyperlink>
      <w:r w:rsidRPr="00B1126C">
        <w:rPr>
          <w:rStyle w:val="apple-converted-space"/>
          <w:sz w:val="28"/>
          <w:szCs w:val="28"/>
        </w:rPr>
        <w:t> </w:t>
      </w:r>
      <w:r w:rsidRPr="00B1126C">
        <w:rPr>
          <w:sz w:val="28"/>
          <w:szCs w:val="28"/>
        </w:rPr>
        <w:t>Российской Федерации порядке;</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B1126C">
        <w:rPr>
          <w:rStyle w:val="apple-converted-space"/>
          <w:sz w:val="28"/>
          <w:szCs w:val="28"/>
        </w:rPr>
        <w:t> </w:t>
      </w:r>
      <w:hyperlink r:id="rId45" w:anchor="/document/12164247/entry/1222" w:history="1">
        <w:r w:rsidRPr="00B1126C">
          <w:rPr>
            <w:rStyle w:val="af1"/>
            <w:sz w:val="28"/>
            <w:szCs w:val="28"/>
          </w:rPr>
          <w:t>подпунктом "б" пункта 2 части 2 статьи 10</w:t>
        </w:r>
      </w:hyperlink>
      <w:r w:rsidRPr="00B1126C">
        <w:rPr>
          <w:rStyle w:val="apple-converted-space"/>
          <w:sz w:val="28"/>
          <w:szCs w:val="28"/>
        </w:rPr>
        <w:t> </w:t>
      </w:r>
      <w:r w:rsidRPr="00B1126C">
        <w:rPr>
          <w:sz w:val="28"/>
          <w:szCs w:val="28"/>
        </w:rPr>
        <w:t xml:space="preserve"> Федерального закона от 26.12.2008 </w:t>
      </w:r>
      <w:r>
        <w:rPr>
          <w:sz w:val="28"/>
          <w:szCs w:val="28"/>
        </w:rPr>
        <w:t>№</w:t>
      </w:r>
      <w:r w:rsidRPr="00B1126C">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5) распространять информацию, полученную в результате проведения проверки и составляющую</w:t>
      </w:r>
      <w:r w:rsidRPr="00B1126C">
        <w:rPr>
          <w:rStyle w:val="apple-converted-space"/>
          <w:sz w:val="28"/>
          <w:szCs w:val="28"/>
        </w:rPr>
        <w:t> </w:t>
      </w:r>
      <w:hyperlink r:id="rId46" w:anchor="/document/10102673/entry/5" w:history="1">
        <w:r w:rsidRPr="00B1126C">
          <w:rPr>
            <w:rStyle w:val="af1"/>
            <w:sz w:val="28"/>
            <w:szCs w:val="28"/>
          </w:rPr>
          <w:t>государственную</w:t>
        </w:r>
      </w:hyperlink>
      <w:r w:rsidRPr="00B1126C">
        <w:rPr>
          <w:sz w:val="28"/>
          <w:szCs w:val="28"/>
        </w:rPr>
        <w:t>,</w:t>
      </w:r>
      <w:r w:rsidRPr="00B1126C">
        <w:rPr>
          <w:rStyle w:val="apple-converted-space"/>
          <w:sz w:val="28"/>
          <w:szCs w:val="28"/>
        </w:rPr>
        <w:t> </w:t>
      </w:r>
      <w:hyperlink r:id="rId47" w:anchor="/document/12136454/entry/301" w:history="1">
        <w:r w:rsidRPr="00B1126C">
          <w:rPr>
            <w:rStyle w:val="af1"/>
            <w:sz w:val="28"/>
            <w:szCs w:val="28"/>
          </w:rPr>
          <w:t>коммерческую</w:t>
        </w:r>
      </w:hyperlink>
      <w:r w:rsidRPr="00B1126C">
        <w:rPr>
          <w:sz w:val="28"/>
          <w:szCs w:val="28"/>
        </w:rPr>
        <w:t>, служебную, иную охраняемую законом тайну, за исключением случаев, предусмотренных законодательством Российской Федерации;</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6) превышать установленные сроки проведения проверки;</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 xml:space="preserve">8) требовать от юридического лица, индивидуального предпринимателя представления документов и (или) информации, включая разрешительные </w:t>
      </w:r>
      <w:r w:rsidRPr="00B1126C">
        <w:rPr>
          <w:sz w:val="28"/>
          <w:szCs w:val="28"/>
        </w:rPr>
        <w:lastRenderedPageBreak/>
        <w:t>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B1126C">
        <w:rPr>
          <w:rStyle w:val="apple-converted-space"/>
          <w:sz w:val="28"/>
          <w:szCs w:val="28"/>
        </w:rPr>
        <w:t> </w:t>
      </w:r>
      <w:hyperlink r:id="rId48" w:anchor="/document/71384116/entry/1000" w:history="1">
        <w:r w:rsidRPr="00B1126C">
          <w:rPr>
            <w:rStyle w:val="af1"/>
            <w:sz w:val="28"/>
            <w:szCs w:val="28"/>
          </w:rPr>
          <w:t>перечень</w:t>
        </w:r>
      </w:hyperlink>
      <w:r w:rsidRPr="00B1126C">
        <w:rPr>
          <w:sz w:val="28"/>
          <w:szCs w:val="28"/>
        </w:rPr>
        <w:t>;</w:t>
      </w:r>
    </w:p>
    <w:p w:rsidR="00E32AEB" w:rsidRPr="00B1126C" w:rsidRDefault="00E32AEB" w:rsidP="00E32AEB">
      <w:pPr>
        <w:pStyle w:val="s1"/>
        <w:spacing w:before="0" w:beforeAutospacing="0" w:after="0" w:afterAutospacing="0"/>
        <w:ind w:firstLine="567"/>
        <w:jc w:val="both"/>
        <w:rPr>
          <w:sz w:val="28"/>
          <w:szCs w:val="28"/>
        </w:rPr>
      </w:pPr>
      <w:r w:rsidRPr="00B1126C">
        <w:rPr>
          <w:sz w:val="28"/>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1.8. При осуществлении мероприятий по муниципальному лесному контролю должностные лица администрации обязаны:</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B1126C">
        <w:rPr>
          <w:rStyle w:val="apple-converted-space"/>
          <w:sz w:val="28"/>
          <w:szCs w:val="28"/>
        </w:rPr>
        <w:t> </w:t>
      </w:r>
      <w:r w:rsidRPr="00DD5449">
        <w:rPr>
          <w:sz w:val="28"/>
          <w:szCs w:val="28"/>
        </w:rPr>
        <w:t>частью 5 статьи 10</w:t>
      </w:r>
      <w:r w:rsidRPr="00B1126C">
        <w:rPr>
          <w:rStyle w:val="apple-converted-space"/>
          <w:sz w:val="28"/>
          <w:szCs w:val="28"/>
        </w:rPr>
        <w:t> </w:t>
      </w:r>
      <w:r w:rsidRPr="00B1126C">
        <w:rPr>
          <w:sz w:val="28"/>
          <w:szCs w:val="28"/>
        </w:rPr>
        <w:t xml:space="preserve">  Федерального </w:t>
      </w:r>
      <w:hyperlink r:id="rId49" w:history="1">
        <w:r w:rsidRPr="00B1126C">
          <w:rPr>
            <w:color w:val="0000FF"/>
            <w:sz w:val="28"/>
            <w:szCs w:val="28"/>
          </w:rPr>
          <w:t>закона</w:t>
        </w:r>
      </w:hyperlink>
      <w:r w:rsidRPr="00B1126C">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32AEB" w:rsidRPr="00B1126C" w:rsidRDefault="00E32AEB" w:rsidP="00E32AEB">
      <w:pPr>
        <w:pStyle w:val="s1"/>
        <w:shd w:val="clear" w:color="auto" w:fill="FFFFFF"/>
        <w:spacing w:after="0" w:afterAutospacing="0"/>
        <w:ind w:firstLine="567"/>
        <w:jc w:val="both"/>
        <w:rPr>
          <w:sz w:val="28"/>
          <w:szCs w:val="28"/>
        </w:rPr>
      </w:pPr>
      <w:r w:rsidRPr="00B1126C">
        <w:rPr>
          <w:sz w:val="28"/>
          <w:szCs w:val="28"/>
        </w:rPr>
        <w:lastRenderedPageBreak/>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 xml:space="preserve">10) соблюдать сроки проведения проверки, установленные  Федеральным </w:t>
      </w:r>
      <w:hyperlink r:id="rId50" w:history="1">
        <w:r w:rsidRPr="00B1126C">
          <w:rPr>
            <w:color w:val="0000FF"/>
            <w:sz w:val="28"/>
            <w:szCs w:val="28"/>
          </w:rPr>
          <w:t>законом</w:t>
        </w:r>
      </w:hyperlink>
      <w:r w:rsidRPr="00B1126C">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1.9. Субъекты проверок при проведении проверки имеют право:</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color w:val="22272F"/>
          <w:sz w:val="28"/>
          <w:szCs w:val="28"/>
        </w:rPr>
        <w:t>1</w:t>
      </w:r>
      <w:r w:rsidRPr="00B1126C">
        <w:rPr>
          <w:sz w:val="28"/>
          <w:szCs w:val="28"/>
        </w:rPr>
        <w:t>) непосредственно присутствовать при проведении проверки, давать объяснения по вопросам, относящимся к предмету проверки;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lastRenderedPageBreak/>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B1126C">
        <w:rPr>
          <w:rStyle w:val="apple-converted-space"/>
          <w:sz w:val="28"/>
          <w:szCs w:val="28"/>
        </w:rPr>
        <w:t> </w:t>
      </w:r>
      <w:hyperlink r:id="rId51" w:anchor="/multilink/12164247/paragraph/262/number/0" w:history="1">
        <w:r w:rsidRPr="00B1126C">
          <w:rPr>
            <w:rStyle w:val="af1"/>
            <w:sz w:val="28"/>
            <w:szCs w:val="28"/>
          </w:rPr>
          <w:t>законодательством</w:t>
        </w:r>
      </w:hyperlink>
      <w:r w:rsidRPr="00B1126C">
        <w:rPr>
          <w:rStyle w:val="apple-converted-space"/>
          <w:sz w:val="28"/>
          <w:szCs w:val="28"/>
        </w:rPr>
        <w:t> </w:t>
      </w:r>
      <w:r w:rsidRPr="00B1126C">
        <w:rPr>
          <w:sz w:val="28"/>
          <w:szCs w:val="28"/>
        </w:rPr>
        <w:t>Российской Федерации;</w:t>
      </w:r>
    </w:p>
    <w:p w:rsidR="00E32AEB" w:rsidRPr="00B1126C" w:rsidRDefault="00E32AEB" w:rsidP="00E32AEB">
      <w:pPr>
        <w:pStyle w:val="s1"/>
        <w:shd w:val="clear" w:color="auto" w:fill="FFFFFF"/>
        <w:spacing w:before="0" w:beforeAutospacing="0" w:after="0" w:afterAutospacing="0"/>
        <w:ind w:firstLine="567"/>
        <w:jc w:val="both"/>
        <w:rPr>
          <w:sz w:val="28"/>
          <w:szCs w:val="28"/>
        </w:rPr>
      </w:pPr>
      <w:r w:rsidRPr="00B1126C">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1.10. Субъекты проверок при проведении проверки обязаны:</w:t>
      </w:r>
    </w:p>
    <w:p w:rsidR="00E32AEB" w:rsidRPr="00B1126C" w:rsidRDefault="00E32AEB" w:rsidP="00E32AEB">
      <w:pPr>
        <w:pStyle w:val="af8"/>
        <w:suppressAutoHyphens/>
        <w:autoSpaceDE w:val="0"/>
        <w:autoSpaceDN w:val="0"/>
        <w:adjustRightInd w:val="0"/>
        <w:ind w:left="0" w:firstLine="567"/>
        <w:rPr>
          <w:color w:val="000000"/>
          <w:sz w:val="28"/>
          <w:szCs w:val="28"/>
        </w:rPr>
      </w:pPr>
      <w:r w:rsidRPr="00B1126C">
        <w:rPr>
          <w:rStyle w:val="apple-converted-space"/>
          <w:color w:val="000000"/>
          <w:sz w:val="28"/>
          <w:szCs w:val="28"/>
        </w:rPr>
        <w:t>-  </w:t>
      </w:r>
      <w:r w:rsidRPr="00B1126C">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E32AEB" w:rsidRPr="00B1126C" w:rsidRDefault="00E32AEB" w:rsidP="00E32AEB">
      <w:pPr>
        <w:pStyle w:val="af8"/>
        <w:suppressAutoHyphens/>
        <w:autoSpaceDE w:val="0"/>
        <w:autoSpaceDN w:val="0"/>
        <w:adjustRightInd w:val="0"/>
        <w:ind w:left="0" w:firstLine="567"/>
        <w:rPr>
          <w:color w:val="000000"/>
          <w:sz w:val="28"/>
          <w:szCs w:val="28"/>
        </w:rPr>
      </w:pPr>
      <w:r w:rsidRPr="00B1126C">
        <w:rPr>
          <w:color w:val="000000"/>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E32AEB" w:rsidRPr="00B1126C" w:rsidRDefault="00E32AEB" w:rsidP="00E32AEB">
      <w:pPr>
        <w:widowControl w:val="0"/>
        <w:autoSpaceDE w:val="0"/>
        <w:autoSpaceDN w:val="0"/>
        <w:adjustRightInd w:val="0"/>
        <w:spacing w:line="0" w:lineRule="atLeast"/>
        <w:ind w:firstLine="540"/>
        <w:jc w:val="both"/>
        <w:rPr>
          <w:color w:val="000000"/>
          <w:sz w:val="28"/>
          <w:szCs w:val="28"/>
        </w:rPr>
      </w:pPr>
      <w:r w:rsidRPr="00B1126C">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1.11. Результатом осуществления муниципального лесного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outlineLvl w:val="1"/>
        <w:rPr>
          <w:sz w:val="28"/>
          <w:szCs w:val="28"/>
        </w:rPr>
      </w:pPr>
      <w:r w:rsidRPr="00B1126C">
        <w:rPr>
          <w:sz w:val="28"/>
          <w:szCs w:val="28"/>
        </w:rPr>
        <w:t>2. Требования к порядку осуществления</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муниципального лесного контроля</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2.1. </w:t>
      </w:r>
      <w:hyperlink w:anchor="Par278" w:history="1">
        <w:r w:rsidRPr="00B1126C">
          <w:rPr>
            <w:color w:val="000000"/>
            <w:sz w:val="28"/>
            <w:szCs w:val="28"/>
          </w:rPr>
          <w:t>Информация</w:t>
        </w:r>
      </w:hyperlink>
      <w:r w:rsidRPr="00B1126C">
        <w:rPr>
          <w:sz w:val="28"/>
          <w:szCs w:val="28"/>
        </w:rPr>
        <w:t xml:space="preserve"> о месте нахождения, графике работы, номерах контактных телефонов и адресе электронной почты муниципального образования приводится в пункте 1.4. и размещается на официальном сайте администрации </w:t>
      </w:r>
      <w:r w:rsidRPr="00B1126C">
        <w:rPr>
          <w:color w:val="000000"/>
          <w:sz w:val="28"/>
          <w:szCs w:val="28"/>
        </w:rPr>
        <w:t>муниципального образования  (</w:t>
      </w:r>
      <w:r w:rsidRPr="00B1126C">
        <w:rPr>
          <w:color w:val="000000"/>
          <w:sz w:val="28"/>
          <w:szCs w:val="28"/>
          <w:lang w:val="en-US"/>
        </w:rPr>
        <w:t>http</w:t>
      </w:r>
      <w:r w:rsidRPr="00B1126C">
        <w:rPr>
          <w:color w:val="000000"/>
          <w:sz w:val="28"/>
          <w:szCs w:val="28"/>
        </w:rPr>
        <w:t>://</w:t>
      </w:r>
      <w:r w:rsidRPr="00B1126C">
        <w:rPr>
          <w:color w:val="000000"/>
          <w:sz w:val="28"/>
          <w:szCs w:val="28"/>
          <w:lang w:val="en-US"/>
        </w:rPr>
        <w:t>shaydurowo</w:t>
      </w:r>
      <w:r w:rsidRPr="00B1126C">
        <w:rPr>
          <w:color w:val="000000"/>
          <w:sz w:val="28"/>
          <w:szCs w:val="28"/>
        </w:rPr>
        <w:t>.</w:t>
      </w:r>
      <w:r w:rsidRPr="00B1126C">
        <w:rPr>
          <w:color w:val="000000"/>
          <w:sz w:val="28"/>
          <w:szCs w:val="28"/>
          <w:lang w:val="en-US"/>
        </w:rPr>
        <w:t>ru</w:t>
      </w:r>
      <w:r w:rsidRPr="00B1126C">
        <w:rPr>
          <w:color w:val="000000"/>
          <w:sz w:val="28"/>
          <w:szCs w:val="28"/>
        </w:rPr>
        <w:t>).</w:t>
      </w:r>
      <w:r w:rsidRPr="00B1126C">
        <w:rPr>
          <w:sz w:val="28"/>
          <w:szCs w:val="28"/>
        </w:rPr>
        <w:t xml:space="preserve"> Для получения информации об осуществлении муниципального лесного контроля, сведений о ходе осуществления муниципального лесного контроля субъекты проверок и иные заинтересованные лица (далее - заявитель) обращаются в администрацию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lastRenderedPageBreak/>
        <w:t>2.2. Информация по вопросам осуществления муниципального лесного контроля, сведения о ходе осуществления муниципального лесного контроля предоставляются заявителям в устной (лично или по телефону) или письменной форме, в том числе в электронной форме.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лесного контроля, сведений о ходе осуществления муниципального лесного контроля. Письменное обращение регистрируется в день поступления в администрацию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Если в письменном обращении не указаны фамилия физического лица (наименование юридического лица), направившего обращение, или почтовый </w:t>
      </w:r>
      <w:r w:rsidRPr="00B1126C">
        <w:rPr>
          <w:sz w:val="28"/>
          <w:szCs w:val="28"/>
        </w:rPr>
        <w:lastRenderedPageBreak/>
        <w:t>(электронный) адрес, по которому должен быть направлен ответ, ответ на обращение не дается.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администрации. О данном решении уведомляется заявитель, направивший обращение.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2.3. В помещениях администрации муниципального образования предусматриваются места для информирования заявителей и заполнения документов.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Информационные стенды содержат следующую информацию по вопросам осуществления муниципального лесного контроля: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выдержки из нормативных правовых актов, содержащих нормы, регулирующие деятельность по осуществлению муниципального лесного контроля;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образцы заполнения документов;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справочную информацию о должностных лицах, осуществляющих муниципальный лесной контроль, о графике работы, номерах телефонов, адресах электронной почты;</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текст административного регламента с приложениями.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2.4. Общий срок проведения плановых и внеплановых проверок (документарных или выездных) при осуществлении муниципального лесного контроля не может превышать 20 рабочих дней.</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Плановые проверки в отношении юридических лиц и индивидуальных предпринимателей проводятся не чаще чем один раз в три года.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2.5. В исключительных случаях, связанных с необходимостью проведения сложных и (или) длительных исследований, испытаний, специальных экспертиз и </w:t>
      </w:r>
      <w:r w:rsidRPr="00B1126C">
        <w:rPr>
          <w:sz w:val="28"/>
          <w:szCs w:val="28"/>
        </w:rPr>
        <w:lastRenderedPageBreak/>
        <w:t>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микропредприятий - не более чем на 15 часов.</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outlineLvl w:val="1"/>
        <w:rPr>
          <w:sz w:val="28"/>
          <w:szCs w:val="28"/>
        </w:rPr>
      </w:pPr>
      <w:r w:rsidRPr="00B1126C">
        <w:rPr>
          <w:sz w:val="28"/>
          <w:szCs w:val="28"/>
        </w:rPr>
        <w:t>3. Состав, последовательность и сроки выполнения</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административных процедур (действий),</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требования к порядку их выполнения</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Осуществление муниципального лесного контроля предусматривает выполнение следующих административных процедур:</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подготовка и утверждение ежегодных планов проведения плановых проверок;</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принятие решения о проведении проверки и подготовка к проведению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проведение проверки и составление акта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принятие мер при выявлении нарушений в деятельности субъекта проверки.</w:t>
      </w:r>
    </w:p>
    <w:p w:rsidR="00E32AEB" w:rsidRPr="00B1126C" w:rsidRDefault="00C06E7F" w:rsidP="00E32AEB">
      <w:pPr>
        <w:widowControl w:val="0"/>
        <w:autoSpaceDE w:val="0"/>
        <w:autoSpaceDN w:val="0"/>
        <w:adjustRightInd w:val="0"/>
        <w:spacing w:line="0" w:lineRule="atLeast"/>
        <w:ind w:firstLine="540"/>
        <w:jc w:val="both"/>
        <w:rPr>
          <w:sz w:val="28"/>
          <w:szCs w:val="28"/>
        </w:rPr>
      </w:pPr>
      <w:hyperlink w:anchor="Par327" w:history="1">
        <w:r w:rsidR="00E32AEB" w:rsidRPr="00B1126C">
          <w:rPr>
            <w:color w:val="000000"/>
            <w:sz w:val="28"/>
            <w:szCs w:val="28"/>
          </w:rPr>
          <w:t>Блок-схема</w:t>
        </w:r>
      </w:hyperlink>
      <w:r w:rsidR="00E32AEB" w:rsidRPr="00B1126C">
        <w:rPr>
          <w:sz w:val="28"/>
          <w:szCs w:val="28"/>
        </w:rPr>
        <w:t xml:space="preserve"> осуществления муниципального лесного контроля представлена в приложении 1.</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outlineLvl w:val="2"/>
        <w:rPr>
          <w:sz w:val="28"/>
          <w:szCs w:val="28"/>
        </w:rPr>
      </w:pPr>
      <w:r w:rsidRPr="00B1126C">
        <w:rPr>
          <w:sz w:val="28"/>
          <w:szCs w:val="28"/>
        </w:rPr>
        <w:t>3.1. Подготовка и утверждение ежегодных</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планов проведения плановых проверок</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3.1.1. Основанием для начала административной процедуры является: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52" w:history="1">
        <w:r w:rsidRPr="00B1126C">
          <w:rPr>
            <w:color w:val="0000FF"/>
            <w:sz w:val="28"/>
            <w:szCs w:val="28"/>
          </w:rPr>
          <w:t>закона</w:t>
        </w:r>
      </w:hyperlink>
      <w:r w:rsidRPr="00B1126C">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3.1.2. Проект ежегодного </w:t>
      </w:r>
      <w:hyperlink w:anchor="Par387" w:history="1">
        <w:r w:rsidRPr="00B1126C">
          <w:rPr>
            <w:color w:val="000000"/>
            <w:sz w:val="28"/>
            <w:szCs w:val="28"/>
          </w:rPr>
          <w:t>плана</w:t>
        </w:r>
      </w:hyperlink>
      <w:r w:rsidRPr="00B1126C">
        <w:rPr>
          <w:sz w:val="28"/>
          <w:szCs w:val="28"/>
        </w:rPr>
        <w:t xml:space="preserve">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w:t>
      </w:r>
      <w:hyperlink r:id="rId53" w:history="1">
        <w:r w:rsidRPr="00B1126C">
          <w:rPr>
            <w:color w:val="000000"/>
            <w:sz w:val="28"/>
            <w:szCs w:val="28"/>
          </w:rPr>
          <w:t>плана</w:t>
        </w:r>
      </w:hyperlink>
      <w:r w:rsidRPr="00B1126C">
        <w:rPr>
          <w:sz w:val="28"/>
          <w:szCs w:val="28"/>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Сузунского района.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Администрация муниципального образования  рассматривает предложения прокуратуры Сузунского района и по итогам их рассмотрения до 1 ноября года, </w:t>
      </w:r>
      <w:r w:rsidRPr="00B1126C">
        <w:rPr>
          <w:sz w:val="28"/>
          <w:szCs w:val="28"/>
        </w:rPr>
        <w:lastRenderedPageBreak/>
        <w:t>предшествующего году проведения плановых проверок, распоряжением  главы муниципального образования  утверждает ежегодный план проведения плановых проверок юридических лиц и индивидуальных предпринимателей и направляет его в прокуратуру Сузунского района.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администрации муниципального образования и опубликования в печатном издании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3.1.4.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outlineLvl w:val="2"/>
        <w:rPr>
          <w:sz w:val="28"/>
          <w:szCs w:val="28"/>
        </w:rPr>
      </w:pPr>
      <w:r w:rsidRPr="00B1126C">
        <w:rPr>
          <w:sz w:val="28"/>
          <w:szCs w:val="28"/>
        </w:rPr>
        <w:t>3.2. Принятие решения о проведении проверки</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и подготовка к проведению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E32AEB" w:rsidRPr="00B1126C" w:rsidRDefault="00E32AEB" w:rsidP="00E32AEB">
      <w:pPr>
        <w:widowControl w:val="0"/>
        <w:autoSpaceDE w:val="0"/>
        <w:autoSpaceDN w:val="0"/>
        <w:adjustRightInd w:val="0"/>
        <w:spacing w:line="0" w:lineRule="atLeast"/>
        <w:ind w:firstLine="540"/>
        <w:jc w:val="both"/>
        <w:rPr>
          <w:sz w:val="28"/>
          <w:szCs w:val="28"/>
          <w:shd w:val="clear" w:color="auto" w:fill="FFFFFF"/>
        </w:rPr>
      </w:pPr>
      <w:bookmarkStart w:id="4" w:name="Par146"/>
      <w:bookmarkEnd w:id="4"/>
      <w:r w:rsidRPr="00B1126C">
        <w:rPr>
          <w:sz w:val="28"/>
          <w:szCs w:val="28"/>
        </w:rPr>
        <w:t xml:space="preserve">3.2.2.1. </w:t>
      </w:r>
      <w:bookmarkStart w:id="5" w:name="Par147"/>
      <w:bookmarkEnd w:id="5"/>
      <w:r w:rsidRPr="00B1126C">
        <w:rPr>
          <w:sz w:val="28"/>
          <w:szCs w:val="28"/>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32AEB" w:rsidRPr="00B1126C" w:rsidRDefault="00E32AEB" w:rsidP="00E32AEB">
      <w:pPr>
        <w:widowControl w:val="0"/>
        <w:autoSpaceDE w:val="0"/>
        <w:autoSpaceDN w:val="0"/>
        <w:adjustRightInd w:val="0"/>
        <w:spacing w:line="0" w:lineRule="atLeast"/>
        <w:ind w:firstLine="540"/>
        <w:jc w:val="both"/>
        <w:rPr>
          <w:sz w:val="28"/>
          <w:szCs w:val="28"/>
          <w:shd w:val="clear" w:color="auto" w:fill="FFFFFF"/>
        </w:rPr>
      </w:pPr>
      <w:r w:rsidRPr="00B1126C">
        <w:rPr>
          <w:sz w:val="28"/>
          <w:szCs w:val="28"/>
        </w:rPr>
        <w:t xml:space="preserve">3.2.2.2. </w:t>
      </w:r>
      <w:r w:rsidRPr="00B1126C">
        <w:rPr>
          <w:sz w:val="28"/>
          <w:szCs w:val="28"/>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shd w:val="clear" w:color="auto" w:fill="FFFFFF"/>
        </w:rPr>
        <w:t xml:space="preserve">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w:t>
      </w:r>
      <w:r w:rsidRPr="00B1126C">
        <w:rPr>
          <w:sz w:val="28"/>
          <w:szCs w:val="28"/>
          <w:shd w:val="clear" w:color="auto" w:fill="FFFFFF"/>
        </w:rPr>
        <w:lastRenderedPageBreak/>
        <w:t>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Pr="00B1126C">
        <w:rPr>
          <w:sz w:val="28"/>
          <w:szCs w:val="28"/>
        </w:rPr>
        <w:t xml:space="preserve"> </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 </w:t>
      </w:r>
      <w:hyperlink r:id="rId54" w:anchor="/document/12185071/entry/0" w:history="1">
        <w:r w:rsidRPr="00B1126C">
          <w:rPr>
            <w:rStyle w:val="af1"/>
            <w:sz w:val="28"/>
            <w:szCs w:val="28"/>
          </w:rPr>
          <w:t>б)</w:t>
        </w:r>
      </w:hyperlink>
      <w:r w:rsidRPr="00B1126C">
        <w:rPr>
          <w:rStyle w:val="apple-converted-space"/>
          <w:sz w:val="28"/>
          <w:szCs w:val="28"/>
        </w:rPr>
        <w:t> </w:t>
      </w:r>
      <w:r w:rsidRPr="00B1126C">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E32AEB" w:rsidRPr="00B1126C" w:rsidRDefault="00C06E7F" w:rsidP="00E32AEB">
      <w:pPr>
        <w:widowControl w:val="0"/>
        <w:autoSpaceDE w:val="0"/>
        <w:autoSpaceDN w:val="0"/>
        <w:adjustRightInd w:val="0"/>
        <w:spacing w:line="0" w:lineRule="atLeast"/>
        <w:ind w:firstLine="540"/>
        <w:jc w:val="both"/>
        <w:rPr>
          <w:sz w:val="28"/>
          <w:szCs w:val="28"/>
        </w:rPr>
      </w:pPr>
      <w:hyperlink r:id="rId55" w:anchor="/document/71581486/entry/0" w:history="1">
        <w:r w:rsidR="00E32AEB" w:rsidRPr="00B1126C">
          <w:rPr>
            <w:rStyle w:val="af1"/>
            <w:sz w:val="28"/>
            <w:szCs w:val="28"/>
          </w:rPr>
          <w:t>в)</w:t>
        </w:r>
      </w:hyperlink>
      <w:r w:rsidR="00E32AEB" w:rsidRPr="00B1126C">
        <w:rPr>
          <w:rStyle w:val="apple-converted-space"/>
          <w:sz w:val="28"/>
          <w:szCs w:val="28"/>
        </w:rPr>
        <w:t> </w:t>
      </w:r>
      <w:r w:rsidR="00E32AEB" w:rsidRPr="00B1126C">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B1126C">
          <w:rPr>
            <w:color w:val="000000"/>
            <w:sz w:val="28"/>
            <w:szCs w:val="28"/>
          </w:rPr>
          <w:t>подпункте 3.2.2.3</w:t>
        </w:r>
      </w:hyperlink>
      <w:r w:rsidRPr="00B1126C">
        <w:rPr>
          <w:sz w:val="28"/>
          <w:szCs w:val="28"/>
        </w:rPr>
        <w:t>, не могут служить основанием для проведения внеплановой проверки.</w:t>
      </w:r>
      <w:r w:rsidRPr="00B1126C">
        <w:rPr>
          <w:rFonts w:ascii="Arial" w:hAnsi="Arial" w:cs="Arial"/>
          <w:color w:val="000000"/>
          <w:sz w:val="28"/>
          <w:szCs w:val="28"/>
          <w:shd w:val="clear" w:color="auto" w:fill="FFFFFF"/>
        </w:rPr>
        <w:t xml:space="preserve"> </w:t>
      </w:r>
      <w:r w:rsidRPr="00B1126C">
        <w:rPr>
          <w:color w:val="000000"/>
          <w:sz w:val="28"/>
          <w:szCs w:val="28"/>
          <w:shd w:val="clear" w:color="auto" w:fill="FFFFFF"/>
        </w:rPr>
        <w:t>В случае, если изложенная в обращении или заявлении информация может в соответствии с</w:t>
      </w:r>
      <w:r w:rsidRPr="00B1126C">
        <w:rPr>
          <w:rStyle w:val="apple-converted-space"/>
          <w:color w:val="000000"/>
          <w:sz w:val="28"/>
          <w:szCs w:val="28"/>
          <w:shd w:val="clear" w:color="auto" w:fill="FFFFFF"/>
        </w:rPr>
        <w:t> </w:t>
      </w:r>
      <w:r w:rsidRPr="00B1126C">
        <w:rPr>
          <w:sz w:val="28"/>
          <w:szCs w:val="28"/>
        </w:rPr>
        <w:t xml:space="preserve">3.2.2.3 </w:t>
      </w:r>
      <w:r w:rsidRPr="00B1126C">
        <w:rPr>
          <w:color w:val="000000"/>
          <w:sz w:val="28"/>
          <w:szCs w:val="28"/>
          <w:shd w:val="clear" w:color="auto" w:fill="FFFFFF"/>
        </w:rPr>
        <w:t>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3.2.4. Плановые и внеплановые проверки проводятся на основании распоряжения главы  муниципального образования  о проведении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Подготовку к проведению проверки (плановой, внеплановой) осуществляют </w:t>
      </w:r>
      <w:r w:rsidRPr="00B1126C">
        <w:rPr>
          <w:sz w:val="28"/>
          <w:szCs w:val="28"/>
        </w:rPr>
        <w:lastRenderedPageBreak/>
        <w:t>должностные лица администрации, ответственные за организацию проведения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о проведении плановой проверки юридического лица, индивидуального предпринимателя - в соответствии с типовой формой распоряжения (</w:t>
      </w:r>
      <w:hyperlink r:id="rId56" w:history="1">
        <w:r w:rsidRPr="00B1126C">
          <w:rPr>
            <w:color w:val="000000"/>
            <w:sz w:val="28"/>
            <w:szCs w:val="28"/>
          </w:rPr>
          <w:t>приказа</w:t>
        </w:r>
      </w:hyperlink>
      <w:r w:rsidRPr="00B1126C">
        <w:rPr>
          <w:color w:val="000000"/>
          <w:sz w:val="28"/>
          <w:szCs w:val="28"/>
        </w:rPr>
        <w:t>)</w:t>
      </w:r>
      <w:r w:rsidRPr="00B1126C">
        <w:rPr>
          <w:sz w:val="28"/>
          <w:szCs w:val="28"/>
        </w:rPr>
        <w:t>, утвержденной приказом Министерства экономического развития Российской Федерации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Проект распоряжения главы муниципального образования  о проведении плановой проверки подписывается главой муниципального образования  в течение трех рабочих дней со дня его передачи на подпись.</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w:anchor="Par147" w:history="1">
        <w:r w:rsidRPr="00B1126C">
          <w:rPr>
            <w:color w:val="000000"/>
            <w:sz w:val="28"/>
            <w:szCs w:val="28"/>
          </w:rPr>
          <w:t>подпункте 3.2.2.2</w:t>
        </w:r>
      </w:hyperlink>
      <w:r w:rsidRPr="00B1126C">
        <w:rPr>
          <w:sz w:val="28"/>
          <w:szCs w:val="28"/>
        </w:rPr>
        <w:t>, после согласования с органами прокуратуры на основании распоряжения главы  муниципального образования  о проведении внеплановой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В день истечения срока, указанного в </w:t>
      </w:r>
      <w:hyperlink w:anchor="Par146" w:history="1">
        <w:r w:rsidRPr="00B1126C">
          <w:rPr>
            <w:color w:val="000000"/>
            <w:sz w:val="28"/>
            <w:szCs w:val="28"/>
          </w:rPr>
          <w:t>подпункте 3.2.2.1</w:t>
        </w:r>
      </w:hyperlink>
      <w:r w:rsidRPr="00B1126C">
        <w:rPr>
          <w:sz w:val="28"/>
          <w:szCs w:val="28"/>
        </w:rPr>
        <w:t xml:space="preserve">, поступления в администрацию муниципального образования  обращений и заявлений, указанных в </w:t>
      </w:r>
      <w:hyperlink w:anchor="Par147" w:history="1">
        <w:r w:rsidRPr="00B1126C">
          <w:rPr>
            <w:color w:val="000000"/>
            <w:sz w:val="28"/>
            <w:szCs w:val="28"/>
          </w:rPr>
          <w:t>подпункте 3.2.2.2</w:t>
        </w:r>
      </w:hyperlink>
      <w:r w:rsidRPr="00B1126C">
        <w:rPr>
          <w:sz w:val="28"/>
          <w:szCs w:val="28"/>
        </w:rPr>
        <w:t>, специалист, ответственный за организацию проверки, осуществляет подготовку и обеспечивает согласование распоряжения главы муниципального образования  о проведении внеплановой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w:t>
      </w:r>
      <w:hyperlink r:id="rId57" w:history="1">
        <w:r w:rsidRPr="00B1126C">
          <w:rPr>
            <w:color w:val="000000"/>
            <w:sz w:val="28"/>
            <w:szCs w:val="28"/>
          </w:rPr>
          <w:t>заявление</w:t>
        </w:r>
      </w:hyperlink>
      <w:r w:rsidRPr="00B1126C">
        <w:rPr>
          <w:sz w:val="28"/>
          <w:szCs w:val="28"/>
        </w:rPr>
        <w:t xml:space="preserve"> о согласовании проведения внеплановой выездной проверки (далее - заявление) по типовой форме, утвержденной приказом Минэкономразвития РФ. К заявлению прилагаются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При получении решения прокурора или его заместителя об отказе в </w:t>
      </w:r>
      <w:r w:rsidRPr="00B1126C">
        <w:rPr>
          <w:sz w:val="28"/>
          <w:szCs w:val="28"/>
        </w:rPr>
        <w:lastRenderedPageBreak/>
        <w:t>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распоряжение  главы муниципального образования  об отмене распоряжения главы  муниципального образования  о проведении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149" w:history="1">
        <w:r w:rsidRPr="00B1126C">
          <w:rPr>
            <w:color w:val="000000"/>
            <w:sz w:val="28"/>
            <w:szCs w:val="28"/>
          </w:rPr>
          <w:t>абзаце третьем подпункта 3.2.2.2</w:t>
        </w:r>
      </w:hyperlink>
      <w:r w:rsidRPr="00B1126C">
        <w:rPr>
          <w:sz w:val="28"/>
          <w:szCs w:val="28"/>
        </w:rPr>
        <w:t>, и (или) обнаружение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муниципального образования, то в момент совершения таких нарушений в связи с необходимостью принятия неотложных мер должностные лица муниципального образования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лесному контролю посредством направления следующих документов: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заявление;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копия распоряжения главы муниципального образования  о проведении внеплановой выездной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документы, содержащие сведения, послужившие основанием для ее проведения.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3.2.8. Должностные лица администрации  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 проведении плановой проверки - не позднее чем за три  рабочих дня до начала ее проведения;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hyperlink w:anchor="Par147" w:history="1">
        <w:r w:rsidRPr="00B1126C">
          <w:rPr>
            <w:color w:val="000000"/>
            <w:sz w:val="28"/>
            <w:szCs w:val="28"/>
          </w:rPr>
          <w:t>подпункте 3.2.2.2</w:t>
        </w:r>
      </w:hyperlink>
      <w:r w:rsidRPr="00B1126C">
        <w:rPr>
          <w:sz w:val="28"/>
          <w:szCs w:val="28"/>
        </w:rPr>
        <w:t>, - не менее чем за двадцать четыре часа до начала ее проведения.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3.2.10.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распоряжения о проведении внеплановой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lastRenderedPageBreak/>
        <w:t>3.2.11. Срок административной процедуры по принятию решения о проведении проверки и подготовке к проведению проверки составляет 14 рабочих дней.</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outlineLvl w:val="2"/>
        <w:rPr>
          <w:sz w:val="28"/>
          <w:szCs w:val="28"/>
        </w:rPr>
      </w:pPr>
      <w:r w:rsidRPr="00B1126C">
        <w:rPr>
          <w:sz w:val="28"/>
          <w:szCs w:val="28"/>
        </w:rPr>
        <w:t>3.3. Проведение проверки и составление акта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3.3.2. Плановая и внеплановая проверка проводятся в форме документарной проверки и (или) выездной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Проверка проводится уполномоченными должностными лицами муниципального образования, указанными в распоряжении  главы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3.3.3. Документарная проверка (плановая, внеплановая) проводится по месту нахождения администрации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 процессе проведения документарной проверки должностным лицом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 акты предыдущих проверок и иные документы о результатах осуществления лесного контроля в отношении этого субъекта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3.3.4.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муниципального образования  о проведении документарной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w:t>
      </w:r>
      <w:r w:rsidRPr="00B1126C">
        <w:rPr>
          <w:sz w:val="28"/>
          <w:szCs w:val="28"/>
        </w:rPr>
        <w:lastRenderedPageBreak/>
        <w:t>этом направляется субъекту проверки с требованием представить необходимые пояснения в письменной форме.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администрации  проводит выездную проверку на основании распоряжения главы муниципального образования  о проведении выездной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3.3.8. 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По результатам проверки, непосредственно после ее завершения, должностное лицо администрации  составляет в двух экземплярах </w:t>
      </w:r>
      <w:hyperlink r:id="rId58" w:history="1">
        <w:r w:rsidRPr="00B1126C">
          <w:rPr>
            <w:sz w:val="28"/>
            <w:szCs w:val="28"/>
          </w:rPr>
          <w:t>акт</w:t>
        </w:r>
      </w:hyperlink>
      <w:r w:rsidRPr="00B1126C">
        <w:rPr>
          <w:sz w:val="28"/>
          <w:szCs w:val="28"/>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3.3.11. 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w:t>
      </w:r>
      <w:r w:rsidRPr="00B1126C">
        <w:rPr>
          <w:sz w:val="28"/>
          <w:szCs w:val="28"/>
        </w:rPr>
        <w:lastRenderedPageBreak/>
        <w:t>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их подписи.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3.3.12. Акт проверки юридического лица и индивидуального предпринимателя вместе с прилагаемыми к нему документами и материалами регистрируется в </w:t>
      </w:r>
      <w:hyperlink w:anchor="Par1019" w:history="1">
        <w:r w:rsidRPr="00B1126C">
          <w:rPr>
            <w:sz w:val="28"/>
            <w:szCs w:val="28"/>
          </w:rPr>
          <w:t>журнале</w:t>
        </w:r>
      </w:hyperlink>
      <w:r w:rsidRPr="00B1126C">
        <w:rPr>
          <w:sz w:val="28"/>
          <w:szCs w:val="28"/>
        </w:rPr>
        <w:t xml:space="preserve"> регистрации актов проверок.</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3.3.15. Акт проверки юридического лица и индивидуального предпринимателя считается полученным субъектом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с момента его вручения субъекту проверки под расписку;</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 день его получения субъектом проверки, если он направлен заказным почтовым отправлением с уведомлением о вручении.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lastRenderedPageBreak/>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3.3.17.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3.3.19.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outlineLvl w:val="2"/>
        <w:rPr>
          <w:sz w:val="28"/>
          <w:szCs w:val="28"/>
        </w:rPr>
      </w:pPr>
      <w:r w:rsidRPr="00B1126C">
        <w:rPr>
          <w:sz w:val="28"/>
          <w:szCs w:val="28"/>
        </w:rPr>
        <w:t>3.4. Принятие мер при выявлении нарушений</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в деятельности субъекта проверки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должностные лица муниципального образования  в пределах полномочий, предусмотренных законодательством Российской Федерации, муниципальными правовыми актами </w:t>
      </w:r>
      <w:r w:rsidRPr="00B1126C">
        <w:rPr>
          <w:sz w:val="28"/>
          <w:szCs w:val="28"/>
        </w:rPr>
        <w:lastRenderedPageBreak/>
        <w:t>муниципального образования, обязаны:</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3.4.3. О мерах, принятых для выполнения предписания, субъект проверки должен сообщить в администрацию муниципального образования  в установленный таким предписанием срок.</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наличие основания для привлечения виновных лиц к административной ответственности за неисполнение предписания.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w:t>
      </w:r>
      <w:r w:rsidRPr="00B1126C">
        <w:rPr>
          <w:sz w:val="28"/>
          <w:szCs w:val="28"/>
        </w:rPr>
        <w:lastRenderedPageBreak/>
        <w:t>лесов и привлечению субъектов проверки, допустивших нарушения, к ответственности.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32AEB" w:rsidRPr="00B1126C" w:rsidRDefault="00E32AEB" w:rsidP="00E32AEB">
      <w:pPr>
        <w:widowControl w:val="0"/>
        <w:autoSpaceDE w:val="0"/>
        <w:autoSpaceDN w:val="0"/>
        <w:adjustRightInd w:val="0"/>
        <w:spacing w:line="0" w:lineRule="atLeast"/>
        <w:jc w:val="center"/>
        <w:outlineLvl w:val="1"/>
        <w:rPr>
          <w:sz w:val="28"/>
          <w:szCs w:val="28"/>
        </w:rPr>
      </w:pPr>
      <w:r w:rsidRPr="00B1126C">
        <w:rPr>
          <w:sz w:val="28"/>
          <w:szCs w:val="28"/>
        </w:rPr>
        <w:t>4. Порядок и формы контроля за осуществлением</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муниципального лесного контроля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4.1. Контроль за осуществлением муниципального лесного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 и контроля полноты и качества осуществления муниципального лесного контроля.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4.3. Контроль полноты и качества осуществления муниципального лесного контроля включает проведение проверок, рассмотрение обращений заявителей, содержащих жалобы на решения, действия (бездействие) должностных лиц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4.3.1. Для проведения проверки распоряжением  главы муниципального образования  создается комиссия.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4.3.4. Результаты проверки оформляются в виде акта проверки, в котором указываются выявленные недостатки и предложения об их устранении.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Акт проверки подписывается всеми членами комиссии.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4.3.5. При выявлении нарушений по результатам проведения проверок виновные лица привлекаются к дисциплинарной ответственности.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4.4. Для осуществления контроля за осуществлением муниципального лесного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о совершенствовании качества и порядка осуществления муниципального лесного контроля.</w:t>
      </w:r>
    </w:p>
    <w:p w:rsidR="00E32AEB" w:rsidRPr="00B1126C" w:rsidRDefault="00E32AEB" w:rsidP="00E32AEB">
      <w:pPr>
        <w:widowControl w:val="0"/>
        <w:autoSpaceDE w:val="0"/>
        <w:autoSpaceDN w:val="0"/>
        <w:adjustRightInd w:val="0"/>
        <w:spacing w:line="0" w:lineRule="atLeast"/>
        <w:jc w:val="center"/>
        <w:outlineLvl w:val="1"/>
        <w:rPr>
          <w:sz w:val="28"/>
          <w:szCs w:val="28"/>
        </w:rPr>
      </w:pPr>
      <w:r w:rsidRPr="00B1126C">
        <w:rPr>
          <w:sz w:val="28"/>
          <w:szCs w:val="28"/>
        </w:rPr>
        <w:t>5. Досудебный (внесудебный) порядок обжалования решений</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 xml:space="preserve">и действий (бездействия) администрации  муниципального образования  и ее </w:t>
      </w:r>
      <w:r w:rsidRPr="00B1126C">
        <w:rPr>
          <w:sz w:val="28"/>
          <w:szCs w:val="28"/>
        </w:rPr>
        <w:lastRenderedPageBreak/>
        <w:t>должностных лиц</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5.1. Заявители вправе обжаловать решения, действия (бездействие) администрации муниципального образования, должностных лиц администрации муниципального образования  в досудебном (внесудебном) порядке.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муниципального образования, должностных лиц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5.3. Требования к порядку подачи жалобы:</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жалоба подается в письменной форме на бумажном носителе, в электронной форме в администрацию муниципального образования или устно в ходе проведения личного приема;</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жалоба на решения, принятые администрацией  муниципального образования, на действия (бездействие) должностных лиц администрации муниципального образования подается Главе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Жалоба может быть направлена по почте, с использованием информационно-телекоммуникационной сети Интернет, официального сайта муниципального образования, Единого портала государственных и муниципальных услуг (функций), а также может быть принята при личном приеме заявителя.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5.4. Письменная жалоба должна содержать:</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наименование органа, осуществляющего муниципальный лесной контроль;</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наименование должности, фамилию, имя, отчество должностного лица муниципального образования, решения, действия (бездействие) которого обжалуются;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сведения об обжалуемых решениях, действиях (бездействии);</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доводы, на основании которых заявитель не согласен с решением, действием (бездействием) администрации муниципального образования, должностных лиц администрации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подпись заявителя или его представителя (печать - при наличии) и дату.</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5.5. Заявитель имеет право на получение информации и документов, необходимых для обоснования и рассмотрения жалобы.</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5.6. Жалоба заявителя регистрируется в день поступления и рассматривается в течение 30 дней со дня ее регистрации в администрации муниципального образования.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lastRenderedPageBreak/>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5.9.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муниципального образования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муниципального образования,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муниципального образования. О данном решении уведомляется заявитель, направивший жалобу.</w:t>
      </w:r>
    </w:p>
    <w:p w:rsidR="00E32AEB" w:rsidRPr="00B1126C" w:rsidRDefault="00E32AEB" w:rsidP="00E32AEB">
      <w:pPr>
        <w:widowControl w:val="0"/>
        <w:autoSpaceDE w:val="0"/>
        <w:autoSpaceDN w:val="0"/>
        <w:adjustRightInd w:val="0"/>
        <w:spacing w:line="0" w:lineRule="atLeast"/>
        <w:ind w:firstLine="540"/>
        <w:jc w:val="both"/>
        <w:rPr>
          <w:sz w:val="28"/>
          <w:szCs w:val="28"/>
        </w:rPr>
      </w:pPr>
      <w:r w:rsidRPr="00B1126C">
        <w:rPr>
          <w:sz w:val="28"/>
          <w:szCs w:val="28"/>
        </w:rPr>
        <w:t>Если в письменной жалобе не указаны фамилия (наименование) заявителя, направившего жалобу или  почтовый  (электронный) адрес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32AEB" w:rsidRPr="00B1126C" w:rsidRDefault="00E32AEB" w:rsidP="00E32AEB">
      <w:pPr>
        <w:widowControl w:val="0"/>
        <w:autoSpaceDE w:val="0"/>
        <w:autoSpaceDN w:val="0"/>
        <w:adjustRightInd w:val="0"/>
        <w:spacing w:line="0" w:lineRule="atLeast"/>
        <w:jc w:val="right"/>
        <w:outlineLvl w:val="1"/>
        <w:rPr>
          <w:sz w:val="28"/>
          <w:szCs w:val="28"/>
        </w:rPr>
      </w:pPr>
      <w:r>
        <w:rPr>
          <w:sz w:val="28"/>
          <w:szCs w:val="28"/>
        </w:rPr>
        <w:t>П</w:t>
      </w:r>
      <w:r w:rsidRPr="00B1126C">
        <w:rPr>
          <w:sz w:val="28"/>
          <w:szCs w:val="28"/>
        </w:rPr>
        <w:t>риложение 1</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к административному регламенту</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осуществления муниципального</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лесного контроля на территории</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 xml:space="preserve"> Шайдуровского  сельсовета </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Сузунского района</w:t>
      </w:r>
    </w:p>
    <w:p w:rsidR="00E32AEB" w:rsidRPr="00B1126C" w:rsidRDefault="00E32AEB" w:rsidP="00E32AEB">
      <w:pPr>
        <w:widowControl w:val="0"/>
        <w:autoSpaceDE w:val="0"/>
        <w:autoSpaceDN w:val="0"/>
        <w:adjustRightInd w:val="0"/>
        <w:spacing w:line="0" w:lineRule="atLeast"/>
        <w:jc w:val="right"/>
        <w:rPr>
          <w:sz w:val="28"/>
          <w:szCs w:val="28"/>
        </w:rPr>
      </w:pPr>
      <w:r w:rsidRPr="00B1126C">
        <w:rPr>
          <w:sz w:val="28"/>
          <w:szCs w:val="28"/>
        </w:rPr>
        <w:t xml:space="preserve"> Новосибирской области</w:t>
      </w:r>
    </w:p>
    <w:p w:rsidR="00E32AEB" w:rsidRPr="00B1126C" w:rsidRDefault="00E32AEB" w:rsidP="00E32AEB">
      <w:pPr>
        <w:widowControl w:val="0"/>
        <w:autoSpaceDE w:val="0"/>
        <w:autoSpaceDN w:val="0"/>
        <w:adjustRightInd w:val="0"/>
        <w:spacing w:line="0" w:lineRule="atLeast"/>
        <w:ind w:firstLine="540"/>
        <w:jc w:val="both"/>
        <w:rPr>
          <w:sz w:val="28"/>
          <w:szCs w:val="28"/>
        </w:rPr>
      </w:pPr>
    </w:p>
    <w:p w:rsidR="00E32AEB" w:rsidRPr="00B1126C" w:rsidRDefault="00E32AEB" w:rsidP="00E32AEB">
      <w:pPr>
        <w:widowControl w:val="0"/>
        <w:autoSpaceDE w:val="0"/>
        <w:autoSpaceDN w:val="0"/>
        <w:adjustRightInd w:val="0"/>
        <w:spacing w:line="0" w:lineRule="atLeast"/>
        <w:jc w:val="center"/>
        <w:rPr>
          <w:sz w:val="28"/>
          <w:szCs w:val="28"/>
        </w:rPr>
      </w:pPr>
      <w:bookmarkStart w:id="6" w:name="Par327"/>
      <w:bookmarkEnd w:id="6"/>
      <w:r w:rsidRPr="00B1126C">
        <w:rPr>
          <w:sz w:val="28"/>
          <w:szCs w:val="28"/>
        </w:rPr>
        <w:t>БЛОК-СХЕМА</w:t>
      </w:r>
    </w:p>
    <w:p w:rsidR="00E32AEB" w:rsidRPr="00B1126C" w:rsidRDefault="00E32AEB" w:rsidP="00E32AEB">
      <w:pPr>
        <w:widowControl w:val="0"/>
        <w:autoSpaceDE w:val="0"/>
        <w:autoSpaceDN w:val="0"/>
        <w:adjustRightInd w:val="0"/>
        <w:spacing w:line="0" w:lineRule="atLeast"/>
        <w:jc w:val="center"/>
        <w:rPr>
          <w:sz w:val="28"/>
          <w:szCs w:val="28"/>
        </w:rPr>
      </w:pPr>
      <w:r w:rsidRPr="00B1126C">
        <w:rPr>
          <w:sz w:val="28"/>
          <w:szCs w:val="28"/>
        </w:rPr>
        <w:t>осуществления муниципального лесного контроля</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  Подготовка и утверждение ежегодных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 планов проведения плановых проверок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│Принятие решения о проведении проверки│</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  и подготовка к проведению проверки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w:t>
      </w:r>
    </w:p>
    <w:p w:rsidR="00E32AEB" w:rsidRPr="00B1126C" w:rsidRDefault="00C06E7F" w:rsidP="00E32AEB">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7" type="#_x0000_t32" style="position:absolute;margin-left:304.95pt;margin-top:11.5pt;width:0;height:39.75pt;z-index:251661312" o:connectortype="straight">
            <v:stroke endarrow="block"/>
          </v:shape>
        </w:pict>
      </w:r>
      <w:r>
        <w:rPr>
          <w:rFonts w:ascii="Times New Roman" w:hAnsi="Times New Roman" w:cs="Times New Roman"/>
          <w:noProof/>
          <w:sz w:val="28"/>
          <w:szCs w:val="28"/>
        </w:rPr>
        <w:pict>
          <v:shape id="_x0000_s1026" type="#_x0000_t32" style="position:absolute;margin-left:97.95pt;margin-top:11.5pt;width:.75pt;height:39.75pt;z-index:251660288" o:connectortype="straight">
            <v:stroke endarrow="block"/>
          </v:shape>
        </w:pict>
      </w:r>
      <w:r w:rsidR="00E32AEB" w:rsidRPr="00B1126C">
        <w:rPr>
          <w:rFonts w:ascii="Times New Roman" w:hAnsi="Times New Roman" w:cs="Times New Roman"/>
          <w:sz w:val="28"/>
          <w:szCs w:val="28"/>
        </w:rPr>
        <w:t xml:space="preserve">                 ┌─────────────────┴─────────────────┐</w:t>
      </w: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w:t>
      </w:r>
    </w:p>
    <w:p w:rsidR="00E32AEB" w:rsidRPr="00B1126C" w:rsidRDefault="00E32AEB" w:rsidP="00E32AEB">
      <w:pPr>
        <w:pStyle w:val="ConsPlusNonformat"/>
        <w:spacing w:line="0" w:lineRule="atLeast"/>
        <w:rPr>
          <w:rFonts w:ascii="Times New Roman" w:hAnsi="Times New Roman" w:cs="Times New Roman"/>
          <w:sz w:val="28"/>
          <w:szCs w:val="28"/>
        </w:rPr>
      </w:pPr>
    </w:p>
    <w:p w:rsidR="00E32AEB" w:rsidRPr="00B1126C" w:rsidRDefault="00E32AEB" w:rsidP="00E32AEB">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32AEB" w:rsidRPr="00B1126C" w:rsidTr="00EB6584">
        <w:tc>
          <w:tcPr>
            <w:tcW w:w="4785" w:type="dxa"/>
          </w:tcPr>
          <w:p w:rsidR="00E32AEB" w:rsidRPr="00B1126C" w:rsidRDefault="00E32AEB" w:rsidP="00EB6584">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Распоряжение главы муниципального образования о проведении плановой/внеплановой документальной проверки</w:t>
            </w:r>
          </w:p>
        </w:tc>
        <w:tc>
          <w:tcPr>
            <w:tcW w:w="4786" w:type="dxa"/>
          </w:tcPr>
          <w:p w:rsidR="00E32AEB" w:rsidRPr="00B1126C" w:rsidRDefault="00E32AEB" w:rsidP="00EB6584">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Распоряжение главы муниципального образования проведения внеплановой выездной проверки</w:t>
            </w:r>
          </w:p>
        </w:tc>
      </w:tr>
    </w:tbl>
    <w:p w:rsidR="00E32AEB" w:rsidRPr="00B1126C" w:rsidRDefault="00E32AEB" w:rsidP="00E32AEB">
      <w:pPr>
        <w:pStyle w:val="ConsPlusNonformat"/>
        <w:spacing w:line="0" w:lineRule="atLeast"/>
        <w:rPr>
          <w:rFonts w:ascii="Times New Roman" w:hAnsi="Times New Roman" w:cs="Times New Roman"/>
          <w:sz w:val="28"/>
          <w:szCs w:val="28"/>
        </w:rPr>
      </w:pPr>
    </w:p>
    <w:p w:rsidR="00E32AEB" w:rsidRPr="00B1126C" w:rsidRDefault="00E32AEB" w:rsidP="00E32AEB">
      <w:pPr>
        <w:pStyle w:val="ConsPlusNonformat"/>
        <w:spacing w:line="0" w:lineRule="atLeast"/>
        <w:rPr>
          <w:rFonts w:ascii="Times New Roman" w:hAnsi="Times New Roman" w:cs="Times New Roman"/>
          <w:sz w:val="28"/>
          <w:szCs w:val="28"/>
        </w:rPr>
      </w:pP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87"/>
      </w:tblGrid>
      <w:tr w:rsidR="00E32AEB" w:rsidRPr="00B1126C" w:rsidTr="00EB6584">
        <w:tc>
          <w:tcPr>
            <w:tcW w:w="5387" w:type="dxa"/>
          </w:tcPr>
          <w:p w:rsidR="00E32AEB" w:rsidRPr="00B1126C" w:rsidRDefault="00E32AEB" w:rsidP="00EB6584">
            <w:pPr>
              <w:pStyle w:val="ConsPlusNonformat"/>
              <w:spacing w:line="0" w:lineRule="atLeast"/>
              <w:jc w:val="center"/>
              <w:rPr>
                <w:rFonts w:ascii="Times New Roman" w:hAnsi="Times New Roman" w:cs="Times New Roman"/>
                <w:sz w:val="28"/>
                <w:szCs w:val="28"/>
              </w:rPr>
            </w:pPr>
            <w:r w:rsidRPr="00B1126C">
              <w:rPr>
                <w:rFonts w:ascii="Times New Roman" w:hAnsi="Times New Roman" w:cs="Times New Roman"/>
                <w:sz w:val="28"/>
                <w:szCs w:val="28"/>
              </w:rPr>
              <w:t>согласование прокуратуры с органом</w:t>
            </w:r>
          </w:p>
        </w:tc>
      </w:tr>
    </w:tbl>
    <w:p w:rsidR="00E32AEB" w:rsidRPr="00B1126C" w:rsidRDefault="00C06E7F" w:rsidP="00E32AEB">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 id="_x0000_s1029" type="#_x0000_t32" style="position:absolute;margin-left:336.45pt;margin-top:14.7pt;width:0;height:34.5pt;z-index:251663360;mso-position-horizontal-relative:text;mso-position-vertical-relative:text" o:connectortype="straight">
            <v:stroke endarrow="block"/>
          </v:shape>
        </w:pict>
      </w:r>
      <w:r>
        <w:rPr>
          <w:rFonts w:ascii="Times New Roman" w:hAnsi="Times New Roman" w:cs="Times New Roman"/>
          <w:noProof/>
          <w:sz w:val="28"/>
          <w:szCs w:val="28"/>
        </w:rPr>
        <w:pict>
          <v:shape id="_x0000_s1028" type="#_x0000_t32" style="position:absolute;margin-left:129.45pt;margin-top:8.7pt;width:.75pt;height:40.5pt;flip:x;z-index:251662336;mso-position-horizontal-relative:text;mso-position-vertical-relative:text" o:connectortype="straight">
            <v:stroke endarrow="block"/>
          </v:shape>
        </w:pict>
      </w:r>
    </w:p>
    <w:p w:rsidR="00E32AEB" w:rsidRPr="00B1126C" w:rsidRDefault="00E32AEB" w:rsidP="00E32AEB">
      <w:pPr>
        <w:pStyle w:val="ConsPlusNonformat"/>
        <w:tabs>
          <w:tab w:val="left" w:pos="6555"/>
        </w:tabs>
        <w:spacing w:line="0" w:lineRule="atLeast"/>
        <w:rPr>
          <w:rFonts w:ascii="Times New Roman" w:hAnsi="Times New Roman" w:cs="Times New Roman"/>
          <w:sz w:val="28"/>
          <w:szCs w:val="28"/>
        </w:rPr>
      </w:pPr>
      <w:r w:rsidRPr="00B1126C">
        <w:rPr>
          <w:rFonts w:ascii="Times New Roman" w:hAnsi="Times New Roman" w:cs="Times New Roman"/>
          <w:sz w:val="28"/>
          <w:szCs w:val="28"/>
        </w:rPr>
        <w:t xml:space="preserve">                                   да</w:t>
      </w:r>
      <w:r w:rsidRPr="00B1126C">
        <w:rPr>
          <w:rFonts w:ascii="Times New Roman" w:hAnsi="Times New Roman" w:cs="Times New Roman"/>
          <w:sz w:val="28"/>
          <w:szCs w:val="28"/>
        </w:rPr>
        <w:tab/>
        <w:t>нет</w:t>
      </w:r>
    </w:p>
    <w:p w:rsidR="00E32AEB" w:rsidRPr="00B1126C" w:rsidRDefault="00E32AEB" w:rsidP="00E32AEB">
      <w:pPr>
        <w:pStyle w:val="ConsPlusNonformat"/>
        <w:spacing w:line="0" w:lineRule="atLeast"/>
        <w:rPr>
          <w:rFonts w:ascii="Times New Roman" w:hAnsi="Times New Roman" w:cs="Times New Roman"/>
          <w:sz w:val="28"/>
          <w:szCs w:val="28"/>
        </w:rPr>
      </w:pPr>
    </w:p>
    <w:p w:rsidR="00E32AEB" w:rsidRPr="00B1126C" w:rsidRDefault="00E32AEB" w:rsidP="00E32AEB">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E32AEB" w:rsidRPr="00B1126C" w:rsidTr="00EB6584">
        <w:tc>
          <w:tcPr>
            <w:tcW w:w="4785" w:type="dxa"/>
          </w:tcPr>
          <w:p w:rsidR="00E32AEB" w:rsidRPr="00B1126C" w:rsidRDefault="00E32AEB" w:rsidP="00EB6584">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Проведение проверки и согласование акта проверки</w:t>
            </w:r>
          </w:p>
        </w:tc>
        <w:tc>
          <w:tcPr>
            <w:tcW w:w="4786" w:type="dxa"/>
          </w:tcPr>
          <w:p w:rsidR="00E32AEB" w:rsidRPr="00B1126C" w:rsidRDefault="00E32AEB" w:rsidP="00EB6584">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Подготовка распоряжения главы муниципального образования о проведении внеплановой выездной проверки</w:t>
            </w:r>
          </w:p>
        </w:tc>
      </w:tr>
    </w:tbl>
    <w:p w:rsidR="00E32AEB" w:rsidRPr="00B1126C" w:rsidRDefault="00C06E7F" w:rsidP="00E32AEB">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 id="_x0000_s1031" type="#_x0000_t32" style="position:absolute;margin-left:244.2pt;margin-top:4.9pt;width:0;height:0;z-index:251665408;mso-position-horizontal-relative:text;mso-position-vertical-relative:text" o:connectortype="straight">
            <v:stroke endarrow="block"/>
          </v:shape>
        </w:pict>
      </w:r>
      <w:r>
        <w:rPr>
          <w:rFonts w:ascii="Times New Roman" w:hAnsi="Times New Roman" w:cs="Times New Roman"/>
          <w:noProof/>
          <w:sz w:val="28"/>
          <w:szCs w:val="28"/>
        </w:rPr>
        <w:pict>
          <v:shape id="_x0000_s1030" type="#_x0000_t32" style="position:absolute;margin-left:221.7pt;margin-top:4.9pt;width:.75pt;height:49.5pt;z-index:251664384;mso-position-horizontal-relative:text;mso-position-vertical-relative:text" o:connectortype="straight">
            <v:stroke endarrow="block"/>
          </v:shape>
        </w:pict>
      </w:r>
    </w:p>
    <w:p w:rsidR="00E32AEB" w:rsidRPr="00B1126C" w:rsidRDefault="00E32AEB" w:rsidP="00E32AEB">
      <w:pPr>
        <w:pStyle w:val="ConsPlusNonformat"/>
        <w:spacing w:line="0" w:lineRule="atLeast"/>
        <w:rPr>
          <w:rFonts w:ascii="Times New Roman" w:hAnsi="Times New Roman" w:cs="Times New Roman"/>
          <w:sz w:val="28"/>
          <w:szCs w:val="28"/>
        </w:rPr>
      </w:pPr>
    </w:p>
    <w:p w:rsidR="00E32AEB" w:rsidRPr="00B1126C" w:rsidRDefault="00E32AEB" w:rsidP="00E32AEB">
      <w:pPr>
        <w:pStyle w:val="ConsPlusNonformat"/>
        <w:spacing w:line="0" w:lineRule="atLeast"/>
        <w:rPr>
          <w:rFonts w:ascii="Times New Roman" w:hAnsi="Times New Roman" w:cs="Times New Roman"/>
          <w:sz w:val="28"/>
          <w:szCs w:val="28"/>
        </w:rPr>
      </w:pPr>
    </w:p>
    <w:p w:rsidR="00E32AEB" w:rsidRPr="00B1126C" w:rsidRDefault="00E32AEB" w:rsidP="00E32AEB">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32AEB" w:rsidRPr="00B1126C" w:rsidTr="00EB6584">
        <w:tc>
          <w:tcPr>
            <w:tcW w:w="9571" w:type="dxa"/>
          </w:tcPr>
          <w:p w:rsidR="00E32AEB" w:rsidRPr="00B1126C" w:rsidRDefault="00E32AEB" w:rsidP="00EB6584">
            <w:pPr>
              <w:pStyle w:val="ConsPlusNonformat"/>
              <w:spacing w:line="0" w:lineRule="atLeast"/>
              <w:rPr>
                <w:rFonts w:ascii="Times New Roman" w:hAnsi="Times New Roman" w:cs="Times New Roman"/>
                <w:sz w:val="28"/>
                <w:szCs w:val="28"/>
              </w:rPr>
            </w:pPr>
            <w:r w:rsidRPr="00B1126C">
              <w:rPr>
                <w:rFonts w:ascii="Times New Roman" w:hAnsi="Times New Roman" w:cs="Times New Roman"/>
                <w:sz w:val="28"/>
                <w:szCs w:val="28"/>
              </w:rPr>
              <w:t>Принятие мер при выявлении нарушений деятельности субъекта проверки</w:t>
            </w:r>
          </w:p>
        </w:tc>
      </w:tr>
    </w:tbl>
    <w:p w:rsidR="00E32AEB" w:rsidRPr="00B1126C" w:rsidRDefault="00E32AEB" w:rsidP="00E32AEB">
      <w:pPr>
        <w:pStyle w:val="ConsPlusNonformat"/>
        <w:spacing w:line="0" w:lineRule="atLeast"/>
        <w:rPr>
          <w:rFonts w:ascii="Times New Roman" w:hAnsi="Times New Roman" w:cs="Times New Roman"/>
          <w:sz w:val="28"/>
          <w:szCs w:val="28"/>
        </w:rPr>
        <w:sectPr w:rsidR="00E32AEB" w:rsidRPr="00B1126C" w:rsidSect="00EB6584">
          <w:pgSz w:w="11906" w:h="16838"/>
          <w:pgMar w:top="1134" w:right="851" w:bottom="1134" w:left="1134" w:header="709" w:footer="709" w:gutter="0"/>
          <w:cols w:space="708"/>
          <w:docGrid w:linePitch="360"/>
        </w:sectPr>
      </w:pPr>
    </w:p>
    <w:p w:rsidR="00DA3D9F" w:rsidRPr="00637ED3" w:rsidRDefault="00DA3D9F" w:rsidP="00DA3D9F">
      <w:pPr>
        <w:spacing w:line="0" w:lineRule="atLeast"/>
        <w:jc w:val="center"/>
        <w:rPr>
          <w:sz w:val="28"/>
          <w:szCs w:val="28"/>
        </w:rPr>
      </w:pPr>
      <w:r w:rsidRPr="00637ED3">
        <w:rPr>
          <w:sz w:val="28"/>
          <w:szCs w:val="28"/>
        </w:rPr>
        <w:lastRenderedPageBreak/>
        <w:t xml:space="preserve">АДМИНИСТРАЦИЯ </w:t>
      </w:r>
    </w:p>
    <w:p w:rsidR="00DA3D9F" w:rsidRPr="00637ED3" w:rsidRDefault="00DA3D9F" w:rsidP="00DA3D9F">
      <w:pPr>
        <w:spacing w:line="0" w:lineRule="atLeast"/>
        <w:jc w:val="center"/>
        <w:rPr>
          <w:sz w:val="28"/>
          <w:szCs w:val="28"/>
        </w:rPr>
      </w:pPr>
      <w:r w:rsidRPr="00637ED3">
        <w:rPr>
          <w:sz w:val="28"/>
          <w:szCs w:val="28"/>
        </w:rPr>
        <w:t xml:space="preserve">ШАЙДУРОВСКОО СЕЛЬСОВЕТА  </w:t>
      </w:r>
    </w:p>
    <w:p w:rsidR="00DA3D9F" w:rsidRPr="00637ED3" w:rsidRDefault="00DA3D9F" w:rsidP="00DA3D9F">
      <w:pPr>
        <w:spacing w:line="0" w:lineRule="atLeast"/>
        <w:jc w:val="center"/>
        <w:rPr>
          <w:sz w:val="28"/>
          <w:szCs w:val="28"/>
        </w:rPr>
      </w:pPr>
      <w:r w:rsidRPr="00637ED3">
        <w:rPr>
          <w:sz w:val="28"/>
          <w:szCs w:val="28"/>
        </w:rPr>
        <w:t>Сузунского района  Новосибирской области</w:t>
      </w:r>
    </w:p>
    <w:p w:rsidR="00DA3D9F" w:rsidRPr="00637ED3" w:rsidRDefault="00DA3D9F" w:rsidP="00DA3D9F">
      <w:pPr>
        <w:spacing w:line="0" w:lineRule="atLeast"/>
        <w:jc w:val="center"/>
        <w:rPr>
          <w:b/>
          <w:sz w:val="28"/>
          <w:szCs w:val="28"/>
        </w:rPr>
      </w:pPr>
    </w:p>
    <w:p w:rsidR="00DA3D9F" w:rsidRPr="00637ED3" w:rsidRDefault="00DA3D9F" w:rsidP="00DA3D9F">
      <w:pPr>
        <w:spacing w:line="0" w:lineRule="atLeast"/>
        <w:jc w:val="center"/>
        <w:rPr>
          <w:sz w:val="28"/>
          <w:szCs w:val="28"/>
        </w:rPr>
      </w:pPr>
      <w:r w:rsidRPr="00637ED3">
        <w:rPr>
          <w:sz w:val="28"/>
          <w:szCs w:val="28"/>
        </w:rPr>
        <w:t>ПОСТАНОВЛЕНИЕ</w:t>
      </w:r>
    </w:p>
    <w:p w:rsidR="00DA3D9F" w:rsidRPr="00637ED3" w:rsidRDefault="00DA3D9F" w:rsidP="00DA3D9F">
      <w:pPr>
        <w:spacing w:line="0" w:lineRule="atLeast"/>
        <w:jc w:val="center"/>
        <w:rPr>
          <w:sz w:val="28"/>
          <w:szCs w:val="28"/>
        </w:rPr>
      </w:pPr>
      <w:r w:rsidRPr="00637ED3">
        <w:rPr>
          <w:sz w:val="28"/>
          <w:szCs w:val="28"/>
        </w:rPr>
        <w:t xml:space="preserve">с.Шайдурово </w:t>
      </w:r>
    </w:p>
    <w:p w:rsidR="00DA3D9F" w:rsidRPr="00637ED3" w:rsidRDefault="00DA3D9F" w:rsidP="00DA3D9F">
      <w:pPr>
        <w:jc w:val="center"/>
        <w:rPr>
          <w:sz w:val="28"/>
          <w:szCs w:val="28"/>
        </w:rPr>
      </w:pPr>
    </w:p>
    <w:p w:rsidR="00DA3D9F" w:rsidRPr="00637ED3" w:rsidRDefault="00DA3D9F" w:rsidP="00DA3D9F">
      <w:pPr>
        <w:jc w:val="both"/>
        <w:rPr>
          <w:sz w:val="28"/>
          <w:szCs w:val="28"/>
        </w:rPr>
      </w:pPr>
      <w:r w:rsidRPr="00637ED3">
        <w:rPr>
          <w:sz w:val="28"/>
          <w:szCs w:val="28"/>
        </w:rPr>
        <w:t xml:space="preserve">От </w:t>
      </w:r>
      <w:r>
        <w:rPr>
          <w:sz w:val="28"/>
          <w:szCs w:val="28"/>
        </w:rPr>
        <w:t xml:space="preserve">13.07.2017                    </w:t>
      </w:r>
      <w:r w:rsidRPr="00637ED3">
        <w:rPr>
          <w:sz w:val="28"/>
          <w:szCs w:val="28"/>
        </w:rPr>
        <w:t xml:space="preserve">                                                        </w:t>
      </w:r>
      <w:r>
        <w:rPr>
          <w:sz w:val="28"/>
          <w:szCs w:val="28"/>
        </w:rPr>
        <w:t xml:space="preserve">          </w:t>
      </w:r>
      <w:r w:rsidRPr="00637ED3">
        <w:rPr>
          <w:sz w:val="28"/>
          <w:szCs w:val="28"/>
        </w:rPr>
        <w:t xml:space="preserve">         №  </w:t>
      </w:r>
      <w:r>
        <w:rPr>
          <w:sz w:val="28"/>
          <w:szCs w:val="28"/>
        </w:rPr>
        <w:t>79</w:t>
      </w:r>
    </w:p>
    <w:p w:rsidR="00DA3D9F" w:rsidRPr="00637ED3" w:rsidRDefault="00DA3D9F" w:rsidP="00DA3D9F">
      <w:pPr>
        <w:jc w:val="both"/>
        <w:rPr>
          <w:sz w:val="28"/>
          <w:szCs w:val="28"/>
        </w:rPr>
      </w:pPr>
    </w:p>
    <w:p w:rsidR="00DA3D9F" w:rsidRPr="00637ED3" w:rsidRDefault="00DA3D9F" w:rsidP="00DA3D9F">
      <w:pPr>
        <w:rPr>
          <w:sz w:val="28"/>
          <w:szCs w:val="28"/>
        </w:rPr>
      </w:pPr>
      <w:r w:rsidRPr="00637ED3">
        <w:rPr>
          <w:sz w:val="28"/>
          <w:szCs w:val="28"/>
        </w:rPr>
        <w:t>Об утверждении административного регламента</w:t>
      </w:r>
    </w:p>
    <w:p w:rsidR="00DA3D9F" w:rsidRPr="00637ED3" w:rsidRDefault="00DA3D9F" w:rsidP="00DA3D9F">
      <w:pPr>
        <w:rPr>
          <w:sz w:val="28"/>
          <w:szCs w:val="28"/>
        </w:rPr>
      </w:pPr>
      <w:r w:rsidRPr="00637ED3">
        <w:rPr>
          <w:sz w:val="28"/>
          <w:szCs w:val="28"/>
        </w:rPr>
        <w:t>осуществления муниципального контроля за организацией и осуществлением</w:t>
      </w:r>
    </w:p>
    <w:p w:rsidR="00DA3D9F" w:rsidRPr="00637ED3" w:rsidRDefault="00DA3D9F" w:rsidP="00DA3D9F">
      <w:pPr>
        <w:rPr>
          <w:sz w:val="28"/>
          <w:szCs w:val="28"/>
        </w:rPr>
      </w:pPr>
      <w:r w:rsidRPr="00637ED3">
        <w:rPr>
          <w:sz w:val="28"/>
          <w:szCs w:val="28"/>
        </w:rPr>
        <w:t>деятельности по продаже товаров (выполнению работ, оказанию услуг)</w:t>
      </w:r>
    </w:p>
    <w:p w:rsidR="00DA3D9F" w:rsidRPr="00637ED3" w:rsidRDefault="00DA3D9F" w:rsidP="00DA3D9F">
      <w:pPr>
        <w:rPr>
          <w:sz w:val="28"/>
          <w:szCs w:val="28"/>
        </w:rPr>
      </w:pPr>
      <w:r w:rsidRPr="00637ED3">
        <w:rPr>
          <w:sz w:val="28"/>
          <w:szCs w:val="28"/>
        </w:rPr>
        <w:t xml:space="preserve">на розничных рынках на территории  Шайдуровского  </w:t>
      </w:r>
      <w:r w:rsidRPr="00637ED3">
        <w:rPr>
          <w:i/>
          <w:sz w:val="28"/>
          <w:szCs w:val="28"/>
        </w:rPr>
        <w:t xml:space="preserve"> </w:t>
      </w:r>
      <w:r w:rsidRPr="00637ED3">
        <w:rPr>
          <w:sz w:val="28"/>
          <w:szCs w:val="28"/>
        </w:rPr>
        <w:t>сельсовета Сузунского района Новосибирской области</w:t>
      </w:r>
    </w:p>
    <w:p w:rsidR="00DA3D9F" w:rsidRPr="00637ED3" w:rsidRDefault="00DA3D9F" w:rsidP="00DA3D9F">
      <w:pPr>
        <w:rPr>
          <w:sz w:val="28"/>
          <w:szCs w:val="28"/>
        </w:rPr>
      </w:pPr>
    </w:p>
    <w:p w:rsidR="00DA3D9F" w:rsidRPr="00637ED3" w:rsidRDefault="00DA3D9F" w:rsidP="00DA3D9F">
      <w:pPr>
        <w:shd w:val="clear" w:color="auto" w:fill="FFFFFF"/>
        <w:ind w:firstLine="567"/>
        <w:jc w:val="both"/>
        <w:textAlignment w:val="baseline"/>
        <w:rPr>
          <w:sz w:val="28"/>
          <w:szCs w:val="28"/>
        </w:rPr>
      </w:pPr>
      <w:r w:rsidRPr="00637ED3">
        <w:rPr>
          <w:sz w:val="28"/>
          <w:szCs w:val="28"/>
        </w:rPr>
        <w:t xml:space="preserve">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администрация  Шайдуровского  сельсовета Сузунского района Новосибирской области </w:t>
      </w:r>
    </w:p>
    <w:p w:rsidR="00DA3D9F" w:rsidRPr="00637ED3" w:rsidRDefault="00DA3D9F" w:rsidP="00DA3D9F">
      <w:pPr>
        <w:shd w:val="clear" w:color="auto" w:fill="FFFFFF"/>
        <w:ind w:firstLine="567"/>
        <w:jc w:val="both"/>
        <w:textAlignment w:val="baseline"/>
        <w:rPr>
          <w:sz w:val="28"/>
          <w:szCs w:val="28"/>
        </w:rPr>
      </w:pPr>
    </w:p>
    <w:p w:rsidR="00DA3D9F" w:rsidRPr="00637ED3" w:rsidRDefault="00DA3D9F" w:rsidP="00DA3D9F">
      <w:pPr>
        <w:shd w:val="clear" w:color="auto" w:fill="FFFFFF"/>
        <w:jc w:val="both"/>
        <w:textAlignment w:val="baseline"/>
        <w:rPr>
          <w:sz w:val="28"/>
          <w:szCs w:val="28"/>
        </w:rPr>
      </w:pPr>
      <w:r w:rsidRPr="00637ED3">
        <w:rPr>
          <w:sz w:val="28"/>
          <w:szCs w:val="28"/>
        </w:rPr>
        <w:t>ПОСТАНОВЛЯЕТ:</w:t>
      </w:r>
    </w:p>
    <w:p w:rsidR="00DA3D9F" w:rsidRPr="00637ED3" w:rsidRDefault="00DA3D9F" w:rsidP="00DA3D9F">
      <w:pPr>
        <w:shd w:val="clear" w:color="auto" w:fill="FFFFFF"/>
        <w:ind w:firstLine="567"/>
        <w:jc w:val="both"/>
        <w:textAlignment w:val="baseline"/>
        <w:rPr>
          <w:sz w:val="28"/>
          <w:szCs w:val="28"/>
        </w:rPr>
      </w:pPr>
    </w:p>
    <w:p w:rsidR="00DA3D9F" w:rsidRPr="00637ED3" w:rsidRDefault="00DA3D9F" w:rsidP="00F85D1C">
      <w:pPr>
        <w:numPr>
          <w:ilvl w:val="0"/>
          <w:numId w:val="10"/>
        </w:numPr>
        <w:ind w:left="0" w:firstLine="567"/>
        <w:jc w:val="both"/>
        <w:rPr>
          <w:sz w:val="28"/>
          <w:szCs w:val="28"/>
        </w:rPr>
      </w:pPr>
      <w:r w:rsidRPr="00637ED3">
        <w:rPr>
          <w:sz w:val="28"/>
          <w:szCs w:val="28"/>
        </w:rPr>
        <w:t>Утвердить (прилагаемый) Административный регламент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w:t>
      </w:r>
    </w:p>
    <w:p w:rsidR="00DA3D9F" w:rsidRPr="00637ED3" w:rsidRDefault="00DA3D9F" w:rsidP="00F85D1C">
      <w:pPr>
        <w:numPr>
          <w:ilvl w:val="0"/>
          <w:numId w:val="10"/>
        </w:numPr>
        <w:shd w:val="clear" w:color="auto" w:fill="FFFFFF"/>
        <w:ind w:left="0" w:firstLine="567"/>
        <w:jc w:val="both"/>
        <w:rPr>
          <w:color w:val="000000"/>
          <w:sz w:val="28"/>
          <w:szCs w:val="28"/>
        </w:rPr>
      </w:pPr>
      <w:r w:rsidRPr="00637ED3">
        <w:rPr>
          <w:color w:val="000000"/>
          <w:sz w:val="28"/>
          <w:szCs w:val="28"/>
        </w:rPr>
        <w:t>Признать утратившими силу:</w:t>
      </w:r>
    </w:p>
    <w:p w:rsidR="00DA3D9F" w:rsidRPr="00637ED3" w:rsidRDefault="00DA3D9F" w:rsidP="00DA3D9F">
      <w:pPr>
        <w:shd w:val="clear" w:color="auto" w:fill="FFFFFF"/>
        <w:ind w:firstLine="567"/>
        <w:jc w:val="both"/>
        <w:rPr>
          <w:sz w:val="28"/>
          <w:szCs w:val="28"/>
        </w:rPr>
      </w:pPr>
      <w:r w:rsidRPr="00637ED3">
        <w:rPr>
          <w:sz w:val="28"/>
          <w:szCs w:val="28"/>
        </w:rPr>
        <w:t xml:space="preserve">2.1. Постановление администрации Шайдуровского  сельсовета Сузунского района Новосибирской области  от 02.02.2015  № 11 "Об утверждении </w:t>
      </w:r>
      <w:r w:rsidRPr="00637ED3">
        <w:rPr>
          <w:bCs/>
          <w:color w:val="000000"/>
          <w:sz w:val="28"/>
          <w:szCs w:val="28"/>
        </w:rPr>
        <w:t xml:space="preserve"> </w:t>
      </w:r>
      <w:r w:rsidRPr="00637ED3">
        <w:rPr>
          <w:sz w:val="28"/>
          <w:szCs w:val="28"/>
        </w:rPr>
        <w:t>Административного регламента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w:t>
      </w:r>
    </w:p>
    <w:p w:rsidR="00DA3D9F" w:rsidRPr="00637ED3" w:rsidRDefault="00DA3D9F" w:rsidP="00DA3D9F">
      <w:pPr>
        <w:shd w:val="clear" w:color="auto" w:fill="FFFFFF"/>
        <w:ind w:firstLine="567"/>
        <w:jc w:val="both"/>
        <w:rPr>
          <w:color w:val="000000"/>
          <w:sz w:val="28"/>
          <w:szCs w:val="28"/>
        </w:rPr>
      </w:pPr>
      <w:r w:rsidRPr="00637ED3">
        <w:rPr>
          <w:sz w:val="28"/>
          <w:szCs w:val="28"/>
        </w:rPr>
        <w:t xml:space="preserve">2.2. Постановление администрации Шайдуровского  сельсовета Сузунского района Новосибирской области  от 31.08.2016 № 108 "О внесении в постановление администрации  Шайдуровского  сельсовета Сузунского района Новосибирской области  от  02.02.2015 № 11"Об утверждении </w:t>
      </w:r>
      <w:r w:rsidRPr="00637ED3">
        <w:rPr>
          <w:bCs/>
          <w:color w:val="000000"/>
          <w:sz w:val="28"/>
          <w:szCs w:val="28"/>
        </w:rPr>
        <w:t xml:space="preserve"> </w:t>
      </w:r>
      <w:r w:rsidRPr="00637ED3">
        <w:rPr>
          <w:sz w:val="28"/>
          <w:szCs w:val="28"/>
        </w:rPr>
        <w:t>административного регламента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w:t>
      </w:r>
    </w:p>
    <w:p w:rsidR="00DA3D9F" w:rsidRPr="00637ED3" w:rsidRDefault="00DA3D9F" w:rsidP="00F85D1C">
      <w:pPr>
        <w:numPr>
          <w:ilvl w:val="0"/>
          <w:numId w:val="10"/>
        </w:numPr>
        <w:ind w:left="0" w:firstLine="567"/>
        <w:jc w:val="both"/>
        <w:rPr>
          <w:sz w:val="28"/>
          <w:szCs w:val="28"/>
        </w:rPr>
      </w:pPr>
      <w:r w:rsidRPr="00637ED3">
        <w:rPr>
          <w:sz w:val="28"/>
          <w:szCs w:val="28"/>
        </w:rPr>
        <w:lastRenderedPageBreak/>
        <w:t>Опубликовать настоящее постановление в информационном издании печатном издании «Шайдуровский вестник» и разместить на официальном сайте Шайдуровского  сельсовета Сузунского района Новосибирской области.</w:t>
      </w:r>
    </w:p>
    <w:p w:rsidR="00DA3D9F" w:rsidRPr="00637ED3" w:rsidRDefault="00DA3D9F" w:rsidP="00F85D1C">
      <w:pPr>
        <w:numPr>
          <w:ilvl w:val="0"/>
          <w:numId w:val="10"/>
        </w:numPr>
        <w:ind w:left="567" w:firstLine="567"/>
        <w:jc w:val="both"/>
        <w:rPr>
          <w:sz w:val="28"/>
          <w:szCs w:val="28"/>
        </w:rPr>
      </w:pPr>
      <w:r w:rsidRPr="00637ED3">
        <w:rPr>
          <w:sz w:val="28"/>
          <w:szCs w:val="28"/>
        </w:rPr>
        <w:t xml:space="preserve">Контроль за исполнением настоящего постановления оставляю за собой. </w:t>
      </w:r>
    </w:p>
    <w:p w:rsidR="00DA3D9F" w:rsidRPr="00637ED3" w:rsidRDefault="00DA3D9F" w:rsidP="00DA3D9F">
      <w:pPr>
        <w:jc w:val="both"/>
        <w:rPr>
          <w:sz w:val="28"/>
          <w:szCs w:val="28"/>
        </w:rPr>
      </w:pPr>
    </w:p>
    <w:p w:rsidR="00DA3D9F" w:rsidRPr="00637ED3" w:rsidRDefault="00DA3D9F" w:rsidP="00DA3D9F">
      <w:pPr>
        <w:jc w:val="both"/>
        <w:rPr>
          <w:sz w:val="28"/>
          <w:szCs w:val="28"/>
        </w:rPr>
      </w:pPr>
      <w:r w:rsidRPr="00637ED3">
        <w:rPr>
          <w:sz w:val="28"/>
          <w:szCs w:val="28"/>
        </w:rPr>
        <w:t>Глава  Шайдуровского  сельсовета</w:t>
      </w:r>
    </w:p>
    <w:p w:rsidR="00DA3D9F" w:rsidRPr="00637ED3" w:rsidRDefault="00DA3D9F" w:rsidP="00DA3D9F">
      <w:pPr>
        <w:jc w:val="both"/>
        <w:rPr>
          <w:sz w:val="28"/>
          <w:szCs w:val="28"/>
        </w:rPr>
      </w:pPr>
      <w:r w:rsidRPr="00637ED3">
        <w:rPr>
          <w:sz w:val="28"/>
          <w:szCs w:val="28"/>
        </w:rPr>
        <w:t xml:space="preserve">Сузунского района Новосибирской области                                                     Д.Г.Сизов    </w:t>
      </w:r>
    </w:p>
    <w:p w:rsidR="00DA3D9F" w:rsidRPr="00637ED3" w:rsidRDefault="00DA3D9F" w:rsidP="00DA3D9F">
      <w:pPr>
        <w:jc w:val="both"/>
        <w:rPr>
          <w:sz w:val="28"/>
          <w:szCs w:val="28"/>
        </w:rPr>
      </w:pPr>
    </w:p>
    <w:p w:rsidR="00DA3D9F" w:rsidRPr="00637ED3" w:rsidRDefault="00DA3D9F" w:rsidP="00DA3D9F">
      <w:pPr>
        <w:jc w:val="both"/>
        <w:rPr>
          <w:sz w:val="28"/>
          <w:szCs w:val="28"/>
        </w:rPr>
      </w:pPr>
    </w:p>
    <w:p w:rsidR="00DA3D9F" w:rsidRPr="00637ED3" w:rsidRDefault="00DA3D9F" w:rsidP="00DA3D9F">
      <w:pPr>
        <w:jc w:val="both"/>
        <w:rPr>
          <w:sz w:val="28"/>
          <w:szCs w:val="28"/>
        </w:rPr>
      </w:pPr>
      <w:r w:rsidRPr="00637ED3">
        <w:rPr>
          <w:sz w:val="28"/>
          <w:szCs w:val="28"/>
        </w:rPr>
        <w:t xml:space="preserve">                                                                                                 </w:t>
      </w: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Default="00DA3D9F" w:rsidP="00DA3D9F">
      <w:pPr>
        <w:jc w:val="right"/>
        <w:rPr>
          <w:sz w:val="28"/>
          <w:szCs w:val="28"/>
        </w:rPr>
      </w:pPr>
    </w:p>
    <w:p w:rsidR="00DA3D9F" w:rsidRPr="00637ED3" w:rsidRDefault="00DA3D9F" w:rsidP="00DA3D9F">
      <w:pPr>
        <w:jc w:val="right"/>
        <w:rPr>
          <w:sz w:val="28"/>
          <w:szCs w:val="28"/>
        </w:rPr>
      </w:pPr>
      <w:r w:rsidRPr="00637ED3">
        <w:rPr>
          <w:sz w:val="28"/>
          <w:szCs w:val="28"/>
        </w:rPr>
        <w:lastRenderedPageBreak/>
        <w:t>Утвержден постановлением</w:t>
      </w:r>
    </w:p>
    <w:p w:rsidR="00DA3D9F" w:rsidRPr="00637ED3" w:rsidRDefault="00DA3D9F" w:rsidP="00DA3D9F">
      <w:pPr>
        <w:jc w:val="right"/>
        <w:rPr>
          <w:sz w:val="28"/>
          <w:szCs w:val="28"/>
        </w:rPr>
      </w:pPr>
      <w:r w:rsidRPr="00637ED3">
        <w:rPr>
          <w:sz w:val="28"/>
          <w:szCs w:val="28"/>
        </w:rPr>
        <w:t>Администрации  Шайдуровского  сельсовета</w:t>
      </w:r>
    </w:p>
    <w:p w:rsidR="00DA3D9F" w:rsidRPr="00637ED3" w:rsidRDefault="00DA3D9F" w:rsidP="00DA3D9F">
      <w:pPr>
        <w:jc w:val="right"/>
        <w:rPr>
          <w:sz w:val="28"/>
          <w:szCs w:val="28"/>
        </w:rPr>
      </w:pPr>
      <w:r w:rsidRPr="00637ED3">
        <w:rPr>
          <w:sz w:val="28"/>
          <w:szCs w:val="28"/>
        </w:rPr>
        <w:t xml:space="preserve">Сузунского района </w:t>
      </w:r>
    </w:p>
    <w:p w:rsidR="00DA3D9F" w:rsidRPr="00637ED3" w:rsidRDefault="00DA3D9F" w:rsidP="00DA3D9F">
      <w:pPr>
        <w:jc w:val="right"/>
        <w:rPr>
          <w:sz w:val="28"/>
          <w:szCs w:val="28"/>
        </w:rPr>
      </w:pPr>
      <w:r w:rsidRPr="00637ED3">
        <w:rPr>
          <w:sz w:val="28"/>
          <w:szCs w:val="28"/>
        </w:rPr>
        <w:t>Новосибирской области</w:t>
      </w:r>
    </w:p>
    <w:p w:rsidR="00DA3D9F" w:rsidRPr="00637ED3" w:rsidRDefault="00DA3D9F" w:rsidP="00DA3D9F">
      <w:pPr>
        <w:jc w:val="right"/>
        <w:rPr>
          <w:sz w:val="28"/>
          <w:szCs w:val="28"/>
        </w:rPr>
      </w:pPr>
      <w:r w:rsidRPr="00637ED3">
        <w:rPr>
          <w:sz w:val="28"/>
          <w:szCs w:val="28"/>
        </w:rPr>
        <w:t xml:space="preserve">от </w:t>
      </w:r>
      <w:r>
        <w:rPr>
          <w:sz w:val="28"/>
          <w:szCs w:val="28"/>
        </w:rPr>
        <w:t xml:space="preserve">13.07.2017 </w:t>
      </w:r>
      <w:r w:rsidRPr="00637ED3">
        <w:rPr>
          <w:sz w:val="28"/>
          <w:szCs w:val="28"/>
        </w:rPr>
        <w:t xml:space="preserve">№ </w:t>
      </w:r>
      <w:r>
        <w:rPr>
          <w:sz w:val="28"/>
          <w:szCs w:val="28"/>
        </w:rPr>
        <w:t xml:space="preserve">  79</w:t>
      </w:r>
    </w:p>
    <w:p w:rsidR="00DA3D9F" w:rsidRPr="00637ED3" w:rsidRDefault="00DA3D9F" w:rsidP="00DA3D9F">
      <w:pPr>
        <w:jc w:val="center"/>
        <w:rPr>
          <w:b/>
          <w:sz w:val="28"/>
          <w:szCs w:val="28"/>
        </w:rPr>
      </w:pPr>
    </w:p>
    <w:p w:rsidR="00DA3D9F" w:rsidRPr="00637ED3" w:rsidRDefault="00DA3D9F" w:rsidP="00DA3D9F">
      <w:pPr>
        <w:jc w:val="center"/>
        <w:rPr>
          <w:b/>
          <w:sz w:val="28"/>
          <w:szCs w:val="28"/>
        </w:rPr>
      </w:pPr>
    </w:p>
    <w:p w:rsidR="00DA3D9F" w:rsidRPr="00637ED3" w:rsidRDefault="00DA3D9F" w:rsidP="00DA3D9F">
      <w:pPr>
        <w:jc w:val="center"/>
        <w:rPr>
          <w:b/>
          <w:sz w:val="28"/>
          <w:szCs w:val="28"/>
        </w:rPr>
      </w:pPr>
      <w:r w:rsidRPr="00637ED3">
        <w:rPr>
          <w:b/>
          <w:sz w:val="28"/>
          <w:szCs w:val="28"/>
        </w:rPr>
        <w:t>АДМИНИСТРАТИВНЫЙ РЕГЛАМЕНТ</w:t>
      </w:r>
    </w:p>
    <w:p w:rsidR="00DA3D9F" w:rsidRPr="00637ED3" w:rsidRDefault="00DA3D9F" w:rsidP="00DA3D9F">
      <w:pPr>
        <w:jc w:val="center"/>
        <w:rPr>
          <w:b/>
          <w:sz w:val="28"/>
          <w:szCs w:val="28"/>
        </w:rPr>
      </w:pPr>
      <w:r w:rsidRPr="00637ED3">
        <w:rPr>
          <w:b/>
          <w:sz w:val="28"/>
          <w:szCs w:val="28"/>
        </w:rPr>
        <w:t>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w:t>
      </w:r>
    </w:p>
    <w:p w:rsidR="00DA3D9F" w:rsidRPr="00637ED3" w:rsidRDefault="00DA3D9F" w:rsidP="00DA3D9F">
      <w:pPr>
        <w:suppressAutoHyphens/>
        <w:jc w:val="center"/>
        <w:rPr>
          <w:b/>
          <w:sz w:val="28"/>
          <w:szCs w:val="28"/>
        </w:rPr>
      </w:pPr>
    </w:p>
    <w:p w:rsidR="00DA3D9F" w:rsidRPr="00637ED3" w:rsidRDefault="00DA3D9F" w:rsidP="00DA3D9F">
      <w:pPr>
        <w:tabs>
          <w:tab w:val="left" w:pos="3686"/>
        </w:tabs>
        <w:suppressAutoHyphens/>
        <w:jc w:val="center"/>
        <w:rPr>
          <w:b/>
          <w:sz w:val="28"/>
          <w:szCs w:val="28"/>
        </w:rPr>
      </w:pPr>
      <w:r w:rsidRPr="00637ED3">
        <w:rPr>
          <w:b/>
          <w:sz w:val="28"/>
          <w:szCs w:val="28"/>
        </w:rPr>
        <w:t>1. Общие положения</w:t>
      </w:r>
    </w:p>
    <w:p w:rsidR="00DA3D9F" w:rsidRPr="00637ED3" w:rsidRDefault="00DA3D9F" w:rsidP="00F85D1C">
      <w:pPr>
        <w:widowControl w:val="0"/>
        <w:numPr>
          <w:ilvl w:val="0"/>
          <w:numId w:val="9"/>
        </w:numPr>
        <w:ind w:left="0" w:firstLine="690"/>
        <w:jc w:val="both"/>
        <w:rPr>
          <w:sz w:val="28"/>
          <w:szCs w:val="28"/>
        </w:rPr>
      </w:pPr>
      <w:r w:rsidRPr="00637ED3">
        <w:rPr>
          <w:sz w:val="28"/>
          <w:szCs w:val="28"/>
        </w:rPr>
        <w:t>Административный регламент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w:t>
      </w:r>
      <w:r w:rsidRPr="00637ED3">
        <w:rPr>
          <w:i/>
          <w:sz w:val="28"/>
          <w:szCs w:val="28"/>
        </w:rPr>
        <w:t xml:space="preserve"> </w:t>
      </w:r>
      <w:r w:rsidRPr="00637ED3">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Шайдуровского  </w:t>
      </w:r>
      <w:r w:rsidRPr="00637ED3">
        <w:rPr>
          <w:i/>
          <w:sz w:val="28"/>
          <w:szCs w:val="28"/>
        </w:rPr>
        <w:t xml:space="preserve"> </w:t>
      </w:r>
      <w:r w:rsidRPr="00637ED3">
        <w:rPr>
          <w:sz w:val="28"/>
          <w:szCs w:val="28"/>
        </w:rPr>
        <w:t>сельсовета Сузунского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w:t>
      </w:r>
      <w:r w:rsidRPr="00637ED3">
        <w:rPr>
          <w:i/>
          <w:sz w:val="28"/>
          <w:szCs w:val="28"/>
        </w:rPr>
        <w:t>,</w:t>
      </w:r>
      <w:r w:rsidRPr="00637ED3">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DA3D9F" w:rsidRPr="00637ED3" w:rsidRDefault="00DA3D9F" w:rsidP="00DA3D9F">
      <w:pPr>
        <w:jc w:val="both"/>
        <w:rPr>
          <w:sz w:val="28"/>
          <w:szCs w:val="28"/>
        </w:rPr>
      </w:pPr>
    </w:p>
    <w:p w:rsidR="00DA3D9F" w:rsidRPr="00637ED3" w:rsidRDefault="00DA3D9F" w:rsidP="00DA3D9F">
      <w:pPr>
        <w:jc w:val="center"/>
        <w:rPr>
          <w:sz w:val="28"/>
          <w:szCs w:val="28"/>
        </w:rPr>
      </w:pPr>
      <w:r w:rsidRPr="00637ED3">
        <w:rPr>
          <w:sz w:val="28"/>
          <w:szCs w:val="28"/>
        </w:rPr>
        <w:t>Наименование муниципального контроля</w:t>
      </w:r>
    </w:p>
    <w:p w:rsidR="00DA3D9F" w:rsidRPr="00637ED3" w:rsidRDefault="00DA3D9F" w:rsidP="00F85D1C">
      <w:pPr>
        <w:widowControl w:val="0"/>
        <w:numPr>
          <w:ilvl w:val="0"/>
          <w:numId w:val="9"/>
        </w:numPr>
        <w:suppressAutoHyphens/>
        <w:ind w:left="0" w:firstLine="567"/>
        <w:jc w:val="both"/>
        <w:rPr>
          <w:sz w:val="28"/>
          <w:szCs w:val="28"/>
        </w:rPr>
      </w:pPr>
      <w:r w:rsidRPr="00637ED3">
        <w:rPr>
          <w:sz w:val="28"/>
          <w:szCs w:val="28"/>
        </w:rPr>
        <w:t>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 (далее - муниципальная функция или муниципальный контроль).</w:t>
      </w:r>
    </w:p>
    <w:p w:rsidR="00DA3D9F" w:rsidRPr="00637ED3" w:rsidRDefault="00DA3D9F" w:rsidP="00DA3D9F">
      <w:pPr>
        <w:suppressAutoHyphens/>
        <w:jc w:val="center"/>
        <w:rPr>
          <w:sz w:val="28"/>
          <w:szCs w:val="28"/>
        </w:rPr>
      </w:pPr>
    </w:p>
    <w:p w:rsidR="00DA3D9F" w:rsidRPr="00637ED3" w:rsidRDefault="00DA3D9F" w:rsidP="00DA3D9F">
      <w:pPr>
        <w:suppressAutoHyphens/>
        <w:spacing w:line="0" w:lineRule="atLeast"/>
        <w:jc w:val="center"/>
        <w:rPr>
          <w:sz w:val="28"/>
          <w:szCs w:val="28"/>
        </w:rPr>
      </w:pPr>
      <w:r w:rsidRPr="00637ED3">
        <w:rPr>
          <w:sz w:val="28"/>
          <w:szCs w:val="28"/>
        </w:rPr>
        <w:t>Наименование органа местного самоуправления,</w:t>
      </w:r>
    </w:p>
    <w:p w:rsidR="00DA3D9F" w:rsidRPr="00637ED3" w:rsidRDefault="00DA3D9F" w:rsidP="00DA3D9F">
      <w:pPr>
        <w:suppressAutoHyphens/>
        <w:spacing w:line="0" w:lineRule="atLeast"/>
        <w:jc w:val="center"/>
        <w:rPr>
          <w:sz w:val="28"/>
          <w:szCs w:val="28"/>
        </w:rPr>
      </w:pPr>
      <w:r w:rsidRPr="00637ED3">
        <w:rPr>
          <w:sz w:val="28"/>
          <w:szCs w:val="28"/>
        </w:rPr>
        <w:t>осуществляющего муниципальный контроль</w:t>
      </w:r>
    </w:p>
    <w:p w:rsidR="00DA3D9F" w:rsidRPr="00637ED3" w:rsidRDefault="00DA3D9F" w:rsidP="00DA3D9F">
      <w:pPr>
        <w:suppressAutoHyphens/>
        <w:spacing w:line="0" w:lineRule="atLeast"/>
        <w:ind w:firstLine="709"/>
        <w:jc w:val="both"/>
        <w:rPr>
          <w:sz w:val="28"/>
          <w:szCs w:val="28"/>
        </w:rPr>
      </w:pPr>
      <w:r w:rsidRPr="00637ED3">
        <w:rPr>
          <w:sz w:val="28"/>
          <w:szCs w:val="28"/>
        </w:rPr>
        <w:t>3. Муниципальный контроль осуществляет администрация муниципального образования</w:t>
      </w:r>
      <w:r w:rsidRPr="00637ED3">
        <w:rPr>
          <w:i/>
          <w:sz w:val="28"/>
          <w:szCs w:val="28"/>
        </w:rPr>
        <w:t>.</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 xml:space="preserve"> Адрес органа осуществляющего муниципальный контроль:</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632425, Новосибирская область, Сузунский район, с.Шайдурово, ул. Выглазова,83;</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Тел/факс: 8(383 46) 46248/8(383 46) 46244;</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lang w:val="en-US"/>
        </w:rPr>
        <w:lastRenderedPageBreak/>
        <w:t>Email</w:t>
      </w:r>
      <w:r w:rsidRPr="00637ED3">
        <w:rPr>
          <w:sz w:val="28"/>
          <w:szCs w:val="28"/>
        </w:rPr>
        <w:t xml:space="preserve">: </w:t>
      </w:r>
      <w:r w:rsidRPr="00637ED3">
        <w:rPr>
          <w:sz w:val="28"/>
          <w:szCs w:val="28"/>
          <w:lang w:val="en-US"/>
        </w:rPr>
        <w:t>shajdur</w:t>
      </w:r>
      <w:r w:rsidRPr="00DA3D9F">
        <w:rPr>
          <w:sz w:val="28"/>
          <w:szCs w:val="28"/>
        </w:rPr>
        <w:t>@</w:t>
      </w:r>
      <w:r w:rsidRPr="00637ED3">
        <w:rPr>
          <w:sz w:val="28"/>
          <w:szCs w:val="28"/>
          <w:lang w:val="en-US"/>
        </w:rPr>
        <w:t>suzunadm</w:t>
      </w:r>
      <w:r w:rsidRPr="00DA3D9F">
        <w:rPr>
          <w:sz w:val="28"/>
          <w:szCs w:val="28"/>
        </w:rPr>
        <w:t>.</w:t>
      </w:r>
      <w:r w:rsidRPr="00637ED3">
        <w:rPr>
          <w:sz w:val="28"/>
          <w:szCs w:val="28"/>
          <w:lang w:val="en-US"/>
        </w:rPr>
        <w:t>ru</w:t>
      </w:r>
      <w:r w:rsidRPr="00637ED3">
        <w:rPr>
          <w:sz w:val="28"/>
          <w:szCs w:val="28"/>
        </w:rPr>
        <w:t>.</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Время работы:</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С понедельника по четверг с 09-00 до 17-00</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пятницу с 09-00 до 16-00, обед с 13-00 до 14-00.</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Суббота, воскресенье  - выходной.</w:t>
      </w:r>
    </w:p>
    <w:p w:rsidR="00DA3D9F" w:rsidRPr="00637ED3" w:rsidRDefault="00DA3D9F" w:rsidP="00DA3D9F">
      <w:pPr>
        <w:spacing w:line="0" w:lineRule="atLeast"/>
        <w:ind w:firstLine="720"/>
        <w:jc w:val="both"/>
        <w:rPr>
          <w:sz w:val="28"/>
          <w:szCs w:val="28"/>
        </w:rPr>
      </w:pPr>
      <w:r w:rsidRPr="00637ED3">
        <w:rPr>
          <w:sz w:val="28"/>
          <w:szCs w:val="28"/>
        </w:rPr>
        <w:t xml:space="preserve">Адрес официального сайта администрации муниципального образования </w:t>
      </w:r>
      <w:r w:rsidRPr="00637ED3">
        <w:rPr>
          <w:sz w:val="28"/>
          <w:szCs w:val="28"/>
          <w:lang w:val="en-US"/>
        </w:rPr>
        <w:t>http</w:t>
      </w:r>
      <w:r w:rsidRPr="00637ED3">
        <w:rPr>
          <w:sz w:val="28"/>
          <w:szCs w:val="28"/>
        </w:rPr>
        <w:t>://</w:t>
      </w:r>
      <w:r w:rsidRPr="00637ED3">
        <w:rPr>
          <w:sz w:val="28"/>
          <w:szCs w:val="28"/>
          <w:lang w:val="en-US"/>
        </w:rPr>
        <w:t>shaydurowo</w:t>
      </w:r>
      <w:r w:rsidRPr="00637ED3">
        <w:rPr>
          <w:sz w:val="28"/>
          <w:szCs w:val="28"/>
        </w:rPr>
        <w:t>.</w:t>
      </w:r>
      <w:r w:rsidRPr="00637ED3">
        <w:rPr>
          <w:sz w:val="28"/>
          <w:szCs w:val="28"/>
          <w:lang w:val="en-US"/>
        </w:rPr>
        <w:t>ru</w:t>
      </w:r>
      <w:r w:rsidRPr="00637ED3">
        <w:rPr>
          <w:sz w:val="28"/>
          <w:szCs w:val="28"/>
        </w:rPr>
        <w:t>;</w:t>
      </w:r>
      <w:r w:rsidRPr="00637ED3">
        <w:rPr>
          <w:color w:val="FF0000"/>
          <w:sz w:val="28"/>
          <w:szCs w:val="28"/>
        </w:rPr>
        <w:t>).</w:t>
      </w:r>
      <w:r w:rsidRPr="00637ED3">
        <w:rPr>
          <w:sz w:val="28"/>
          <w:szCs w:val="28"/>
        </w:rPr>
        <w:t>.</w:t>
      </w:r>
    </w:p>
    <w:p w:rsidR="00DA3D9F" w:rsidRPr="00637ED3" w:rsidRDefault="00DA3D9F" w:rsidP="00DA3D9F">
      <w:pPr>
        <w:suppressAutoHyphens/>
        <w:ind w:firstLine="709"/>
        <w:jc w:val="both"/>
        <w:rPr>
          <w:sz w:val="28"/>
          <w:szCs w:val="28"/>
        </w:rPr>
      </w:pPr>
    </w:p>
    <w:p w:rsidR="00DA3D9F" w:rsidRPr="00637ED3" w:rsidRDefault="00DA3D9F" w:rsidP="00DA3D9F">
      <w:pPr>
        <w:suppressAutoHyphens/>
        <w:jc w:val="center"/>
        <w:rPr>
          <w:sz w:val="28"/>
          <w:szCs w:val="28"/>
        </w:rPr>
      </w:pPr>
      <w:r w:rsidRPr="00637ED3">
        <w:rPr>
          <w:sz w:val="28"/>
          <w:szCs w:val="28"/>
        </w:rPr>
        <w:t>Перечень нормативных правовых актов, регулирующих исполнение муниципальной функции</w:t>
      </w:r>
    </w:p>
    <w:p w:rsidR="00DA3D9F" w:rsidRPr="00637ED3" w:rsidRDefault="00DA3D9F" w:rsidP="00F85D1C">
      <w:pPr>
        <w:widowControl w:val="0"/>
        <w:numPr>
          <w:ilvl w:val="0"/>
          <w:numId w:val="9"/>
        </w:numPr>
        <w:suppressAutoHyphens/>
        <w:jc w:val="both"/>
        <w:rPr>
          <w:sz w:val="28"/>
          <w:szCs w:val="28"/>
        </w:rPr>
      </w:pPr>
      <w:r w:rsidRPr="00637ED3">
        <w:rPr>
          <w:sz w:val="28"/>
          <w:szCs w:val="28"/>
        </w:rPr>
        <w:t>Муниципальный контроль осуществляется в соответствии с:</w:t>
      </w:r>
    </w:p>
    <w:p w:rsidR="00DA3D9F" w:rsidRPr="00637ED3" w:rsidRDefault="00DA3D9F" w:rsidP="00DA3D9F">
      <w:pPr>
        <w:autoSpaceDE w:val="0"/>
        <w:autoSpaceDN w:val="0"/>
        <w:adjustRightInd w:val="0"/>
        <w:ind w:firstLine="567"/>
        <w:jc w:val="both"/>
        <w:rPr>
          <w:sz w:val="28"/>
          <w:szCs w:val="28"/>
        </w:rPr>
      </w:pPr>
      <w:r w:rsidRPr="00637ED3">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DA3D9F" w:rsidRPr="00637ED3" w:rsidRDefault="00DA3D9F" w:rsidP="00DA3D9F">
      <w:pPr>
        <w:autoSpaceDE w:val="0"/>
        <w:autoSpaceDN w:val="0"/>
        <w:adjustRightInd w:val="0"/>
        <w:ind w:firstLine="540"/>
        <w:jc w:val="both"/>
        <w:rPr>
          <w:sz w:val="28"/>
          <w:szCs w:val="28"/>
        </w:rPr>
      </w:pPr>
      <w:r w:rsidRPr="00637ED3">
        <w:rPr>
          <w:sz w:val="28"/>
          <w:szCs w:val="28"/>
        </w:rPr>
        <w:t>Федеральным законом от 30.12.2006 № 271-ФЗ «О розничных рынках и о внесении изменений в Трудовой кодекс Российской Федерации» («Собрание законодательства РФ», 01.01.2007, № 1 (1 ч.), ст. 34);</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DA3D9F" w:rsidRPr="00637ED3" w:rsidRDefault="00DA3D9F" w:rsidP="00DA3D9F">
      <w:pPr>
        <w:autoSpaceDE w:val="0"/>
        <w:autoSpaceDN w:val="0"/>
        <w:adjustRightInd w:val="0"/>
        <w:ind w:firstLine="540"/>
        <w:jc w:val="both"/>
        <w:rPr>
          <w:sz w:val="28"/>
          <w:szCs w:val="28"/>
        </w:rPr>
      </w:pPr>
      <w:r w:rsidRPr="00637ED3">
        <w:rPr>
          <w:sz w:val="28"/>
          <w:szCs w:val="28"/>
        </w:rPr>
        <w:t>Постановлением Правительства РФ от 10.03.2007 № 148 «Об утверждении Правил выдачи разрешений на право организации розничного рынка» («Российская газета», № 52, 15.03.2007; «Собрание законодательства РФ», 19.03.2007, № 12, ст. 1413);</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DA3D9F" w:rsidRPr="00637ED3" w:rsidRDefault="00DA3D9F" w:rsidP="00DA3D9F">
      <w:pPr>
        <w:autoSpaceDE w:val="0"/>
        <w:autoSpaceDN w:val="0"/>
        <w:adjustRightInd w:val="0"/>
        <w:ind w:firstLine="567"/>
        <w:jc w:val="both"/>
        <w:rPr>
          <w:sz w:val="28"/>
          <w:szCs w:val="28"/>
        </w:rPr>
      </w:pPr>
      <w:r w:rsidRPr="00637ED3">
        <w:rPr>
          <w:sz w:val="28"/>
          <w:szCs w:val="28"/>
        </w:rPr>
        <w:t xml:space="preserve">Законом Новосибирской области от 06.04.2007 № 102-ОЗ «О некоторых вопросах организации розничных рынков на территории Новосибирской области» («Ведомости Новосибирского областного Совета депутатов», № 18, 13.04.2007, </w:t>
      </w:r>
      <w:r w:rsidRPr="00637ED3">
        <w:rPr>
          <w:sz w:val="28"/>
          <w:szCs w:val="28"/>
        </w:rPr>
        <w:lastRenderedPageBreak/>
        <w:t>«Советская Сибирь», № 71, 17.04.2007, «Сборник нормативных правовых актов Новосибирского областного Совета депутатов», № 2(30), май, 2007, с. 419);</w:t>
      </w:r>
    </w:p>
    <w:p w:rsidR="00DA3D9F" w:rsidRPr="00637ED3" w:rsidRDefault="00DA3D9F" w:rsidP="00DA3D9F">
      <w:pPr>
        <w:autoSpaceDE w:val="0"/>
        <w:autoSpaceDN w:val="0"/>
        <w:adjustRightInd w:val="0"/>
        <w:ind w:firstLine="540"/>
        <w:jc w:val="both"/>
        <w:rPr>
          <w:sz w:val="28"/>
          <w:szCs w:val="28"/>
        </w:rPr>
      </w:pPr>
      <w:r w:rsidRPr="00637ED3">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DA3D9F" w:rsidRPr="00637ED3" w:rsidRDefault="00DA3D9F" w:rsidP="00DA3D9F">
      <w:pPr>
        <w:autoSpaceDE w:val="0"/>
        <w:autoSpaceDN w:val="0"/>
        <w:adjustRightInd w:val="0"/>
        <w:ind w:firstLine="540"/>
        <w:jc w:val="both"/>
        <w:rPr>
          <w:sz w:val="28"/>
          <w:szCs w:val="28"/>
        </w:rPr>
      </w:pPr>
      <w:r w:rsidRPr="00637ED3">
        <w:rPr>
          <w:sz w:val="28"/>
          <w:szCs w:val="28"/>
        </w:rPr>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 («Советская Сибирь», № 146, 31.07.2007);</w:t>
      </w:r>
    </w:p>
    <w:p w:rsidR="00DA3D9F" w:rsidRPr="00637ED3" w:rsidRDefault="00DA3D9F" w:rsidP="00DA3D9F">
      <w:pPr>
        <w:autoSpaceDE w:val="0"/>
        <w:autoSpaceDN w:val="0"/>
        <w:adjustRightInd w:val="0"/>
        <w:ind w:firstLine="540"/>
        <w:jc w:val="both"/>
        <w:rPr>
          <w:sz w:val="28"/>
          <w:szCs w:val="28"/>
        </w:rPr>
      </w:pPr>
      <w:r w:rsidRPr="00637ED3">
        <w:rPr>
          <w:sz w:val="28"/>
          <w:szCs w:val="28"/>
        </w:rPr>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 («Советская Сибирь», № 76, 24.04.2007);</w:t>
      </w:r>
    </w:p>
    <w:p w:rsidR="00DA3D9F" w:rsidRPr="00637ED3" w:rsidRDefault="00DA3D9F" w:rsidP="00DA3D9F">
      <w:pPr>
        <w:autoSpaceDE w:val="0"/>
        <w:autoSpaceDN w:val="0"/>
        <w:adjustRightInd w:val="0"/>
        <w:ind w:firstLine="540"/>
        <w:jc w:val="both"/>
        <w:rPr>
          <w:sz w:val="28"/>
          <w:szCs w:val="28"/>
        </w:rPr>
      </w:pPr>
      <w:r w:rsidRPr="00637ED3">
        <w:rPr>
          <w:sz w:val="28"/>
          <w:szCs w:val="28"/>
        </w:rPr>
        <w:t>Постановлением администрации Новосибирской области от 10.04.2007 № 39-па «О предоставлении торговых мест на розничных рынках в Новосибирской области» («Советская Сибирь», № 71, 17.04.2007);</w:t>
      </w:r>
    </w:p>
    <w:p w:rsidR="00DA3D9F" w:rsidRPr="00637ED3" w:rsidRDefault="00DA3D9F" w:rsidP="00DA3D9F">
      <w:pPr>
        <w:autoSpaceDE w:val="0"/>
        <w:autoSpaceDN w:val="0"/>
        <w:adjustRightInd w:val="0"/>
        <w:ind w:firstLine="540"/>
        <w:jc w:val="both"/>
        <w:rPr>
          <w:sz w:val="28"/>
          <w:szCs w:val="28"/>
        </w:rPr>
      </w:pPr>
      <w:r w:rsidRPr="00637ED3">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637ED3">
        <w:rPr>
          <w:sz w:val="28"/>
          <w:szCs w:val="28"/>
        </w:rPr>
        <w:t>Официальный сайт Правительства Новосибирской области http://www.adm.nso.ru, 03.07.2012, «Советская Сибирь», № 122, 10.07.2012);</w:t>
      </w:r>
    </w:p>
    <w:p w:rsidR="00DA3D9F" w:rsidRPr="00637ED3" w:rsidRDefault="00DA3D9F" w:rsidP="00DA3D9F">
      <w:pPr>
        <w:ind w:firstLine="720"/>
        <w:jc w:val="both"/>
        <w:rPr>
          <w:sz w:val="28"/>
          <w:szCs w:val="28"/>
        </w:rPr>
      </w:pPr>
      <w:r w:rsidRPr="00637ED3">
        <w:rPr>
          <w:sz w:val="28"/>
          <w:szCs w:val="28"/>
        </w:rPr>
        <w:t>Уставом муниципального образования.</w:t>
      </w:r>
    </w:p>
    <w:p w:rsidR="00DA3D9F" w:rsidRPr="00637ED3" w:rsidRDefault="00DA3D9F" w:rsidP="00DA3D9F">
      <w:pPr>
        <w:suppressAutoHyphens/>
        <w:autoSpaceDE w:val="0"/>
        <w:autoSpaceDN w:val="0"/>
        <w:adjustRightInd w:val="0"/>
        <w:ind w:firstLine="567"/>
        <w:jc w:val="both"/>
        <w:rPr>
          <w:sz w:val="28"/>
          <w:szCs w:val="28"/>
        </w:rPr>
      </w:pPr>
    </w:p>
    <w:p w:rsidR="00DA3D9F" w:rsidRPr="00637ED3" w:rsidRDefault="00DA3D9F" w:rsidP="00DA3D9F">
      <w:pPr>
        <w:suppressAutoHyphens/>
        <w:jc w:val="center"/>
        <w:rPr>
          <w:sz w:val="28"/>
          <w:szCs w:val="28"/>
        </w:rPr>
      </w:pPr>
      <w:r w:rsidRPr="00637ED3">
        <w:rPr>
          <w:sz w:val="28"/>
          <w:szCs w:val="28"/>
        </w:rPr>
        <w:t>Предмет муниципального контроля</w:t>
      </w:r>
    </w:p>
    <w:p w:rsidR="00DA3D9F" w:rsidRPr="00637ED3" w:rsidRDefault="00DA3D9F" w:rsidP="00F85D1C">
      <w:pPr>
        <w:widowControl w:val="0"/>
        <w:numPr>
          <w:ilvl w:val="0"/>
          <w:numId w:val="9"/>
        </w:numPr>
        <w:autoSpaceDE w:val="0"/>
        <w:autoSpaceDN w:val="0"/>
        <w:adjustRightInd w:val="0"/>
        <w:ind w:left="0" w:firstLine="567"/>
        <w:jc w:val="both"/>
        <w:rPr>
          <w:sz w:val="28"/>
          <w:szCs w:val="28"/>
        </w:rPr>
      </w:pPr>
      <w:r w:rsidRPr="00637ED3">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организации и осуществления деятельности по продаже товаров (выполнению работ, оказанию услуг) на розничных рынках на территории  муниципального образования.</w:t>
      </w:r>
    </w:p>
    <w:p w:rsidR="00DA3D9F" w:rsidRPr="00637ED3" w:rsidRDefault="00DA3D9F" w:rsidP="00DA3D9F">
      <w:pPr>
        <w:autoSpaceDE w:val="0"/>
        <w:autoSpaceDN w:val="0"/>
        <w:adjustRightInd w:val="0"/>
        <w:ind w:firstLine="540"/>
        <w:jc w:val="both"/>
        <w:rPr>
          <w:sz w:val="28"/>
          <w:szCs w:val="28"/>
          <w:lang w:eastAsia="en-US"/>
        </w:rPr>
      </w:pPr>
    </w:p>
    <w:p w:rsidR="00DA3D9F" w:rsidRPr="00637ED3" w:rsidRDefault="00DA3D9F" w:rsidP="00DA3D9F">
      <w:pPr>
        <w:suppressAutoHyphens/>
        <w:jc w:val="center"/>
        <w:rPr>
          <w:sz w:val="28"/>
          <w:szCs w:val="28"/>
        </w:rPr>
      </w:pPr>
      <w:r w:rsidRPr="00637ED3">
        <w:rPr>
          <w:sz w:val="28"/>
          <w:szCs w:val="28"/>
        </w:rPr>
        <w:t>Права и обязанности должностных лиц органа местного самоуправления при осуществлении муниципального контроля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lang w:eastAsia="en-US"/>
        </w:rPr>
      </w:pPr>
      <w:r w:rsidRPr="00637ED3">
        <w:rPr>
          <w:sz w:val="28"/>
          <w:szCs w:val="28"/>
          <w:lang w:eastAsia="en-US"/>
        </w:rPr>
        <w:t xml:space="preserve">При осуществлении мероприятий по муниципальному контролю должностные лица администрации </w:t>
      </w:r>
      <w:r w:rsidRPr="00637ED3">
        <w:rPr>
          <w:sz w:val="28"/>
          <w:szCs w:val="28"/>
        </w:rPr>
        <w:t>муниципального образования</w:t>
      </w:r>
      <w:r w:rsidRPr="00637ED3">
        <w:rPr>
          <w:sz w:val="28"/>
          <w:szCs w:val="28"/>
          <w:lang w:eastAsia="en-US"/>
        </w:rPr>
        <w:t xml:space="preserve">, уполномоченные на осуществление муниципального контроля имеют право: </w:t>
      </w:r>
    </w:p>
    <w:p w:rsidR="00DA3D9F" w:rsidRPr="00637ED3" w:rsidRDefault="00DA3D9F" w:rsidP="00DA3D9F">
      <w:pPr>
        <w:autoSpaceDE w:val="0"/>
        <w:autoSpaceDN w:val="0"/>
        <w:adjustRightInd w:val="0"/>
        <w:ind w:firstLine="567"/>
        <w:jc w:val="both"/>
        <w:rPr>
          <w:sz w:val="28"/>
          <w:szCs w:val="28"/>
        </w:rPr>
      </w:pPr>
      <w:r w:rsidRPr="00637ED3">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DA3D9F" w:rsidRPr="00637ED3" w:rsidRDefault="00DA3D9F" w:rsidP="00DA3D9F">
      <w:pPr>
        <w:autoSpaceDE w:val="0"/>
        <w:autoSpaceDN w:val="0"/>
        <w:adjustRightInd w:val="0"/>
        <w:ind w:firstLine="567"/>
        <w:jc w:val="both"/>
        <w:rPr>
          <w:sz w:val="28"/>
          <w:szCs w:val="28"/>
        </w:rPr>
      </w:pPr>
      <w:r w:rsidRPr="00637ED3">
        <w:rPr>
          <w:sz w:val="28"/>
          <w:szCs w:val="28"/>
        </w:rPr>
        <w:t xml:space="preserve">- беспрепятственно по предъявлении служебного удостоверения и копии распоряжения главы муниципального образования  о назначении проверки проводить обследования используемых зданий, помещений, сооружений, </w:t>
      </w:r>
      <w:r w:rsidRPr="00637ED3">
        <w:rPr>
          <w:sz w:val="28"/>
          <w:szCs w:val="28"/>
        </w:rPr>
        <w:lastRenderedPageBreak/>
        <w:t>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DA3D9F" w:rsidRPr="00637ED3" w:rsidRDefault="00DA3D9F" w:rsidP="00DA3D9F">
      <w:pPr>
        <w:autoSpaceDE w:val="0"/>
        <w:autoSpaceDN w:val="0"/>
        <w:adjustRightInd w:val="0"/>
        <w:ind w:firstLine="567"/>
        <w:jc w:val="both"/>
        <w:rPr>
          <w:sz w:val="28"/>
          <w:szCs w:val="28"/>
        </w:rPr>
      </w:pPr>
      <w:r w:rsidRPr="00637ED3">
        <w:rPr>
          <w:sz w:val="28"/>
          <w:szCs w:val="28"/>
        </w:rPr>
        <w:t>- выдавать юридическим лицам,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DA3D9F" w:rsidRPr="00637ED3" w:rsidRDefault="00DA3D9F" w:rsidP="00DA3D9F">
      <w:pPr>
        <w:autoSpaceDE w:val="0"/>
        <w:autoSpaceDN w:val="0"/>
        <w:adjustRightInd w:val="0"/>
        <w:ind w:firstLine="567"/>
        <w:jc w:val="both"/>
        <w:rPr>
          <w:sz w:val="28"/>
          <w:szCs w:val="28"/>
        </w:rPr>
      </w:pPr>
      <w:r w:rsidRPr="00637ED3">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Должностные лица администрации муниципального образования при осуществлении муниципального контроля не вправе: </w:t>
      </w:r>
    </w:p>
    <w:p w:rsidR="00DA3D9F" w:rsidRPr="00637ED3" w:rsidRDefault="00C06E7F" w:rsidP="00DA3D9F">
      <w:pPr>
        <w:pStyle w:val="s1"/>
        <w:spacing w:before="0" w:beforeAutospacing="0" w:after="0" w:afterAutospacing="0"/>
        <w:ind w:firstLine="567"/>
        <w:jc w:val="both"/>
        <w:rPr>
          <w:sz w:val="28"/>
          <w:szCs w:val="28"/>
        </w:rPr>
      </w:pPr>
      <w:hyperlink r:id="rId59" w:anchor="/document/12187922/entry/0" w:history="1">
        <w:r w:rsidR="00DA3D9F" w:rsidRPr="00637ED3">
          <w:rPr>
            <w:rStyle w:val="af1"/>
            <w:sz w:val="28"/>
            <w:szCs w:val="28"/>
          </w:rPr>
          <w:t>1)</w:t>
        </w:r>
      </w:hyperlink>
      <w:r w:rsidR="00DA3D9F" w:rsidRPr="00637ED3">
        <w:rPr>
          <w:rStyle w:val="apple-converted-space"/>
          <w:sz w:val="28"/>
          <w:szCs w:val="28"/>
        </w:rPr>
        <w:t> </w:t>
      </w:r>
      <w:r w:rsidR="00DA3D9F" w:rsidRPr="00637ED3">
        <w:rPr>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 xml:space="preserve">1.1) проверять выполнение требований, установленных нормативными правовыми актами органов исполнительной власти СССР и РСФСР и не </w:t>
      </w:r>
      <w:r w:rsidRPr="00637ED3">
        <w:rPr>
          <w:sz w:val="28"/>
          <w:szCs w:val="28"/>
          <w:shd w:val="clear" w:color="auto" w:fill="FFFFFF"/>
        </w:rPr>
        <w:t>соответствующих законодательству Российской Федерации;</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 xml:space="preserve">1.2)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60" w:anchor="/document/186367/entry/47" w:history="1">
        <w:r w:rsidRPr="00637ED3">
          <w:rPr>
            <w:rStyle w:val="af1"/>
            <w:sz w:val="28"/>
            <w:szCs w:val="28"/>
          </w:rPr>
          <w:t>законодательством</w:t>
        </w:r>
      </w:hyperlink>
      <w:r w:rsidRPr="00637ED3">
        <w:rPr>
          <w:rStyle w:val="apple-converted-space"/>
          <w:sz w:val="28"/>
          <w:szCs w:val="28"/>
        </w:rPr>
        <w:t> </w:t>
      </w:r>
      <w:r w:rsidRPr="00637ED3">
        <w:rPr>
          <w:sz w:val="28"/>
          <w:szCs w:val="28"/>
        </w:rPr>
        <w:t>Российской Федерации порядке;</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637ED3">
        <w:rPr>
          <w:rStyle w:val="apple-converted-space"/>
          <w:sz w:val="28"/>
          <w:szCs w:val="28"/>
        </w:rPr>
        <w:t> </w:t>
      </w:r>
      <w:hyperlink r:id="rId61" w:anchor="/document/12164247/entry/1222" w:history="1">
        <w:r w:rsidRPr="00637ED3">
          <w:rPr>
            <w:rStyle w:val="af1"/>
            <w:sz w:val="28"/>
            <w:szCs w:val="28"/>
          </w:rPr>
          <w:t>подпунктом "б" пункта 2 части 2 статьи 10</w:t>
        </w:r>
      </w:hyperlink>
      <w:r w:rsidRPr="00637ED3">
        <w:rPr>
          <w:rStyle w:val="apple-converted-space"/>
          <w:sz w:val="28"/>
          <w:szCs w:val="28"/>
        </w:rPr>
        <w:t>  </w:t>
      </w:r>
      <w:r w:rsidRPr="00637ED3">
        <w:rPr>
          <w:rStyle w:val="aff2"/>
          <w:i w:val="0"/>
          <w:iCs w:val="0"/>
          <w:sz w:val="28"/>
          <w:szCs w:val="28"/>
        </w:rPr>
        <w:t>Федерального</w:t>
      </w:r>
      <w:r w:rsidRPr="00637ED3">
        <w:rPr>
          <w:rStyle w:val="apple-converted-space"/>
          <w:sz w:val="28"/>
          <w:szCs w:val="28"/>
        </w:rPr>
        <w:t> </w:t>
      </w:r>
      <w:r w:rsidRPr="00637ED3">
        <w:rPr>
          <w:rStyle w:val="aff2"/>
          <w:i w:val="0"/>
          <w:iCs w:val="0"/>
          <w:sz w:val="28"/>
          <w:szCs w:val="28"/>
        </w:rPr>
        <w:t>закона</w:t>
      </w:r>
      <w:r w:rsidRPr="00637ED3">
        <w:rPr>
          <w:sz w:val="28"/>
          <w:szCs w:val="28"/>
        </w:rPr>
        <w:t xml:space="preserve"> от 26.12.2008г. №294,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5) распространять информацию, полученную в результате проведения проверки и составляющую</w:t>
      </w:r>
      <w:r w:rsidRPr="00637ED3">
        <w:rPr>
          <w:rStyle w:val="apple-converted-space"/>
          <w:sz w:val="28"/>
          <w:szCs w:val="28"/>
        </w:rPr>
        <w:t> </w:t>
      </w:r>
      <w:hyperlink r:id="rId62" w:anchor="/document/10102673/entry/5" w:history="1">
        <w:r w:rsidRPr="00637ED3">
          <w:rPr>
            <w:rStyle w:val="af1"/>
            <w:sz w:val="28"/>
            <w:szCs w:val="28"/>
          </w:rPr>
          <w:t>государственную</w:t>
        </w:r>
      </w:hyperlink>
      <w:r w:rsidRPr="00637ED3">
        <w:rPr>
          <w:sz w:val="28"/>
          <w:szCs w:val="28"/>
        </w:rPr>
        <w:t>,</w:t>
      </w:r>
      <w:r w:rsidRPr="00637ED3">
        <w:rPr>
          <w:rStyle w:val="apple-converted-space"/>
          <w:sz w:val="28"/>
          <w:szCs w:val="28"/>
        </w:rPr>
        <w:t> </w:t>
      </w:r>
      <w:hyperlink r:id="rId63" w:anchor="/document/12136454/entry/301" w:history="1">
        <w:r w:rsidRPr="00637ED3">
          <w:rPr>
            <w:rStyle w:val="af1"/>
            <w:sz w:val="28"/>
            <w:szCs w:val="28"/>
          </w:rPr>
          <w:t>коммерческую</w:t>
        </w:r>
      </w:hyperlink>
      <w:r w:rsidRPr="00637ED3">
        <w:rPr>
          <w:sz w:val="28"/>
          <w:szCs w:val="28"/>
        </w:rPr>
        <w:t xml:space="preserve">, служебную, иную охраняемую </w:t>
      </w:r>
      <w:r w:rsidRPr="00637ED3">
        <w:rPr>
          <w:sz w:val="28"/>
          <w:szCs w:val="28"/>
        </w:rPr>
        <w:lastRenderedPageBreak/>
        <w:t>законом тайну, за исключением случаев, предусмотренных законодательством Российской Федерации;</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6) превышать установленные сроки проведения проверки;</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637ED3">
        <w:rPr>
          <w:rStyle w:val="apple-converted-space"/>
          <w:sz w:val="28"/>
          <w:szCs w:val="28"/>
        </w:rPr>
        <w:t> </w:t>
      </w:r>
      <w:hyperlink r:id="rId64" w:anchor="/document/71384116/entry/1000" w:history="1">
        <w:r w:rsidRPr="00637ED3">
          <w:rPr>
            <w:rStyle w:val="af1"/>
            <w:sz w:val="28"/>
            <w:szCs w:val="28"/>
          </w:rPr>
          <w:t>перечень</w:t>
        </w:r>
      </w:hyperlink>
      <w:r w:rsidRPr="00637ED3">
        <w:rPr>
          <w:sz w:val="28"/>
          <w:szCs w:val="28"/>
        </w:rPr>
        <w:t>;</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Должностные лица администрации муниципального образования при осуществлении муниципального контроля обязаны: </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w:t>
      </w:r>
      <w:r w:rsidRPr="00637ED3">
        <w:rPr>
          <w:rStyle w:val="apple-converted-space"/>
          <w:sz w:val="28"/>
          <w:szCs w:val="28"/>
        </w:rPr>
        <w:t> </w:t>
      </w:r>
      <w:hyperlink r:id="rId65" w:anchor="/document/12164247/entry/1005" w:history="1">
        <w:r w:rsidRPr="00637ED3">
          <w:rPr>
            <w:rStyle w:val="af1"/>
            <w:sz w:val="28"/>
            <w:szCs w:val="28"/>
          </w:rPr>
          <w:t>частью 5 статьи 10</w:t>
        </w:r>
      </w:hyperlink>
      <w:r w:rsidRPr="00637ED3">
        <w:rPr>
          <w:rStyle w:val="apple-converted-space"/>
          <w:sz w:val="28"/>
          <w:szCs w:val="28"/>
        </w:rPr>
        <w:t>  </w:t>
      </w:r>
      <w:r w:rsidRPr="00637ED3">
        <w:rPr>
          <w:rStyle w:val="aff2"/>
          <w:i w:val="0"/>
          <w:iCs w:val="0"/>
          <w:sz w:val="28"/>
          <w:szCs w:val="28"/>
        </w:rPr>
        <w:t>Федерального</w:t>
      </w:r>
      <w:r w:rsidRPr="00637ED3">
        <w:rPr>
          <w:rStyle w:val="apple-converted-space"/>
          <w:sz w:val="28"/>
          <w:szCs w:val="28"/>
        </w:rPr>
        <w:t> </w:t>
      </w:r>
      <w:r w:rsidRPr="00637ED3">
        <w:rPr>
          <w:rStyle w:val="aff2"/>
          <w:i w:val="0"/>
          <w:iCs w:val="0"/>
          <w:sz w:val="28"/>
          <w:szCs w:val="28"/>
        </w:rPr>
        <w:t>закона от 26.12.2008г. №294-ФЗ</w:t>
      </w:r>
      <w:r w:rsidRPr="00637ED3">
        <w:rPr>
          <w:sz w:val="28"/>
          <w:szCs w:val="28"/>
        </w:rPr>
        <w:t>, копии документа о согласовании проведения проверки;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10) соблюдать сроки проведения проверки, установленные настоящим</w:t>
      </w:r>
      <w:r w:rsidRPr="00637ED3">
        <w:rPr>
          <w:rStyle w:val="apple-converted-space"/>
          <w:sz w:val="28"/>
          <w:szCs w:val="28"/>
        </w:rPr>
        <w:t> </w:t>
      </w:r>
      <w:r w:rsidRPr="00637ED3">
        <w:rPr>
          <w:rStyle w:val="aff2"/>
          <w:i w:val="0"/>
          <w:iCs w:val="0"/>
          <w:sz w:val="28"/>
          <w:szCs w:val="28"/>
        </w:rPr>
        <w:t>Федеральным законом</w:t>
      </w:r>
      <w:r w:rsidRPr="00637ED3">
        <w:rPr>
          <w:sz w:val="28"/>
          <w:szCs w:val="28"/>
        </w:rPr>
        <w:t>;</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A3D9F" w:rsidRPr="00637ED3" w:rsidRDefault="00DA3D9F" w:rsidP="00DA3D9F">
      <w:pPr>
        <w:widowControl w:val="0"/>
        <w:autoSpaceDE w:val="0"/>
        <w:autoSpaceDN w:val="0"/>
        <w:adjustRightInd w:val="0"/>
        <w:ind w:firstLine="540"/>
        <w:jc w:val="both"/>
        <w:rPr>
          <w:sz w:val="28"/>
          <w:szCs w:val="28"/>
          <w:shd w:val="clear" w:color="auto" w:fill="FFFFFF"/>
        </w:rPr>
      </w:pPr>
      <w:r w:rsidRPr="00637ED3">
        <w:rPr>
          <w:sz w:val="28"/>
          <w:szCs w:val="28"/>
        </w:rPr>
        <w:t xml:space="preserve">14) </w:t>
      </w:r>
      <w:r w:rsidRPr="00637ED3">
        <w:rPr>
          <w:sz w:val="28"/>
          <w:szCs w:val="28"/>
          <w:shd w:val="clear" w:color="auto" w:fill="FFFFFF"/>
        </w:rPr>
        <w:t>осуществлять внесение информации в единый реестр проверок в соответствии с Правилами формирования и ведения единого реестра проверок, утвержденного постановлением Правительства Российской Федерации от 28.04.2015 № 415.</w:t>
      </w:r>
    </w:p>
    <w:p w:rsidR="00DA3D9F" w:rsidRPr="00637ED3" w:rsidRDefault="00DA3D9F" w:rsidP="00DA3D9F">
      <w:pPr>
        <w:suppressAutoHyphens/>
        <w:autoSpaceDE w:val="0"/>
        <w:autoSpaceDN w:val="0"/>
        <w:adjustRightInd w:val="0"/>
        <w:ind w:firstLine="709"/>
        <w:jc w:val="both"/>
        <w:rPr>
          <w:sz w:val="28"/>
          <w:szCs w:val="28"/>
        </w:rPr>
      </w:pPr>
    </w:p>
    <w:p w:rsidR="00DA3D9F" w:rsidRPr="00637ED3" w:rsidRDefault="00DA3D9F" w:rsidP="00DA3D9F">
      <w:pPr>
        <w:jc w:val="center"/>
        <w:rPr>
          <w:sz w:val="28"/>
          <w:szCs w:val="28"/>
        </w:rPr>
      </w:pPr>
      <w:r w:rsidRPr="00637ED3">
        <w:rPr>
          <w:sz w:val="28"/>
          <w:szCs w:val="28"/>
        </w:rPr>
        <w:t>Права и обязанности лиц, в отношении которых исполняется</w:t>
      </w:r>
    </w:p>
    <w:p w:rsidR="00DA3D9F" w:rsidRPr="00637ED3" w:rsidRDefault="00DA3D9F" w:rsidP="00DA3D9F">
      <w:pPr>
        <w:jc w:val="center"/>
        <w:rPr>
          <w:sz w:val="28"/>
          <w:szCs w:val="28"/>
        </w:rPr>
      </w:pPr>
      <w:r w:rsidRPr="00637ED3">
        <w:rPr>
          <w:sz w:val="28"/>
          <w:szCs w:val="28"/>
        </w:rPr>
        <w:t>муниципальная функция</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Лицами, в отношении которых исполняется муниципальная функция,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w:t>
      </w:r>
      <w:r w:rsidRPr="00637ED3">
        <w:rPr>
          <w:sz w:val="28"/>
          <w:szCs w:val="28"/>
        </w:rPr>
        <w:lastRenderedPageBreak/>
        <w:t xml:space="preserve">муниципальная функция, или проверяемое лицо). </w:t>
      </w:r>
    </w:p>
    <w:p w:rsidR="00DA3D9F" w:rsidRPr="00637ED3" w:rsidRDefault="00DA3D9F" w:rsidP="00F85D1C">
      <w:pPr>
        <w:numPr>
          <w:ilvl w:val="0"/>
          <w:numId w:val="9"/>
        </w:numPr>
        <w:suppressAutoHyphens/>
        <w:autoSpaceDE w:val="0"/>
        <w:autoSpaceDN w:val="0"/>
        <w:adjustRightInd w:val="0"/>
        <w:ind w:left="142" w:firstLine="425"/>
        <w:jc w:val="both"/>
        <w:rPr>
          <w:sz w:val="28"/>
          <w:szCs w:val="28"/>
        </w:rPr>
      </w:pPr>
      <w:r w:rsidRPr="00637ED3">
        <w:rPr>
          <w:sz w:val="28"/>
          <w:szCs w:val="28"/>
        </w:rPr>
        <w:t xml:space="preserve">Лица, в отношении которых исполняется муниципальная функция, имеют право: </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1) непосредственно присутствовать при проведении проверки, давать объяснения по вопросам, относящимся к предмету проверки;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w:t>
      </w:r>
      <w:r w:rsidRPr="00637ED3">
        <w:rPr>
          <w:rStyle w:val="apple-converted-space"/>
          <w:sz w:val="28"/>
          <w:szCs w:val="28"/>
        </w:rPr>
        <w:t> </w:t>
      </w:r>
      <w:r w:rsidRPr="00637ED3">
        <w:rPr>
          <w:rStyle w:val="aff2"/>
          <w:i w:val="0"/>
          <w:iCs w:val="0"/>
          <w:sz w:val="28"/>
          <w:szCs w:val="28"/>
        </w:rPr>
        <w:t>Федеральным</w:t>
      </w:r>
      <w:r w:rsidRPr="00637ED3">
        <w:rPr>
          <w:rStyle w:val="apple-converted-space"/>
          <w:sz w:val="28"/>
          <w:szCs w:val="28"/>
        </w:rPr>
        <w:t> </w:t>
      </w:r>
      <w:r w:rsidRPr="00637ED3">
        <w:rPr>
          <w:rStyle w:val="aff2"/>
          <w:i w:val="0"/>
          <w:iCs w:val="0"/>
          <w:sz w:val="28"/>
          <w:szCs w:val="28"/>
        </w:rPr>
        <w:t>законом от 26.12.2008г. №294-ФЗ</w:t>
      </w:r>
      <w:r w:rsidRPr="00637ED3">
        <w:rPr>
          <w:sz w:val="28"/>
          <w:szCs w:val="28"/>
        </w:rPr>
        <w:t>;</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66" w:anchor="/multilink/12164247/paragraph/262/number/0" w:history="1">
        <w:r w:rsidRPr="00637ED3">
          <w:rPr>
            <w:rStyle w:val="af1"/>
            <w:sz w:val="28"/>
            <w:szCs w:val="28"/>
          </w:rPr>
          <w:t>законодательством</w:t>
        </w:r>
      </w:hyperlink>
      <w:r w:rsidRPr="00637ED3">
        <w:rPr>
          <w:rStyle w:val="apple-converted-space"/>
          <w:sz w:val="28"/>
          <w:szCs w:val="28"/>
        </w:rPr>
        <w:t> </w:t>
      </w:r>
      <w:r w:rsidRPr="00637ED3">
        <w:rPr>
          <w:sz w:val="28"/>
          <w:szCs w:val="28"/>
        </w:rPr>
        <w:t>Российской Федерации;</w:t>
      </w:r>
    </w:p>
    <w:p w:rsidR="00DA3D9F" w:rsidRPr="00637ED3" w:rsidRDefault="00DA3D9F" w:rsidP="00DA3D9F">
      <w:pPr>
        <w:pStyle w:val="s1"/>
        <w:shd w:val="clear" w:color="auto" w:fill="FFFFFF"/>
        <w:spacing w:before="0" w:beforeAutospacing="0" w:after="0" w:afterAutospacing="0"/>
        <w:ind w:firstLine="567"/>
        <w:jc w:val="both"/>
        <w:rPr>
          <w:sz w:val="28"/>
          <w:szCs w:val="28"/>
        </w:rPr>
      </w:pPr>
      <w:r w:rsidRPr="00637ED3">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Лица, в отношении которых исполняется муниципальная функция, обязаны: </w:t>
      </w:r>
    </w:p>
    <w:p w:rsidR="00DA3D9F" w:rsidRPr="00637ED3" w:rsidRDefault="00DA3D9F" w:rsidP="00F85D1C">
      <w:pPr>
        <w:widowControl w:val="0"/>
        <w:numPr>
          <w:ilvl w:val="0"/>
          <w:numId w:val="7"/>
        </w:numPr>
        <w:ind w:left="0" w:firstLine="567"/>
        <w:jc w:val="both"/>
        <w:rPr>
          <w:sz w:val="28"/>
          <w:szCs w:val="28"/>
        </w:rPr>
      </w:pPr>
      <w:r w:rsidRPr="00637ED3">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DA3D9F" w:rsidRPr="00637ED3" w:rsidRDefault="00DA3D9F" w:rsidP="00DA3D9F">
      <w:pPr>
        <w:autoSpaceDE w:val="0"/>
        <w:autoSpaceDN w:val="0"/>
        <w:adjustRightInd w:val="0"/>
        <w:ind w:firstLine="567"/>
        <w:jc w:val="both"/>
        <w:rPr>
          <w:sz w:val="28"/>
          <w:szCs w:val="28"/>
        </w:rPr>
      </w:pPr>
      <w:r w:rsidRPr="00637ED3">
        <w:rPr>
          <w:sz w:val="28"/>
          <w:szCs w:val="28"/>
        </w:rPr>
        <w:t>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DA3D9F" w:rsidRPr="00637ED3" w:rsidRDefault="00DA3D9F" w:rsidP="00DA3D9F">
      <w:pPr>
        <w:widowControl w:val="0"/>
        <w:autoSpaceDE w:val="0"/>
        <w:autoSpaceDN w:val="0"/>
        <w:adjustRightInd w:val="0"/>
        <w:spacing w:line="0" w:lineRule="atLeast"/>
        <w:ind w:firstLine="540"/>
        <w:jc w:val="both"/>
        <w:rPr>
          <w:sz w:val="28"/>
          <w:szCs w:val="28"/>
        </w:rPr>
      </w:pPr>
      <w:r w:rsidRPr="00637ED3">
        <w:rPr>
          <w:sz w:val="28"/>
          <w:szCs w:val="28"/>
        </w:rPr>
        <w:t xml:space="preserve">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w:t>
      </w:r>
      <w:r w:rsidRPr="00637ED3">
        <w:rPr>
          <w:sz w:val="28"/>
          <w:szCs w:val="28"/>
        </w:rPr>
        <w:lastRenderedPageBreak/>
        <w:t>индивидуальные предприниматели.</w:t>
      </w:r>
    </w:p>
    <w:p w:rsidR="00DA3D9F" w:rsidRPr="00637ED3" w:rsidRDefault="00DA3D9F" w:rsidP="00DA3D9F">
      <w:pPr>
        <w:widowControl w:val="0"/>
        <w:autoSpaceDE w:val="0"/>
        <w:autoSpaceDN w:val="0"/>
        <w:adjustRightInd w:val="0"/>
        <w:spacing w:line="0" w:lineRule="atLeast"/>
        <w:ind w:firstLine="540"/>
        <w:jc w:val="both"/>
        <w:rPr>
          <w:sz w:val="28"/>
          <w:szCs w:val="28"/>
        </w:rPr>
      </w:pPr>
    </w:p>
    <w:p w:rsidR="00DA3D9F" w:rsidRPr="00637ED3" w:rsidRDefault="00DA3D9F" w:rsidP="00DA3D9F">
      <w:pPr>
        <w:suppressAutoHyphens/>
        <w:jc w:val="center"/>
        <w:rPr>
          <w:sz w:val="28"/>
          <w:szCs w:val="28"/>
        </w:rPr>
      </w:pPr>
      <w:r w:rsidRPr="00637ED3">
        <w:rPr>
          <w:sz w:val="28"/>
          <w:szCs w:val="28"/>
        </w:rPr>
        <w:t>Описание результата осуществления муниципального контроля</w:t>
      </w:r>
    </w:p>
    <w:p w:rsidR="00DA3D9F" w:rsidRPr="00637ED3" w:rsidRDefault="00DA3D9F" w:rsidP="00F85D1C">
      <w:pPr>
        <w:widowControl w:val="0"/>
        <w:numPr>
          <w:ilvl w:val="0"/>
          <w:numId w:val="9"/>
        </w:numPr>
        <w:ind w:left="0" w:firstLine="567"/>
        <w:jc w:val="both"/>
        <w:rPr>
          <w:sz w:val="28"/>
          <w:szCs w:val="28"/>
        </w:rPr>
      </w:pPr>
      <w:r w:rsidRPr="00637ED3">
        <w:rPr>
          <w:sz w:val="28"/>
          <w:szCs w:val="28"/>
        </w:rPr>
        <w:t>Результатом осуществления являются проведенные должностными лицами администрации  муниципального образования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DA3D9F" w:rsidRPr="00637ED3" w:rsidRDefault="00DA3D9F" w:rsidP="00DA3D9F">
      <w:pPr>
        <w:ind w:firstLine="709"/>
        <w:jc w:val="both"/>
        <w:rPr>
          <w:sz w:val="28"/>
          <w:szCs w:val="28"/>
        </w:rPr>
      </w:pPr>
      <w:r w:rsidRPr="00637ED3">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муниципального образования</w:t>
      </w:r>
      <w:r w:rsidRPr="00637ED3">
        <w:rPr>
          <w:i/>
          <w:sz w:val="28"/>
          <w:szCs w:val="28"/>
        </w:rPr>
        <w:t xml:space="preserve"> </w:t>
      </w:r>
      <w:r w:rsidRPr="00637ED3">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DA3D9F" w:rsidRPr="00637ED3" w:rsidRDefault="00DA3D9F" w:rsidP="00DA3D9F">
      <w:pPr>
        <w:pStyle w:val="ConsPlusNormal"/>
        <w:suppressAutoHyphens/>
        <w:ind w:firstLine="0"/>
        <w:rPr>
          <w:rFonts w:ascii="Times New Roman" w:hAnsi="Times New Roman"/>
          <w:b/>
          <w:sz w:val="28"/>
          <w:szCs w:val="28"/>
        </w:rPr>
      </w:pPr>
    </w:p>
    <w:p w:rsidR="00DA3D9F" w:rsidRPr="00637ED3" w:rsidRDefault="00DA3D9F" w:rsidP="00DA3D9F">
      <w:pPr>
        <w:pStyle w:val="ConsPlusNormal"/>
        <w:suppressAutoHyphens/>
        <w:ind w:firstLine="0"/>
        <w:jc w:val="center"/>
        <w:rPr>
          <w:rFonts w:ascii="Times New Roman" w:hAnsi="Times New Roman"/>
          <w:b/>
          <w:sz w:val="28"/>
          <w:szCs w:val="28"/>
        </w:rPr>
      </w:pPr>
      <w:r w:rsidRPr="00637ED3">
        <w:rPr>
          <w:rFonts w:ascii="Times New Roman" w:hAnsi="Times New Roman"/>
          <w:b/>
          <w:sz w:val="28"/>
          <w:szCs w:val="28"/>
        </w:rPr>
        <w:t>2. Требования к порядку осуществления муниципального контроля</w:t>
      </w:r>
    </w:p>
    <w:p w:rsidR="00DA3D9F" w:rsidRPr="00637ED3" w:rsidRDefault="00DA3D9F" w:rsidP="00DA3D9F">
      <w:pPr>
        <w:pStyle w:val="ConsPlusNormal"/>
        <w:suppressAutoHyphens/>
        <w:ind w:firstLine="0"/>
        <w:jc w:val="center"/>
        <w:rPr>
          <w:rFonts w:ascii="Times New Roman" w:hAnsi="Times New Roman"/>
          <w:sz w:val="28"/>
          <w:szCs w:val="28"/>
        </w:rPr>
      </w:pPr>
      <w:r w:rsidRPr="00637ED3">
        <w:rPr>
          <w:rFonts w:ascii="Times New Roman" w:hAnsi="Times New Roman"/>
          <w:sz w:val="28"/>
          <w:szCs w:val="28"/>
        </w:rPr>
        <w:t>Порядок информирования об осуществлении муниципального контроля</w:t>
      </w:r>
    </w:p>
    <w:p w:rsidR="00DA3D9F" w:rsidRPr="00637ED3" w:rsidRDefault="00DA3D9F" w:rsidP="00F85D1C">
      <w:pPr>
        <w:pStyle w:val="ConsPlusNormal"/>
        <w:numPr>
          <w:ilvl w:val="0"/>
          <w:numId w:val="9"/>
        </w:numPr>
        <w:suppressAutoHyphens/>
        <w:ind w:left="0" w:firstLine="567"/>
        <w:jc w:val="both"/>
        <w:rPr>
          <w:rFonts w:ascii="Times New Roman" w:hAnsi="Times New Roman"/>
          <w:sz w:val="28"/>
          <w:szCs w:val="28"/>
        </w:rPr>
      </w:pPr>
      <w:r w:rsidRPr="00637ED3">
        <w:rPr>
          <w:rFonts w:ascii="Times New Roman" w:hAnsi="Times New Roman"/>
          <w:sz w:val="28"/>
          <w:szCs w:val="28"/>
        </w:rPr>
        <w:t>Информация о месте нахождения, графике работы и контактных телефонах, адресах электронной почты администрации муниципального образования</w:t>
      </w:r>
      <w:r w:rsidRPr="00637ED3">
        <w:rPr>
          <w:rFonts w:ascii="Times New Roman" w:hAnsi="Times New Roman"/>
          <w:i/>
          <w:sz w:val="28"/>
          <w:szCs w:val="28"/>
        </w:rPr>
        <w:t xml:space="preserve"> </w:t>
      </w:r>
      <w:r w:rsidRPr="00637ED3">
        <w:rPr>
          <w:rFonts w:ascii="Times New Roman" w:hAnsi="Times New Roman"/>
          <w:sz w:val="28"/>
          <w:szCs w:val="28"/>
        </w:rPr>
        <w:t>приводится в приложении 1 и размещается на официальном сайте администрации муниципального образования</w:t>
      </w:r>
      <w:r w:rsidRPr="00637ED3">
        <w:rPr>
          <w:rFonts w:ascii="Times New Roman" w:hAnsi="Times New Roman"/>
          <w:i/>
          <w:sz w:val="28"/>
          <w:szCs w:val="28"/>
        </w:rPr>
        <w:t>.</w:t>
      </w:r>
    </w:p>
    <w:p w:rsidR="00DA3D9F" w:rsidRPr="00637ED3" w:rsidRDefault="00DA3D9F" w:rsidP="00DA3D9F">
      <w:pPr>
        <w:pStyle w:val="ConsPlusNormal"/>
        <w:suppressAutoHyphens/>
        <w:ind w:firstLine="709"/>
        <w:jc w:val="both"/>
        <w:rPr>
          <w:rFonts w:ascii="Times New Roman" w:hAnsi="Times New Roman"/>
          <w:sz w:val="28"/>
          <w:szCs w:val="28"/>
        </w:rPr>
      </w:pPr>
      <w:r w:rsidRPr="00637ED3">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При ответах по телефону должностные лица администрации муниципального образования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При обращении за информацией заявителя лично должностные лица администрации муниципального образования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 xml:space="preserve">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w:t>
      </w:r>
      <w:r w:rsidRPr="00637ED3">
        <w:rPr>
          <w:sz w:val="28"/>
          <w:szCs w:val="28"/>
        </w:rPr>
        <w:lastRenderedPageBreak/>
        <w:t>время для устного информирования либо направить заявителю письменный ответ посредством почтового отправления либо в электронной форме.</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муниципального образования вправе продлить срок рассмотрения обращения не более чем на 30 дней, уведомив заявителя о продлении срока рассмотрения.</w:t>
      </w:r>
    </w:p>
    <w:p w:rsidR="00DA3D9F" w:rsidRPr="00637ED3" w:rsidRDefault="00DA3D9F" w:rsidP="00DA3D9F">
      <w:pPr>
        <w:ind w:firstLine="720"/>
        <w:jc w:val="both"/>
        <w:rPr>
          <w:sz w:val="28"/>
          <w:szCs w:val="28"/>
        </w:rPr>
      </w:pPr>
      <w:r w:rsidRPr="00637ED3">
        <w:rPr>
          <w:sz w:val="28"/>
          <w:szCs w:val="28"/>
        </w:rPr>
        <w:t xml:space="preserve">По результатам рассмотрения обращения или заявления глава муниципального образования направляет заявителю ответ по существу обращения, в котором должны быть указаны: </w:t>
      </w:r>
    </w:p>
    <w:p w:rsidR="00DA3D9F" w:rsidRPr="00637ED3" w:rsidRDefault="00DA3D9F" w:rsidP="00DA3D9F">
      <w:pPr>
        <w:ind w:firstLine="720"/>
        <w:jc w:val="both"/>
        <w:rPr>
          <w:sz w:val="28"/>
          <w:szCs w:val="28"/>
        </w:rPr>
      </w:pPr>
      <w:r w:rsidRPr="00637ED3">
        <w:rPr>
          <w:sz w:val="28"/>
          <w:szCs w:val="28"/>
        </w:rPr>
        <w:t xml:space="preserve">а) должность, фамилия и инициалы должностного лица, принявшего решение по обращению или заявлению; </w:t>
      </w:r>
    </w:p>
    <w:p w:rsidR="00DA3D9F" w:rsidRPr="00637ED3" w:rsidRDefault="00DA3D9F" w:rsidP="00DA3D9F">
      <w:pPr>
        <w:ind w:firstLine="720"/>
        <w:jc w:val="both"/>
        <w:rPr>
          <w:sz w:val="28"/>
          <w:szCs w:val="28"/>
        </w:rPr>
      </w:pPr>
      <w:r w:rsidRPr="00637ED3">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DA3D9F" w:rsidRPr="00637ED3" w:rsidRDefault="00DA3D9F" w:rsidP="00DA3D9F">
      <w:pPr>
        <w:ind w:firstLine="720"/>
        <w:jc w:val="both"/>
        <w:rPr>
          <w:sz w:val="28"/>
          <w:szCs w:val="28"/>
        </w:rPr>
      </w:pPr>
      <w:r w:rsidRPr="00637ED3">
        <w:rPr>
          <w:sz w:val="28"/>
          <w:szCs w:val="28"/>
        </w:rPr>
        <w:t xml:space="preserve">в) краткое изложение обращения или заявления по существу; </w:t>
      </w:r>
    </w:p>
    <w:p w:rsidR="00DA3D9F" w:rsidRPr="00637ED3" w:rsidRDefault="00DA3D9F" w:rsidP="00DA3D9F">
      <w:pPr>
        <w:ind w:firstLine="720"/>
        <w:jc w:val="both"/>
        <w:rPr>
          <w:sz w:val="28"/>
          <w:szCs w:val="28"/>
        </w:rPr>
      </w:pPr>
      <w:r w:rsidRPr="00637ED3">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DA3D9F" w:rsidRPr="00637ED3" w:rsidRDefault="00DA3D9F" w:rsidP="00DA3D9F">
      <w:pPr>
        <w:ind w:firstLine="720"/>
        <w:jc w:val="both"/>
        <w:rPr>
          <w:sz w:val="28"/>
          <w:szCs w:val="28"/>
        </w:rPr>
      </w:pPr>
      <w:r w:rsidRPr="00637ED3">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DA3D9F" w:rsidRPr="00637ED3" w:rsidRDefault="00DA3D9F" w:rsidP="00DA3D9F">
      <w:pPr>
        <w:ind w:firstLine="720"/>
        <w:jc w:val="both"/>
        <w:rPr>
          <w:sz w:val="28"/>
          <w:szCs w:val="28"/>
        </w:rPr>
      </w:pPr>
      <w:r w:rsidRPr="00637ED3">
        <w:rPr>
          <w:sz w:val="28"/>
          <w:szCs w:val="28"/>
        </w:rPr>
        <w:t xml:space="preserve">е) сведения о порядке обжалования принятого решения; </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 xml:space="preserve">ж) фамилия и номер телефона исполнителя. </w:t>
      </w:r>
    </w:p>
    <w:p w:rsidR="00DA3D9F" w:rsidRPr="00637ED3" w:rsidRDefault="00DA3D9F" w:rsidP="00DA3D9F">
      <w:pPr>
        <w:ind w:firstLine="720"/>
        <w:jc w:val="both"/>
        <w:rPr>
          <w:sz w:val="28"/>
          <w:szCs w:val="28"/>
        </w:rPr>
      </w:pPr>
      <w:r w:rsidRPr="00637ED3">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DA3D9F" w:rsidRPr="00637ED3" w:rsidRDefault="00DA3D9F" w:rsidP="00DA3D9F">
      <w:pPr>
        <w:suppressAutoHyphens/>
        <w:autoSpaceDE w:val="0"/>
        <w:autoSpaceDN w:val="0"/>
        <w:adjustRightInd w:val="0"/>
        <w:ind w:firstLine="709"/>
        <w:jc w:val="both"/>
        <w:rPr>
          <w:iCs/>
          <w:sz w:val="28"/>
          <w:szCs w:val="28"/>
        </w:rPr>
      </w:pPr>
      <w:r w:rsidRPr="00637ED3">
        <w:rPr>
          <w:iCs/>
          <w:sz w:val="28"/>
          <w:szCs w:val="28"/>
        </w:rPr>
        <w:lastRenderedPageBreak/>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В помещениях администрации муниципального образования предусматриваются места для информирования заявителей и заполнения документов.</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Информационные стенды содержат информацию по вопросам осуществления муниципального контроля: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образцы заполнения документов;</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DA3D9F" w:rsidRPr="00637ED3" w:rsidRDefault="00DA3D9F" w:rsidP="00DA3D9F">
      <w:pPr>
        <w:ind w:firstLine="720"/>
        <w:jc w:val="both"/>
        <w:rPr>
          <w:sz w:val="28"/>
          <w:szCs w:val="28"/>
        </w:rPr>
      </w:pPr>
      <w:r w:rsidRPr="00637ED3">
        <w:rPr>
          <w:sz w:val="28"/>
          <w:szCs w:val="28"/>
        </w:rPr>
        <w:t>текст административного регламента с приложениями.</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Орган муниципального контроля за организацией и осуществлением деятельности по продаже товаров (выполнению работ, оказанию услуг) на розничных рынках размещает на своем официальном сайте в сети Интернет следующую информацию: </w:t>
      </w:r>
    </w:p>
    <w:p w:rsidR="00DA3D9F" w:rsidRPr="00637ED3" w:rsidRDefault="00DA3D9F" w:rsidP="00DA3D9F">
      <w:pPr>
        <w:ind w:firstLine="720"/>
        <w:jc w:val="both"/>
        <w:rPr>
          <w:sz w:val="28"/>
          <w:szCs w:val="28"/>
        </w:rPr>
      </w:pPr>
      <w:r w:rsidRPr="00637ED3">
        <w:rPr>
          <w:sz w:val="28"/>
          <w:szCs w:val="28"/>
        </w:rPr>
        <w:t xml:space="preserve">1) ежегодный план проведения плановых проверок – в течение пяти рабочих дней со дня утверждения плана; </w:t>
      </w:r>
    </w:p>
    <w:p w:rsidR="00DA3D9F" w:rsidRPr="00637ED3" w:rsidRDefault="00DA3D9F" w:rsidP="00DA3D9F">
      <w:pPr>
        <w:ind w:firstLine="720"/>
        <w:jc w:val="both"/>
        <w:rPr>
          <w:sz w:val="28"/>
          <w:szCs w:val="28"/>
        </w:rPr>
      </w:pPr>
      <w:r w:rsidRPr="00637ED3">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DA3D9F" w:rsidRPr="00637ED3" w:rsidRDefault="00DA3D9F" w:rsidP="00DA3D9F">
      <w:pPr>
        <w:ind w:firstLine="720"/>
        <w:jc w:val="both"/>
        <w:rPr>
          <w:sz w:val="28"/>
          <w:szCs w:val="28"/>
        </w:rPr>
      </w:pPr>
      <w:r w:rsidRPr="00637ED3">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DA3D9F" w:rsidRPr="00637ED3" w:rsidRDefault="00DA3D9F" w:rsidP="00DA3D9F">
      <w:pPr>
        <w:ind w:firstLine="720"/>
        <w:jc w:val="both"/>
        <w:rPr>
          <w:sz w:val="28"/>
          <w:szCs w:val="28"/>
        </w:rPr>
      </w:pPr>
      <w:r w:rsidRPr="00637ED3">
        <w:rPr>
          <w:sz w:val="28"/>
          <w:szCs w:val="28"/>
        </w:rPr>
        <w:lastRenderedPageBreak/>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DA3D9F" w:rsidRPr="00637ED3" w:rsidRDefault="00DA3D9F" w:rsidP="00DA3D9F">
      <w:pPr>
        <w:ind w:firstLine="720"/>
        <w:jc w:val="both"/>
        <w:rPr>
          <w:sz w:val="28"/>
          <w:szCs w:val="28"/>
        </w:rPr>
      </w:pPr>
      <w:r w:rsidRPr="00637ED3">
        <w:rPr>
          <w:sz w:val="28"/>
          <w:szCs w:val="28"/>
        </w:rPr>
        <w:t xml:space="preserve">5) ежегодные доклады об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 и об эффективности такого контроля – в течение первого квартала текущего года; </w:t>
      </w:r>
    </w:p>
    <w:p w:rsidR="00DA3D9F" w:rsidRPr="00637ED3" w:rsidRDefault="00DA3D9F" w:rsidP="00DA3D9F">
      <w:pPr>
        <w:ind w:firstLine="720"/>
        <w:jc w:val="both"/>
        <w:rPr>
          <w:sz w:val="28"/>
          <w:szCs w:val="28"/>
        </w:rPr>
      </w:pPr>
      <w:r w:rsidRPr="00637ED3">
        <w:rPr>
          <w:sz w:val="28"/>
          <w:szCs w:val="28"/>
        </w:rPr>
        <w:t xml:space="preserve">6) тексты рекомендаций и информация, содействующие выполнению обязательных требований. </w:t>
      </w:r>
    </w:p>
    <w:p w:rsidR="00DA3D9F" w:rsidRPr="00637ED3" w:rsidRDefault="00DA3D9F" w:rsidP="00DA3D9F">
      <w:pPr>
        <w:suppressAutoHyphens/>
        <w:autoSpaceDE w:val="0"/>
        <w:autoSpaceDN w:val="0"/>
        <w:adjustRightInd w:val="0"/>
        <w:ind w:firstLine="709"/>
        <w:jc w:val="both"/>
        <w:rPr>
          <w:sz w:val="28"/>
          <w:szCs w:val="28"/>
        </w:rPr>
      </w:pPr>
    </w:p>
    <w:p w:rsidR="00DA3D9F" w:rsidRPr="00637ED3" w:rsidRDefault="00DA3D9F" w:rsidP="00DA3D9F">
      <w:pPr>
        <w:suppressAutoHyphens/>
        <w:autoSpaceDE w:val="0"/>
        <w:autoSpaceDN w:val="0"/>
        <w:adjustRightInd w:val="0"/>
        <w:jc w:val="center"/>
        <w:rPr>
          <w:sz w:val="28"/>
          <w:szCs w:val="28"/>
        </w:rPr>
      </w:pPr>
      <w:r w:rsidRPr="00637ED3">
        <w:rPr>
          <w:sz w:val="28"/>
          <w:szCs w:val="28"/>
        </w:rPr>
        <w:t>Срок осуществления муниципального контроля</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t>Срок проведения каждой проверки при осуществлении муниципального контроля не может превышать двадцати рабочих дней.</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Плановые проверки проводятся не чаще чем один раз в три года.</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DA3D9F" w:rsidRPr="00637ED3" w:rsidRDefault="00DA3D9F" w:rsidP="00DA3D9F">
      <w:pPr>
        <w:suppressAutoHyphens/>
        <w:autoSpaceDE w:val="0"/>
        <w:autoSpaceDN w:val="0"/>
        <w:adjustRightInd w:val="0"/>
        <w:ind w:firstLine="709"/>
        <w:jc w:val="both"/>
        <w:rPr>
          <w:sz w:val="28"/>
          <w:szCs w:val="28"/>
        </w:rPr>
      </w:pPr>
    </w:p>
    <w:p w:rsidR="00DA3D9F" w:rsidRPr="00637ED3" w:rsidRDefault="00DA3D9F" w:rsidP="00DA3D9F">
      <w:pPr>
        <w:pStyle w:val="ConsPlusNormal"/>
        <w:suppressAutoHyphens/>
        <w:ind w:firstLine="0"/>
        <w:jc w:val="center"/>
        <w:rPr>
          <w:rFonts w:ascii="Times New Roman" w:hAnsi="Times New Roman"/>
          <w:b/>
          <w:sz w:val="28"/>
          <w:szCs w:val="28"/>
        </w:rPr>
      </w:pPr>
      <w:r w:rsidRPr="00637ED3">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A3D9F" w:rsidRPr="00637ED3" w:rsidRDefault="00DA3D9F" w:rsidP="00F85D1C">
      <w:pPr>
        <w:pStyle w:val="ConsPlusNormal"/>
        <w:numPr>
          <w:ilvl w:val="0"/>
          <w:numId w:val="9"/>
        </w:numPr>
        <w:suppressAutoHyphens/>
        <w:ind w:left="0" w:firstLine="567"/>
        <w:jc w:val="both"/>
        <w:rPr>
          <w:rFonts w:ascii="Times New Roman" w:hAnsi="Times New Roman"/>
          <w:sz w:val="28"/>
          <w:szCs w:val="28"/>
        </w:rPr>
      </w:pPr>
      <w:r w:rsidRPr="00637ED3">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DA3D9F" w:rsidRPr="00637ED3" w:rsidRDefault="00DA3D9F" w:rsidP="00F85D1C">
      <w:pPr>
        <w:pStyle w:val="ConsPlusNormal"/>
        <w:numPr>
          <w:ilvl w:val="0"/>
          <w:numId w:val="8"/>
        </w:numPr>
        <w:suppressAutoHyphens/>
        <w:ind w:left="0" w:firstLine="567"/>
        <w:jc w:val="both"/>
        <w:rPr>
          <w:rFonts w:ascii="Times New Roman" w:hAnsi="Times New Roman"/>
          <w:sz w:val="28"/>
          <w:szCs w:val="28"/>
        </w:rPr>
      </w:pPr>
      <w:r w:rsidRPr="00637ED3">
        <w:rPr>
          <w:rFonts w:ascii="Times New Roman" w:hAnsi="Times New Roman"/>
          <w:sz w:val="28"/>
          <w:szCs w:val="28"/>
        </w:rPr>
        <w:t>подготовка и утверждение ежегодных планов проведения плановых проверок;</w:t>
      </w:r>
    </w:p>
    <w:p w:rsidR="00DA3D9F" w:rsidRPr="00637ED3" w:rsidRDefault="00DA3D9F" w:rsidP="00F85D1C">
      <w:pPr>
        <w:pStyle w:val="ConsPlusNormal"/>
        <w:numPr>
          <w:ilvl w:val="0"/>
          <w:numId w:val="8"/>
        </w:numPr>
        <w:suppressAutoHyphens/>
        <w:ind w:left="0" w:firstLine="567"/>
        <w:jc w:val="both"/>
        <w:rPr>
          <w:rFonts w:ascii="Times New Roman" w:hAnsi="Times New Roman"/>
          <w:sz w:val="28"/>
          <w:szCs w:val="28"/>
        </w:rPr>
      </w:pPr>
      <w:r w:rsidRPr="00637ED3">
        <w:rPr>
          <w:rFonts w:ascii="Times New Roman" w:hAnsi="Times New Roman"/>
          <w:sz w:val="28"/>
          <w:szCs w:val="28"/>
        </w:rPr>
        <w:t>принятие решения о проведении проверки и подготовка к проведению проверки;</w:t>
      </w:r>
    </w:p>
    <w:p w:rsidR="00DA3D9F" w:rsidRPr="00637ED3" w:rsidRDefault="00DA3D9F" w:rsidP="00F85D1C">
      <w:pPr>
        <w:pStyle w:val="ConsPlusNormal"/>
        <w:numPr>
          <w:ilvl w:val="0"/>
          <w:numId w:val="8"/>
        </w:numPr>
        <w:suppressAutoHyphens/>
        <w:ind w:left="0" w:firstLine="567"/>
        <w:jc w:val="both"/>
        <w:rPr>
          <w:rFonts w:ascii="Times New Roman" w:hAnsi="Times New Roman"/>
          <w:sz w:val="28"/>
          <w:szCs w:val="28"/>
        </w:rPr>
      </w:pPr>
      <w:r w:rsidRPr="00637ED3">
        <w:rPr>
          <w:rFonts w:ascii="Times New Roman" w:hAnsi="Times New Roman"/>
          <w:sz w:val="28"/>
          <w:szCs w:val="28"/>
        </w:rPr>
        <w:t>проведение проверки и составление акта проверки;</w:t>
      </w:r>
    </w:p>
    <w:p w:rsidR="00DA3D9F" w:rsidRPr="00637ED3" w:rsidRDefault="00DA3D9F" w:rsidP="00F85D1C">
      <w:pPr>
        <w:pStyle w:val="ConsPlusNormal"/>
        <w:numPr>
          <w:ilvl w:val="0"/>
          <w:numId w:val="8"/>
        </w:numPr>
        <w:suppressAutoHyphens/>
        <w:ind w:left="0" w:firstLine="567"/>
        <w:jc w:val="both"/>
        <w:rPr>
          <w:rFonts w:ascii="Times New Roman" w:hAnsi="Times New Roman"/>
          <w:sz w:val="28"/>
          <w:szCs w:val="28"/>
        </w:rPr>
      </w:pPr>
      <w:r w:rsidRPr="00637ED3">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DA3D9F" w:rsidRPr="00637ED3" w:rsidRDefault="00DA3D9F" w:rsidP="00DA3D9F">
      <w:pPr>
        <w:pStyle w:val="ConsPlusNormal"/>
        <w:suppressAutoHyphens/>
        <w:ind w:firstLine="567"/>
        <w:jc w:val="both"/>
        <w:rPr>
          <w:rFonts w:ascii="Times New Roman" w:hAnsi="Times New Roman"/>
          <w:sz w:val="28"/>
          <w:szCs w:val="28"/>
        </w:rPr>
      </w:pPr>
      <w:r w:rsidRPr="00637ED3">
        <w:rPr>
          <w:rFonts w:ascii="Times New Roman" w:hAnsi="Times New Roman"/>
          <w:sz w:val="28"/>
          <w:szCs w:val="28"/>
        </w:rPr>
        <w:t>Блок-схема осуществления муниципального контроля представлена в приложении 2.</w:t>
      </w:r>
    </w:p>
    <w:p w:rsidR="00DA3D9F" w:rsidRPr="00637ED3" w:rsidRDefault="00DA3D9F" w:rsidP="00DA3D9F">
      <w:pPr>
        <w:pStyle w:val="ConsPlusNormal"/>
        <w:suppressAutoHyphens/>
        <w:ind w:firstLine="0"/>
        <w:rPr>
          <w:rFonts w:ascii="Times New Roman" w:hAnsi="Times New Roman"/>
          <w:b/>
          <w:i/>
          <w:sz w:val="28"/>
          <w:szCs w:val="28"/>
        </w:rPr>
      </w:pPr>
    </w:p>
    <w:p w:rsidR="00DA3D9F" w:rsidRPr="00637ED3" w:rsidRDefault="00DA3D9F" w:rsidP="00DA3D9F">
      <w:pPr>
        <w:pStyle w:val="ConsPlusNormal"/>
        <w:suppressAutoHyphens/>
        <w:ind w:firstLine="0"/>
        <w:jc w:val="center"/>
        <w:rPr>
          <w:rFonts w:ascii="Times New Roman" w:hAnsi="Times New Roman"/>
          <w:sz w:val="28"/>
          <w:szCs w:val="28"/>
        </w:rPr>
      </w:pPr>
      <w:r w:rsidRPr="00637ED3">
        <w:rPr>
          <w:rFonts w:ascii="Times New Roman" w:hAnsi="Times New Roman"/>
          <w:sz w:val="28"/>
          <w:szCs w:val="28"/>
        </w:rPr>
        <w:t>Подготовка и утверждение ежегодных планов проведения плановых проверок</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lastRenderedPageBreak/>
        <w:t>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1) государственной регистрации юридического лица, индивидуального предпринимателя;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2) окончания проведения последней плановой проверки юридического лица, индивидуального предпринимателя;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t>Проект ежегодного плана проведения плановых проверок юридических лиц разрабатывается должностным лицом администрации  муниципального образования</w:t>
      </w:r>
      <w:r w:rsidRPr="00637ED3">
        <w:rPr>
          <w:i/>
          <w:sz w:val="28"/>
          <w:szCs w:val="28"/>
        </w:rPr>
        <w:t xml:space="preserve"> </w:t>
      </w:r>
      <w:r w:rsidRPr="00637ED3">
        <w:rPr>
          <w:sz w:val="28"/>
          <w:szCs w:val="28"/>
        </w:rPr>
        <w:t xml:space="preserve">по типовой </w:t>
      </w:r>
      <w:hyperlink r:id="rId67" w:history="1">
        <w:r w:rsidRPr="00637ED3">
          <w:rPr>
            <w:sz w:val="28"/>
            <w:szCs w:val="28"/>
          </w:rPr>
          <w:t>форм</w:t>
        </w:r>
      </w:hyperlink>
      <w:r w:rsidRPr="00637ED3">
        <w:rPr>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68" w:history="1"/>
      <w:r w:rsidRPr="00637ED3">
        <w:rPr>
          <w:sz w:val="28"/>
          <w:szCs w:val="28"/>
        </w:rPr>
        <w:t>.</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Подготовленный проект ежегодного плана проведения плановых проверок юридических лиц согласовывается путем визирования главой муниципального образования и до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муниципального образования о проведении совместных плановых проверок.</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Администрация муниципального образования</w:t>
      </w:r>
      <w:r w:rsidRPr="00637ED3">
        <w:rPr>
          <w:i/>
          <w:sz w:val="28"/>
          <w:szCs w:val="28"/>
        </w:rPr>
        <w:t xml:space="preserve"> </w:t>
      </w:r>
      <w:r w:rsidRPr="00637ED3">
        <w:rPr>
          <w:sz w:val="28"/>
          <w:szCs w:val="28"/>
        </w:rPr>
        <w:t>рассматривает предложения прокуратуры Сузунского района</w:t>
      </w:r>
      <w:r w:rsidRPr="00637ED3">
        <w:rPr>
          <w:i/>
          <w:sz w:val="28"/>
          <w:szCs w:val="28"/>
        </w:rPr>
        <w:t xml:space="preserve"> </w:t>
      </w:r>
      <w:r w:rsidRPr="00637ED3">
        <w:rPr>
          <w:sz w:val="28"/>
          <w:szCs w:val="28"/>
        </w:rPr>
        <w:t xml:space="preserve">и по итогам их рассмотрения до 1 ноября года, предшествующего году проведения плановых проверок, глава муниципального образования  издает распоряжение  об утверждении ежегодного плана проведения плановых проверок юридических лиц и направляет его в прокуратуру Сузунского района. </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t xml:space="preserve">Ежегодный план проведения плановых проверок юридических лиц доводится до сведения заинтересованных лиц посредством его размещения на </w:t>
      </w:r>
      <w:r w:rsidRPr="00637ED3">
        <w:rPr>
          <w:sz w:val="28"/>
          <w:szCs w:val="28"/>
        </w:rPr>
        <w:lastRenderedPageBreak/>
        <w:t>официальном сайте администрации муниципального образования в сети Интернет и (или) опубликования в газете муниципального образования.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DA3D9F" w:rsidRPr="00637ED3" w:rsidRDefault="00DA3D9F" w:rsidP="00DA3D9F">
      <w:pPr>
        <w:pStyle w:val="ConsPlusNormal"/>
        <w:suppressAutoHyphens/>
        <w:ind w:firstLine="709"/>
        <w:rPr>
          <w:rFonts w:ascii="Times New Roman" w:hAnsi="Times New Roman"/>
          <w:b/>
          <w:sz w:val="28"/>
          <w:szCs w:val="28"/>
        </w:rPr>
      </w:pPr>
    </w:p>
    <w:p w:rsidR="00DA3D9F" w:rsidRPr="00637ED3" w:rsidRDefault="00DA3D9F" w:rsidP="00DA3D9F">
      <w:pPr>
        <w:pStyle w:val="ConsPlusNormal"/>
        <w:suppressAutoHyphens/>
        <w:ind w:firstLine="0"/>
        <w:jc w:val="center"/>
        <w:rPr>
          <w:rFonts w:ascii="Times New Roman" w:hAnsi="Times New Roman"/>
          <w:sz w:val="28"/>
          <w:szCs w:val="28"/>
        </w:rPr>
      </w:pPr>
      <w:r w:rsidRPr="00637ED3">
        <w:rPr>
          <w:rFonts w:ascii="Times New Roman" w:hAnsi="Times New Roman"/>
          <w:sz w:val="28"/>
          <w:szCs w:val="28"/>
        </w:rPr>
        <w:t>Принятие решения о проведении проверки и подготовка к проведению проверки</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DA3D9F" w:rsidRPr="00637ED3" w:rsidRDefault="00DA3D9F" w:rsidP="00F85D1C">
      <w:pPr>
        <w:pStyle w:val="ConsPlusNormal"/>
        <w:numPr>
          <w:ilvl w:val="0"/>
          <w:numId w:val="9"/>
        </w:numPr>
        <w:suppressAutoHyphens/>
        <w:ind w:left="0" w:firstLine="567"/>
        <w:jc w:val="both"/>
        <w:rPr>
          <w:rFonts w:ascii="Times New Roman" w:hAnsi="Times New Roman"/>
          <w:sz w:val="28"/>
          <w:szCs w:val="28"/>
        </w:rPr>
      </w:pPr>
      <w:r w:rsidRPr="00637ED3">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A3D9F" w:rsidRPr="00637ED3" w:rsidRDefault="00C06E7F" w:rsidP="00DA3D9F">
      <w:pPr>
        <w:pStyle w:val="s1"/>
        <w:spacing w:before="0" w:beforeAutospacing="0" w:after="0" w:afterAutospacing="0"/>
        <w:ind w:firstLine="567"/>
        <w:jc w:val="both"/>
        <w:rPr>
          <w:sz w:val="28"/>
          <w:szCs w:val="28"/>
        </w:rPr>
      </w:pPr>
      <w:hyperlink r:id="rId69" w:anchor="/document/12185071/entry/0" w:history="1">
        <w:r w:rsidR="00DA3D9F" w:rsidRPr="00637ED3">
          <w:rPr>
            <w:rStyle w:val="af1"/>
            <w:sz w:val="28"/>
            <w:szCs w:val="28"/>
          </w:rPr>
          <w:t>б)</w:t>
        </w:r>
      </w:hyperlink>
      <w:r w:rsidR="00DA3D9F" w:rsidRPr="00637ED3">
        <w:rPr>
          <w:rStyle w:val="apple-converted-space"/>
          <w:sz w:val="28"/>
          <w:szCs w:val="28"/>
        </w:rPr>
        <w:t> </w:t>
      </w:r>
      <w:r w:rsidR="00DA3D9F" w:rsidRPr="00637ED3">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DA3D9F" w:rsidRPr="00637ED3" w:rsidRDefault="00C06E7F" w:rsidP="00DA3D9F">
      <w:pPr>
        <w:pStyle w:val="s1"/>
        <w:spacing w:before="0" w:beforeAutospacing="0" w:after="0" w:afterAutospacing="0"/>
        <w:ind w:firstLine="567"/>
        <w:jc w:val="both"/>
        <w:rPr>
          <w:sz w:val="28"/>
          <w:szCs w:val="28"/>
        </w:rPr>
      </w:pPr>
      <w:hyperlink r:id="rId70" w:anchor="/document/71581486/entry/0" w:history="1">
        <w:r w:rsidR="00DA3D9F" w:rsidRPr="00637ED3">
          <w:rPr>
            <w:rStyle w:val="af1"/>
            <w:sz w:val="28"/>
            <w:szCs w:val="28"/>
          </w:rPr>
          <w:t>в)</w:t>
        </w:r>
      </w:hyperlink>
      <w:r w:rsidR="00DA3D9F" w:rsidRPr="00637ED3">
        <w:rPr>
          <w:rStyle w:val="apple-converted-space"/>
          <w:sz w:val="28"/>
          <w:szCs w:val="28"/>
        </w:rPr>
        <w:t> </w:t>
      </w:r>
      <w:r w:rsidR="00DA3D9F" w:rsidRPr="00637ED3">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муниципального  контроля , указанных в</w:t>
      </w:r>
      <w:r w:rsidRPr="00637ED3">
        <w:rPr>
          <w:rStyle w:val="apple-converted-space"/>
          <w:sz w:val="28"/>
          <w:szCs w:val="28"/>
        </w:rPr>
        <w:t> </w:t>
      </w:r>
      <w:hyperlink r:id="rId71" w:anchor="/document/12164247/entry/8101" w:history="1">
        <w:r w:rsidRPr="00637ED3">
          <w:rPr>
            <w:rStyle w:val="af1"/>
            <w:sz w:val="28"/>
            <w:szCs w:val="28"/>
          </w:rPr>
          <w:t>частях 1</w:t>
        </w:r>
      </w:hyperlink>
      <w:r w:rsidRPr="00637ED3">
        <w:rPr>
          <w:rStyle w:val="apple-converted-space"/>
          <w:sz w:val="28"/>
          <w:szCs w:val="28"/>
        </w:rPr>
        <w:t> </w:t>
      </w:r>
      <w:r w:rsidRPr="00637ED3">
        <w:rPr>
          <w:sz w:val="28"/>
          <w:szCs w:val="28"/>
        </w:rPr>
        <w:t>и</w:t>
      </w:r>
      <w:r w:rsidRPr="00637ED3">
        <w:rPr>
          <w:rStyle w:val="apple-converted-space"/>
          <w:sz w:val="28"/>
          <w:szCs w:val="28"/>
        </w:rPr>
        <w:t> </w:t>
      </w:r>
      <w:hyperlink r:id="rId72" w:anchor="/document/12164247/entry/8102" w:history="1">
        <w:r w:rsidRPr="00637ED3">
          <w:rPr>
            <w:rStyle w:val="af1"/>
            <w:sz w:val="28"/>
            <w:szCs w:val="28"/>
          </w:rPr>
          <w:t>2 статьи 8.1</w:t>
        </w:r>
      </w:hyperlink>
      <w:r w:rsidRPr="00637ED3">
        <w:rPr>
          <w:sz w:val="28"/>
          <w:szCs w:val="28"/>
        </w:rPr>
        <w:t xml:space="preserve"> </w:t>
      </w:r>
      <w:r w:rsidRPr="00637ED3">
        <w:rPr>
          <w:rStyle w:val="apple-converted-space"/>
          <w:sz w:val="28"/>
          <w:szCs w:val="28"/>
        </w:rPr>
        <w:t> </w:t>
      </w:r>
      <w:r w:rsidRPr="00637ED3">
        <w:rPr>
          <w:rStyle w:val="aff2"/>
          <w:i w:val="0"/>
          <w:iCs w:val="0"/>
          <w:sz w:val="28"/>
          <w:szCs w:val="28"/>
        </w:rPr>
        <w:t>Федерального</w:t>
      </w:r>
      <w:r w:rsidRPr="00637ED3">
        <w:rPr>
          <w:rStyle w:val="apple-converted-space"/>
          <w:sz w:val="28"/>
          <w:szCs w:val="28"/>
        </w:rPr>
        <w:t> </w:t>
      </w:r>
      <w:r w:rsidRPr="00637ED3">
        <w:rPr>
          <w:rStyle w:val="aff2"/>
          <w:i w:val="0"/>
          <w:iCs w:val="0"/>
          <w:sz w:val="28"/>
          <w:szCs w:val="28"/>
        </w:rPr>
        <w:t>закона от 26.12.2008г. №294-ФЗ</w:t>
      </w:r>
      <w:r w:rsidRPr="00637ED3">
        <w:rPr>
          <w:sz w:val="28"/>
          <w:szCs w:val="28"/>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муниципального контроля  индикаторам риска является основанием для проведения внеплановой проверки, которое предусмотрено в положении о виде муниципального контроля;</w:t>
      </w:r>
    </w:p>
    <w:p w:rsidR="00DA3D9F" w:rsidRPr="00637ED3" w:rsidRDefault="00DA3D9F" w:rsidP="00DA3D9F">
      <w:pPr>
        <w:pStyle w:val="s1"/>
        <w:spacing w:before="0" w:beforeAutospacing="0" w:after="0" w:afterAutospacing="0"/>
        <w:ind w:firstLine="567"/>
        <w:jc w:val="both"/>
        <w:rPr>
          <w:sz w:val="28"/>
          <w:szCs w:val="28"/>
        </w:rPr>
      </w:pPr>
      <w:r w:rsidRPr="00637ED3">
        <w:rPr>
          <w:sz w:val="28"/>
          <w:szCs w:val="28"/>
        </w:rPr>
        <w:t>3) распоряжение руководителя органа муниципального  контроля,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w:t>
      </w:r>
    </w:p>
    <w:p w:rsidR="00DA3D9F" w:rsidRPr="00637ED3" w:rsidRDefault="00DA3D9F" w:rsidP="00F85D1C">
      <w:pPr>
        <w:pStyle w:val="a4"/>
        <w:numPr>
          <w:ilvl w:val="0"/>
          <w:numId w:val="9"/>
        </w:numPr>
        <w:suppressAutoHyphens/>
        <w:spacing w:before="0" w:beforeAutospacing="0" w:after="0" w:afterAutospacing="0" w:line="240" w:lineRule="auto"/>
        <w:ind w:left="0" w:firstLine="567"/>
      </w:pPr>
      <w:r w:rsidRPr="00637ED3">
        <w:t>Плановые и внеплановые проверки проводятся на основаниях указанных в п.27 настоящего административного регламента.</w:t>
      </w:r>
    </w:p>
    <w:p w:rsidR="00DA3D9F" w:rsidRPr="00637ED3" w:rsidRDefault="00DA3D9F" w:rsidP="00DA3D9F">
      <w:pPr>
        <w:pStyle w:val="a4"/>
        <w:suppressAutoHyphens/>
        <w:spacing w:before="0" w:beforeAutospacing="0" w:after="0" w:afterAutospacing="0"/>
        <w:ind w:firstLine="567"/>
      </w:pPr>
      <w:r w:rsidRPr="00637ED3">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DA3D9F" w:rsidRPr="00637ED3" w:rsidRDefault="00DA3D9F" w:rsidP="00F85D1C">
      <w:pPr>
        <w:pStyle w:val="a4"/>
        <w:numPr>
          <w:ilvl w:val="0"/>
          <w:numId w:val="9"/>
        </w:numPr>
        <w:suppressAutoHyphens/>
        <w:spacing w:before="0" w:beforeAutospacing="0" w:after="0" w:afterAutospacing="0" w:line="240" w:lineRule="auto"/>
        <w:ind w:left="0" w:firstLine="567"/>
      </w:pPr>
      <w:r w:rsidRPr="00637ED3">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 о проведении плановой проверки юридического лица - в соответствии с типовой </w:t>
      </w:r>
      <w:hyperlink r:id="rId73" w:history="1">
        <w:r w:rsidRPr="00637ED3">
          <w:t>формой</w:t>
        </w:r>
      </w:hyperlink>
      <w:r w:rsidRPr="00637ED3">
        <w:t xml:space="preserve"> приказа, утвержденной приказом Министерства экономического развития Российской Федерации от 30.04.2009 № 141 «О </w:t>
      </w:r>
      <w:r w:rsidRPr="00637ED3">
        <w:lastRenderedPageBreak/>
        <w:t xml:space="preserve">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74" w:history="1"/>
      <w:r w:rsidRPr="00637ED3">
        <w:t xml:space="preserve"> , и передачу его на подпись главе муниципального образования.</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Распоряжение главы муниципального образования</w:t>
      </w:r>
      <w:r w:rsidRPr="00637ED3">
        <w:rPr>
          <w:i/>
          <w:sz w:val="28"/>
          <w:szCs w:val="28"/>
        </w:rPr>
        <w:t xml:space="preserve"> </w:t>
      </w:r>
      <w:r w:rsidRPr="00637ED3">
        <w:rPr>
          <w:sz w:val="28"/>
          <w:szCs w:val="28"/>
        </w:rPr>
        <w:t>о проведении плановой проверки главой муниципального образования</w:t>
      </w:r>
      <w:r w:rsidRPr="00637ED3">
        <w:rPr>
          <w:i/>
          <w:sz w:val="28"/>
          <w:szCs w:val="28"/>
        </w:rPr>
        <w:t xml:space="preserve"> </w:t>
      </w:r>
      <w:r w:rsidRPr="00637ED3">
        <w:rPr>
          <w:sz w:val="28"/>
          <w:szCs w:val="28"/>
        </w:rPr>
        <w:t>в течение трех рабочих дней со дня его передачи на подпись.</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муниципального образования</w:t>
      </w:r>
      <w:r w:rsidRPr="00637ED3">
        <w:rPr>
          <w:i/>
          <w:sz w:val="28"/>
          <w:szCs w:val="28"/>
        </w:rPr>
        <w:t xml:space="preserve"> </w:t>
      </w:r>
      <w:r w:rsidRPr="00637ED3">
        <w:rPr>
          <w:sz w:val="28"/>
          <w:szCs w:val="28"/>
        </w:rPr>
        <w:t>о проведении внеплановой проверки.</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В день подписания распоряжения главы муниципального образования</w:t>
      </w:r>
      <w:r w:rsidRPr="00637ED3">
        <w:rPr>
          <w:i/>
          <w:sz w:val="28"/>
          <w:szCs w:val="28"/>
        </w:rPr>
        <w:t xml:space="preserve"> </w:t>
      </w:r>
      <w:r w:rsidRPr="00637ED3">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75" w:history="1">
        <w:r w:rsidRPr="00637ED3">
          <w:rPr>
            <w:sz w:val="28"/>
            <w:szCs w:val="28"/>
          </w:rPr>
          <w:t>форме</w:t>
        </w:r>
      </w:hyperlink>
      <w:r w:rsidRPr="00637ED3">
        <w:rPr>
          <w:sz w:val="28"/>
          <w:szCs w:val="28"/>
        </w:rPr>
        <w:t>, утвержденной приказом Минэкономразвития РФ  (далее - заявление). К заявлению прилагается копия распоряжения главы муниципального образования</w:t>
      </w:r>
      <w:r w:rsidRPr="00637ED3">
        <w:rPr>
          <w:i/>
          <w:sz w:val="28"/>
          <w:szCs w:val="28"/>
        </w:rPr>
        <w:t xml:space="preserve"> </w:t>
      </w:r>
      <w:r w:rsidRPr="00637ED3">
        <w:rPr>
          <w:sz w:val="28"/>
          <w:szCs w:val="28"/>
        </w:rPr>
        <w:t>о проведении внеплановой выездной проверки и документы, содержащие сведения, послужившие основанием для ее проведения.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w:t>
      </w:r>
      <w:r w:rsidRPr="00637ED3">
        <w:rPr>
          <w:i/>
          <w:sz w:val="28"/>
          <w:szCs w:val="28"/>
        </w:rPr>
        <w:t xml:space="preserve"> </w:t>
      </w:r>
      <w:r w:rsidRPr="00637ED3">
        <w:rPr>
          <w:sz w:val="28"/>
          <w:szCs w:val="28"/>
        </w:rPr>
        <w:t>осуществляют мероприятия по ее подготовке.</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sidRPr="00637ED3">
        <w:rPr>
          <w:i/>
          <w:sz w:val="28"/>
          <w:szCs w:val="28"/>
        </w:rPr>
        <w:t xml:space="preserve"> </w:t>
      </w:r>
      <w:r w:rsidRPr="00637ED3">
        <w:rPr>
          <w:sz w:val="28"/>
          <w:szCs w:val="28"/>
        </w:rPr>
        <w:t>об отмене распоряжения главы муниципального образования</w:t>
      </w:r>
      <w:r w:rsidRPr="00637ED3">
        <w:rPr>
          <w:i/>
          <w:sz w:val="28"/>
          <w:szCs w:val="28"/>
        </w:rPr>
        <w:t xml:space="preserve"> </w:t>
      </w:r>
      <w:r w:rsidRPr="00637ED3">
        <w:rPr>
          <w:sz w:val="28"/>
          <w:szCs w:val="28"/>
        </w:rPr>
        <w:t>о проведении проверки.</w:t>
      </w:r>
    </w:p>
    <w:p w:rsidR="00DA3D9F" w:rsidRPr="00637ED3" w:rsidRDefault="00DA3D9F" w:rsidP="00F85D1C">
      <w:pPr>
        <w:numPr>
          <w:ilvl w:val="0"/>
          <w:numId w:val="9"/>
        </w:numPr>
        <w:autoSpaceDE w:val="0"/>
        <w:autoSpaceDN w:val="0"/>
        <w:adjustRightInd w:val="0"/>
        <w:ind w:left="0" w:firstLine="567"/>
        <w:jc w:val="both"/>
        <w:rPr>
          <w:sz w:val="28"/>
          <w:szCs w:val="28"/>
        </w:rPr>
      </w:pPr>
      <w:r w:rsidRPr="00637ED3">
        <w:rPr>
          <w:sz w:val="28"/>
          <w:szCs w:val="28"/>
        </w:rPr>
        <w:t>Если основанием для проведения внеплановой выездной проверки юридических лиц является поступление в администрацию муниципального образования</w:t>
      </w:r>
      <w:r w:rsidRPr="00637ED3">
        <w:rPr>
          <w:i/>
          <w:sz w:val="28"/>
          <w:szCs w:val="28"/>
        </w:rPr>
        <w:t xml:space="preserve"> </w:t>
      </w:r>
      <w:r w:rsidRPr="00637ED3">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за организацией и осуществлением деятельности по продаже товаров (выполнению работ, оказанию услуг) на розничных рынках на территории</w:t>
      </w:r>
      <w:r w:rsidRPr="00637ED3">
        <w:rPr>
          <w:i/>
          <w:iCs/>
          <w:sz w:val="28"/>
          <w:szCs w:val="28"/>
        </w:rPr>
        <w:t xml:space="preserve"> </w:t>
      </w:r>
      <w:r w:rsidRPr="00637ED3">
        <w:rPr>
          <w:sz w:val="28"/>
          <w:szCs w:val="28"/>
        </w:rPr>
        <w:t xml:space="preserve">муниципального образования, то в связи с необходимостью принятия неотложных мер в случаях, предусмотренных частью 12 статьи 10 Федерального </w:t>
      </w:r>
      <w:r w:rsidRPr="00637ED3">
        <w:rPr>
          <w:sz w:val="28"/>
          <w:szCs w:val="28"/>
        </w:rPr>
        <w:lastRenderedPageBreak/>
        <w:t>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муниципального образования</w:t>
      </w:r>
      <w:r w:rsidRPr="00637ED3">
        <w:rPr>
          <w:i/>
          <w:sz w:val="28"/>
          <w:szCs w:val="28"/>
        </w:rPr>
        <w:t xml:space="preserve"> </w:t>
      </w:r>
      <w:r w:rsidRPr="00637ED3">
        <w:rPr>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заявления;</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копии распоряжения главы  муниципального образования</w:t>
      </w:r>
      <w:r w:rsidRPr="00637ED3">
        <w:rPr>
          <w:i/>
          <w:sz w:val="28"/>
          <w:szCs w:val="28"/>
        </w:rPr>
        <w:t xml:space="preserve"> </w:t>
      </w:r>
      <w:r w:rsidRPr="00637ED3">
        <w:rPr>
          <w:sz w:val="28"/>
          <w:szCs w:val="28"/>
        </w:rPr>
        <w:t>о проведении внеплановой выездной проверки;</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документов, содержащих сведения, послужившие основанием для проведения проверки.</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Должностные лица администрации муниципального образования</w:t>
      </w:r>
      <w:r w:rsidRPr="00637ED3">
        <w:rPr>
          <w:i/>
          <w:sz w:val="28"/>
          <w:szCs w:val="28"/>
        </w:rPr>
        <w:t xml:space="preserve"> </w:t>
      </w:r>
      <w:r w:rsidRPr="00637ED3">
        <w:rPr>
          <w:sz w:val="28"/>
          <w:szCs w:val="28"/>
        </w:rPr>
        <w:t>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при проведении плановой проверки – не позднее, чем за три  рабочих дня до начала ее проведения;</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27, – не менее чем за двадцать четыре часа до начала ее проведения.</w:t>
      </w:r>
    </w:p>
    <w:p w:rsidR="00DA3D9F" w:rsidRPr="00637ED3" w:rsidRDefault="00DA3D9F" w:rsidP="00F85D1C">
      <w:pPr>
        <w:pStyle w:val="ConsPlusNormal"/>
        <w:widowControl/>
        <w:numPr>
          <w:ilvl w:val="0"/>
          <w:numId w:val="9"/>
        </w:numPr>
        <w:suppressAutoHyphens/>
        <w:ind w:left="0" w:firstLine="567"/>
        <w:jc w:val="both"/>
        <w:rPr>
          <w:rFonts w:ascii="Times New Roman" w:hAnsi="Times New Roman"/>
          <w:sz w:val="28"/>
          <w:szCs w:val="28"/>
        </w:rPr>
      </w:pPr>
      <w:r w:rsidRPr="00637ED3">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DA3D9F" w:rsidRPr="00637ED3" w:rsidRDefault="00DA3D9F" w:rsidP="00DA3D9F">
      <w:pPr>
        <w:ind w:firstLine="567"/>
        <w:jc w:val="both"/>
        <w:rPr>
          <w:sz w:val="28"/>
          <w:szCs w:val="28"/>
        </w:rPr>
      </w:pPr>
      <w:r w:rsidRPr="00637ED3">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муниципального образования</w:t>
      </w:r>
      <w:r w:rsidRPr="00637ED3">
        <w:rPr>
          <w:i/>
          <w:sz w:val="28"/>
          <w:szCs w:val="28"/>
        </w:rPr>
        <w:t xml:space="preserve"> </w:t>
      </w:r>
      <w:r w:rsidRPr="00637ED3">
        <w:rPr>
          <w:sz w:val="28"/>
          <w:szCs w:val="28"/>
        </w:rPr>
        <w:t xml:space="preserve">записи о направлении в адрес лица, в отношении которого исполняется муниципальная функция,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DA3D9F" w:rsidRPr="00637ED3" w:rsidRDefault="00DA3D9F" w:rsidP="00DA3D9F">
      <w:pPr>
        <w:ind w:firstLine="567"/>
        <w:jc w:val="both"/>
        <w:rPr>
          <w:sz w:val="28"/>
          <w:szCs w:val="28"/>
        </w:rPr>
      </w:pPr>
      <w:r w:rsidRPr="00637ED3">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DA3D9F" w:rsidRPr="00637ED3" w:rsidRDefault="00DA3D9F" w:rsidP="00DA3D9F">
      <w:pPr>
        <w:ind w:firstLine="567"/>
        <w:jc w:val="both"/>
        <w:rPr>
          <w:sz w:val="28"/>
          <w:szCs w:val="28"/>
        </w:rPr>
      </w:pPr>
    </w:p>
    <w:p w:rsidR="00DA3D9F" w:rsidRPr="00637ED3" w:rsidRDefault="00DA3D9F" w:rsidP="00DA3D9F">
      <w:pPr>
        <w:pStyle w:val="ConsPlusNormal"/>
        <w:suppressAutoHyphens/>
        <w:ind w:firstLine="0"/>
        <w:jc w:val="center"/>
        <w:rPr>
          <w:rFonts w:ascii="Times New Roman" w:hAnsi="Times New Roman"/>
          <w:sz w:val="28"/>
          <w:szCs w:val="28"/>
        </w:rPr>
      </w:pPr>
      <w:r w:rsidRPr="00637ED3">
        <w:rPr>
          <w:rFonts w:ascii="Times New Roman" w:hAnsi="Times New Roman"/>
          <w:sz w:val="28"/>
          <w:szCs w:val="28"/>
        </w:rPr>
        <w:lastRenderedPageBreak/>
        <w:t>Проведение проверки и составление акта проверки</w:t>
      </w:r>
    </w:p>
    <w:p w:rsidR="00DA3D9F" w:rsidRPr="00637ED3" w:rsidRDefault="00DA3D9F" w:rsidP="00F85D1C">
      <w:pPr>
        <w:pStyle w:val="ConsPlusNormal"/>
        <w:numPr>
          <w:ilvl w:val="0"/>
          <w:numId w:val="9"/>
        </w:numPr>
        <w:suppressAutoHyphens/>
        <w:ind w:left="0" w:firstLine="567"/>
        <w:jc w:val="both"/>
        <w:rPr>
          <w:rFonts w:ascii="Times New Roman" w:hAnsi="Times New Roman"/>
          <w:sz w:val="28"/>
          <w:szCs w:val="28"/>
        </w:rPr>
      </w:pPr>
      <w:r w:rsidRPr="00637ED3">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sidRPr="00637ED3">
        <w:rPr>
          <w:rFonts w:ascii="Times New Roman" w:hAnsi="Times New Roman"/>
          <w:i/>
          <w:sz w:val="28"/>
          <w:szCs w:val="28"/>
        </w:rPr>
        <w:t xml:space="preserve"> </w:t>
      </w:r>
      <w:r w:rsidRPr="00637ED3">
        <w:rPr>
          <w:rFonts w:ascii="Times New Roman" w:hAnsi="Times New Roman"/>
          <w:sz w:val="28"/>
          <w:szCs w:val="28"/>
        </w:rPr>
        <w:t>о проведении проверки.</w:t>
      </w:r>
    </w:p>
    <w:p w:rsidR="00DA3D9F" w:rsidRPr="00637ED3" w:rsidRDefault="00DA3D9F" w:rsidP="00F85D1C">
      <w:pPr>
        <w:pStyle w:val="ConsPlusNormal"/>
        <w:numPr>
          <w:ilvl w:val="0"/>
          <w:numId w:val="9"/>
        </w:numPr>
        <w:suppressAutoHyphens/>
        <w:ind w:left="0" w:firstLine="567"/>
        <w:jc w:val="both"/>
        <w:rPr>
          <w:rFonts w:ascii="Times New Roman" w:hAnsi="Times New Roman"/>
          <w:sz w:val="28"/>
          <w:szCs w:val="28"/>
        </w:rPr>
      </w:pPr>
      <w:r w:rsidRPr="00637ED3">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DA3D9F" w:rsidRPr="00637ED3" w:rsidRDefault="00DA3D9F" w:rsidP="00DA3D9F">
      <w:pPr>
        <w:pStyle w:val="ConsPlusNormal"/>
        <w:suppressAutoHyphens/>
        <w:ind w:firstLine="709"/>
        <w:jc w:val="both"/>
        <w:rPr>
          <w:rFonts w:ascii="Times New Roman" w:hAnsi="Times New Roman"/>
          <w:sz w:val="28"/>
          <w:szCs w:val="28"/>
        </w:rPr>
      </w:pPr>
      <w:r w:rsidRPr="00637ED3">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DA3D9F" w:rsidRPr="00637ED3" w:rsidRDefault="00DA3D9F" w:rsidP="00F85D1C">
      <w:pPr>
        <w:pStyle w:val="ConsPlusNormal"/>
        <w:numPr>
          <w:ilvl w:val="0"/>
          <w:numId w:val="9"/>
        </w:numPr>
        <w:suppressAutoHyphens/>
        <w:ind w:left="0" w:firstLine="567"/>
        <w:jc w:val="both"/>
        <w:rPr>
          <w:rFonts w:ascii="Times New Roman" w:hAnsi="Times New Roman"/>
          <w:sz w:val="28"/>
          <w:szCs w:val="28"/>
        </w:rPr>
      </w:pPr>
      <w:r w:rsidRPr="00637ED3">
        <w:rPr>
          <w:rFonts w:ascii="Times New Roman" w:hAnsi="Times New Roman"/>
          <w:sz w:val="28"/>
          <w:szCs w:val="28"/>
        </w:rPr>
        <w:t>Документарная проверка (плановая, внеплановая) проводится по месту нахождения администрации муниципального образования.</w:t>
      </w:r>
    </w:p>
    <w:p w:rsidR="00DA3D9F" w:rsidRPr="00637ED3" w:rsidRDefault="00DA3D9F" w:rsidP="00DA3D9F">
      <w:pPr>
        <w:pStyle w:val="ConsPlusNormal"/>
        <w:suppressAutoHyphens/>
        <w:ind w:firstLine="709"/>
        <w:jc w:val="both"/>
        <w:rPr>
          <w:rFonts w:ascii="Times New Roman" w:hAnsi="Times New Roman"/>
          <w:sz w:val="28"/>
          <w:szCs w:val="28"/>
        </w:rPr>
      </w:pPr>
      <w:r w:rsidRPr="00637ED3">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w:t>
      </w:r>
      <w:r w:rsidRPr="00637ED3">
        <w:rPr>
          <w:rFonts w:ascii="Times New Roman" w:hAnsi="Times New Roman"/>
          <w:i/>
          <w:sz w:val="28"/>
          <w:szCs w:val="28"/>
        </w:rPr>
        <w:t xml:space="preserve"> </w:t>
      </w:r>
      <w:r w:rsidRPr="00637ED3">
        <w:rPr>
          <w:rFonts w:ascii="Times New Roman" w:hAnsi="Times New Roman"/>
          <w:sz w:val="28"/>
          <w:szCs w:val="28"/>
        </w:rPr>
        <w:t>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DA3D9F" w:rsidRPr="00637ED3" w:rsidRDefault="00DA3D9F" w:rsidP="00F85D1C">
      <w:pPr>
        <w:numPr>
          <w:ilvl w:val="0"/>
          <w:numId w:val="9"/>
        </w:numPr>
        <w:autoSpaceDE w:val="0"/>
        <w:autoSpaceDN w:val="0"/>
        <w:adjustRightInd w:val="0"/>
        <w:ind w:left="0" w:firstLine="567"/>
        <w:jc w:val="both"/>
        <w:rPr>
          <w:sz w:val="28"/>
          <w:szCs w:val="28"/>
        </w:rPr>
      </w:pPr>
      <w:r w:rsidRPr="00637ED3">
        <w:rPr>
          <w:sz w:val="28"/>
          <w:szCs w:val="28"/>
        </w:rPr>
        <w:t>Если достоверность сведений, имеющихся в распоряжении администрации муниципального образования</w:t>
      </w:r>
      <w:r w:rsidRPr="00637ED3">
        <w:rPr>
          <w:i/>
          <w:sz w:val="28"/>
          <w:szCs w:val="28"/>
        </w:rPr>
        <w:t xml:space="preserve"> </w:t>
      </w:r>
      <w:r w:rsidRPr="00637ED3">
        <w:rPr>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за организацией и осуществлением деятельности по продаже товаров (выполнению работ, оказанию услуг) на розничных рынках на территории </w:t>
      </w:r>
      <w:r w:rsidRPr="00637ED3">
        <w:rPr>
          <w:i/>
          <w:iCs/>
          <w:sz w:val="28"/>
          <w:szCs w:val="28"/>
        </w:rPr>
        <w:t xml:space="preserve"> </w:t>
      </w:r>
      <w:r w:rsidRPr="00637ED3">
        <w:rPr>
          <w:sz w:val="28"/>
          <w:szCs w:val="28"/>
        </w:rPr>
        <w:t>муниципального образования,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w:t>
      </w:r>
      <w:r w:rsidRPr="00637ED3">
        <w:rPr>
          <w:i/>
          <w:sz w:val="28"/>
          <w:szCs w:val="28"/>
        </w:rPr>
        <w:t xml:space="preserve"> </w:t>
      </w:r>
      <w:r w:rsidRPr="00637ED3">
        <w:rPr>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муниципального образования документы, подтверждающие достоверность ранее представленных документов.</w:t>
      </w:r>
    </w:p>
    <w:p w:rsidR="00DA3D9F" w:rsidRPr="00637ED3" w:rsidRDefault="00DA3D9F" w:rsidP="00F85D1C">
      <w:pPr>
        <w:numPr>
          <w:ilvl w:val="0"/>
          <w:numId w:val="9"/>
        </w:numPr>
        <w:autoSpaceDE w:val="0"/>
        <w:autoSpaceDN w:val="0"/>
        <w:adjustRightInd w:val="0"/>
        <w:ind w:left="0" w:firstLine="567"/>
        <w:jc w:val="both"/>
        <w:rPr>
          <w:sz w:val="28"/>
          <w:szCs w:val="28"/>
        </w:rPr>
      </w:pPr>
      <w:r w:rsidRPr="00637ED3">
        <w:rPr>
          <w:sz w:val="28"/>
          <w:szCs w:val="28"/>
        </w:rPr>
        <w:lastRenderedPageBreak/>
        <w:t>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муниципального образования за организацией и осуществлением деятельности по продаже товаров (выполнению работ, оказанию услуг) на розничных рынках на территории</w:t>
      </w:r>
      <w:r w:rsidRPr="00637ED3">
        <w:rPr>
          <w:i/>
          <w:iCs/>
          <w:sz w:val="28"/>
          <w:szCs w:val="28"/>
        </w:rPr>
        <w:t xml:space="preserve"> </w:t>
      </w:r>
      <w:r w:rsidRPr="00637ED3">
        <w:rPr>
          <w:sz w:val="28"/>
          <w:szCs w:val="28"/>
        </w:rPr>
        <w:t>муниципального образования</w:t>
      </w:r>
      <w:r w:rsidRPr="00637ED3">
        <w:rPr>
          <w:i/>
          <w:sz w:val="28"/>
          <w:szCs w:val="28"/>
        </w:rPr>
        <w:t>,</w:t>
      </w:r>
      <w:r w:rsidRPr="00637ED3">
        <w:rPr>
          <w:sz w:val="28"/>
          <w:szCs w:val="28"/>
        </w:rPr>
        <w:t xml:space="preserve"> должностное лицо администрации  муниципального образования проводит выездную проверку на основании распоряжения главы муниципального образования о проведении выездной проверки, подготовка которого осуществляется в соответствии с подпунктами 32 и 33.</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Выездная проверка проводится в случае, если при документарной проверке не представляется возможным:</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 xml:space="preserve">1) удостовериться в полноте и достоверности сведений, содержащихся в </w:t>
      </w:r>
      <w:hyperlink r:id="rId76" w:history="1">
        <w:r w:rsidRPr="00637ED3">
          <w:rPr>
            <w:sz w:val="28"/>
            <w:szCs w:val="28"/>
          </w:rPr>
          <w:t>уведомлении</w:t>
        </w:r>
      </w:hyperlink>
      <w:r w:rsidRPr="00637ED3">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Выездная проверка начинается с предъявления служебного удостоверения должностным лицом администрации муниципального образования</w:t>
      </w:r>
      <w:r w:rsidRPr="00637ED3">
        <w:rPr>
          <w:i/>
          <w:sz w:val="28"/>
          <w:szCs w:val="28"/>
        </w:rPr>
        <w:t xml:space="preserve"> </w:t>
      </w:r>
      <w:r w:rsidRPr="00637ED3">
        <w:rPr>
          <w:sz w:val="28"/>
          <w:szCs w:val="28"/>
        </w:rPr>
        <w:t>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муниципального образования,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муниципального образования субъекту проверки (его уполномоченному представителю) одновременно с предъявлением служебного удостоверения.</w:t>
      </w:r>
    </w:p>
    <w:p w:rsidR="00DA3D9F" w:rsidRPr="00637ED3" w:rsidRDefault="00DA3D9F" w:rsidP="00DA3D9F">
      <w:pPr>
        <w:pStyle w:val="ConsPlusNonformat"/>
        <w:suppressAutoHyphens/>
        <w:ind w:firstLine="709"/>
        <w:jc w:val="both"/>
        <w:rPr>
          <w:rFonts w:ascii="Times New Roman" w:hAnsi="Times New Roman" w:cs="Times New Roman"/>
          <w:sz w:val="28"/>
          <w:szCs w:val="28"/>
        </w:rPr>
      </w:pPr>
      <w:r w:rsidRPr="00637ED3">
        <w:rPr>
          <w:rFonts w:ascii="Times New Roman" w:hAnsi="Times New Roman" w:cs="Times New Roman"/>
          <w:sz w:val="28"/>
          <w:szCs w:val="28"/>
        </w:rPr>
        <w:t xml:space="preserve">По результатам проверки, непосредственно после ее завершения, должностное лицо администрации муниципального образования составляет в двух экземплярах акт проверки органом муниципального контроля юридического лица, по типовой </w:t>
      </w:r>
      <w:hyperlink r:id="rId77" w:history="1">
        <w:r w:rsidRPr="00637ED3">
          <w:rPr>
            <w:rFonts w:ascii="Times New Roman" w:hAnsi="Times New Roman" w:cs="Times New Roman"/>
            <w:sz w:val="28"/>
            <w:szCs w:val="28"/>
          </w:rPr>
          <w:t>форме</w:t>
        </w:r>
      </w:hyperlink>
      <w:r w:rsidRPr="00637ED3">
        <w:rPr>
          <w:rFonts w:ascii="Times New Roman" w:hAnsi="Times New Roman" w:cs="Times New Roman"/>
          <w:sz w:val="28"/>
          <w:szCs w:val="28"/>
        </w:rPr>
        <w:t>, утвержденной приказом Минэкономразвития РФ  (далее - акт проверки).</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 xml:space="preserve">К акту проверки прилагаются материалы, документы или их копии, </w:t>
      </w:r>
      <w:r w:rsidRPr="00637ED3">
        <w:rPr>
          <w:sz w:val="28"/>
          <w:szCs w:val="28"/>
        </w:rPr>
        <w:lastRenderedPageBreak/>
        <w:t>связанные с проверкой, в том числе информация, объяснения и пояснения (далее - документы и материалы) субъекта проверки.</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При отсутствии журнала учета проверок у субъекта проверки в акте проверки делается соответствующая запись.</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 xml:space="preserve">Акт проверки вместе с прилагаемыми к нему документами и материалами регистрируется в </w:t>
      </w:r>
      <w:hyperlink r:id="rId78" w:history="1">
        <w:r w:rsidRPr="00637ED3">
          <w:rPr>
            <w:sz w:val="28"/>
            <w:szCs w:val="28"/>
          </w:rPr>
          <w:t>журнале</w:t>
        </w:r>
      </w:hyperlink>
      <w:r w:rsidRPr="00637ED3">
        <w:rPr>
          <w:sz w:val="28"/>
          <w:szCs w:val="28"/>
        </w:rPr>
        <w:t xml:space="preserve"> регистрации актов проверок администрации муниципального образования    и представляется со служебной запиской главе муниципального образования.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муниципального образования.</w:t>
      </w:r>
    </w:p>
    <w:p w:rsidR="00DA3D9F" w:rsidRPr="00637ED3" w:rsidRDefault="00C06E7F" w:rsidP="00F85D1C">
      <w:pPr>
        <w:numPr>
          <w:ilvl w:val="0"/>
          <w:numId w:val="9"/>
        </w:numPr>
        <w:suppressAutoHyphens/>
        <w:autoSpaceDE w:val="0"/>
        <w:autoSpaceDN w:val="0"/>
        <w:adjustRightInd w:val="0"/>
        <w:ind w:left="0" w:firstLine="567"/>
        <w:jc w:val="both"/>
        <w:rPr>
          <w:sz w:val="28"/>
          <w:szCs w:val="28"/>
        </w:rPr>
      </w:pPr>
      <w:hyperlink r:id="rId79" w:anchor="/document/12167036/entry/3000" w:history="1">
        <w:r w:rsidR="00DA3D9F" w:rsidRPr="00637ED3">
          <w:rPr>
            <w:rStyle w:val="af1"/>
            <w:sz w:val="28"/>
            <w:szCs w:val="28"/>
            <w:shd w:val="clear" w:color="auto" w:fill="FFFFFF"/>
          </w:rPr>
          <w:t>Акт проверки</w:t>
        </w:r>
        <w:r w:rsidR="00DA3D9F" w:rsidRPr="00637ED3">
          <w:rPr>
            <w:rStyle w:val="apple-converted-space"/>
            <w:sz w:val="28"/>
            <w:szCs w:val="28"/>
            <w:shd w:val="clear" w:color="auto" w:fill="FFFFFF"/>
          </w:rPr>
          <w:t> </w:t>
        </w:r>
      </w:hyperlink>
      <w:r w:rsidR="00DA3D9F" w:rsidRPr="00637ED3">
        <w:rPr>
          <w:sz w:val="28"/>
          <w:szCs w:val="28"/>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00DA3D9F" w:rsidRPr="00637ED3">
        <w:rPr>
          <w:rStyle w:val="apple-converted-space"/>
          <w:sz w:val="28"/>
          <w:szCs w:val="28"/>
          <w:shd w:val="clear" w:color="auto" w:fill="FFFFFF"/>
        </w:rPr>
        <w:t> </w:t>
      </w:r>
      <w:hyperlink r:id="rId80" w:anchor="/document/12184522/entry/54" w:history="1">
        <w:r w:rsidR="00DA3D9F" w:rsidRPr="00637ED3">
          <w:rPr>
            <w:rStyle w:val="af1"/>
            <w:sz w:val="28"/>
            <w:szCs w:val="28"/>
            <w:shd w:val="clear" w:color="auto" w:fill="FFFFFF"/>
          </w:rPr>
          <w:t>квалифицированной электронной подписью</w:t>
        </w:r>
      </w:hyperlink>
      <w:r w:rsidR="00DA3D9F" w:rsidRPr="00637ED3">
        <w:rPr>
          <w:rStyle w:val="apple-converted-space"/>
          <w:sz w:val="28"/>
          <w:szCs w:val="28"/>
          <w:shd w:val="clear" w:color="auto" w:fill="FFFFFF"/>
        </w:rPr>
        <w:t> </w:t>
      </w:r>
      <w:r w:rsidR="00DA3D9F" w:rsidRPr="00637ED3">
        <w:rPr>
          <w:sz w:val="28"/>
          <w:szCs w:val="28"/>
          <w:shd w:val="clear" w:color="auto" w:fill="FFFFFF"/>
        </w:rPr>
        <w:t xml:space="preserve">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w:t>
      </w:r>
      <w:r w:rsidR="00DA3D9F" w:rsidRPr="00637ED3">
        <w:rPr>
          <w:sz w:val="28"/>
          <w:szCs w:val="28"/>
          <w:shd w:val="clear" w:color="auto" w:fill="FFFFFF"/>
        </w:rPr>
        <w:lastRenderedPageBreak/>
        <w:t>проверяемому лицу способом, обеспечивающим подтверждение получения указанного документа, считается полученным проверяемым лицом.</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DA3D9F" w:rsidRPr="00637ED3" w:rsidRDefault="00DA3D9F" w:rsidP="00F85D1C">
      <w:pPr>
        <w:numPr>
          <w:ilvl w:val="0"/>
          <w:numId w:val="9"/>
        </w:numPr>
        <w:suppressAutoHyphens/>
        <w:autoSpaceDE w:val="0"/>
        <w:autoSpaceDN w:val="0"/>
        <w:adjustRightInd w:val="0"/>
        <w:ind w:left="0" w:firstLine="567"/>
        <w:jc w:val="both"/>
        <w:rPr>
          <w:sz w:val="28"/>
          <w:szCs w:val="28"/>
        </w:rPr>
      </w:pPr>
      <w:r w:rsidRPr="00637ED3">
        <w:rPr>
          <w:sz w:val="28"/>
          <w:szCs w:val="28"/>
          <w:shd w:val="clear" w:color="auto" w:fill="FFFFFF"/>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81" w:anchor="/document/12184522/entry/54" w:history="1">
        <w:r w:rsidRPr="00637ED3">
          <w:rPr>
            <w:rStyle w:val="af1"/>
            <w:sz w:val="28"/>
            <w:szCs w:val="28"/>
            <w:shd w:val="clear" w:color="auto" w:fill="FFFFFF"/>
          </w:rPr>
          <w:t>квалифицированной электронной подписью</w:t>
        </w:r>
      </w:hyperlink>
      <w:r w:rsidRPr="00637ED3">
        <w:rPr>
          <w:rStyle w:val="apple-converted-space"/>
          <w:sz w:val="28"/>
          <w:szCs w:val="28"/>
          <w:shd w:val="clear" w:color="auto" w:fill="FFFFFF"/>
        </w:rPr>
        <w:t> </w:t>
      </w:r>
      <w:r w:rsidRPr="00637ED3">
        <w:rPr>
          <w:sz w:val="28"/>
          <w:szCs w:val="28"/>
          <w:shd w:val="clear" w:color="auto" w:fill="FFFFFF"/>
        </w:rPr>
        <w:t>проверяемого лица</w:t>
      </w:r>
      <w:r w:rsidRPr="00637ED3">
        <w:rPr>
          <w:sz w:val="28"/>
          <w:szCs w:val="28"/>
        </w:rPr>
        <w:t>.</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DA3D9F" w:rsidRPr="00637ED3" w:rsidRDefault="00DA3D9F" w:rsidP="00DA3D9F">
      <w:pPr>
        <w:autoSpaceDE w:val="0"/>
        <w:autoSpaceDN w:val="0"/>
        <w:adjustRightInd w:val="0"/>
        <w:ind w:firstLine="567"/>
        <w:jc w:val="both"/>
        <w:rPr>
          <w:sz w:val="28"/>
          <w:szCs w:val="28"/>
        </w:rPr>
      </w:pPr>
      <w:r w:rsidRPr="00637ED3">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A3D9F" w:rsidRPr="00637ED3" w:rsidRDefault="00DA3D9F" w:rsidP="00DA3D9F">
      <w:pPr>
        <w:autoSpaceDE w:val="0"/>
        <w:autoSpaceDN w:val="0"/>
        <w:adjustRightInd w:val="0"/>
        <w:ind w:firstLine="567"/>
        <w:jc w:val="both"/>
        <w:rPr>
          <w:sz w:val="28"/>
          <w:szCs w:val="28"/>
        </w:rPr>
      </w:pPr>
      <w:r w:rsidRPr="00637ED3">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DA3D9F" w:rsidRPr="00637ED3" w:rsidRDefault="00DA3D9F" w:rsidP="00DA3D9F">
      <w:pPr>
        <w:autoSpaceDE w:val="0"/>
        <w:autoSpaceDN w:val="0"/>
        <w:adjustRightInd w:val="0"/>
        <w:ind w:firstLine="567"/>
        <w:jc w:val="both"/>
        <w:rPr>
          <w:sz w:val="28"/>
          <w:szCs w:val="28"/>
        </w:rPr>
      </w:pPr>
      <w:r w:rsidRPr="00637ED3">
        <w:rPr>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A3D9F" w:rsidRPr="00637ED3" w:rsidRDefault="00DA3D9F" w:rsidP="00DA3D9F">
      <w:pPr>
        <w:rPr>
          <w:sz w:val="28"/>
          <w:szCs w:val="28"/>
        </w:rPr>
      </w:pPr>
    </w:p>
    <w:p w:rsidR="00DA3D9F" w:rsidRPr="00637ED3" w:rsidRDefault="00DA3D9F" w:rsidP="00DA3D9F">
      <w:pPr>
        <w:jc w:val="center"/>
        <w:rPr>
          <w:sz w:val="28"/>
          <w:szCs w:val="28"/>
        </w:rPr>
      </w:pPr>
      <w:r w:rsidRPr="00637ED3">
        <w:rPr>
          <w:sz w:val="28"/>
          <w:szCs w:val="28"/>
        </w:rPr>
        <w:t>Принятие мер при выявлении нарушений в деятельности субъекта проверки</w:t>
      </w:r>
    </w:p>
    <w:p w:rsidR="00DA3D9F" w:rsidRPr="00637ED3" w:rsidRDefault="00DA3D9F" w:rsidP="00F85D1C">
      <w:pPr>
        <w:numPr>
          <w:ilvl w:val="0"/>
          <w:numId w:val="9"/>
        </w:numPr>
        <w:autoSpaceDE w:val="0"/>
        <w:autoSpaceDN w:val="0"/>
        <w:adjustRightInd w:val="0"/>
        <w:ind w:left="0" w:firstLine="567"/>
        <w:jc w:val="both"/>
        <w:rPr>
          <w:sz w:val="28"/>
          <w:szCs w:val="28"/>
        </w:rPr>
      </w:pPr>
      <w:r w:rsidRPr="00637ED3">
        <w:rPr>
          <w:sz w:val="28"/>
          <w:szCs w:val="28"/>
        </w:rPr>
        <w:lastRenderedPageBreak/>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муниципального образования </w:t>
      </w:r>
      <w:r w:rsidRPr="00637ED3">
        <w:rPr>
          <w:i/>
          <w:sz w:val="28"/>
          <w:szCs w:val="28"/>
        </w:rPr>
        <w:t xml:space="preserve"> </w:t>
      </w:r>
      <w:r w:rsidRPr="00637ED3">
        <w:rPr>
          <w:sz w:val="28"/>
          <w:szCs w:val="28"/>
        </w:rPr>
        <w:t xml:space="preserve">за организацией и осуществлением деятельности по продаже товаров (выполнению работ, оказанию услуг) на розничных рынках на территории </w:t>
      </w:r>
      <w:r w:rsidRPr="00637ED3">
        <w:rPr>
          <w:i/>
          <w:iCs/>
          <w:sz w:val="28"/>
          <w:szCs w:val="28"/>
        </w:rPr>
        <w:t xml:space="preserve"> </w:t>
      </w:r>
      <w:r w:rsidRPr="00637ED3">
        <w:rPr>
          <w:sz w:val="28"/>
          <w:szCs w:val="28"/>
        </w:rPr>
        <w:t>муниципального образования</w:t>
      </w:r>
      <w:r w:rsidRPr="00637ED3">
        <w:rPr>
          <w:i/>
          <w:sz w:val="28"/>
          <w:szCs w:val="28"/>
        </w:rPr>
        <w:t>;</w:t>
      </w:r>
    </w:p>
    <w:p w:rsidR="00DA3D9F" w:rsidRPr="00637ED3" w:rsidRDefault="00DA3D9F" w:rsidP="00F85D1C">
      <w:pPr>
        <w:numPr>
          <w:ilvl w:val="0"/>
          <w:numId w:val="9"/>
        </w:numPr>
        <w:autoSpaceDE w:val="0"/>
        <w:autoSpaceDN w:val="0"/>
        <w:adjustRightInd w:val="0"/>
        <w:ind w:left="0" w:firstLine="567"/>
        <w:jc w:val="both"/>
        <w:rPr>
          <w:sz w:val="28"/>
          <w:szCs w:val="28"/>
        </w:rPr>
      </w:pPr>
      <w:r w:rsidRPr="00637ED3">
        <w:rPr>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муниципального образования за организацией и осуществлением деятельности по продаже товаров (выполнению работ, оказанию услуг) на розничных рынках на территории </w:t>
      </w:r>
      <w:r w:rsidRPr="00637ED3">
        <w:rPr>
          <w:i/>
          <w:iCs/>
          <w:sz w:val="28"/>
          <w:szCs w:val="28"/>
        </w:rPr>
        <w:t xml:space="preserve"> </w:t>
      </w:r>
      <w:r w:rsidRPr="00637ED3">
        <w:rPr>
          <w:sz w:val="28"/>
          <w:szCs w:val="28"/>
        </w:rPr>
        <w:t>муниципального образования</w:t>
      </w:r>
      <w:r w:rsidRPr="00637ED3">
        <w:rPr>
          <w:i/>
          <w:sz w:val="28"/>
          <w:szCs w:val="28"/>
        </w:rPr>
        <w:t>,</w:t>
      </w:r>
      <w:r w:rsidRPr="00637ED3">
        <w:rPr>
          <w:sz w:val="28"/>
          <w:szCs w:val="28"/>
        </w:rPr>
        <w:t xml:space="preserve"> должностные лица администрации муниципального образования в пределах полномочий, предусмотренных законодательством Российской Федерации, муниципальными правовыми актами, обязаны:</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О мерах, принятых для выполнения предписания, субъект проверки должен сообщить в администрацию  муниципального образования в установленный данным предписанием срок.</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При непредставлении субъектом проверки в установленные сроки информации об устранении нарушений должностное лицо администрации  муниципального образования рассматривает и устанавливает:</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наличие основания для привлечения виновных лиц к административной ответственности за неисполнение предписания.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DA3D9F" w:rsidRPr="00637ED3" w:rsidRDefault="00DA3D9F" w:rsidP="00F85D1C">
      <w:pPr>
        <w:numPr>
          <w:ilvl w:val="0"/>
          <w:numId w:val="9"/>
        </w:numPr>
        <w:autoSpaceDE w:val="0"/>
        <w:autoSpaceDN w:val="0"/>
        <w:adjustRightInd w:val="0"/>
        <w:ind w:left="0" w:firstLine="567"/>
        <w:jc w:val="both"/>
        <w:rPr>
          <w:sz w:val="28"/>
          <w:szCs w:val="28"/>
        </w:rPr>
      </w:pPr>
      <w:r w:rsidRPr="00637ED3">
        <w:rPr>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за организацией и осуществлением деятельности по продаже товаров (выполнению работ, оказанию услуг) на </w:t>
      </w:r>
      <w:r w:rsidRPr="00637ED3">
        <w:rPr>
          <w:sz w:val="28"/>
          <w:szCs w:val="28"/>
        </w:rPr>
        <w:lastRenderedPageBreak/>
        <w:t>розничных рынках на территории</w:t>
      </w:r>
      <w:r w:rsidRPr="00637ED3">
        <w:rPr>
          <w:i/>
          <w:iCs/>
          <w:sz w:val="28"/>
          <w:szCs w:val="28"/>
        </w:rPr>
        <w:t xml:space="preserve"> </w:t>
      </w:r>
      <w:r w:rsidRPr="00637ED3">
        <w:rPr>
          <w:sz w:val="28"/>
          <w:szCs w:val="28"/>
        </w:rPr>
        <w:t>муниципального образования</w:t>
      </w:r>
      <w:r w:rsidRPr="00637ED3">
        <w:rPr>
          <w:i/>
          <w:sz w:val="28"/>
          <w:szCs w:val="28"/>
        </w:rPr>
        <w:t xml:space="preserve"> </w:t>
      </w:r>
      <w:r w:rsidRPr="00637ED3">
        <w:rPr>
          <w:sz w:val="28"/>
          <w:szCs w:val="28"/>
        </w:rPr>
        <w:t>и привлечению субъектов проверки, допустивших нарушения к ответственности.</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DA3D9F" w:rsidRPr="00637ED3" w:rsidRDefault="00DA3D9F" w:rsidP="00DA3D9F">
      <w:pPr>
        <w:rPr>
          <w:b/>
          <w:sz w:val="28"/>
          <w:szCs w:val="28"/>
        </w:rPr>
      </w:pPr>
    </w:p>
    <w:p w:rsidR="00DA3D9F" w:rsidRPr="00637ED3" w:rsidRDefault="00DA3D9F" w:rsidP="00DA3D9F">
      <w:pPr>
        <w:jc w:val="center"/>
        <w:rPr>
          <w:b/>
          <w:sz w:val="28"/>
          <w:szCs w:val="28"/>
        </w:rPr>
      </w:pPr>
      <w:r w:rsidRPr="00637ED3">
        <w:rPr>
          <w:b/>
          <w:sz w:val="28"/>
          <w:szCs w:val="28"/>
        </w:rPr>
        <w:t>4. Порядок и формы контроля за осуществлением</w:t>
      </w:r>
    </w:p>
    <w:p w:rsidR="00DA3D9F" w:rsidRPr="00637ED3" w:rsidRDefault="00DA3D9F" w:rsidP="00DA3D9F">
      <w:pPr>
        <w:jc w:val="center"/>
        <w:rPr>
          <w:b/>
          <w:sz w:val="28"/>
          <w:szCs w:val="28"/>
        </w:rPr>
      </w:pPr>
      <w:r w:rsidRPr="00637ED3">
        <w:rPr>
          <w:b/>
          <w:sz w:val="28"/>
          <w:szCs w:val="28"/>
        </w:rPr>
        <w:t>муниципального контроля</w:t>
      </w:r>
    </w:p>
    <w:p w:rsidR="00DA3D9F" w:rsidRPr="00637ED3" w:rsidRDefault="00DA3D9F" w:rsidP="00DA3D9F">
      <w:pPr>
        <w:jc w:val="center"/>
        <w:rPr>
          <w:sz w:val="28"/>
          <w:szCs w:val="28"/>
        </w:rPr>
      </w:pPr>
      <w:r w:rsidRPr="00637ED3">
        <w:rPr>
          <w:sz w:val="28"/>
          <w:szCs w:val="28"/>
        </w:rPr>
        <w:t>Порядок осуществления текущего контроля за соблюдением</w:t>
      </w:r>
    </w:p>
    <w:p w:rsidR="00DA3D9F" w:rsidRPr="00637ED3" w:rsidRDefault="00DA3D9F" w:rsidP="00DA3D9F">
      <w:pPr>
        <w:jc w:val="center"/>
        <w:rPr>
          <w:sz w:val="28"/>
          <w:szCs w:val="28"/>
        </w:rPr>
      </w:pPr>
      <w:r w:rsidRPr="00637ED3">
        <w:rPr>
          <w:sz w:val="28"/>
          <w:szCs w:val="28"/>
        </w:rPr>
        <w:t>и исполнением должностными лицами администрации  муниципального образования положений Административного регламента и иных нормативных правовых</w:t>
      </w:r>
    </w:p>
    <w:p w:rsidR="00DA3D9F" w:rsidRPr="00637ED3" w:rsidRDefault="00DA3D9F" w:rsidP="00DA3D9F">
      <w:pPr>
        <w:jc w:val="center"/>
        <w:rPr>
          <w:sz w:val="28"/>
          <w:szCs w:val="28"/>
        </w:rPr>
      </w:pPr>
      <w:r w:rsidRPr="00637ED3">
        <w:rPr>
          <w:sz w:val="28"/>
          <w:szCs w:val="28"/>
        </w:rPr>
        <w:t>актов, устанавливающих требования к исполнению</w:t>
      </w:r>
    </w:p>
    <w:p w:rsidR="00DA3D9F" w:rsidRPr="00637ED3" w:rsidRDefault="00DA3D9F" w:rsidP="00DA3D9F">
      <w:pPr>
        <w:jc w:val="center"/>
        <w:rPr>
          <w:sz w:val="28"/>
          <w:szCs w:val="28"/>
        </w:rPr>
      </w:pPr>
      <w:r w:rsidRPr="00637ED3">
        <w:rPr>
          <w:sz w:val="28"/>
          <w:szCs w:val="28"/>
        </w:rPr>
        <w:t>муниципальной функции, а также за принятием ими решений</w:t>
      </w:r>
    </w:p>
    <w:p w:rsidR="00DA3D9F" w:rsidRPr="00637ED3" w:rsidRDefault="00DA3D9F" w:rsidP="00DA3D9F">
      <w:pPr>
        <w:ind w:firstLine="720"/>
        <w:jc w:val="both"/>
        <w:rPr>
          <w:sz w:val="28"/>
          <w:szCs w:val="28"/>
        </w:rPr>
      </w:pPr>
      <w:r w:rsidRPr="00637ED3">
        <w:rPr>
          <w:sz w:val="28"/>
          <w:szCs w:val="28"/>
        </w:rPr>
        <w:t xml:space="preserve"> </w:t>
      </w:r>
    </w:p>
    <w:p w:rsidR="00DA3D9F" w:rsidRPr="00637ED3" w:rsidRDefault="00DA3D9F" w:rsidP="00F85D1C">
      <w:pPr>
        <w:widowControl w:val="0"/>
        <w:numPr>
          <w:ilvl w:val="0"/>
          <w:numId w:val="9"/>
        </w:numPr>
        <w:ind w:left="142" w:firstLine="425"/>
        <w:jc w:val="both"/>
        <w:rPr>
          <w:sz w:val="28"/>
          <w:szCs w:val="28"/>
        </w:rPr>
      </w:pPr>
      <w:r w:rsidRPr="00637ED3">
        <w:rPr>
          <w:sz w:val="28"/>
          <w:szCs w:val="28"/>
        </w:rPr>
        <w:t>Текущий контроль за соблюдением и исполнением должностными лицами администрации муниципального образования</w:t>
      </w:r>
      <w:r w:rsidRPr="00637ED3">
        <w:rPr>
          <w:i/>
          <w:sz w:val="28"/>
          <w:szCs w:val="28"/>
        </w:rPr>
        <w:t xml:space="preserve"> </w:t>
      </w:r>
      <w:r w:rsidRPr="00637ED3">
        <w:rPr>
          <w:sz w:val="28"/>
          <w:szCs w:val="28"/>
        </w:rPr>
        <w:t>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муниципального образования, в том числе путем проведения анализа соблюдения и исполнения специалистами администрации муниципального образования законодательства Российской Федерации, Новосибирской области, муниципальных правовых актов и положений Административного регламента.</w:t>
      </w:r>
    </w:p>
    <w:p w:rsidR="00DA3D9F" w:rsidRPr="00637ED3" w:rsidRDefault="00DA3D9F" w:rsidP="00DA3D9F">
      <w:pPr>
        <w:jc w:val="both"/>
        <w:rPr>
          <w:sz w:val="28"/>
          <w:szCs w:val="28"/>
        </w:rPr>
      </w:pPr>
    </w:p>
    <w:p w:rsidR="00DA3D9F" w:rsidRPr="00637ED3" w:rsidRDefault="00DA3D9F" w:rsidP="00DA3D9F">
      <w:pPr>
        <w:jc w:val="center"/>
        <w:rPr>
          <w:sz w:val="28"/>
          <w:szCs w:val="28"/>
        </w:rPr>
      </w:pPr>
      <w:r w:rsidRPr="00637ED3">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Для проведения проверки распоряжением главы муниципального образования создается комиссия.</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DA3D9F" w:rsidRPr="00637ED3" w:rsidRDefault="00DA3D9F" w:rsidP="00F85D1C">
      <w:pPr>
        <w:widowControl w:val="0"/>
        <w:numPr>
          <w:ilvl w:val="0"/>
          <w:numId w:val="9"/>
        </w:numPr>
        <w:suppressAutoHyphens/>
        <w:autoSpaceDE w:val="0"/>
        <w:autoSpaceDN w:val="0"/>
        <w:adjustRightInd w:val="0"/>
        <w:ind w:left="0" w:firstLine="567"/>
        <w:jc w:val="both"/>
        <w:rPr>
          <w:sz w:val="28"/>
          <w:szCs w:val="28"/>
        </w:rPr>
      </w:pPr>
      <w:r w:rsidRPr="00637ED3">
        <w:rPr>
          <w:sz w:val="28"/>
          <w:szCs w:val="28"/>
        </w:rPr>
        <w:t xml:space="preserve">Результаты проверки оформляются в виде акта проверки, в котором </w:t>
      </w:r>
      <w:r w:rsidRPr="00637ED3">
        <w:rPr>
          <w:sz w:val="28"/>
          <w:szCs w:val="28"/>
        </w:rPr>
        <w:lastRenderedPageBreak/>
        <w:t>указываются выявленные недостатки и предложения по их устранению.</w:t>
      </w:r>
    </w:p>
    <w:p w:rsidR="00DA3D9F" w:rsidRPr="00637ED3" w:rsidRDefault="00DA3D9F" w:rsidP="00DA3D9F">
      <w:pPr>
        <w:suppressAutoHyphens/>
        <w:autoSpaceDE w:val="0"/>
        <w:autoSpaceDN w:val="0"/>
        <w:adjustRightInd w:val="0"/>
        <w:ind w:firstLine="567"/>
        <w:jc w:val="both"/>
        <w:rPr>
          <w:sz w:val="28"/>
          <w:szCs w:val="28"/>
        </w:rPr>
      </w:pPr>
      <w:r w:rsidRPr="00637ED3">
        <w:rPr>
          <w:sz w:val="28"/>
          <w:szCs w:val="28"/>
        </w:rPr>
        <w:t>Акт проверки подписывается всеми членами комиссии.</w:t>
      </w:r>
    </w:p>
    <w:p w:rsidR="00DA3D9F" w:rsidRPr="00637ED3" w:rsidRDefault="00DA3D9F" w:rsidP="00DA3D9F">
      <w:pPr>
        <w:ind w:firstLine="720"/>
        <w:jc w:val="both"/>
        <w:rPr>
          <w:sz w:val="28"/>
          <w:szCs w:val="28"/>
        </w:rPr>
      </w:pPr>
    </w:p>
    <w:p w:rsidR="00DA3D9F" w:rsidRPr="00637ED3" w:rsidRDefault="00DA3D9F" w:rsidP="00DA3D9F">
      <w:pPr>
        <w:jc w:val="center"/>
        <w:rPr>
          <w:sz w:val="28"/>
          <w:szCs w:val="28"/>
        </w:rPr>
      </w:pPr>
      <w:r w:rsidRPr="00637ED3">
        <w:rPr>
          <w:sz w:val="28"/>
          <w:szCs w:val="28"/>
        </w:rPr>
        <w:t>Ответственность должностных лиц  администрации муниципального образования</w:t>
      </w:r>
      <w:r w:rsidRPr="00637ED3">
        <w:rPr>
          <w:i/>
          <w:sz w:val="28"/>
          <w:szCs w:val="28"/>
        </w:rPr>
        <w:t xml:space="preserve"> </w:t>
      </w:r>
      <w:r w:rsidRPr="00637ED3">
        <w:rPr>
          <w:sz w:val="28"/>
          <w:szCs w:val="28"/>
        </w:rPr>
        <w:t>за решения и действия (бездействие), принимаемые (осуществляемые) ими в ходе исполнения муниципальной функции</w:t>
      </w:r>
    </w:p>
    <w:p w:rsidR="00DA3D9F" w:rsidRPr="00637ED3" w:rsidRDefault="00DA3D9F" w:rsidP="00F85D1C">
      <w:pPr>
        <w:widowControl w:val="0"/>
        <w:numPr>
          <w:ilvl w:val="0"/>
          <w:numId w:val="9"/>
        </w:numPr>
        <w:ind w:left="0" w:firstLine="567"/>
        <w:jc w:val="both"/>
        <w:rPr>
          <w:sz w:val="28"/>
          <w:szCs w:val="28"/>
        </w:rPr>
      </w:pPr>
      <w:r w:rsidRPr="00637ED3">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 Персональная ответственность должностных лиц администрации  муниципального образования</w:t>
      </w:r>
      <w:r w:rsidRPr="00637ED3">
        <w:rPr>
          <w:i/>
          <w:sz w:val="28"/>
          <w:szCs w:val="28"/>
        </w:rPr>
        <w:t xml:space="preserve"> </w:t>
      </w:r>
      <w:r w:rsidRPr="00637ED3">
        <w:rPr>
          <w:sz w:val="28"/>
          <w:szCs w:val="28"/>
        </w:rPr>
        <w:t xml:space="preserve">закрепляется в их должностных инструкциях в соответствии с требованиями законодательства Российской Федерации. </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DA3D9F" w:rsidRPr="00637ED3" w:rsidRDefault="00DA3D9F" w:rsidP="00DA3D9F">
      <w:pPr>
        <w:ind w:firstLine="720"/>
        <w:jc w:val="both"/>
        <w:rPr>
          <w:sz w:val="28"/>
          <w:szCs w:val="28"/>
        </w:rPr>
      </w:pPr>
      <w:r w:rsidRPr="00637ED3">
        <w:rPr>
          <w:sz w:val="28"/>
          <w:szCs w:val="28"/>
        </w:rPr>
        <w:t xml:space="preserve"> </w:t>
      </w:r>
    </w:p>
    <w:p w:rsidR="00DA3D9F" w:rsidRPr="00637ED3" w:rsidRDefault="00DA3D9F" w:rsidP="00DA3D9F">
      <w:pPr>
        <w:jc w:val="center"/>
        <w:rPr>
          <w:sz w:val="28"/>
          <w:szCs w:val="28"/>
        </w:rPr>
      </w:pPr>
      <w:r w:rsidRPr="00637ED3">
        <w:rPr>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DA3D9F" w:rsidRPr="00637ED3" w:rsidRDefault="00DA3D9F" w:rsidP="00F85D1C">
      <w:pPr>
        <w:widowControl w:val="0"/>
        <w:numPr>
          <w:ilvl w:val="0"/>
          <w:numId w:val="9"/>
        </w:numPr>
        <w:ind w:left="0" w:firstLine="567"/>
        <w:jc w:val="both"/>
        <w:rPr>
          <w:sz w:val="28"/>
          <w:szCs w:val="28"/>
        </w:rPr>
      </w:pPr>
      <w:r w:rsidRPr="00637ED3">
        <w:rPr>
          <w:sz w:val="28"/>
          <w:szCs w:val="28"/>
        </w:rPr>
        <w:t>Граждане, их объединения и организации вправе обратиться в администрацию муниципального образования</w:t>
      </w:r>
      <w:r w:rsidRPr="00637ED3">
        <w:rPr>
          <w:i/>
          <w:sz w:val="28"/>
          <w:szCs w:val="28"/>
        </w:rPr>
        <w:t xml:space="preserve"> </w:t>
      </w:r>
      <w:r w:rsidRPr="00637ED3">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муниципального образования положений Административного регламента, иных нормативных правовых актов, устанавливающих требования к исполнению муниципальной функции. </w:t>
      </w:r>
    </w:p>
    <w:p w:rsidR="00DA3D9F" w:rsidRPr="00637ED3" w:rsidRDefault="00DA3D9F" w:rsidP="00DA3D9F">
      <w:pPr>
        <w:ind w:firstLine="720"/>
        <w:jc w:val="both"/>
        <w:rPr>
          <w:sz w:val="28"/>
          <w:szCs w:val="28"/>
        </w:rPr>
      </w:pPr>
      <w:r w:rsidRPr="00637ED3">
        <w:rPr>
          <w:sz w:val="28"/>
          <w:szCs w:val="28"/>
        </w:rPr>
        <w:t xml:space="preserve"> </w:t>
      </w:r>
    </w:p>
    <w:p w:rsidR="00DA3D9F" w:rsidRPr="00637ED3" w:rsidRDefault="00DA3D9F" w:rsidP="00DA3D9F">
      <w:pPr>
        <w:jc w:val="center"/>
        <w:rPr>
          <w:b/>
          <w:sz w:val="28"/>
          <w:szCs w:val="28"/>
        </w:rPr>
      </w:pPr>
      <w:r w:rsidRPr="00637ED3">
        <w:rPr>
          <w:b/>
          <w:sz w:val="28"/>
          <w:szCs w:val="28"/>
        </w:rPr>
        <w:t>5. Досудебный (внесудебный) порядок обжалования решений</w:t>
      </w:r>
    </w:p>
    <w:p w:rsidR="00DA3D9F" w:rsidRPr="00637ED3" w:rsidRDefault="00DA3D9F" w:rsidP="00DA3D9F">
      <w:pPr>
        <w:jc w:val="center"/>
        <w:rPr>
          <w:b/>
          <w:sz w:val="28"/>
          <w:szCs w:val="28"/>
        </w:rPr>
      </w:pPr>
      <w:r w:rsidRPr="00637ED3">
        <w:rPr>
          <w:b/>
          <w:sz w:val="28"/>
          <w:szCs w:val="28"/>
        </w:rPr>
        <w:t>и действий (бездействия) администрации муниципального образования при исполнении муниципальной функции,</w:t>
      </w:r>
    </w:p>
    <w:p w:rsidR="00DA3D9F" w:rsidRPr="00637ED3" w:rsidRDefault="00DA3D9F" w:rsidP="00DA3D9F">
      <w:pPr>
        <w:jc w:val="center"/>
        <w:rPr>
          <w:b/>
          <w:sz w:val="28"/>
          <w:szCs w:val="28"/>
        </w:rPr>
      </w:pPr>
      <w:r w:rsidRPr="00637ED3">
        <w:rPr>
          <w:b/>
          <w:sz w:val="28"/>
          <w:szCs w:val="28"/>
        </w:rPr>
        <w:t>а также должностных лиц</w:t>
      </w:r>
    </w:p>
    <w:p w:rsidR="00DA3D9F" w:rsidRPr="00637ED3" w:rsidRDefault="00DA3D9F" w:rsidP="00DA3D9F">
      <w:pPr>
        <w:jc w:val="center"/>
        <w:rPr>
          <w:sz w:val="28"/>
          <w:szCs w:val="28"/>
        </w:rPr>
      </w:pPr>
      <w:r w:rsidRPr="00637ED3">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DA3D9F" w:rsidRPr="00637ED3" w:rsidRDefault="00DA3D9F" w:rsidP="00F85D1C">
      <w:pPr>
        <w:widowControl w:val="0"/>
        <w:numPr>
          <w:ilvl w:val="0"/>
          <w:numId w:val="9"/>
        </w:numPr>
        <w:ind w:left="0" w:firstLine="567"/>
        <w:jc w:val="both"/>
        <w:rPr>
          <w:sz w:val="28"/>
          <w:szCs w:val="28"/>
        </w:rPr>
      </w:pPr>
      <w:r w:rsidRPr="00637ED3">
        <w:rPr>
          <w:sz w:val="28"/>
          <w:szCs w:val="28"/>
        </w:rPr>
        <w:t>Заявители вправе обжаловать решения, действия (бездействие) администрации муниципального образования, должностных лиц администрации в досудебном (внесудебном) порядке.</w:t>
      </w:r>
    </w:p>
    <w:p w:rsidR="00DA3D9F" w:rsidRPr="00637ED3" w:rsidRDefault="00DA3D9F" w:rsidP="00DA3D9F">
      <w:pPr>
        <w:ind w:firstLine="567"/>
        <w:jc w:val="both"/>
        <w:rPr>
          <w:sz w:val="28"/>
          <w:szCs w:val="28"/>
        </w:rPr>
      </w:pPr>
      <w:r w:rsidRPr="00637ED3">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исполнения </w:t>
      </w:r>
      <w:r w:rsidRPr="00637ED3">
        <w:rPr>
          <w:sz w:val="28"/>
          <w:szCs w:val="28"/>
        </w:rPr>
        <w:lastRenderedPageBreak/>
        <w:t xml:space="preserve">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DA3D9F" w:rsidRPr="00637ED3" w:rsidRDefault="00DA3D9F" w:rsidP="00DA3D9F">
      <w:pPr>
        <w:ind w:firstLine="720"/>
        <w:jc w:val="both"/>
        <w:rPr>
          <w:sz w:val="28"/>
          <w:szCs w:val="28"/>
        </w:rPr>
      </w:pPr>
      <w:r w:rsidRPr="00637ED3">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DA3D9F" w:rsidRPr="00637ED3" w:rsidRDefault="00DA3D9F" w:rsidP="00DA3D9F">
      <w:pPr>
        <w:ind w:firstLine="720"/>
        <w:jc w:val="both"/>
        <w:rPr>
          <w:sz w:val="28"/>
          <w:szCs w:val="28"/>
        </w:rPr>
      </w:pPr>
      <w:r w:rsidRPr="00637ED3">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DA3D9F" w:rsidRPr="00637ED3" w:rsidRDefault="00DA3D9F" w:rsidP="00DA3D9F">
      <w:pPr>
        <w:ind w:firstLine="720"/>
        <w:jc w:val="both"/>
        <w:rPr>
          <w:sz w:val="28"/>
          <w:szCs w:val="28"/>
        </w:rPr>
      </w:pPr>
      <w:r w:rsidRPr="00637ED3">
        <w:rPr>
          <w:sz w:val="28"/>
          <w:szCs w:val="28"/>
        </w:rPr>
        <w:t xml:space="preserve">Дополнительно в жалобе могут быть указаны: </w:t>
      </w:r>
    </w:p>
    <w:p w:rsidR="00DA3D9F" w:rsidRPr="00637ED3" w:rsidRDefault="00DA3D9F" w:rsidP="00DA3D9F">
      <w:pPr>
        <w:ind w:firstLine="720"/>
        <w:jc w:val="both"/>
        <w:rPr>
          <w:sz w:val="28"/>
          <w:szCs w:val="28"/>
        </w:rPr>
      </w:pPr>
      <w:r w:rsidRPr="00637ED3">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DA3D9F" w:rsidRPr="00637ED3" w:rsidRDefault="00DA3D9F" w:rsidP="00DA3D9F">
      <w:pPr>
        <w:ind w:firstLine="720"/>
        <w:jc w:val="both"/>
        <w:rPr>
          <w:sz w:val="28"/>
          <w:szCs w:val="28"/>
        </w:rPr>
      </w:pPr>
      <w:r w:rsidRPr="00637ED3">
        <w:rPr>
          <w:sz w:val="28"/>
          <w:szCs w:val="28"/>
        </w:rPr>
        <w:t xml:space="preserve">суть обжалуемого действия (бездействия); </w:t>
      </w:r>
    </w:p>
    <w:p w:rsidR="00DA3D9F" w:rsidRPr="00637ED3" w:rsidRDefault="00DA3D9F" w:rsidP="00DA3D9F">
      <w:pPr>
        <w:ind w:firstLine="720"/>
        <w:jc w:val="both"/>
        <w:rPr>
          <w:sz w:val="28"/>
          <w:szCs w:val="28"/>
        </w:rPr>
      </w:pPr>
      <w:r w:rsidRPr="00637ED3">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DA3D9F" w:rsidRPr="00637ED3" w:rsidRDefault="00DA3D9F" w:rsidP="00DA3D9F">
      <w:pPr>
        <w:ind w:firstLine="720"/>
        <w:jc w:val="both"/>
        <w:rPr>
          <w:sz w:val="28"/>
          <w:szCs w:val="28"/>
        </w:rPr>
      </w:pPr>
      <w:r w:rsidRPr="00637ED3">
        <w:rPr>
          <w:sz w:val="28"/>
          <w:szCs w:val="28"/>
        </w:rPr>
        <w:t xml:space="preserve">иные сведения, которые заинтересованное лицо считает необходимым сообщить. </w:t>
      </w:r>
    </w:p>
    <w:p w:rsidR="00DA3D9F" w:rsidRPr="00637ED3" w:rsidRDefault="00DA3D9F" w:rsidP="00DA3D9F">
      <w:pPr>
        <w:ind w:firstLine="720"/>
        <w:jc w:val="both"/>
        <w:rPr>
          <w:sz w:val="28"/>
          <w:szCs w:val="28"/>
        </w:rPr>
      </w:pPr>
      <w:r w:rsidRPr="00637ED3">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DA3D9F" w:rsidRPr="00637ED3" w:rsidRDefault="00DA3D9F" w:rsidP="00DA3D9F">
      <w:pPr>
        <w:ind w:firstLine="720"/>
        <w:jc w:val="both"/>
        <w:rPr>
          <w:sz w:val="28"/>
          <w:szCs w:val="28"/>
        </w:rPr>
      </w:pPr>
      <w:r w:rsidRPr="00637ED3">
        <w:rPr>
          <w:sz w:val="28"/>
          <w:szCs w:val="28"/>
        </w:rPr>
        <w:t xml:space="preserve"> </w:t>
      </w:r>
    </w:p>
    <w:p w:rsidR="00DA3D9F" w:rsidRPr="00637ED3" w:rsidRDefault="00DA3D9F" w:rsidP="00DA3D9F">
      <w:pPr>
        <w:jc w:val="center"/>
        <w:rPr>
          <w:sz w:val="28"/>
          <w:szCs w:val="28"/>
        </w:rPr>
      </w:pPr>
      <w:r w:rsidRPr="00637ED3">
        <w:rPr>
          <w:sz w:val="28"/>
          <w:szCs w:val="28"/>
        </w:rPr>
        <w:t>Предмет досудебного (внесудебного) обжалования</w:t>
      </w:r>
    </w:p>
    <w:p w:rsidR="00DA3D9F" w:rsidRPr="00637ED3" w:rsidRDefault="00DA3D9F" w:rsidP="00F85D1C">
      <w:pPr>
        <w:widowControl w:val="0"/>
        <w:numPr>
          <w:ilvl w:val="0"/>
          <w:numId w:val="9"/>
        </w:numPr>
        <w:ind w:left="0" w:firstLine="567"/>
        <w:jc w:val="both"/>
        <w:rPr>
          <w:sz w:val="28"/>
          <w:szCs w:val="28"/>
        </w:rPr>
      </w:pPr>
      <w:r w:rsidRPr="00637ED3">
        <w:rPr>
          <w:sz w:val="28"/>
          <w:szCs w:val="28"/>
        </w:rPr>
        <w:t xml:space="preserve">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исполнении муниципальной функции, в том числе связанные с: </w:t>
      </w:r>
    </w:p>
    <w:p w:rsidR="00DA3D9F" w:rsidRPr="00637ED3" w:rsidRDefault="00DA3D9F" w:rsidP="00DA3D9F">
      <w:pPr>
        <w:ind w:firstLine="720"/>
        <w:jc w:val="both"/>
        <w:rPr>
          <w:sz w:val="28"/>
          <w:szCs w:val="28"/>
        </w:rPr>
      </w:pPr>
      <w:r w:rsidRPr="00637ED3">
        <w:rPr>
          <w:sz w:val="28"/>
          <w:szCs w:val="28"/>
        </w:rPr>
        <w:t xml:space="preserve">необоснованным отказом в исполнении муниципальной функции; </w:t>
      </w:r>
    </w:p>
    <w:p w:rsidR="00DA3D9F" w:rsidRPr="00637ED3" w:rsidRDefault="00DA3D9F" w:rsidP="00DA3D9F">
      <w:pPr>
        <w:ind w:firstLine="720"/>
        <w:jc w:val="both"/>
        <w:rPr>
          <w:sz w:val="28"/>
          <w:szCs w:val="28"/>
        </w:rPr>
      </w:pPr>
      <w:r w:rsidRPr="00637ED3">
        <w:rPr>
          <w:sz w:val="28"/>
          <w:szCs w:val="28"/>
        </w:rPr>
        <w:t xml:space="preserve">нарушением установленного порядка исполнения муниципальной функции; </w:t>
      </w:r>
    </w:p>
    <w:p w:rsidR="00DA3D9F" w:rsidRPr="00637ED3" w:rsidRDefault="00DA3D9F" w:rsidP="00DA3D9F">
      <w:pPr>
        <w:ind w:firstLine="720"/>
        <w:jc w:val="both"/>
        <w:rPr>
          <w:sz w:val="28"/>
          <w:szCs w:val="28"/>
        </w:rPr>
      </w:pPr>
      <w:r w:rsidRPr="00637ED3">
        <w:rPr>
          <w:sz w:val="28"/>
          <w:szCs w:val="28"/>
        </w:rPr>
        <w:t xml:space="preserve">нарушением иных прав заинтересованного лица при осуществлении муниципальной функции. </w:t>
      </w:r>
    </w:p>
    <w:p w:rsidR="00DA3D9F" w:rsidRPr="00637ED3" w:rsidRDefault="00DA3D9F" w:rsidP="00DA3D9F">
      <w:pPr>
        <w:ind w:firstLine="720"/>
        <w:jc w:val="both"/>
        <w:rPr>
          <w:sz w:val="28"/>
          <w:szCs w:val="28"/>
        </w:rPr>
      </w:pPr>
      <w:r w:rsidRPr="00637ED3">
        <w:rPr>
          <w:sz w:val="28"/>
          <w:szCs w:val="28"/>
        </w:rPr>
        <w:t xml:space="preserve"> </w:t>
      </w:r>
    </w:p>
    <w:p w:rsidR="00DA3D9F" w:rsidRPr="00637ED3" w:rsidRDefault="00DA3D9F" w:rsidP="00DA3D9F">
      <w:pPr>
        <w:jc w:val="center"/>
        <w:rPr>
          <w:sz w:val="28"/>
          <w:szCs w:val="28"/>
        </w:rPr>
      </w:pPr>
      <w:r w:rsidRPr="00637ED3">
        <w:rPr>
          <w:sz w:val="28"/>
          <w:szCs w:val="28"/>
        </w:rPr>
        <w:t>Перечень оснований  и случаев, в которых ответ на жалобу не дается</w:t>
      </w:r>
    </w:p>
    <w:p w:rsidR="00DA3D9F" w:rsidRPr="00637ED3" w:rsidRDefault="00DA3D9F" w:rsidP="00F85D1C">
      <w:pPr>
        <w:widowControl w:val="0"/>
        <w:numPr>
          <w:ilvl w:val="0"/>
          <w:numId w:val="9"/>
        </w:numPr>
        <w:ind w:left="0" w:firstLine="567"/>
        <w:jc w:val="both"/>
        <w:rPr>
          <w:sz w:val="28"/>
          <w:szCs w:val="28"/>
        </w:rPr>
      </w:pPr>
      <w:r w:rsidRPr="00637ED3">
        <w:rPr>
          <w:sz w:val="28"/>
          <w:szCs w:val="28"/>
        </w:rPr>
        <w:lastRenderedPageBreak/>
        <w:t xml:space="preserve">Ответ на жалобу не дается в случаях: </w:t>
      </w:r>
    </w:p>
    <w:p w:rsidR="00DA3D9F" w:rsidRPr="00637ED3" w:rsidRDefault="00DA3D9F" w:rsidP="00DA3D9F">
      <w:pPr>
        <w:ind w:firstLine="709"/>
        <w:jc w:val="both"/>
        <w:rPr>
          <w:sz w:val="28"/>
          <w:szCs w:val="28"/>
        </w:rPr>
      </w:pPr>
      <w:r w:rsidRPr="00637ED3">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DA3D9F" w:rsidRPr="00637ED3" w:rsidRDefault="00DA3D9F" w:rsidP="00DA3D9F">
      <w:pPr>
        <w:ind w:firstLine="709"/>
        <w:jc w:val="both"/>
        <w:rPr>
          <w:sz w:val="28"/>
          <w:szCs w:val="28"/>
        </w:rPr>
      </w:pPr>
      <w:r w:rsidRPr="00637ED3">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DA3D9F" w:rsidRPr="00637ED3" w:rsidRDefault="00DA3D9F" w:rsidP="00DA3D9F">
      <w:pPr>
        <w:ind w:firstLine="709"/>
        <w:jc w:val="both"/>
        <w:rPr>
          <w:sz w:val="28"/>
          <w:szCs w:val="28"/>
        </w:rPr>
      </w:pPr>
      <w:r w:rsidRPr="00637ED3">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DA3D9F" w:rsidRPr="00637ED3" w:rsidRDefault="00DA3D9F" w:rsidP="00DA3D9F">
      <w:pPr>
        <w:ind w:firstLine="709"/>
        <w:jc w:val="both"/>
        <w:rPr>
          <w:sz w:val="28"/>
          <w:szCs w:val="28"/>
        </w:rPr>
      </w:pPr>
      <w:r w:rsidRPr="00637ED3">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DA3D9F" w:rsidRPr="00637ED3" w:rsidRDefault="00DA3D9F" w:rsidP="00DA3D9F">
      <w:pPr>
        <w:ind w:firstLine="709"/>
        <w:jc w:val="both"/>
        <w:rPr>
          <w:sz w:val="28"/>
          <w:szCs w:val="28"/>
        </w:rPr>
      </w:pPr>
      <w:r w:rsidRPr="00637ED3">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DA3D9F" w:rsidRPr="00637ED3" w:rsidRDefault="00DA3D9F" w:rsidP="00DA3D9F">
      <w:pPr>
        <w:ind w:firstLine="709"/>
        <w:jc w:val="both"/>
        <w:rPr>
          <w:sz w:val="28"/>
          <w:szCs w:val="28"/>
        </w:rPr>
      </w:pPr>
      <w:r w:rsidRPr="00637ED3">
        <w:rPr>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DA3D9F" w:rsidRPr="00637ED3" w:rsidRDefault="00DA3D9F" w:rsidP="00F85D1C">
      <w:pPr>
        <w:widowControl w:val="0"/>
        <w:numPr>
          <w:ilvl w:val="0"/>
          <w:numId w:val="9"/>
        </w:numPr>
        <w:suppressAutoHyphens/>
        <w:autoSpaceDE w:val="0"/>
        <w:autoSpaceDN w:val="0"/>
        <w:adjustRightInd w:val="0"/>
        <w:ind w:left="0" w:firstLine="709"/>
        <w:jc w:val="both"/>
        <w:rPr>
          <w:sz w:val="28"/>
          <w:szCs w:val="28"/>
        </w:rPr>
      </w:pPr>
      <w:r w:rsidRPr="00637ED3">
        <w:rPr>
          <w:sz w:val="28"/>
          <w:szCs w:val="28"/>
        </w:rPr>
        <w:t>Уполномоченный на рассмотрение жалобы орган отказывает в удовлетворении жалобы в следующих случаях:</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наличие вступившего в законную силу решения суда, арбитражного суда по жалобе о том же предмете и по тем же основаниям;</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DA3D9F" w:rsidRPr="00637ED3" w:rsidRDefault="00DA3D9F" w:rsidP="00DA3D9F">
      <w:pPr>
        <w:suppressAutoHyphens/>
        <w:autoSpaceDE w:val="0"/>
        <w:autoSpaceDN w:val="0"/>
        <w:adjustRightInd w:val="0"/>
        <w:ind w:firstLine="709"/>
        <w:jc w:val="both"/>
        <w:rPr>
          <w:sz w:val="28"/>
          <w:szCs w:val="28"/>
        </w:rPr>
      </w:pPr>
      <w:r w:rsidRPr="00637ED3">
        <w:rPr>
          <w:sz w:val="28"/>
          <w:szCs w:val="28"/>
        </w:rPr>
        <w:t>наличие решения по жалобе, принятого ранее в отношении того же заявителя и по тому же предмету жалобы.</w:t>
      </w:r>
    </w:p>
    <w:p w:rsidR="00DA3D9F" w:rsidRPr="00637ED3" w:rsidRDefault="00DA3D9F" w:rsidP="00DA3D9F">
      <w:pPr>
        <w:suppressAutoHyphens/>
        <w:autoSpaceDE w:val="0"/>
        <w:autoSpaceDN w:val="0"/>
        <w:adjustRightInd w:val="0"/>
        <w:ind w:firstLine="709"/>
        <w:jc w:val="both"/>
        <w:rPr>
          <w:sz w:val="28"/>
          <w:szCs w:val="28"/>
        </w:rPr>
      </w:pPr>
    </w:p>
    <w:p w:rsidR="00DA3D9F" w:rsidRPr="00637ED3" w:rsidRDefault="00DA3D9F" w:rsidP="00DA3D9F">
      <w:pPr>
        <w:ind w:firstLine="709"/>
        <w:jc w:val="center"/>
        <w:rPr>
          <w:sz w:val="28"/>
          <w:szCs w:val="28"/>
        </w:rPr>
      </w:pPr>
      <w:r w:rsidRPr="00637ED3">
        <w:rPr>
          <w:sz w:val="28"/>
          <w:szCs w:val="28"/>
        </w:rPr>
        <w:t>Основания для начала процедуры досудебного (внесудебного) обжалования</w:t>
      </w:r>
    </w:p>
    <w:p w:rsidR="00DA3D9F" w:rsidRPr="00637ED3" w:rsidRDefault="00DA3D9F" w:rsidP="00F85D1C">
      <w:pPr>
        <w:widowControl w:val="0"/>
        <w:numPr>
          <w:ilvl w:val="0"/>
          <w:numId w:val="9"/>
        </w:numPr>
        <w:suppressAutoHyphens/>
        <w:autoSpaceDE w:val="0"/>
        <w:autoSpaceDN w:val="0"/>
        <w:adjustRightInd w:val="0"/>
        <w:ind w:left="0" w:firstLine="709"/>
        <w:jc w:val="both"/>
        <w:rPr>
          <w:sz w:val="28"/>
          <w:szCs w:val="28"/>
        </w:rPr>
      </w:pPr>
      <w:r w:rsidRPr="00637ED3">
        <w:rPr>
          <w:sz w:val="28"/>
          <w:szCs w:val="28"/>
        </w:rPr>
        <w:t xml:space="preserve">Основанием для начала процедуры досудебного (внесудебного) </w:t>
      </w:r>
      <w:r w:rsidRPr="00637ED3">
        <w:rPr>
          <w:sz w:val="28"/>
          <w:szCs w:val="28"/>
        </w:rPr>
        <w:lastRenderedPageBreak/>
        <w:t>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DA3D9F" w:rsidRPr="00637ED3" w:rsidRDefault="00DA3D9F" w:rsidP="00DA3D9F">
      <w:pPr>
        <w:ind w:firstLine="709"/>
        <w:jc w:val="both"/>
        <w:rPr>
          <w:sz w:val="28"/>
          <w:szCs w:val="28"/>
        </w:rPr>
      </w:pPr>
    </w:p>
    <w:p w:rsidR="00DA3D9F" w:rsidRPr="00637ED3" w:rsidRDefault="00DA3D9F" w:rsidP="00DA3D9F">
      <w:pPr>
        <w:ind w:firstLine="709"/>
        <w:jc w:val="center"/>
        <w:rPr>
          <w:sz w:val="28"/>
          <w:szCs w:val="28"/>
        </w:rPr>
      </w:pPr>
      <w:r w:rsidRPr="00637ED3">
        <w:rPr>
          <w:sz w:val="28"/>
          <w:szCs w:val="28"/>
        </w:rPr>
        <w:t>Права заинтересованных лиц на получение информации и документов, необходимых для обоснования и рассмотрения жалобы</w:t>
      </w:r>
    </w:p>
    <w:p w:rsidR="00DA3D9F" w:rsidRPr="00637ED3" w:rsidRDefault="00DA3D9F" w:rsidP="00DA3D9F">
      <w:pPr>
        <w:ind w:firstLine="709"/>
        <w:jc w:val="both"/>
        <w:rPr>
          <w:sz w:val="28"/>
          <w:szCs w:val="28"/>
        </w:rPr>
      </w:pPr>
      <w:r w:rsidRPr="00637ED3">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DA3D9F" w:rsidRPr="00637ED3" w:rsidRDefault="00DA3D9F" w:rsidP="00F85D1C">
      <w:pPr>
        <w:widowControl w:val="0"/>
        <w:numPr>
          <w:ilvl w:val="0"/>
          <w:numId w:val="9"/>
        </w:numPr>
        <w:ind w:left="0" w:firstLine="709"/>
        <w:jc w:val="both"/>
        <w:rPr>
          <w:sz w:val="28"/>
          <w:szCs w:val="28"/>
        </w:rPr>
      </w:pPr>
      <w:r w:rsidRPr="00637ED3">
        <w:rPr>
          <w:sz w:val="28"/>
          <w:szCs w:val="28"/>
        </w:rPr>
        <w:t xml:space="preserve">При подаче жалобы заинтересованное лицо вправе получить следующую информацию: </w:t>
      </w:r>
    </w:p>
    <w:p w:rsidR="00DA3D9F" w:rsidRPr="00637ED3" w:rsidRDefault="00DA3D9F" w:rsidP="00DA3D9F">
      <w:pPr>
        <w:ind w:firstLine="709"/>
        <w:jc w:val="both"/>
        <w:rPr>
          <w:sz w:val="28"/>
          <w:szCs w:val="28"/>
        </w:rPr>
      </w:pPr>
      <w:r w:rsidRPr="00637ED3">
        <w:rPr>
          <w:sz w:val="28"/>
          <w:szCs w:val="28"/>
        </w:rPr>
        <w:t xml:space="preserve">местонахождение администрации муниципального образования; </w:t>
      </w:r>
    </w:p>
    <w:p w:rsidR="00DA3D9F" w:rsidRPr="00637ED3" w:rsidRDefault="00DA3D9F" w:rsidP="00DA3D9F">
      <w:pPr>
        <w:ind w:firstLine="709"/>
        <w:jc w:val="both"/>
        <w:rPr>
          <w:sz w:val="28"/>
          <w:szCs w:val="28"/>
        </w:rPr>
      </w:pPr>
      <w:r w:rsidRPr="00637ED3">
        <w:rPr>
          <w:sz w:val="28"/>
          <w:szCs w:val="28"/>
        </w:rPr>
        <w:t xml:space="preserve">перечень номеров телефонов для получения сведений о прохождении процедур по рассмотрению жалобы; </w:t>
      </w:r>
    </w:p>
    <w:p w:rsidR="00DA3D9F" w:rsidRPr="00637ED3" w:rsidRDefault="00DA3D9F" w:rsidP="00DA3D9F">
      <w:pPr>
        <w:ind w:firstLine="709"/>
        <w:jc w:val="both"/>
        <w:rPr>
          <w:sz w:val="28"/>
          <w:szCs w:val="28"/>
        </w:rPr>
      </w:pPr>
      <w:r w:rsidRPr="00637ED3">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DA3D9F" w:rsidRPr="00637ED3" w:rsidRDefault="00DA3D9F" w:rsidP="00F85D1C">
      <w:pPr>
        <w:widowControl w:val="0"/>
        <w:numPr>
          <w:ilvl w:val="0"/>
          <w:numId w:val="9"/>
        </w:numPr>
        <w:ind w:left="0" w:firstLine="709"/>
        <w:jc w:val="both"/>
        <w:rPr>
          <w:sz w:val="28"/>
          <w:szCs w:val="28"/>
        </w:rPr>
      </w:pPr>
      <w:r w:rsidRPr="00637ED3">
        <w:rPr>
          <w:sz w:val="28"/>
          <w:szCs w:val="28"/>
        </w:rPr>
        <w:t>При подаче жалобы заинтересованное лицо вправе получить в администрации</w:t>
      </w:r>
      <w:r w:rsidRPr="00637ED3">
        <w:rPr>
          <w:i/>
          <w:sz w:val="28"/>
          <w:szCs w:val="28"/>
        </w:rPr>
        <w:t xml:space="preserve">  </w:t>
      </w:r>
      <w:r w:rsidRPr="00637ED3">
        <w:rPr>
          <w:sz w:val="28"/>
          <w:szCs w:val="28"/>
        </w:rPr>
        <w:t>муниципального образования</w:t>
      </w:r>
      <w:r w:rsidRPr="00637ED3">
        <w:rPr>
          <w:i/>
          <w:sz w:val="28"/>
          <w:szCs w:val="28"/>
        </w:rPr>
        <w:t xml:space="preserve"> </w:t>
      </w:r>
      <w:r w:rsidRPr="00637ED3">
        <w:rPr>
          <w:sz w:val="28"/>
          <w:szCs w:val="28"/>
        </w:rPr>
        <w:t xml:space="preserve">копии документов, подтверждающих обжалуемое действие (бездействие), решение должностного лица. </w:t>
      </w:r>
    </w:p>
    <w:p w:rsidR="00DA3D9F" w:rsidRPr="00637ED3" w:rsidRDefault="00DA3D9F" w:rsidP="00DA3D9F">
      <w:pPr>
        <w:ind w:firstLine="709"/>
        <w:jc w:val="center"/>
        <w:rPr>
          <w:sz w:val="28"/>
          <w:szCs w:val="28"/>
        </w:rPr>
      </w:pPr>
      <w:r w:rsidRPr="00637ED3">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DA3D9F" w:rsidRPr="00637ED3" w:rsidRDefault="00DA3D9F" w:rsidP="00F85D1C">
      <w:pPr>
        <w:widowControl w:val="0"/>
        <w:numPr>
          <w:ilvl w:val="0"/>
          <w:numId w:val="9"/>
        </w:numPr>
        <w:ind w:left="0" w:firstLine="709"/>
        <w:jc w:val="both"/>
        <w:rPr>
          <w:sz w:val="28"/>
          <w:szCs w:val="28"/>
        </w:rPr>
      </w:pPr>
      <w:r w:rsidRPr="00637ED3">
        <w:rPr>
          <w:sz w:val="28"/>
          <w:szCs w:val="28"/>
        </w:rPr>
        <w:t xml:space="preserve">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исполнении муниципальной функции может быть направлена: </w:t>
      </w:r>
    </w:p>
    <w:p w:rsidR="00DA3D9F" w:rsidRPr="00637ED3" w:rsidRDefault="00DA3D9F" w:rsidP="00DA3D9F">
      <w:pPr>
        <w:ind w:firstLine="709"/>
        <w:jc w:val="both"/>
        <w:rPr>
          <w:sz w:val="28"/>
          <w:szCs w:val="28"/>
        </w:rPr>
      </w:pPr>
      <w:r w:rsidRPr="00637ED3">
        <w:rPr>
          <w:sz w:val="28"/>
          <w:szCs w:val="28"/>
        </w:rPr>
        <w:t>Главе муниципального образования</w:t>
      </w:r>
      <w:r w:rsidRPr="00637ED3">
        <w:rPr>
          <w:i/>
          <w:sz w:val="28"/>
          <w:szCs w:val="28"/>
        </w:rPr>
        <w:t xml:space="preserve"> </w:t>
      </w:r>
      <w:r w:rsidRPr="00637ED3">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DA3D9F" w:rsidRPr="00637ED3" w:rsidRDefault="00DA3D9F" w:rsidP="00F85D1C">
      <w:pPr>
        <w:widowControl w:val="0"/>
        <w:numPr>
          <w:ilvl w:val="0"/>
          <w:numId w:val="9"/>
        </w:numPr>
        <w:ind w:left="0" w:firstLine="709"/>
        <w:jc w:val="both"/>
        <w:rPr>
          <w:sz w:val="28"/>
          <w:szCs w:val="28"/>
        </w:rPr>
      </w:pPr>
      <w:r w:rsidRPr="00637ED3">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w:t>
      </w:r>
    </w:p>
    <w:p w:rsidR="00DA3D9F" w:rsidRPr="00637ED3" w:rsidRDefault="00DA3D9F" w:rsidP="00DA3D9F">
      <w:pPr>
        <w:ind w:firstLine="709"/>
        <w:jc w:val="both"/>
        <w:rPr>
          <w:sz w:val="28"/>
          <w:szCs w:val="28"/>
        </w:rPr>
      </w:pPr>
      <w:r w:rsidRPr="00637ED3">
        <w:rPr>
          <w:sz w:val="28"/>
          <w:szCs w:val="28"/>
        </w:rPr>
        <w:t xml:space="preserve"> </w:t>
      </w:r>
    </w:p>
    <w:p w:rsidR="00DA3D9F" w:rsidRPr="00637ED3" w:rsidRDefault="00DA3D9F" w:rsidP="00DA3D9F">
      <w:pPr>
        <w:ind w:firstLine="709"/>
        <w:jc w:val="center"/>
        <w:rPr>
          <w:sz w:val="28"/>
          <w:szCs w:val="28"/>
        </w:rPr>
      </w:pPr>
      <w:r w:rsidRPr="00637ED3">
        <w:rPr>
          <w:sz w:val="28"/>
          <w:szCs w:val="28"/>
        </w:rPr>
        <w:t>Срок рассмотрения жалобы</w:t>
      </w:r>
    </w:p>
    <w:p w:rsidR="00DA3D9F" w:rsidRPr="00637ED3" w:rsidRDefault="00DA3D9F" w:rsidP="00DA3D9F">
      <w:pPr>
        <w:ind w:firstLine="709"/>
        <w:jc w:val="both"/>
        <w:rPr>
          <w:sz w:val="28"/>
          <w:szCs w:val="28"/>
        </w:rPr>
      </w:pPr>
      <w:r w:rsidRPr="00637ED3">
        <w:rPr>
          <w:sz w:val="28"/>
          <w:szCs w:val="28"/>
        </w:rPr>
        <w:t xml:space="preserve">Срок рассмотрения жалобы не может превышать 30 дней со дня ее регистрации. </w:t>
      </w:r>
    </w:p>
    <w:p w:rsidR="00DA3D9F" w:rsidRPr="00637ED3" w:rsidRDefault="00DA3D9F" w:rsidP="00DA3D9F">
      <w:pPr>
        <w:ind w:firstLine="709"/>
        <w:jc w:val="both"/>
        <w:rPr>
          <w:sz w:val="28"/>
          <w:szCs w:val="28"/>
        </w:rPr>
      </w:pPr>
      <w:r w:rsidRPr="00637ED3">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DA3D9F" w:rsidRPr="00637ED3" w:rsidRDefault="00DA3D9F" w:rsidP="00DA3D9F">
      <w:pPr>
        <w:ind w:firstLine="709"/>
        <w:jc w:val="both"/>
        <w:rPr>
          <w:sz w:val="28"/>
          <w:szCs w:val="28"/>
        </w:rPr>
      </w:pPr>
      <w:r w:rsidRPr="00637ED3">
        <w:rPr>
          <w:sz w:val="28"/>
          <w:szCs w:val="28"/>
        </w:rPr>
        <w:lastRenderedPageBreak/>
        <w:t xml:space="preserve"> </w:t>
      </w:r>
    </w:p>
    <w:p w:rsidR="00DA3D9F" w:rsidRPr="00637ED3" w:rsidRDefault="00DA3D9F" w:rsidP="00DA3D9F">
      <w:pPr>
        <w:ind w:firstLine="709"/>
        <w:jc w:val="center"/>
        <w:rPr>
          <w:sz w:val="28"/>
          <w:szCs w:val="28"/>
        </w:rPr>
      </w:pPr>
      <w:r w:rsidRPr="00637ED3">
        <w:rPr>
          <w:sz w:val="28"/>
          <w:szCs w:val="28"/>
        </w:rPr>
        <w:t>Результат досудебного (внесудебного) обжалования</w:t>
      </w:r>
    </w:p>
    <w:p w:rsidR="00DA3D9F" w:rsidRPr="00637ED3" w:rsidRDefault="00DA3D9F" w:rsidP="00F85D1C">
      <w:pPr>
        <w:widowControl w:val="0"/>
        <w:numPr>
          <w:ilvl w:val="0"/>
          <w:numId w:val="9"/>
        </w:numPr>
        <w:ind w:left="0" w:firstLine="709"/>
        <w:jc w:val="both"/>
        <w:rPr>
          <w:sz w:val="28"/>
          <w:szCs w:val="28"/>
        </w:rPr>
      </w:pPr>
      <w:r w:rsidRPr="00637ED3">
        <w:rPr>
          <w:sz w:val="28"/>
          <w:szCs w:val="28"/>
        </w:rPr>
        <w:t xml:space="preserve">Результатом досудебного (внесудебного) обжалования является: </w:t>
      </w:r>
    </w:p>
    <w:p w:rsidR="00DA3D9F" w:rsidRPr="00637ED3" w:rsidRDefault="00DA3D9F" w:rsidP="00DA3D9F">
      <w:pPr>
        <w:ind w:firstLine="709"/>
        <w:jc w:val="both"/>
        <w:rPr>
          <w:sz w:val="28"/>
          <w:szCs w:val="28"/>
        </w:rPr>
      </w:pPr>
      <w:r w:rsidRPr="00637ED3">
        <w:rPr>
          <w:sz w:val="28"/>
          <w:szCs w:val="28"/>
        </w:rPr>
        <w:t xml:space="preserve">1) Принятие одного из следующих решений: </w:t>
      </w:r>
    </w:p>
    <w:p w:rsidR="00DA3D9F" w:rsidRPr="00637ED3" w:rsidRDefault="00DA3D9F" w:rsidP="00DA3D9F">
      <w:pPr>
        <w:ind w:firstLine="709"/>
        <w:jc w:val="both"/>
        <w:rPr>
          <w:sz w:val="28"/>
          <w:szCs w:val="28"/>
        </w:rPr>
      </w:pPr>
      <w:r w:rsidRPr="00637ED3">
        <w:rPr>
          <w:sz w:val="28"/>
          <w:szCs w:val="28"/>
        </w:rPr>
        <w:t xml:space="preserve">об удовлетворении (частичном удовлетворении) жалобы,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осуществления муниципальной функции документах, а также в иных формах; </w:t>
      </w:r>
    </w:p>
    <w:p w:rsidR="00DA3D9F" w:rsidRPr="00637ED3" w:rsidRDefault="00DA3D9F" w:rsidP="00DA3D9F">
      <w:pPr>
        <w:ind w:firstLine="709"/>
        <w:jc w:val="both"/>
        <w:rPr>
          <w:sz w:val="28"/>
          <w:szCs w:val="28"/>
        </w:rPr>
      </w:pPr>
      <w:r w:rsidRPr="00637ED3">
        <w:rPr>
          <w:sz w:val="28"/>
          <w:szCs w:val="28"/>
        </w:rPr>
        <w:t xml:space="preserve">об отказе в удовлетворении жалобы; </w:t>
      </w:r>
    </w:p>
    <w:p w:rsidR="00DA3D9F" w:rsidRPr="00637ED3" w:rsidRDefault="00DA3D9F" w:rsidP="00DA3D9F">
      <w:pPr>
        <w:ind w:firstLine="709"/>
        <w:jc w:val="both"/>
        <w:rPr>
          <w:sz w:val="28"/>
          <w:szCs w:val="28"/>
        </w:rPr>
      </w:pPr>
      <w:r w:rsidRPr="00637ED3">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DA3D9F" w:rsidRPr="00637ED3" w:rsidRDefault="00DA3D9F" w:rsidP="00F85D1C">
      <w:pPr>
        <w:widowControl w:val="0"/>
        <w:numPr>
          <w:ilvl w:val="0"/>
          <w:numId w:val="9"/>
        </w:numPr>
        <w:suppressAutoHyphens/>
        <w:autoSpaceDE w:val="0"/>
        <w:autoSpaceDN w:val="0"/>
        <w:adjustRightInd w:val="0"/>
        <w:ind w:left="0" w:firstLine="709"/>
        <w:jc w:val="both"/>
        <w:rPr>
          <w:sz w:val="28"/>
          <w:szCs w:val="28"/>
        </w:rPr>
      </w:pPr>
      <w:r w:rsidRPr="00637ED3">
        <w:rPr>
          <w:sz w:val="28"/>
          <w:szCs w:val="28"/>
        </w:rPr>
        <w:t>Информация о результатах рассмотрения жалобы на решения или действие (бездействие) должных лиц администрации  муниципального образования</w:t>
      </w:r>
      <w:r w:rsidRPr="00637ED3">
        <w:rPr>
          <w:i/>
          <w:sz w:val="28"/>
          <w:szCs w:val="28"/>
        </w:rPr>
        <w:t xml:space="preserve"> </w:t>
      </w:r>
      <w:r w:rsidRPr="00637ED3">
        <w:rPr>
          <w:sz w:val="28"/>
          <w:szCs w:val="28"/>
        </w:rPr>
        <w:t>подлежит обязательному размещению на официальном сайте администрации муниципального образования</w:t>
      </w:r>
      <w:r w:rsidRPr="00637ED3">
        <w:rPr>
          <w:i/>
          <w:sz w:val="28"/>
          <w:szCs w:val="28"/>
        </w:rPr>
        <w:t xml:space="preserve"> </w:t>
      </w:r>
      <w:r w:rsidRPr="00637ED3">
        <w:rPr>
          <w:sz w:val="28"/>
          <w:szCs w:val="28"/>
        </w:rPr>
        <w:t xml:space="preserve">в сети Интернет в течение пяти рабочих дней после принятия решения. </w:t>
      </w:r>
    </w:p>
    <w:p w:rsidR="00DA3D9F" w:rsidRPr="00637ED3" w:rsidRDefault="00DA3D9F" w:rsidP="00DA3D9F">
      <w:pPr>
        <w:widowControl w:val="0"/>
        <w:suppressAutoHyphens/>
        <w:autoSpaceDE w:val="0"/>
        <w:autoSpaceDN w:val="0"/>
        <w:adjustRightInd w:val="0"/>
        <w:jc w:val="both"/>
        <w:rPr>
          <w:sz w:val="28"/>
          <w:szCs w:val="28"/>
        </w:rPr>
      </w:pPr>
    </w:p>
    <w:p w:rsidR="00DA3D9F" w:rsidRPr="001761F5" w:rsidRDefault="00DA3D9F" w:rsidP="00DA3D9F">
      <w:pPr>
        <w:suppressAutoHyphens/>
        <w:sectPr w:rsidR="00DA3D9F" w:rsidRPr="001761F5" w:rsidSect="00EB6584">
          <w:headerReference w:type="first" r:id="rId82"/>
          <w:pgSz w:w="11906" w:h="16838"/>
          <w:pgMar w:top="1134" w:right="567" w:bottom="1134" w:left="1134" w:header="709" w:footer="709" w:gutter="0"/>
          <w:cols w:space="708"/>
          <w:docGrid w:linePitch="360"/>
        </w:sectPr>
      </w:pPr>
    </w:p>
    <w:p w:rsidR="00DA3D9F" w:rsidRPr="00637ED3" w:rsidRDefault="00DA3D9F" w:rsidP="00EB6584">
      <w:pPr>
        <w:ind w:left="3969"/>
        <w:jc w:val="both"/>
        <w:rPr>
          <w:sz w:val="28"/>
          <w:szCs w:val="28"/>
        </w:rPr>
      </w:pPr>
      <w:r w:rsidRPr="00637ED3">
        <w:rPr>
          <w:sz w:val="28"/>
          <w:szCs w:val="28"/>
        </w:rPr>
        <w:lastRenderedPageBreak/>
        <w:t>Приложение 1</w:t>
      </w:r>
    </w:p>
    <w:p w:rsidR="00DA3D9F" w:rsidRPr="00637ED3" w:rsidRDefault="00DA3D9F" w:rsidP="00EB6584">
      <w:pPr>
        <w:ind w:left="3969"/>
        <w:jc w:val="both"/>
        <w:rPr>
          <w:sz w:val="28"/>
          <w:szCs w:val="28"/>
        </w:rPr>
      </w:pPr>
      <w:r w:rsidRPr="00637ED3">
        <w:rPr>
          <w:sz w:val="28"/>
          <w:szCs w:val="28"/>
        </w:rPr>
        <w:t>к административному регламенту</w:t>
      </w:r>
    </w:p>
    <w:p w:rsidR="00DA3D9F" w:rsidRPr="00637ED3" w:rsidRDefault="00DA3D9F" w:rsidP="00EB6584">
      <w:pPr>
        <w:ind w:left="3969"/>
        <w:jc w:val="both"/>
        <w:rPr>
          <w:sz w:val="28"/>
          <w:szCs w:val="28"/>
        </w:rPr>
      </w:pPr>
      <w:r w:rsidRPr="00637ED3">
        <w:rPr>
          <w:sz w:val="28"/>
          <w:szCs w:val="28"/>
        </w:rPr>
        <w:t>осуществления  муниципального контроля</w:t>
      </w:r>
    </w:p>
    <w:p w:rsidR="00EB6584" w:rsidRDefault="00DA3D9F" w:rsidP="00EB6584">
      <w:pPr>
        <w:ind w:left="3969"/>
        <w:jc w:val="both"/>
        <w:rPr>
          <w:sz w:val="28"/>
          <w:szCs w:val="28"/>
        </w:rPr>
      </w:pPr>
      <w:r w:rsidRPr="00637ED3">
        <w:rPr>
          <w:sz w:val="28"/>
          <w:szCs w:val="28"/>
        </w:rPr>
        <w:t>за организацией и осуществлением деятельности по про</w:t>
      </w:r>
      <w:r w:rsidR="00EB6584">
        <w:rPr>
          <w:sz w:val="28"/>
          <w:szCs w:val="28"/>
        </w:rPr>
        <w:t xml:space="preserve">даже товаров (выполнению работ </w:t>
      </w:r>
      <w:r w:rsidRPr="00637ED3">
        <w:rPr>
          <w:sz w:val="28"/>
          <w:szCs w:val="28"/>
        </w:rPr>
        <w:t>оказанию услуг)</w:t>
      </w:r>
      <w:r w:rsidR="00EB6584">
        <w:rPr>
          <w:sz w:val="28"/>
          <w:szCs w:val="28"/>
        </w:rPr>
        <w:t xml:space="preserve"> </w:t>
      </w:r>
      <w:r w:rsidRPr="00637ED3">
        <w:rPr>
          <w:sz w:val="28"/>
          <w:szCs w:val="28"/>
        </w:rPr>
        <w:t>на розничных рынках на территории Шайдуровского сельсовета Сузунского района Новосибирской области</w:t>
      </w:r>
    </w:p>
    <w:p w:rsidR="00EB6584" w:rsidRPr="00637ED3" w:rsidRDefault="00DA3D9F" w:rsidP="00DA3D9F">
      <w:pPr>
        <w:suppressAutoHyphens/>
        <w:jc w:val="center"/>
        <w:rPr>
          <w:sz w:val="28"/>
          <w:szCs w:val="28"/>
        </w:rPr>
      </w:pPr>
      <w:r w:rsidRPr="00637ED3">
        <w:rPr>
          <w:sz w:val="28"/>
          <w:szCs w:val="28"/>
        </w:rPr>
        <w:t>БЛОК-СХЕМА</w:t>
      </w:r>
    </w:p>
    <w:p w:rsidR="00DA3D9F" w:rsidRPr="00637ED3" w:rsidRDefault="00DA3D9F" w:rsidP="00DA3D9F">
      <w:pPr>
        <w:suppressAutoHyphens/>
        <w:jc w:val="center"/>
        <w:rPr>
          <w:sz w:val="28"/>
          <w:szCs w:val="28"/>
        </w:rPr>
      </w:pPr>
      <w:r w:rsidRPr="00637ED3">
        <w:rPr>
          <w:sz w:val="28"/>
          <w:szCs w:val="28"/>
        </w:rPr>
        <w:t>административных процедур</w:t>
      </w:r>
    </w:p>
    <w:p w:rsidR="00DA3D9F" w:rsidRPr="00637ED3" w:rsidRDefault="00DA3D9F" w:rsidP="00DA3D9F">
      <w:pPr>
        <w:ind w:left="120"/>
        <w:jc w:val="center"/>
        <w:rPr>
          <w:sz w:val="28"/>
          <w:szCs w:val="28"/>
        </w:rPr>
      </w:pPr>
      <w:r w:rsidRPr="00637ED3">
        <w:rPr>
          <w:sz w:val="28"/>
          <w:szCs w:val="28"/>
        </w:rPr>
        <w:t>осуществления муниципального контроля</w:t>
      </w:r>
    </w:p>
    <w:p w:rsidR="00DA3D9F" w:rsidRDefault="00DA3D9F" w:rsidP="00DA3D9F">
      <w:pPr>
        <w:ind w:left="120"/>
        <w:jc w:val="center"/>
        <w:rPr>
          <w:sz w:val="28"/>
          <w:szCs w:val="28"/>
        </w:rPr>
      </w:pPr>
      <w:r w:rsidRPr="00637ED3">
        <w:rPr>
          <w:sz w:val="28"/>
          <w:szCs w:val="28"/>
        </w:rPr>
        <w:t xml:space="preserve">за организацией и осуществлением деятельности по продаже товаров (выполнению работ, оказанию услуг) на розничных рынках на территории </w:t>
      </w:r>
      <w:r w:rsidR="00EB6584">
        <w:rPr>
          <w:sz w:val="28"/>
          <w:szCs w:val="28"/>
        </w:rPr>
        <w:t>Ш</w:t>
      </w:r>
      <w:r w:rsidRPr="00637ED3">
        <w:rPr>
          <w:sz w:val="28"/>
          <w:szCs w:val="28"/>
        </w:rPr>
        <w:t xml:space="preserve">айдуровского  сельсовета Сузунского района Новосибирской области </w:t>
      </w:r>
      <w:r w:rsidRPr="00637ED3">
        <w:rPr>
          <w:sz w:val="28"/>
          <w:szCs w:val="28"/>
        </w:rPr>
        <w:object w:dxaOrig="10827" w:dyaOrig="13945">
          <v:shape id="_x0000_i1025" type="#_x0000_t75" style="width:382.45pt;height:491.85pt" o:ole="">
            <v:imagedata r:id="rId83" o:title=""/>
          </v:shape>
          <o:OLEObject Type="Embed" ProgID="Visio.Drawing.11" ShapeID="_x0000_i1025" DrawAspect="Content" ObjectID="_1572429677" r:id="rId84"/>
        </w:object>
      </w:r>
    </w:p>
    <w:p w:rsidR="00822027" w:rsidRDefault="00822027" w:rsidP="00DA3D9F">
      <w:pPr>
        <w:ind w:left="120"/>
        <w:jc w:val="center"/>
        <w:rPr>
          <w:sz w:val="28"/>
          <w:szCs w:val="28"/>
        </w:rPr>
      </w:pPr>
    </w:p>
    <w:p w:rsidR="00822027" w:rsidRPr="007228E4" w:rsidRDefault="00822027" w:rsidP="00822027">
      <w:pPr>
        <w:spacing w:line="0" w:lineRule="atLeast"/>
        <w:jc w:val="center"/>
        <w:rPr>
          <w:sz w:val="28"/>
          <w:szCs w:val="28"/>
        </w:rPr>
      </w:pPr>
      <w:r w:rsidRPr="007228E4">
        <w:rPr>
          <w:sz w:val="28"/>
          <w:szCs w:val="28"/>
        </w:rPr>
        <w:t xml:space="preserve">АДМИНИСТРАЦИЯ </w:t>
      </w:r>
    </w:p>
    <w:p w:rsidR="00822027" w:rsidRPr="007228E4" w:rsidRDefault="00822027" w:rsidP="00822027">
      <w:pPr>
        <w:spacing w:line="0" w:lineRule="atLeast"/>
        <w:jc w:val="center"/>
        <w:rPr>
          <w:sz w:val="28"/>
          <w:szCs w:val="28"/>
        </w:rPr>
      </w:pPr>
      <w:r w:rsidRPr="007228E4">
        <w:rPr>
          <w:sz w:val="28"/>
          <w:szCs w:val="28"/>
        </w:rPr>
        <w:t xml:space="preserve">ШАЙДУРОВСКОО СЕЛЬСОВЕТА  </w:t>
      </w:r>
    </w:p>
    <w:p w:rsidR="00822027" w:rsidRPr="007228E4" w:rsidRDefault="00822027" w:rsidP="00822027">
      <w:pPr>
        <w:spacing w:line="0" w:lineRule="atLeast"/>
        <w:jc w:val="center"/>
        <w:rPr>
          <w:sz w:val="28"/>
          <w:szCs w:val="28"/>
        </w:rPr>
      </w:pPr>
      <w:r w:rsidRPr="007228E4">
        <w:rPr>
          <w:sz w:val="28"/>
          <w:szCs w:val="28"/>
        </w:rPr>
        <w:t>Сузунского района  Новосибирской области</w:t>
      </w:r>
    </w:p>
    <w:p w:rsidR="00822027" w:rsidRPr="007228E4" w:rsidRDefault="00822027" w:rsidP="00822027">
      <w:pPr>
        <w:spacing w:line="0" w:lineRule="atLeast"/>
        <w:jc w:val="center"/>
        <w:rPr>
          <w:b/>
          <w:sz w:val="28"/>
          <w:szCs w:val="28"/>
        </w:rPr>
      </w:pPr>
    </w:p>
    <w:p w:rsidR="00822027" w:rsidRPr="007228E4" w:rsidRDefault="00822027" w:rsidP="00822027">
      <w:pPr>
        <w:spacing w:line="0" w:lineRule="atLeast"/>
        <w:jc w:val="center"/>
        <w:rPr>
          <w:sz w:val="28"/>
          <w:szCs w:val="28"/>
        </w:rPr>
      </w:pPr>
      <w:r w:rsidRPr="007228E4">
        <w:rPr>
          <w:sz w:val="28"/>
          <w:szCs w:val="28"/>
        </w:rPr>
        <w:t>ПОСТАНОВЛЕНИЕ</w:t>
      </w:r>
    </w:p>
    <w:p w:rsidR="00822027" w:rsidRPr="007228E4" w:rsidRDefault="00822027" w:rsidP="00822027">
      <w:pPr>
        <w:spacing w:line="0" w:lineRule="atLeast"/>
        <w:jc w:val="center"/>
        <w:rPr>
          <w:sz w:val="28"/>
          <w:szCs w:val="28"/>
        </w:rPr>
      </w:pPr>
      <w:r w:rsidRPr="007228E4">
        <w:rPr>
          <w:sz w:val="28"/>
          <w:szCs w:val="28"/>
        </w:rPr>
        <w:t xml:space="preserve">с.Шайдурово </w:t>
      </w:r>
    </w:p>
    <w:p w:rsidR="00822027" w:rsidRPr="007228E4" w:rsidRDefault="00822027" w:rsidP="00822027">
      <w:pPr>
        <w:jc w:val="center"/>
        <w:rPr>
          <w:sz w:val="28"/>
          <w:szCs w:val="28"/>
        </w:rPr>
      </w:pPr>
    </w:p>
    <w:p w:rsidR="00822027" w:rsidRPr="007228E4" w:rsidRDefault="00822027" w:rsidP="00822027">
      <w:pPr>
        <w:jc w:val="both"/>
        <w:rPr>
          <w:sz w:val="28"/>
          <w:szCs w:val="28"/>
        </w:rPr>
      </w:pPr>
      <w:r w:rsidRPr="007228E4">
        <w:rPr>
          <w:sz w:val="28"/>
          <w:szCs w:val="28"/>
        </w:rPr>
        <w:t>От</w:t>
      </w:r>
      <w:r>
        <w:rPr>
          <w:sz w:val="28"/>
          <w:szCs w:val="28"/>
        </w:rPr>
        <w:t xml:space="preserve"> 13.07.2017            </w:t>
      </w:r>
      <w:r w:rsidRPr="007228E4">
        <w:rPr>
          <w:sz w:val="28"/>
          <w:szCs w:val="28"/>
        </w:rPr>
        <w:t xml:space="preserve">                                                                     </w:t>
      </w:r>
      <w:r>
        <w:rPr>
          <w:sz w:val="28"/>
          <w:szCs w:val="28"/>
        </w:rPr>
        <w:t xml:space="preserve">   </w:t>
      </w:r>
      <w:r w:rsidRPr="007228E4">
        <w:rPr>
          <w:sz w:val="28"/>
          <w:szCs w:val="28"/>
        </w:rPr>
        <w:t xml:space="preserve">     </w:t>
      </w:r>
      <w:r>
        <w:rPr>
          <w:sz w:val="28"/>
          <w:szCs w:val="28"/>
        </w:rPr>
        <w:t xml:space="preserve">     </w:t>
      </w:r>
      <w:r w:rsidRPr="007228E4">
        <w:rPr>
          <w:sz w:val="28"/>
          <w:szCs w:val="28"/>
        </w:rPr>
        <w:t xml:space="preserve"> №</w:t>
      </w:r>
      <w:r>
        <w:rPr>
          <w:sz w:val="28"/>
          <w:szCs w:val="28"/>
        </w:rPr>
        <w:t xml:space="preserve"> 78</w:t>
      </w:r>
    </w:p>
    <w:p w:rsidR="00822027" w:rsidRPr="007228E4" w:rsidRDefault="00822027" w:rsidP="00822027">
      <w:pPr>
        <w:jc w:val="both"/>
        <w:rPr>
          <w:sz w:val="28"/>
          <w:szCs w:val="28"/>
        </w:rPr>
      </w:pPr>
    </w:p>
    <w:p w:rsidR="00822027" w:rsidRPr="007228E4" w:rsidRDefault="00822027" w:rsidP="00822027">
      <w:pPr>
        <w:jc w:val="both"/>
        <w:rPr>
          <w:sz w:val="28"/>
          <w:szCs w:val="28"/>
        </w:rPr>
      </w:pPr>
    </w:p>
    <w:p w:rsidR="00822027" w:rsidRPr="007228E4" w:rsidRDefault="00822027" w:rsidP="00822027">
      <w:pPr>
        <w:autoSpaceDE w:val="0"/>
        <w:autoSpaceDN w:val="0"/>
        <w:adjustRightInd w:val="0"/>
        <w:spacing w:line="0" w:lineRule="atLeast"/>
        <w:rPr>
          <w:bCs/>
          <w:sz w:val="28"/>
          <w:szCs w:val="28"/>
        </w:rPr>
      </w:pPr>
      <w:r w:rsidRPr="007228E4">
        <w:rPr>
          <w:bCs/>
          <w:sz w:val="28"/>
          <w:szCs w:val="28"/>
        </w:rPr>
        <w:t>Об    утверждении    административного</w:t>
      </w:r>
    </w:p>
    <w:p w:rsidR="00822027" w:rsidRPr="007228E4" w:rsidRDefault="00822027" w:rsidP="00822027">
      <w:pPr>
        <w:spacing w:line="0" w:lineRule="atLeast"/>
        <w:rPr>
          <w:sz w:val="28"/>
          <w:szCs w:val="28"/>
        </w:rPr>
      </w:pPr>
      <w:r w:rsidRPr="007228E4">
        <w:rPr>
          <w:bCs/>
          <w:sz w:val="28"/>
          <w:szCs w:val="28"/>
        </w:rPr>
        <w:t xml:space="preserve">регламента    </w:t>
      </w:r>
      <w:r w:rsidRPr="007228E4">
        <w:rPr>
          <w:sz w:val="28"/>
          <w:szCs w:val="28"/>
        </w:rPr>
        <w:t>осуществления  муниципального контроля</w:t>
      </w:r>
    </w:p>
    <w:p w:rsidR="00822027" w:rsidRPr="007228E4" w:rsidRDefault="00822027" w:rsidP="00822027">
      <w:pPr>
        <w:spacing w:line="0" w:lineRule="atLeast"/>
        <w:rPr>
          <w:sz w:val="28"/>
          <w:szCs w:val="28"/>
        </w:rPr>
      </w:pPr>
      <w:r w:rsidRPr="007228E4">
        <w:rPr>
          <w:sz w:val="28"/>
          <w:szCs w:val="28"/>
        </w:rPr>
        <w:t>в области торговой деятельности на территории  Шайдуровского  сельсовета Сузунского района Новосибирской области</w:t>
      </w:r>
    </w:p>
    <w:p w:rsidR="00822027" w:rsidRPr="007228E4" w:rsidRDefault="00822027" w:rsidP="00822027">
      <w:pPr>
        <w:rPr>
          <w:sz w:val="28"/>
          <w:szCs w:val="28"/>
        </w:rPr>
      </w:pPr>
    </w:p>
    <w:p w:rsidR="00822027" w:rsidRPr="007228E4" w:rsidRDefault="00822027" w:rsidP="00822027">
      <w:pPr>
        <w:rPr>
          <w:sz w:val="28"/>
          <w:szCs w:val="28"/>
        </w:rPr>
      </w:pPr>
    </w:p>
    <w:p w:rsidR="00822027" w:rsidRPr="007228E4" w:rsidRDefault="00822027" w:rsidP="00822027">
      <w:pPr>
        <w:shd w:val="clear" w:color="auto" w:fill="FFFFFF"/>
        <w:spacing w:line="270" w:lineRule="atLeast"/>
        <w:ind w:firstLine="567"/>
        <w:jc w:val="both"/>
        <w:textAlignment w:val="baseline"/>
        <w:rPr>
          <w:sz w:val="28"/>
          <w:szCs w:val="28"/>
        </w:rPr>
      </w:pPr>
      <w:r w:rsidRPr="007228E4">
        <w:rPr>
          <w:sz w:val="28"/>
          <w:szCs w:val="28"/>
        </w:rPr>
        <w:t xml:space="preserve">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администрация Шайдуровского  сельсовета Сузунского района Новосибирской области </w:t>
      </w:r>
    </w:p>
    <w:p w:rsidR="00822027" w:rsidRPr="007228E4" w:rsidRDefault="00822027" w:rsidP="00822027">
      <w:pPr>
        <w:shd w:val="clear" w:color="auto" w:fill="FFFFFF"/>
        <w:spacing w:line="270" w:lineRule="atLeast"/>
        <w:ind w:firstLine="567"/>
        <w:jc w:val="both"/>
        <w:textAlignment w:val="baseline"/>
        <w:rPr>
          <w:sz w:val="28"/>
          <w:szCs w:val="28"/>
        </w:rPr>
      </w:pPr>
    </w:p>
    <w:p w:rsidR="00822027" w:rsidRPr="007228E4" w:rsidRDefault="00822027" w:rsidP="00822027">
      <w:pPr>
        <w:shd w:val="clear" w:color="auto" w:fill="FFFFFF"/>
        <w:spacing w:line="270" w:lineRule="atLeast"/>
        <w:ind w:firstLine="567"/>
        <w:jc w:val="both"/>
        <w:textAlignment w:val="baseline"/>
        <w:rPr>
          <w:sz w:val="28"/>
          <w:szCs w:val="28"/>
        </w:rPr>
      </w:pPr>
      <w:r w:rsidRPr="007228E4">
        <w:rPr>
          <w:sz w:val="28"/>
          <w:szCs w:val="28"/>
        </w:rPr>
        <w:t>ПОСТАНОВЛЯЕТ:</w:t>
      </w:r>
    </w:p>
    <w:p w:rsidR="00822027" w:rsidRPr="007228E4" w:rsidRDefault="00822027" w:rsidP="00822027">
      <w:pPr>
        <w:numPr>
          <w:ilvl w:val="0"/>
          <w:numId w:val="10"/>
        </w:numPr>
        <w:spacing w:line="0" w:lineRule="atLeast"/>
        <w:ind w:left="0" w:firstLine="567"/>
        <w:jc w:val="both"/>
        <w:rPr>
          <w:sz w:val="28"/>
          <w:szCs w:val="28"/>
        </w:rPr>
      </w:pPr>
      <w:r w:rsidRPr="007228E4">
        <w:rPr>
          <w:sz w:val="28"/>
          <w:szCs w:val="28"/>
        </w:rPr>
        <w:t>Утвердить Административный регламент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 согласно приложению.</w:t>
      </w:r>
    </w:p>
    <w:p w:rsidR="00822027" w:rsidRPr="007228E4" w:rsidRDefault="00822027" w:rsidP="00822027">
      <w:pPr>
        <w:widowControl w:val="0"/>
        <w:numPr>
          <w:ilvl w:val="0"/>
          <w:numId w:val="10"/>
        </w:numPr>
        <w:autoSpaceDE w:val="0"/>
        <w:autoSpaceDN w:val="0"/>
        <w:adjustRightInd w:val="0"/>
        <w:spacing w:line="0" w:lineRule="atLeast"/>
        <w:jc w:val="both"/>
        <w:rPr>
          <w:sz w:val="28"/>
          <w:szCs w:val="28"/>
        </w:rPr>
      </w:pPr>
      <w:r w:rsidRPr="007228E4">
        <w:rPr>
          <w:sz w:val="28"/>
          <w:szCs w:val="28"/>
        </w:rPr>
        <w:t>Признать утратившими силу:</w:t>
      </w:r>
    </w:p>
    <w:p w:rsidR="00822027" w:rsidRPr="007228E4" w:rsidRDefault="00822027" w:rsidP="00822027">
      <w:pPr>
        <w:widowControl w:val="0"/>
        <w:autoSpaceDE w:val="0"/>
        <w:autoSpaceDN w:val="0"/>
        <w:adjustRightInd w:val="0"/>
        <w:spacing w:line="0" w:lineRule="atLeast"/>
        <w:ind w:firstLine="567"/>
        <w:jc w:val="both"/>
        <w:rPr>
          <w:sz w:val="28"/>
          <w:szCs w:val="28"/>
        </w:rPr>
      </w:pPr>
      <w:r w:rsidRPr="007228E4">
        <w:rPr>
          <w:sz w:val="28"/>
          <w:szCs w:val="28"/>
        </w:rPr>
        <w:t>- постановление администрации Шайдуровского сельсовета  Сузунского района новосибирской области от 25.12.2014 № 133 « Об утверждении административного регламента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w:t>
      </w:r>
    </w:p>
    <w:p w:rsidR="00822027" w:rsidRPr="007228E4" w:rsidRDefault="00822027" w:rsidP="00822027">
      <w:pPr>
        <w:widowControl w:val="0"/>
        <w:autoSpaceDE w:val="0"/>
        <w:autoSpaceDN w:val="0"/>
        <w:adjustRightInd w:val="0"/>
        <w:spacing w:line="0" w:lineRule="atLeast"/>
        <w:ind w:firstLine="567"/>
        <w:jc w:val="both"/>
        <w:rPr>
          <w:sz w:val="28"/>
          <w:szCs w:val="28"/>
        </w:rPr>
      </w:pPr>
      <w:r w:rsidRPr="007228E4">
        <w:rPr>
          <w:sz w:val="28"/>
          <w:szCs w:val="28"/>
        </w:rPr>
        <w:t>- постановление администрации Шайдуровского сельсовета  Сузунского района новосибирской области от 31.08.2016 № 107 « О внесении изменений в постановление администрации Шайдуровского сельсовета  Сузунского района новосибирской области от 25.12.2014 № 133  «Об утверждении административного регламента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w:t>
      </w:r>
    </w:p>
    <w:p w:rsidR="00822027" w:rsidRPr="007228E4" w:rsidRDefault="00822027" w:rsidP="00822027">
      <w:pPr>
        <w:widowControl w:val="0"/>
        <w:autoSpaceDE w:val="0"/>
        <w:autoSpaceDN w:val="0"/>
        <w:adjustRightInd w:val="0"/>
        <w:spacing w:line="0" w:lineRule="atLeast"/>
        <w:ind w:firstLine="567"/>
        <w:jc w:val="both"/>
        <w:rPr>
          <w:sz w:val="28"/>
          <w:szCs w:val="28"/>
        </w:rPr>
      </w:pPr>
      <w:r w:rsidRPr="007228E4">
        <w:rPr>
          <w:sz w:val="28"/>
          <w:szCs w:val="28"/>
        </w:rPr>
        <w:t xml:space="preserve">3. Опубликовать настоящее постановление в информационном издании </w:t>
      </w:r>
      <w:r w:rsidRPr="007228E4">
        <w:rPr>
          <w:sz w:val="28"/>
          <w:szCs w:val="28"/>
        </w:rPr>
        <w:lastRenderedPageBreak/>
        <w:t>"Шайдуровский вестник" и на официальном сайте администрации Шайдуровского  сельсовета Сузунского района Новосибирской области.</w:t>
      </w:r>
    </w:p>
    <w:p w:rsidR="00822027" w:rsidRPr="007228E4" w:rsidRDefault="00822027" w:rsidP="00822027">
      <w:pPr>
        <w:widowControl w:val="0"/>
        <w:autoSpaceDE w:val="0"/>
        <w:autoSpaceDN w:val="0"/>
        <w:adjustRightInd w:val="0"/>
        <w:spacing w:line="0" w:lineRule="atLeast"/>
        <w:ind w:firstLine="567"/>
        <w:jc w:val="both"/>
        <w:rPr>
          <w:sz w:val="28"/>
          <w:szCs w:val="28"/>
        </w:rPr>
      </w:pPr>
      <w:r w:rsidRPr="007228E4">
        <w:rPr>
          <w:sz w:val="28"/>
          <w:szCs w:val="28"/>
        </w:rPr>
        <w:t>4.  Настоящее постановление вступает в силу с момента его официального опубликования.</w:t>
      </w:r>
    </w:p>
    <w:p w:rsidR="00822027" w:rsidRPr="007228E4" w:rsidRDefault="00822027" w:rsidP="00822027">
      <w:pPr>
        <w:jc w:val="both"/>
        <w:rPr>
          <w:sz w:val="28"/>
          <w:szCs w:val="28"/>
        </w:rPr>
      </w:pPr>
      <w:r w:rsidRPr="007228E4">
        <w:rPr>
          <w:sz w:val="28"/>
          <w:szCs w:val="28"/>
        </w:rPr>
        <w:tab/>
        <w:t>5. Контроль за исполнением настоящего постановления оставляю за собой.</w:t>
      </w:r>
    </w:p>
    <w:p w:rsidR="00822027" w:rsidRPr="007228E4" w:rsidRDefault="00822027" w:rsidP="00822027">
      <w:pPr>
        <w:jc w:val="both"/>
        <w:rPr>
          <w:sz w:val="28"/>
          <w:szCs w:val="28"/>
        </w:rPr>
      </w:pPr>
    </w:p>
    <w:p w:rsidR="00822027" w:rsidRPr="007228E4" w:rsidRDefault="00822027" w:rsidP="00822027">
      <w:pPr>
        <w:jc w:val="both"/>
        <w:rPr>
          <w:sz w:val="28"/>
          <w:szCs w:val="28"/>
        </w:rPr>
      </w:pPr>
    </w:p>
    <w:p w:rsidR="00822027" w:rsidRPr="007228E4" w:rsidRDefault="00822027" w:rsidP="00822027">
      <w:pPr>
        <w:spacing w:line="0" w:lineRule="atLeast"/>
        <w:jc w:val="both"/>
        <w:rPr>
          <w:sz w:val="28"/>
          <w:szCs w:val="28"/>
        </w:rPr>
      </w:pPr>
      <w:r w:rsidRPr="007228E4">
        <w:rPr>
          <w:sz w:val="28"/>
          <w:szCs w:val="28"/>
        </w:rPr>
        <w:t xml:space="preserve">Глава Шайдуровского  сельсовета </w:t>
      </w:r>
    </w:p>
    <w:p w:rsidR="00822027" w:rsidRPr="007228E4" w:rsidRDefault="00822027" w:rsidP="00822027">
      <w:pPr>
        <w:spacing w:line="0" w:lineRule="atLeast"/>
        <w:jc w:val="both"/>
        <w:rPr>
          <w:sz w:val="28"/>
          <w:szCs w:val="28"/>
        </w:rPr>
      </w:pPr>
      <w:r w:rsidRPr="007228E4">
        <w:rPr>
          <w:sz w:val="28"/>
          <w:szCs w:val="28"/>
        </w:rPr>
        <w:t xml:space="preserve">Сузунского района Новосибирской области                                           Д.Г.Сизов                                                  </w:t>
      </w:r>
    </w:p>
    <w:p w:rsidR="00822027" w:rsidRPr="007228E4" w:rsidRDefault="00822027" w:rsidP="00822027">
      <w:pPr>
        <w:spacing w:line="0" w:lineRule="atLeast"/>
        <w:jc w:val="both"/>
        <w:rPr>
          <w:sz w:val="28"/>
          <w:szCs w:val="28"/>
        </w:rPr>
      </w:pPr>
    </w:p>
    <w:p w:rsidR="00822027" w:rsidRPr="007228E4"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Default="00822027" w:rsidP="00822027">
      <w:pPr>
        <w:spacing w:line="0" w:lineRule="atLeast"/>
        <w:jc w:val="center"/>
        <w:rPr>
          <w:sz w:val="28"/>
          <w:szCs w:val="28"/>
        </w:rPr>
      </w:pPr>
    </w:p>
    <w:p w:rsidR="00822027" w:rsidRPr="007228E4" w:rsidRDefault="00822027" w:rsidP="00822027">
      <w:pPr>
        <w:spacing w:line="0" w:lineRule="atLeast"/>
        <w:jc w:val="center"/>
        <w:rPr>
          <w:sz w:val="28"/>
          <w:szCs w:val="28"/>
        </w:rPr>
      </w:pPr>
    </w:p>
    <w:p w:rsidR="00822027" w:rsidRPr="007228E4" w:rsidRDefault="00822027" w:rsidP="00822027">
      <w:pPr>
        <w:spacing w:line="0" w:lineRule="atLeast"/>
        <w:jc w:val="center"/>
        <w:rPr>
          <w:sz w:val="28"/>
          <w:szCs w:val="28"/>
        </w:rPr>
      </w:pPr>
    </w:p>
    <w:p w:rsidR="00822027" w:rsidRPr="007228E4" w:rsidRDefault="00822027" w:rsidP="00822027">
      <w:pPr>
        <w:spacing w:line="0" w:lineRule="atLeast"/>
        <w:rPr>
          <w:sz w:val="28"/>
          <w:szCs w:val="28"/>
        </w:rPr>
      </w:pPr>
      <w:r w:rsidRPr="007228E4">
        <w:rPr>
          <w:b/>
          <w:sz w:val="28"/>
          <w:szCs w:val="28"/>
        </w:rPr>
        <w:t xml:space="preserve">                                                                                                            </w:t>
      </w:r>
      <w:r w:rsidRPr="007228E4">
        <w:rPr>
          <w:sz w:val="28"/>
          <w:szCs w:val="28"/>
        </w:rPr>
        <w:t xml:space="preserve">Приложение  </w:t>
      </w:r>
    </w:p>
    <w:p w:rsidR="00822027" w:rsidRPr="007228E4" w:rsidRDefault="00822027" w:rsidP="00822027">
      <w:pPr>
        <w:spacing w:line="0" w:lineRule="atLeast"/>
        <w:jc w:val="right"/>
        <w:rPr>
          <w:sz w:val="28"/>
          <w:szCs w:val="28"/>
        </w:rPr>
      </w:pPr>
      <w:r w:rsidRPr="007228E4">
        <w:rPr>
          <w:sz w:val="28"/>
          <w:szCs w:val="28"/>
        </w:rPr>
        <w:t xml:space="preserve">к постановлению администрации Шайдуровского  сельсовета </w:t>
      </w:r>
    </w:p>
    <w:p w:rsidR="00822027" w:rsidRPr="007228E4" w:rsidRDefault="00822027" w:rsidP="00822027">
      <w:pPr>
        <w:spacing w:line="0" w:lineRule="atLeast"/>
        <w:jc w:val="right"/>
        <w:rPr>
          <w:sz w:val="28"/>
          <w:szCs w:val="28"/>
        </w:rPr>
      </w:pPr>
      <w:r w:rsidRPr="007228E4">
        <w:rPr>
          <w:sz w:val="28"/>
          <w:szCs w:val="28"/>
        </w:rPr>
        <w:t>Сузунского района Новосибирской области</w:t>
      </w:r>
    </w:p>
    <w:p w:rsidR="00822027" w:rsidRPr="007228E4" w:rsidRDefault="00822027" w:rsidP="00822027">
      <w:pPr>
        <w:spacing w:line="0" w:lineRule="atLeast"/>
        <w:jc w:val="right"/>
        <w:rPr>
          <w:sz w:val="28"/>
          <w:szCs w:val="28"/>
        </w:rPr>
      </w:pPr>
      <w:r>
        <w:rPr>
          <w:sz w:val="28"/>
          <w:szCs w:val="28"/>
        </w:rPr>
        <w:t xml:space="preserve">от  13.07.2017 </w:t>
      </w:r>
      <w:r w:rsidRPr="007228E4">
        <w:rPr>
          <w:sz w:val="28"/>
          <w:szCs w:val="28"/>
        </w:rPr>
        <w:t xml:space="preserve"> №</w:t>
      </w:r>
      <w:r>
        <w:rPr>
          <w:sz w:val="28"/>
          <w:szCs w:val="28"/>
        </w:rPr>
        <w:t xml:space="preserve"> 78</w:t>
      </w:r>
    </w:p>
    <w:p w:rsidR="00822027" w:rsidRPr="007228E4" w:rsidRDefault="00822027" w:rsidP="00822027">
      <w:pPr>
        <w:spacing w:line="0" w:lineRule="atLeast"/>
        <w:jc w:val="center"/>
        <w:rPr>
          <w:sz w:val="28"/>
          <w:szCs w:val="28"/>
        </w:rPr>
      </w:pPr>
    </w:p>
    <w:p w:rsidR="00822027" w:rsidRPr="007228E4" w:rsidRDefault="00822027" w:rsidP="00822027">
      <w:pPr>
        <w:spacing w:line="0" w:lineRule="atLeast"/>
        <w:rPr>
          <w:b/>
          <w:sz w:val="28"/>
          <w:szCs w:val="28"/>
        </w:rPr>
      </w:pPr>
      <w:r w:rsidRPr="007228E4">
        <w:rPr>
          <w:sz w:val="28"/>
          <w:szCs w:val="28"/>
        </w:rPr>
        <w:t xml:space="preserve">                                                     </w:t>
      </w:r>
    </w:p>
    <w:p w:rsidR="00822027" w:rsidRPr="007228E4" w:rsidRDefault="00822027" w:rsidP="00822027">
      <w:pPr>
        <w:spacing w:line="0" w:lineRule="atLeast"/>
        <w:jc w:val="center"/>
        <w:rPr>
          <w:b/>
          <w:sz w:val="28"/>
          <w:szCs w:val="28"/>
        </w:rPr>
      </w:pPr>
    </w:p>
    <w:p w:rsidR="00822027" w:rsidRPr="007228E4" w:rsidRDefault="00822027" w:rsidP="00822027">
      <w:pPr>
        <w:spacing w:line="0" w:lineRule="atLeast"/>
        <w:jc w:val="center"/>
        <w:rPr>
          <w:b/>
          <w:sz w:val="28"/>
          <w:szCs w:val="28"/>
        </w:rPr>
      </w:pPr>
      <w:r w:rsidRPr="007228E4">
        <w:rPr>
          <w:b/>
          <w:sz w:val="28"/>
          <w:szCs w:val="28"/>
        </w:rPr>
        <w:t>АДМИНИСТРАТИВНЫЙ РЕГЛАМЕНТ</w:t>
      </w:r>
    </w:p>
    <w:p w:rsidR="00822027" w:rsidRPr="007228E4" w:rsidRDefault="00822027" w:rsidP="00822027">
      <w:pPr>
        <w:spacing w:line="0" w:lineRule="atLeast"/>
        <w:jc w:val="center"/>
        <w:rPr>
          <w:b/>
          <w:sz w:val="28"/>
          <w:szCs w:val="28"/>
        </w:rPr>
      </w:pPr>
      <w:r w:rsidRPr="007228E4">
        <w:rPr>
          <w:b/>
          <w:sz w:val="28"/>
          <w:szCs w:val="28"/>
        </w:rPr>
        <w:t>осуществления</w:t>
      </w:r>
    </w:p>
    <w:p w:rsidR="00822027" w:rsidRPr="007228E4" w:rsidRDefault="00822027" w:rsidP="00822027">
      <w:pPr>
        <w:spacing w:line="0" w:lineRule="atLeast"/>
        <w:jc w:val="center"/>
        <w:rPr>
          <w:b/>
          <w:sz w:val="28"/>
          <w:szCs w:val="28"/>
        </w:rPr>
      </w:pPr>
      <w:r w:rsidRPr="007228E4">
        <w:rPr>
          <w:b/>
          <w:sz w:val="28"/>
          <w:szCs w:val="28"/>
        </w:rPr>
        <w:t>муниципального контроля в области торговой деятельности</w:t>
      </w:r>
    </w:p>
    <w:p w:rsidR="00822027" w:rsidRPr="007228E4" w:rsidRDefault="00822027" w:rsidP="00822027">
      <w:pPr>
        <w:spacing w:line="0" w:lineRule="atLeast"/>
        <w:jc w:val="center"/>
        <w:rPr>
          <w:b/>
          <w:sz w:val="28"/>
          <w:szCs w:val="28"/>
        </w:rPr>
      </w:pPr>
      <w:r w:rsidRPr="007228E4">
        <w:rPr>
          <w:b/>
          <w:sz w:val="28"/>
          <w:szCs w:val="28"/>
        </w:rPr>
        <w:t>на территории  Шайдуровского  сельсовета Сузунского района Новосибирской области</w:t>
      </w:r>
    </w:p>
    <w:p w:rsidR="00822027" w:rsidRPr="007228E4" w:rsidRDefault="00822027" w:rsidP="00822027">
      <w:pPr>
        <w:spacing w:line="0" w:lineRule="atLeast"/>
        <w:jc w:val="center"/>
        <w:rPr>
          <w:b/>
          <w:sz w:val="28"/>
          <w:szCs w:val="28"/>
        </w:rPr>
      </w:pPr>
    </w:p>
    <w:p w:rsidR="00822027" w:rsidRPr="007228E4" w:rsidRDefault="00822027" w:rsidP="00822027">
      <w:pPr>
        <w:tabs>
          <w:tab w:val="left" w:pos="3686"/>
        </w:tabs>
        <w:suppressAutoHyphens/>
        <w:spacing w:line="0" w:lineRule="atLeast"/>
        <w:jc w:val="center"/>
        <w:rPr>
          <w:b/>
          <w:sz w:val="28"/>
          <w:szCs w:val="28"/>
        </w:rPr>
      </w:pPr>
      <w:r w:rsidRPr="007228E4">
        <w:rPr>
          <w:b/>
          <w:sz w:val="28"/>
          <w:szCs w:val="28"/>
        </w:rPr>
        <w:t>1. Общие положения</w:t>
      </w:r>
    </w:p>
    <w:p w:rsidR="00822027" w:rsidRPr="007228E4" w:rsidRDefault="00822027" w:rsidP="00822027">
      <w:pPr>
        <w:widowControl w:val="0"/>
        <w:numPr>
          <w:ilvl w:val="0"/>
          <w:numId w:val="11"/>
        </w:numPr>
        <w:spacing w:line="0" w:lineRule="atLeast"/>
        <w:ind w:left="0" w:firstLine="567"/>
        <w:jc w:val="both"/>
        <w:rPr>
          <w:sz w:val="28"/>
          <w:szCs w:val="28"/>
        </w:rPr>
      </w:pPr>
      <w:r w:rsidRPr="007228E4">
        <w:rPr>
          <w:sz w:val="28"/>
          <w:szCs w:val="28"/>
        </w:rPr>
        <w:t>Административный регламент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 устанавливает сроки и последовательность административных процедур (действий), а также порядок взаимодействия администрации Шайдуровского сельсовета Сузунского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контроля в области торговой деятельности</w:t>
      </w:r>
      <w:r w:rsidRPr="007228E4">
        <w:rPr>
          <w:i/>
          <w:sz w:val="28"/>
          <w:szCs w:val="28"/>
        </w:rPr>
        <w:t>,</w:t>
      </w:r>
      <w:r w:rsidRPr="007228E4">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822027" w:rsidRPr="007228E4" w:rsidRDefault="00822027" w:rsidP="00822027">
      <w:pPr>
        <w:spacing w:line="0" w:lineRule="atLeast"/>
        <w:jc w:val="both"/>
        <w:rPr>
          <w:sz w:val="28"/>
          <w:szCs w:val="28"/>
        </w:rPr>
      </w:pPr>
    </w:p>
    <w:p w:rsidR="00822027" w:rsidRPr="007228E4" w:rsidRDefault="00822027" w:rsidP="00822027">
      <w:pPr>
        <w:spacing w:line="0" w:lineRule="atLeast"/>
        <w:jc w:val="center"/>
        <w:rPr>
          <w:sz w:val="28"/>
          <w:szCs w:val="28"/>
        </w:rPr>
      </w:pPr>
      <w:r w:rsidRPr="007228E4">
        <w:rPr>
          <w:sz w:val="28"/>
          <w:szCs w:val="28"/>
        </w:rPr>
        <w:t>Наименование муниципального контроля</w:t>
      </w:r>
    </w:p>
    <w:p w:rsidR="00822027" w:rsidRPr="007228E4" w:rsidRDefault="00822027" w:rsidP="00822027">
      <w:pPr>
        <w:widowControl w:val="0"/>
        <w:numPr>
          <w:ilvl w:val="0"/>
          <w:numId w:val="11"/>
        </w:numPr>
        <w:suppressAutoHyphens/>
        <w:spacing w:line="0" w:lineRule="atLeast"/>
        <w:ind w:left="0" w:firstLine="567"/>
        <w:jc w:val="both"/>
        <w:rPr>
          <w:sz w:val="28"/>
          <w:szCs w:val="28"/>
        </w:rPr>
      </w:pPr>
      <w:r w:rsidRPr="007228E4">
        <w:rPr>
          <w:sz w:val="28"/>
          <w:szCs w:val="28"/>
        </w:rPr>
        <w:t>Наименование муниципального контроля: осуществление муниципального контроля в области торговой деятельности на территории администрации Шайдуровского   сельсовета Сузунского района Новосибирской области (далее муниципальный контроль в области торговой деятельности).</w:t>
      </w:r>
    </w:p>
    <w:p w:rsidR="00822027" w:rsidRPr="007228E4" w:rsidRDefault="00822027" w:rsidP="00822027">
      <w:pPr>
        <w:suppressAutoHyphens/>
        <w:spacing w:line="0" w:lineRule="atLeast"/>
        <w:ind w:firstLine="709"/>
        <w:jc w:val="both"/>
        <w:rPr>
          <w:sz w:val="28"/>
          <w:szCs w:val="28"/>
        </w:rPr>
      </w:pPr>
    </w:p>
    <w:p w:rsidR="00822027" w:rsidRPr="007228E4" w:rsidRDefault="00822027" w:rsidP="00822027">
      <w:pPr>
        <w:suppressAutoHyphens/>
        <w:spacing w:line="0" w:lineRule="atLeast"/>
        <w:jc w:val="center"/>
        <w:rPr>
          <w:sz w:val="28"/>
          <w:szCs w:val="28"/>
        </w:rPr>
      </w:pPr>
      <w:r w:rsidRPr="007228E4">
        <w:rPr>
          <w:sz w:val="28"/>
          <w:szCs w:val="28"/>
        </w:rPr>
        <w:t>Наименование органа местного самоуправления, осуществляющего муниципальный контроль в области торговой деятельности</w:t>
      </w:r>
    </w:p>
    <w:p w:rsidR="00822027" w:rsidRPr="007228E4" w:rsidRDefault="00822027" w:rsidP="00822027">
      <w:pPr>
        <w:suppressAutoHyphens/>
        <w:spacing w:line="0" w:lineRule="atLeast"/>
        <w:jc w:val="center"/>
        <w:rPr>
          <w:sz w:val="28"/>
          <w:szCs w:val="28"/>
        </w:rPr>
      </w:pPr>
    </w:p>
    <w:p w:rsidR="00822027" w:rsidRPr="007228E4" w:rsidRDefault="00822027" w:rsidP="00822027">
      <w:pPr>
        <w:numPr>
          <w:ilvl w:val="0"/>
          <w:numId w:val="11"/>
        </w:numPr>
        <w:suppressAutoHyphens/>
        <w:spacing w:line="0" w:lineRule="atLeast"/>
        <w:ind w:left="0" w:firstLine="567"/>
        <w:jc w:val="both"/>
        <w:rPr>
          <w:sz w:val="28"/>
          <w:szCs w:val="28"/>
        </w:rPr>
      </w:pPr>
      <w:r w:rsidRPr="007228E4">
        <w:rPr>
          <w:sz w:val="28"/>
          <w:szCs w:val="28"/>
        </w:rPr>
        <w:t>Муниципальный контроль осуществляет администрация муниципального образования.</w:t>
      </w:r>
    </w:p>
    <w:p w:rsidR="00822027" w:rsidRPr="007228E4" w:rsidRDefault="00822027" w:rsidP="00822027">
      <w:pPr>
        <w:widowControl w:val="0"/>
        <w:autoSpaceDE w:val="0"/>
        <w:autoSpaceDN w:val="0"/>
        <w:adjustRightInd w:val="0"/>
        <w:spacing w:line="0" w:lineRule="atLeast"/>
        <w:ind w:left="567"/>
        <w:jc w:val="both"/>
        <w:rPr>
          <w:sz w:val="28"/>
          <w:szCs w:val="28"/>
        </w:rPr>
      </w:pPr>
      <w:r w:rsidRPr="007228E4">
        <w:rPr>
          <w:sz w:val="28"/>
          <w:szCs w:val="28"/>
        </w:rPr>
        <w:t>Адрес органа осуществляющего муниципальный контроль:</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rPr>
        <w:t>632425, Новосибирская область, Сузунский район, с.Шайдурово, ул. Выглазова,83;</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rPr>
        <w:t>Тел/факс: 8(383 46)46248/8(383 46)46244;</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lang w:val="en-US"/>
        </w:rPr>
        <w:t>Email</w:t>
      </w:r>
      <w:r w:rsidRPr="007228E4">
        <w:rPr>
          <w:color w:val="000000"/>
          <w:sz w:val="28"/>
          <w:szCs w:val="28"/>
        </w:rPr>
        <w:t xml:space="preserve">: </w:t>
      </w:r>
      <w:hyperlink r:id="rId85" w:history="1">
        <w:r w:rsidRPr="007228E4">
          <w:rPr>
            <w:rStyle w:val="af1"/>
            <w:color w:val="000000"/>
            <w:sz w:val="28"/>
            <w:szCs w:val="28"/>
            <w:lang w:val="en-US"/>
          </w:rPr>
          <w:t>shajdur</w:t>
        </w:r>
        <w:r w:rsidRPr="007228E4">
          <w:rPr>
            <w:rStyle w:val="af1"/>
            <w:color w:val="000000"/>
            <w:sz w:val="28"/>
            <w:szCs w:val="28"/>
          </w:rPr>
          <w:t>@</w:t>
        </w:r>
        <w:r w:rsidRPr="007228E4">
          <w:rPr>
            <w:rStyle w:val="af1"/>
            <w:color w:val="000000"/>
            <w:sz w:val="28"/>
            <w:szCs w:val="28"/>
            <w:lang w:val="en-US"/>
          </w:rPr>
          <w:t>suzunadm</w:t>
        </w:r>
        <w:r w:rsidRPr="007228E4">
          <w:rPr>
            <w:rStyle w:val="af1"/>
            <w:color w:val="000000"/>
            <w:sz w:val="28"/>
            <w:szCs w:val="28"/>
          </w:rPr>
          <w:t>.</w:t>
        </w:r>
        <w:r w:rsidRPr="007228E4">
          <w:rPr>
            <w:rStyle w:val="af1"/>
            <w:color w:val="000000"/>
            <w:sz w:val="28"/>
            <w:szCs w:val="28"/>
            <w:lang w:val="en-US"/>
          </w:rPr>
          <w:t>ru</w:t>
        </w:r>
      </w:hyperlink>
      <w:r w:rsidRPr="007228E4">
        <w:rPr>
          <w:color w:val="000000"/>
          <w:sz w:val="28"/>
          <w:szCs w:val="28"/>
        </w:rPr>
        <w:t>;</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rPr>
        <w:t>Время работы:</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rPr>
        <w:lastRenderedPageBreak/>
        <w:t>С понедельника по четверг с 09-</w:t>
      </w:r>
      <w:r>
        <w:rPr>
          <w:color w:val="000000"/>
          <w:sz w:val="28"/>
          <w:szCs w:val="28"/>
        </w:rPr>
        <w:t xml:space="preserve">00 до </w:t>
      </w:r>
      <w:r w:rsidRPr="007228E4">
        <w:rPr>
          <w:color w:val="000000"/>
          <w:sz w:val="28"/>
          <w:szCs w:val="28"/>
        </w:rPr>
        <w:t>17-00</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rPr>
        <w:t>пятницу с 09-00 до 16-00, обед с 13-00 до 14-00.</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rPr>
        <w:t>Суббота, воскресенье  - выходной.</w:t>
      </w:r>
    </w:p>
    <w:p w:rsidR="00822027" w:rsidRPr="007228E4" w:rsidRDefault="00822027" w:rsidP="00822027">
      <w:pPr>
        <w:widowControl w:val="0"/>
        <w:autoSpaceDE w:val="0"/>
        <w:autoSpaceDN w:val="0"/>
        <w:adjustRightInd w:val="0"/>
        <w:spacing w:line="0" w:lineRule="atLeast"/>
        <w:ind w:left="567"/>
        <w:jc w:val="both"/>
        <w:rPr>
          <w:color w:val="000000"/>
          <w:sz w:val="28"/>
          <w:szCs w:val="28"/>
        </w:rPr>
      </w:pPr>
      <w:r w:rsidRPr="007228E4">
        <w:rPr>
          <w:color w:val="000000"/>
          <w:sz w:val="28"/>
          <w:szCs w:val="28"/>
        </w:rPr>
        <w:t xml:space="preserve">адрес официального сайта администрации муниципального образования </w:t>
      </w:r>
      <w:r w:rsidRPr="007228E4">
        <w:rPr>
          <w:color w:val="000000"/>
          <w:sz w:val="28"/>
          <w:szCs w:val="28"/>
          <w:lang w:val="en-US"/>
        </w:rPr>
        <w:t>http</w:t>
      </w:r>
      <w:r w:rsidRPr="007228E4">
        <w:rPr>
          <w:color w:val="000000"/>
          <w:sz w:val="28"/>
          <w:szCs w:val="28"/>
        </w:rPr>
        <w:t>://</w:t>
      </w:r>
      <w:r w:rsidRPr="007228E4">
        <w:rPr>
          <w:color w:val="000000"/>
          <w:sz w:val="28"/>
          <w:szCs w:val="28"/>
          <w:lang w:val="en-US"/>
        </w:rPr>
        <w:t>shaydurowo</w:t>
      </w:r>
      <w:r w:rsidRPr="007228E4">
        <w:rPr>
          <w:color w:val="000000"/>
          <w:sz w:val="28"/>
          <w:szCs w:val="28"/>
        </w:rPr>
        <w:t>.</w:t>
      </w:r>
      <w:r w:rsidRPr="007228E4">
        <w:rPr>
          <w:color w:val="000000"/>
          <w:sz w:val="28"/>
          <w:szCs w:val="28"/>
          <w:lang w:val="en-US"/>
        </w:rPr>
        <w:t>ru</w:t>
      </w:r>
      <w:r w:rsidRPr="007228E4">
        <w:rPr>
          <w:color w:val="000000"/>
          <w:sz w:val="28"/>
          <w:szCs w:val="28"/>
        </w:rPr>
        <w:t>).</w:t>
      </w:r>
    </w:p>
    <w:p w:rsidR="00822027" w:rsidRPr="007228E4" w:rsidRDefault="00822027" w:rsidP="00822027">
      <w:pPr>
        <w:suppressAutoHyphens/>
        <w:spacing w:line="0" w:lineRule="atLeast"/>
        <w:jc w:val="center"/>
        <w:rPr>
          <w:color w:val="000000"/>
          <w:sz w:val="28"/>
          <w:szCs w:val="28"/>
        </w:rPr>
      </w:pPr>
    </w:p>
    <w:p w:rsidR="00822027" w:rsidRPr="007228E4" w:rsidRDefault="00822027" w:rsidP="00822027">
      <w:pPr>
        <w:suppressAutoHyphens/>
        <w:spacing w:line="0" w:lineRule="atLeast"/>
        <w:jc w:val="center"/>
        <w:rPr>
          <w:color w:val="000000"/>
          <w:sz w:val="28"/>
          <w:szCs w:val="28"/>
        </w:rPr>
      </w:pPr>
      <w:r w:rsidRPr="007228E4">
        <w:rPr>
          <w:color w:val="000000"/>
          <w:sz w:val="28"/>
          <w:szCs w:val="28"/>
        </w:rPr>
        <w:t>Перечень нормативных правовых актов,</w:t>
      </w:r>
    </w:p>
    <w:p w:rsidR="00822027" w:rsidRPr="007228E4" w:rsidRDefault="00822027" w:rsidP="00822027">
      <w:pPr>
        <w:suppressAutoHyphens/>
        <w:spacing w:line="0" w:lineRule="atLeast"/>
        <w:jc w:val="center"/>
        <w:rPr>
          <w:sz w:val="28"/>
          <w:szCs w:val="28"/>
        </w:rPr>
      </w:pPr>
      <w:r w:rsidRPr="007228E4">
        <w:rPr>
          <w:sz w:val="28"/>
          <w:szCs w:val="28"/>
        </w:rPr>
        <w:t>регулирующих осуществление  муниципального контроля</w:t>
      </w:r>
    </w:p>
    <w:p w:rsidR="00822027" w:rsidRPr="007228E4" w:rsidRDefault="00822027" w:rsidP="00822027">
      <w:pPr>
        <w:suppressAutoHyphens/>
        <w:spacing w:line="0" w:lineRule="atLeast"/>
        <w:jc w:val="center"/>
        <w:rPr>
          <w:sz w:val="28"/>
          <w:szCs w:val="28"/>
        </w:rPr>
      </w:pPr>
    </w:p>
    <w:p w:rsidR="00822027" w:rsidRPr="007228E4" w:rsidRDefault="00822027" w:rsidP="00822027">
      <w:pPr>
        <w:widowControl w:val="0"/>
        <w:numPr>
          <w:ilvl w:val="0"/>
          <w:numId w:val="11"/>
        </w:numPr>
        <w:suppressAutoHyphens/>
        <w:spacing w:line="0" w:lineRule="atLeast"/>
        <w:jc w:val="both"/>
        <w:rPr>
          <w:sz w:val="28"/>
          <w:szCs w:val="28"/>
        </w:rPr>
      </w:pPr>
      <w:r w:rsidRPr="007228E4">
        <w:rPr>
          <w:sz w:val="28"/>
          <w:szCs w:val="28"/>
        </w:rPr>
        <w:t>Муниципальный контроль осуществляется в соответствии с:</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822027" w:rsidRPr="007228E4" w:rsidRDefault="00822027" w:rsidP="00822027">
      <w:pPr>
        <w:autoSpaceDE w:val="0"/>
        <w:autoSpaceDN w:val="0"/>
        <w:adjustRightInd w:val="0"/>
        <w:spacing w:line="0" w:lineRule="atLeast"/>
        <w:ind w:firstLine="540"/>
        <w:jc w:val="both"/>
        <w:rPr>
          <w:sz w:val="28"/>
          <w:szCs w:val="28"/>
        </w:rPr>
      </w:pPr>
      <w:r w:rsidRPr="007228E4">
        <w:rPr>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822027" w:rsidRPr="007228E4" w:rsidRDefault="00822027" w:rsidP="00822027">
      <w:pPr>
        <w:autoSpaceDE w:val="0"/>
        <w:autoSpaceDN w:val="0"/>
        <w:adjustRightInd w:val="0"/>
        <w:spacing w:line="0" w:lineRule="atLeast"/>
        <w:ind w:firstLine="540"/>
        <w:jc w:val="both"/>
        <w:rPr>
          <w:sz w:val="28"/>
          <w:szCs w:val="28"/>
        </w:rPr>
      </w:pPr>
      <w:r w:rsidRPr="007228E4">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822027" w:rsidRPr="007228E4" w:rsidRDefault="00822027" w:rsidP="00822027">
      <w:pPr>
        <w:autoSpaceDE w:val="0"/>
        <w:autoSpaceDN w:val="0"/>
        <w:adjustRightInd w:val="0"/>
        <w:spacing w:line="0" w:lineRule="atLeast"/>
        <w:ind w:firstLine="540"/>
        <w:jc w:val="both"/>
        <w:rPr>
          <w:sz w:val="28"/>
          <w:szCs w:val="28"/>
        </w:rPr>
      </w:pPr>
      <w:r w:rsidRPr="007228E4">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7228E4">
        <w:rPr>
          <w:sz w:val="28"/>
          <w:szCs w:val="28"/>
        </w:rPr>
        <w:t>Официальный сайт Правительства Новосибирской области http://www.adm.nso.ru, 03.07.2012, «Советская Сибирь», № 122, 10.07.2012);</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w:t>
      </w:r>
      <w:r w:rsidRPr="007228E4">
        <w:rPr>
          <w:sz w:val="28"/>
          <w:szCs w:val="28"/>
        </w:rPr>
        <w:lastRenderedPageBreak/>
        <w:t xml:space="preserve">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822027" w:rsidRPr="007228E4" w:rsidRDefault="00822027" w:rsidP="00822027">
      <w:pPr>
        <w:spacing w:line="0" w:lineRule="atLeast"/>
        <w:ind w:firstLine="720"/>
        <w:jc w:val="both"/>
        <w:rPr>
          <w:sz w:val="28"/>
          <w:szCs w:val="28"/>
        </w:rPr>
      </w:pPr>
      <w:r w:rsidRPr="007228E4">
        <w:rPr>
          <w:sz w:val="28"/>
          <w:szCs w:val="28"/>
        </w:rPr>
        <w:t>Уставом</w:t>
      </w:r>
      <w:r w:rsidRPr="007228E4">
        <w:rPr>
          <w:i/>
          <w:sz w:val="28"/>
          <w:szCs w:val="28"/>
        </w:rPr>
        <w:t xml:space="preserve"> </w:t>
      </w:r>
      <w:r w:rsidRPr="007228E4">
        <w:rPr>
          <w:sz w:val="28"/>
          <w:szCs w:val="28"/>
        </w:rPr>
        <w:t xml:space="preserve">муниципального образования; </w:t>
      </w:r>
    </w:p>
    <w:p w:rsidR="00822027" w:rsidRPr="007228E4" w:rsidRDefault="00822027" w:rsidP="00822027">
      <w:pPr>
        <w:suppressAutoHyphens/>
        <w:autoSpaceDE w:val="0"/>
        <w:autoSpaceDN w:val="0"/>
        <w:adjustRightInd w:val="0"/>
        <w:spacing w:line="0" w:lineRule="atLeast"/>
        <w:ind w:firstLine="567"/>
        <w:jc w:val="both"/>
        <w:rPr>
          <w:sz w:val="28"/>
          <w:szCs w:val="28"/>
        </w:rPr>
      </w:pPr>
    </w:p>
    <w:p w:rsidR="00822027" w:rsidRPr="007228E4" w:rsidRDefault="00822027" w:rsidP="00822027">
      <w:pPr>
        <w:suppressAutoHyphens/>
        <w:spacing w:line="0" w:lineRule="atLeast"/>
        <w:jc w:val="center"/>
        <w:rPr>
          <w:sz w:val="28"/>
          <w:szCs w:val="28"/>
        </w:rPr>
      </w:pPr>
      <w:r w:rsidRPr="007228E4">
        <w:rPr>
          <w:sz w:val="28"/>
          <w:szCs w:val="28"/>
        </w:rPr>
        <w:t>Предмет муниципального контроля</w:t>
      </w:r>
    </w:p>
    <w:p w:rsidR="00822027" w:rsidRPr="007228E4" w:rsidRDefault="00822027" w:rsidP="00822027">
      <w:pPr>
        <w:widowControl w:val="0"/>
        <w:numPr>
          <w:ilvl w:val="0"/>
          <w:numId w:val="11"/>
        </w:numPr>
        <w:autoSpaceDE w:val="0"/>
        <w:autoSpaceDN w:val="0"/>
        <w:adjustRightInd w:val="0"/>
        <w:spacing w:line="0" w:lineRule="atLeast"/>
        <w:ind w:left="0" w:firstLine="567"/>
        <w:jc w:val="both"/>
        <w:rPr>
          <w:sz w:val="28"/>
          <w:szCs w:val="28"/>
        </w:rPr>
      </w:pPr>
      <w:r w:rsidRPr="007228E4">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 нормативными правовыми актами Новосибирской области, а также муниципальными правовыми актами в области торговой деятельности на территории  муниципального образования.</w:t>
      </w:r>
    </w:p>
    <w:p w:rsidR="00822027" w:rsidRPr="007228E4" w:rsidRDefault="00822027" w:rsidP="00822027">
      <w:pPr>
        <w:autoSpaceDE w:val="0"/>
        <w:autoSpaceDN w:val="0"/>
        <w:adjustRightInd w:val="0"/>
        <w:spacing w:line="0" w:lineRule="atLeast"/>
        <w:ind w:firstLine="540"/>
        <w:jc w:val="both"/>
        <w:rPr>
          <w:sz w:val="28"/>
          <w:szCs w:val="28"/>
          <w:lang w:eastAsia="en-US"/>
        </w:rPr>
      </w:pPr>
    </w:p>
    <w:p w:rsidR="00822027" w:rsidRPr="007228E4" w:rsidRDefault="00822027" w:rsidP="00822027">
      <w:pPr>
        <w:suppressAutoHyphens/>
        <w:spacing w:line="0" w:lineRule="atLeast"/>
        <w:jc w:val="center"/>
        <w:rPr>
          <w:sz w:val="28"/>
          <w:szCs w:val="28"/>
        </w:rPr>
      </w:pPr>
      <w:r w:rsidRPr="007228E4">
        <w:rPr>
          <w:sz w:val="28"/>
          <w:szCs w:val="28"/>
        </w:rPr>
        <w:t>Права и обязанности должностных лиц органа местного самоуправления</w:t>
      </w:r>
      <w:r w:rsidRPr="007228E4">
        <w:rPr>
          <w:sz w:val="28"/>
          <w:szCs w:val="28"/>
        </w:rPr>
        <w:br/>
        <w:t xml:space="preserve"> при осуществлении муниципального контроля</w:t>
      </w:r>
    </w:p>
    <w:p w:rsidR="00822027" w:rsidRPr="007228E4" w:rsidRDefault="00822027" w:rsidP="00822027">
      <w:pPr>
        <w:suppressAutoHyphens/>
        <w:spacing w:line="0" w:lineRule="atLeast"/>
        <w:jc w:val="center"/>
        <w:rPr>
          <w:sz w:val="28"/>
          <w:szCs w:val="28"/>
        </w:rPr>
      </w:pPr>
    </w:p>
    <w:p w:rsidR="00822027" w:rsidRPr="007228E4" w:rsidRDefault="00822027" w:rsidP="00822027">
      <w:pPr>
        <w:widowControl w:val="0"/>
        <w:numPr>
          <w:ilvl w:val="0"/>
          <w:numId w:val="11"/>
        </w:numPr>
        <w:suppressAutoHyphens/>
        <w:autoSpaceDE w:val="0"/>
        <w:autoSpaceDN w:val="0"/>
        <w:adjustRightInd w:val="0"/>
        <w:spacing w:line="0" w:lineRule="atLeast"/>
        <w:ind w:left="0" w:firstLine="567"/>
        <w:jc w:val="both"/>
        <w:rPr>
          <w:sz w:val="28"/>
          <w:szCs w:val="28"/>
          <w:lang w:eastAsia="en-US"/>
        </w:rPr>
      </w:pPr>
      <w:r w:rsidRPr="007228E4">
        <w:rPr>
          <w:sz w:val="28"/>
          <w:szCs w:val="28"/>
          <w:lang w:eastAsia="en-US"/>
        </w:rPr>
        <w:t xml:space="preserve">При осуществлении мероприятий по муниципальному контролю должностные лица администрации </w:t>
      </w:r>
      <w:r w:rsidRPr="007228E4">
        <w:rPr>
          <w:sz w:val="28"/>
          <w:szCs w:val="28"/>
        </w:rPr>
        <w:t>муниципального образования</w:t>
      </w:r>
      <w:r w:rsidRPr="007228E4">
        <w:rPr>
          <w:sz w:val="28"/>
          <w:szCs w:val="28"/>
          <w:lang w:eastAsia="en-US"/>
        </w:rPr>
        <w:t xml:space="preserve">, уполномоченные на осуществление муниципального контроля в области торговой деятельности имеют право: </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 беспрепятственно по предъявлении служебного удостоверения и копии распоряжения главы  Шайдуровского</w:t>
      </w:r>
      <w:r w:rsidRPr="007228E4">
        <w:rPr>
          <w:color w:val="FF0000"/>
          <w:sz w:val="28"/>
          <w:szCs w:val="28"/>
        </w:rPr>
        <w:t xml:space="preserve">  </w:t>
      </w:r>
      <w:r w:rsidRPr="007228E4">
        <w:rPr>
          <w:color w:val="000000"/>
          <w:sz w:val="28"/>
          <w:szCs w:val="28"/>
        </w:rPr>
        <w:t>сельсовета</w:t>
      </w:r>
      <w:r w:rsidRPr="007228E4">
        <w:rPr>
          <w:sz w:val="28"/>
          <w:szCs w:val="28"/>
        </w:rPr>
        <w:t xml:space="preserve"> Сузунского района Новосибирской области (далее – глава муниципального образования)</w:t>
      </w:r>
      <w:r w:rsidRPr="007228E4">
        <w:rPr>
          <w:i/>
          <w:sz w:val="28"/>
          <w:szCs w:val="28"/>
        </w:rPr>
        <w:t xml:space="preserve"> </w:t>
      </w:r>
      <w:r w:rsidRPr="007228E4">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 выдавать юридическим лицам, индивидуальным предписания об устранении выявленных нарушений обязательных требований и требований, установленных муниципальными правовыми актами;</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822027" w:rsidRPr="007228E4" w:rsidRDefault="00822027" w:rsidP="00822027">
      <w:pPr>
        <w:ind w:firstLine="567"/>
        <w:jc w:val="both"/>
        <w:rPr>
          <w:sz w:val="28"/>
          <w:szCs w:val="28"/>
        </w:rPr>
      </w:pPr>
      <w:r w:rsidRPr="007228E4">
        <w:rPr>
          <w:sz w:val="28"/>
          <w:szCs w:val="28"/>
        </w:rPr>
        <w:t>7. 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не в праве:</w:t>
      </w:r>
    </w:p>
    <w:p w:rsidR="00822027" w:rsidRPr="007228E4" w:rsidRDefault="00822027" w:rsidP="00822027">
      <w:pPr>
        <w:ind w:firstLine="567"/>
        <w:jc w:val="both"/>
        <w:rPr>
          <w:sz w:val="28"/>
          <w:szCs w:val="28"/>
        </w:rPr>
      </w:pPr>
      <w:r w:rsidRPr="007228E4">
        <w:rPr>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822027" w:rsidRPr="007228E4" w:rsidRDefault="00822027" w:rsidP="00822027">
      <w:pPr>
        <w:ind w:firstLine="567"/>
        <w:jc w:val="both"/>
        <w:rPr>
          <w:sz w:val="28"/>
          <w:szCs w:val="28"/>
        </w:rPr>
      </w:pPr>
      <w:r w:rsidRPr="007228E4">
        <w:rPr>
          <w:sz w:val="28"/>
          <w:szCs w:val="28"/>
        </w:rPr>
        <w:lastRenderedPageBreak/>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822027" w:rsidRPr="007228E4" w:rsidRDefault="00822027" w:rsidP="00822027">
      <w:pPr>
        <w:ind w:firstLine="567"/>
        <w:jc w:val="both"/>
        <w:rPr>
          <w:sz w:val="28"/>
          <w:szCs w:val="28"/>
        </w:rPr>
      </w:pPr>
      <w:r w:rsidRPr="007228E4">
        <w:rPr>
          <w:sz w:val="28"/>
          <w:szCs w:val="28"/>
        </w:rPr>
        <w:t>- требовать от юридического лица, индивидуального предпринимателя представления документов и (или) информации, включая разрешительные</w:t>
      </w:r>
    </w:p>
    <w:p w:rsidR="00822027" w:rsidRPr="007228E4" w:rsidRDefault="00822027" w:rsidP="00822027">
      <w:pPr>
        <w:ind w:firstLine="567"/>
        <w:jc w:val="both"/>
        <w:rPr>
          <w:sz w:val="28"/>
          <w:szCs w:val="28"/>
        </w:rPr>
      </w:pPr>
      <w:r w:rsidRPr="007228E4">
        <w:rPr>
          <w:sz w:val="28"/>
          <w:szCs w:val="28"/>
        </w:rPr>
        <w:t>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822027" w:rsidRPr="007228E4" w:rsidRDefault="00822027" w:rsidP="00822027">
      <w:pPr>
        <w:ind w:firstLine="567"/>
        <w:jc w:val="both"/>
        <w:rPr>
          <w:sz w:val="28"/>
          <w:szCs w:val="28"/>
        </w:rPr>
      </w:pPr>
      <w:r w:rsidRPr="007228E4">
        <w:rPr>
          <w:sz w:val="28"/>
          <w:szCs w:val="28"/>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822027" w:rsidRPr="007228E4" w:rsidRDefault="00822027" w:rsidP="00822027">
      <w:pPr>
        <w:widowControl w:val="0"/>
        <w:numPr>
          <w:ilvl w:val="0"/>
          <w:numId w:val="12"/>
        </w:numPr>
        <w:spacing w:line="0" w:lineRule="atLeast"/>
        <w:ind w:left="0" w:firstLine="567"/>
        <w:jc w:val="both"/>
        <w:rPr>
          <w:sz w:val="28"/>
          <w:szCs w:val="28"/>
        </w:rPr>
      </w:pPr>
      <w:r w:rsidRPr="007228E4">
        <w:rPr>
          <w:sz w:val="28"/>
          <w:szCs w:val="28"/>
        </w:rPr>
        <w:t xml:space="preserve">Должностные лица администрации муниципального образования при осуществлении муниципального контроля в области торговой деятельности обязаны: </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w:t>
      </w:r>
      <w:r w:rsidRPr="007228E4">
        <w:rPr>
          <w:rStyle w:val="apple-converted-space"/>
          <w:sz w:val="28"/>
          <w:szCs w:val="28"/>
        </w:rPr>
        <w:t> </w:t>
      </w:r>
      <w:hyperlink r:id="rId86" w:anchor="/document/12164247/entry/1005" w:history="1">
        <w:r w:rsidRPr="007228E4">
          <w:rPr>
            <w:rStyle w:val="af1"/>
            <w:sz w:val="28"/>
            <w:szCs w:val="28"/>
          </w:rPr>
          <w:t>частью 5 статьи 10</w:t>
        </w:r>
      </w:hyperlink>
      <w:r w:rsidRPr="007228E4">
        <w:rPr>
          <w:rStyle w:val="apple-converted-space"/>
          <w:sz w:val="28"/>
          <w:szCs w:val="28"/>
        </w:rPr>
        <w:t> </w:t>
      </w:r>
      <w:r w:rsidRPr="007228E4">
        <w:rPr>
          <w:sz w:val="28"/>
          <w:szCs w:val="28"/>
        </w:rPr>
        <w:t xml:space="preserve"> Федерального закона  № 294-ФЗ от 16.12. 2008 г, копии документа о согласовании проведения проверки;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10) соблюдать сроки проведения проверки, установленные настоящим Федеральным законом;</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22027" w:rsidRPr="007228E4" w:rsidRDefault="00822027" w:rsidP="00822027">
      <w:pPr>
        <w:widowControl w:val="0"/>
        <w:autoSpaceDE w:val="0"/>
        <w:autoSpaceDN w:val="0"/>
        <w:adjustRightInd w:val="0"/>
        <w:ind w:firstLine="567"/>
        <w:jc w:val="both"/>
        <w:rPr>
          <w:sz w:val="28"/>
          <w:szCs w:val="28"/>
          <w:shd w:val="clear" w:color="auto" w:fill="FFFFFF"/>
        </w:rPr>
      </w:pPr>
      <w:r w:rsidRPr="007228E4">
        <w:rPr>
          <w:sz w:val="28"/>
          <w:szCs w:val="28"/>
          <w:shd w:val="clear" w:color="auto" w:fill="FFFFFF"/>
        </w:rPr>
        <w:t>14) осуществлять внесение информации в единый реестр проверок в соответствии с Правилами формирования и ведения единого реестра проверок, утвержденного постановлением Правительства Российской Федерации от 28.04.2015 № 415.</w:t>
      </w:r>
    </w:p>
    <w:p w:rsidR="00822027" w:rsidRPr="007228E4" w:rsidRDefault="00822027" w:rsidP="00822027">
      <w:pPr>
        <w:suppressAutoHyphens/>
        <w:autoSpaceDE w:val="0"/>
        <w:autoSpaceDN w:val="0"/>
        <w:adjustRightInd w:val="0"/>
        <w:spacing w:line="0" w:lineRule="atLeast"/>
        <w:ind w:firstLine="709"/>
        <w:jc w:val="both"/>
        <w:rPr>
          <w:sz w:val="28"/>
          <w:szCs w:val="28"/>
        </w:rPr>
      </w:pPr>
    </w:p>
    <w:p w:rsidR="00822027" w:rsidRPr="007228E4" w:rsidRDefault="00822027" w:rsidP="00822027">
      <w:pPr>
        <w:spacing w:line="0" w:lineRule="atLeast"/>
        <w:jc w:val="center"/>
        <w:rPr>
          <w:sz w:val="28"/>
          <w:szCs w:val="28"/>
        </w:rPr>
      </w:pPr>
      <w:r w:rsidRPr="007228E4">
        <w:rPr>
          <w:sz w:val="28"/>
          <w:szCs w:val="28"/>
        </w:rPr>
        <w:t>Права и обязанности лиц, в отношении которых осуществляется муниципальный контроль</w:t>
      </w:r>
    </w:p>
    <w:p w:rsidR="00822027" w:rsidRPr="007228E4" w:rsidRDefault="00822027" w:rsidP="00822027">
      <w:pPr>
        <w:widowControl w:val="0"/>
        <w:numPr>
          <w:ilvl w:val="0"/>
          <w:numId w:val="12"/>
        </w:numPr>
        <w:spacing w:line="0" w:lineRule="atLeast"/>
        <w:ind w:left="0" w:firstLine="567"/>
        <w:jc w:val="both"/>
        <w:rPr>
          <w:sz w:val="28"/>
          <w:szCs w:val="28"/>
        </w:rPr>
      </w:pPr>
      <w:r w:rsidRPr="007228E4">
        <w:rPr>
          <w:sz w:val="28"/>
          <w:szCs w:val="28"/>
        </w:rPr>
        <w:t xml:space="preserve">Лицами, в отношении которых осуществляется муниципальный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проверяемое лицо). </w:t>
      </w:r>
    </w:p>
    <w:p w:rsidR="00822027" w:rsidRPr="007228E4" w:rsidRDefault="00822027" w:rsidP="00822027">
      <w:pPr>
        <w:numPr>
          <w:ilvl w:val="0"/>
          <w:numId w:val="12"/>
        </w:numPr>
        <w:suppressAutoHyphens/>
        <w:autoSpaceDE w:val="0"/>
        <w:autoSpaceDN w:val="0"/>
        <w:adjustRightInd w:val="0"/>
        <w:spacing w:line="0" w:lineRule="atLeast"/>
        <w:ind w:left="142" w:firstLine="425"/>
        <w:jc w:val="both"/>
        <w:rPr>
          <w:sz w:val="28"/>
          <w:szCs w:val="28"/>
        </w:rPr>
      </w:pPr>
      <w:r w:rsidRPr="007228E4">
        <w:rPr>
          <w:sz w:val="28"/>
          <w:szCs w:val="28"/>
        </w:rPr>
        <w:lastRenderedPageBreak/>
        <w:t xml:space="preserve">Лица, в отношении которых проводится муниципальный контроль, имеют право: </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1) непосредственно присутствовать при проведении проверки, давать объяснения по вопросам, относящимся к предмету проверки;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87" w:anchor="/multilink/12164247/paragraph/262/number/0" w:history="1">
        <w:r w:rsidRPr="007228E4">
          <w:rPr>
            <w:rStyle w:val="af1"/>
            <w:sz w:val="28"/>
            <w:szCs w:val="28"/>
          </w:rPr>
          <w:t>законодательством</w:t>
        </w:r>
      </w:hyperlink>
      <w:r w:rsidRPr="007228E4">
        <w:rPr>
          <w:rStyle w:val="apple-converted-space"/>
          <w:sz w:val="28"/>
          <w:szCs w:val="28"/>
        </w:rPr>
        <w:t> </w:t>
      </w:r>
      <w:r w:rsidRPr="007228E4">
        <w:rPr>
          <w:sz w:val="28"/>
          <w:szCs w:val="28"/>
        </w:rPr>
        <w:t>Российской Федерации;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22027" w:rsidRPr="007228E4" w:rsidRDefault="00822027" w:rsidP="00822027">
      <w:pPr>
        <w:widowControl w:val="0"/>
        <w:numPr>
          <w:ilvl w:val="0"/>
          <w:numId w:val="12"/>
        </w:numPr>
        <w:spacing w:line="0" w:lineRule="atLeast"/>
        <w:ind w:left="0" w:firstLine="567"/>
        <w:jc w:val="both"/>
        <w:rPr>
          <w:sz w:val="28"/>
          <w:szCs w:val="28"/>
        </w:rPr>
      </w:pPr>
      <w:r w:rsidRPr="007228E4">
        <w:rPr>
          <w:sz w:val="28"/>
          <w:szCs w:val="28"/>
        </w:rPr>
        <w:t xml:space="preserve">Лица, в отношении которых проводится муниципальный контроль, обязаны: </w:t>
      </w:r>
    </w:p>
    <w:p w:rsidR="00822027" w:rsidRPr="007228E4" w:rsidRDefault="00822027" w:rsidP="00822027">
      <w:pPr>
        <w:pStyle w:val="af8"/>
        <w:suppressAutoHyphens/>
        <w:autoSpaceDE w:val="0"/>
        <w:autoSpaceDN w:val="0"/>
        <w:adjustRightInd w:val="0"/>
        <w:ind w:left="0" w:firstLine="567"/>
        <w:jc w:val="both"/>
        <w:rPr>
          <w:sz w:val="28"/>
          <w:szCs w:val="28"/>
        </w:rPr>
      </w:pPr>
      <w:r w:rsidRPr="007228E4">
        <w:rPr>
          <w:rStyle w:val="apple-converted-space"/>
          <w:sz w:val="28"/>
          <w:szCs w:val="28"/>
        </w:rPr>
        <w:t>-  </w:t>
      </w:r>
      <w:r w:rsidRPr="007228E4">
        <w:rPr>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822027" w:rsidRPr="007228E4" w:rsidRDefault="00822027" w:rsidP="00822027">
      <w:pPr>
        <w:pStyle w:val="af8"/>
        <w:suppressAutoHyphens/>
        <w:autoSpaceDE w:val="0"/>
        <w:autoSpaceDN w:val="0"/>
        <w:adjustRightInd w:val="0"/>
        <w:ind w:left="0" w:firstLine="567"/>
        <w:jc w:val="both"/>
        <w:rPr>
          <w:sz w:val="28"/>
          <w:szCs w:val="28"/>
        </w:rPr>
      </w:pPr>
      <w:r w:rsidRPr="007228E4">
        <w:rPr>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822027" w:rsidRPr="007228E4" w:rsidRDefault="00822027" w:rsidP="00822027">
      <w:pPr>
        <w:widowControl w:val="0"/>
        <w:autoSpaceDE w:val="0"/>
        <w:autoSpaceDN w:val="0"/>
        <w:adjustRightInd w:val="0"/>
        <w:spacing w:line="0" w:lineRule="atLeast"/>
        <w:ind w:firstLine="567"/>
        <w:jc w:val="both"/>
        <w:rPr>
          <w:sz w:val="28"/>
          <w:szCs w:val="28"/>
        </w:rPr>
      </w:pPr>
      <w:r w:rsidRPr="007228E4">
        <w:rPr>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822027" w:rsidRPr="007228E4" w:rsidRDefault="00822027" w:rsidP="00822027">
      <w:pPr>
        <w:suppressAutoHyphens/>
        <w:spacing w:line="0" w:lineRule="atLeast"/>
        <w:ind w:firstLine="567"/>
        <w:jc w:val="both"/>
        <w:rPr>
          <w:sz w:val="28"/>
          <w:szCs w:val="28"/>
        </w:rPr>
      </w:pPr>
    </w:p>
    <w:p w:rsidR="00822027" w:rsidRPr="007228E4" w:rsidRDefault="00822027" w:rsidP="00822027">
      <w:pPr>
        <w:suppressAutoHyphens/>
        <w:spacing w:line="0" w:lineRule="atLeast"/>
        <w:jc w:val="center"/>
        <w:rPr>
          <w:sz w:val="28"/>
          <w:szCs w:val="28"/>
        </w:rPr>
      </w:pPr>
      <w:r w:rsidRPr="007228E4">
        <w:rPr>
          <w:sz w:val="28"/>
          <w:szCs w:val="28"/>
        </w:rPr>
        <w:t>Описание результата осуществления муниципального контроля</w:t>
      </w:r>
    </w:p>
    <w:p w:rsidR="00822027" w:rsidRPr="007228E4" w:rsidRDefault="00822027" w:rsidP="00822027">
      <w:pPr>
        <w:widowControl w:val="0"/>
        <w:numPr>
          <w:ilvl w:val="0"/>
          <w:numId w:val="12"/>
        </w:numPr>
        <w:spacing w:line="0" w:lineRule="atLeast"/>
        <w:ind w:left="0" w:firstLine="567"/>
        <w:jc w:val="both"/>
        <w:rPr>
          <w:sz w:val="28"/>
          <w:szCs w:val="28"/>
        </w:rPr>
      </w:pPr>
      <w:r w:rsidRPr="007228E4">
        <w:rPr>
          <w:sz w:val="28"/>
          <w:szCs w:val="28"/>
        </w:rPr>
        <w:t>Результатом осуществления являются проведенные должностными лицами администрации муниципального образования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822027" w:rsidRPr="007228E4" w:rsidRDefault="00822027" w:rsidP="00822027">
      <w:pPr>
        <w:spacing w:line="0" w:lineRule="atLeast"/>
        <w:ind w:firstLine="709"/>
        <w:jc w:val="both"/>
        <w:rPr>
          <w:sz w:val="28"/>
          <w:szCs w:val="28"/>
        </w:rPr>
      </w:pPr>
      <w:r w:rsidRPr="007228E4">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муниципального образования</w:t>
      </w:r>
      <w:r w:rsidRPr="007228E4">
        <w:rPr>
          <w:i/>
          <w:sz w:val="28"/>
          <w:szCs w:val="28"/>
        </w:rPr>
        <w:t xml:space="preserve"> </w:t>
      </w:r>
      <w:r w:rsidRPr="007228E4">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822027" w:rsidRPr="007228E4" w:rsidRDefault="00822027" w:rsidP="00822027">
      <w:pPr>
        <w:pStyle w:val="ConsPlusNormal"/>
        <w:suppressAutoHyphens/>
        <w:spacing w:line="0" w:lineRule="atLeast"/>
        <w:ind w:firstLine="0"/>
        <w:rPr>
          <w:rFonts w:ascii="Times New Roman" w:hAnsi="Times New Roman"/>
          <w:b/>
          <w:sz w:val="28"/>
          <w:szCs w:val="28"/>
        </w:rPr>
      </w:pPr>
    </w:p>
    <w:p w:rsidR="00822027" w:rsidRPr="007228E4" w:rsidRDefault="00822027" w:rsidP="00822027">
      <w:pPr>
        <w:pStyle w:val="ConsPlusNormal"/>
        <w:suppressAutoHyphens/>
        <w:spacing w:line="0" w:lineRule="atLeast"/>
        <w:ind w:firstLine="0"/>
        <w:jc w:val="center"/>
        <w:rPr>
          <w:rFonts w:ascii="Times New Roman" w:hAnsi="Times New Roman"/>
          <w:b/>
          <w:sz w:val="28"/>
          <w:szCs w:val="28"/>
        </w:rPr>
      </w:pPr>
      <w:r w:rsidRPr="007228E4">
        <w:rPr>
          <w:rFonts w:ascii="Times New Roman" w:hAnsi="Times New Roman"/>
          <w:b/>
          <w:sz w:val="28"/>
          <w:szCs w:val="28"/>
        </w:rPr>
        <w:t>2. Требования к порядку осуществления муниципального контроля</w:t>
      </w:r>
    </w:p>
    <w:p w:rsidR="00822027" w:rsidRPr="007228E4" w:rsidRDefault="00822027" w:rsidP="00822027">
      <w:pPr>
        <w:pStyle w:val="ConsPlusNormal"/>
        <w:suppressAutoHyphens/>
        <w:spacing w:line="0" w:lineRule="atLeast"/>
        <w:ind w:firstLine="0"/>
        <w:jc w:val="center"/>
        <w:rPr>
          <w:rFonts w:ascii="Times New Roman" w:hAnsi="Times New Roman"/>
          <w:b/>
          <w:sz w:val="28"/>
          <w:szCs w:val="28"/>
        </w:rPr>
      </w:pP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Порядок информирования об осуществлении муниципального контроля</w:t>
      </w: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p>
    <w:p w:rsidR="00822027" w:rsidRPr="007228E4" w:rsidRDefault="00822027" w:rsidP="00822027">
      <w:pPr>
        <w:pStyle w:val="ConsPlusNormal"/>
        <w:suppressAutoHyphens/>
        <w:spacing w:line="0" w:lineRule="atLeast"/>
        <w:ind w:firstLine="709"/>
        <w:jc w:val="both"/>
        <w:rPr>
          <w:rFonts w:ascii="Times New Roman" w:hAnsi="Times New Roman"/>
          <w:sz w:val="28"/>
          <w:szCs w:val="28"/>
        </w:rPr>
      </w:pPr>
      <w:r w:rsidRPr="007228E4">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822027" w:rsidRPr="007228E4" w:rsidRDefault="00822027" w:rsidP="00822027">
      <w:pPr>
        <w:spacing w:line="0" w:lineRule="atLeast"/>
        <w:ind w:firstLine="567"/>
        <w:jc w:val="both"/>
        <w:rPr>
          <w:sz w:val="28"/>
          <w:szCs w:val="28"/>
        </w:rPr>
      </w:pPr>
      <w:r w:rsidRPr="007228E4">
        <w:rPr>
          <w:sz w:val="28"/>
          <w:szCs w:val="28"/>
        </w:rPr>
        <w:t>При ответах по телефону должностные лица администрации муниципального образования: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При обращении за информацией заявителя лично должностные лица администрации муниципального образования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 xml:space="preserve">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время для устного информирования либо направить </w:t>
      </w:r>
      <w:r w:rsidRPr="007228E4">
        <w:rPr>
          <w:sz w:val="28"/>
          <w:szCs w:val="28"/>
        </w:rPr>
        <w:lastRenderedPageBreak/>
        <w:t>заявителю письменный ответ посредством почтового отправления либо в электронной форме.</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муниципального образования вправе продлить срок рассмотрения обращения не более чем на 30 дней, уведомив заявителя о продлении срока рассмотрения.</w:t>
      </w:r>
    </w:p>
    <w:p w:rsidR="00822027" w:rsidRPr="007228E4" w:rsidRDefault="00822027" w:rsidP="00822027">
      <w:pPr>
        <w:spacing w:line="0" w:lineRule="atLeast"/>
        <w:ind w:firstLine="720"/>
        <w:jc w:val="both"/>
        <w:rPr>
          <w:sz w:val="28"/>
          <w:szCs w:val="28"/>
        </w:rPr>
      </w:pPr>
      <w:r w:rsidRPr="007228E4">
        <w:rPr>
          <w:sz w:val="28"/>
          <w:szCs w:val="28"/>
        </w:rPr>
        <w:t xml:space="preserve">По результатам рассмотрения обращения или заявления глава муниципального образования направляет заявителю ответ по существу обращения, в котором должны быть указаны: </w:t>
      </w:r>
    </w:p>
    <w:p w:rsidR="00822027" w:rsidRPr="007228E4" w:rsidRDefault="00822027" w:rsidP="00822027">
      <w:pPr>
        <w:spacing w:line="0" w:lineRule="atLeast"/>
        <w:ind w:firstLine="720"/>
        <w:jc w:val="both"/>
        <w:rPr>
          <w:sz w:val="28"/>
          <w:szCs w:val="28"/>
        </w:rPr>
      </w:pPr>
      <w:r w:rsidRPr="007228E4">
        <w:rPr>
          <w:sz w:val="28"/>
          <w:szCs w:val="28"/>
        </w:rPr>
        <w:t xml:space="preserve">а) должность, фамилия и инициалы должностного лица, принявшего решение по обращению или заявлению; </w:t>
      </w:r>
    </w:p>
    <w:p w:rsidR="00822027" w:rsidRPr="007228E4" w:rsidRDefault="00822027" w:rsidP="00822027">
      <w:pPr>
        <w:spacing w:line="0" w:lineRule="atLeast"/>
        <w:ind w:firstLine="720"/>
        <w:jc w:val="both"/>
        <w:rPr>
          <w:sz w:val="28"/>
          <w:szCs w:val="28"/>
        </w:rPr>
      </w:pPr>
      <w:r w:rsidRPr="007228E4">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822027" w:rsidRPr="007228E4" w:rsidRDefault="00822027" w:rsidP="00822027">
      <w:pPr>
        <w:spacing w:line="0" w:lineRule="atLeast"/>
        <w:ind w:firstLine="720"/>
        <w:jc w:val="both"/>
        <w:rPr>
          <w:sz w:val="28"/>
          <w:szCs w:val="28"/>
        </w:rPr>
      </w:pPr>
      <w:r w:rsidRPr="007228E4">
        <w:rPr>
          <w:sz w:val="28"/>
          <w:szCs w:val="28"/>
        </w:rPr>
        <w:t xml:space="preserve">в) краткое изложение обращения или заявления по существу; </w:t>
      </w:r>
    </w:p>
    <w:p w:rsidR="00822027" w:rsidRPr="007228E4" w:rsidRDefault="00822027" w:rsidP="00822027">
      <w:pPr>
        <w:spacing w:line="0" w:lineRule="atLeast"/>
        <w:ind w:firstLine="720"/>
        <w:jc w:val="both"/>
        <w:rPr>
          <w:sz w:val="28"/>
          <w:szCs w:val="28"/>
        </w:rPr>
      </w:pPr>
      <w:r w:rsidRPr="007228E4">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822027" w:rsidRPr="007228E4" w:rsidRDefault="00822027" w:rsidP="00822027">
      <w:pPr>
        <w:spacing w:line="0" w:lineRule="atLeast"/>
        <w:ind w:firstLine="720"/>
        <w:jc w:val="both"/>
        <w:rPr>
          <w:sz w:val="28"/>
          <w:szCs w:val="28"/>
        </w:rPr>
      </w:pPr>
      <w:r w:rsidRPr="007228E4">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822027" w:rsidRPr="007228E4" w:rsidRDefault="00822027" w:rsidP="00822027">
      <w:pPr>
        <w:spacing w:line="0" w:lineRule="atLeast"/>
        <w:ind w:firstLine="720"/>
        <w:jc w:val="both"/>
        <w:rPr>
          <w:sz w:val="28"/>
          <w:szCs w:val="28"/>
        </w:rPr>
      </w:pPr>
      <w:r w:rsidRPr="007228E4">
        <w:rPr>
          <w:sz w:val="28"/>
          <w:szCs w:val="28"/>
        </w:rPr>
        <w:t xml:space="preserve">е) сведения о порядке обжалования принятого решения; </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 xml:space="preserve">ж) фамилия и номер телефона исполнителя. </w:t>
      </w:r>
    </w:p>
    <w:p w:rsidR="00822027" w:rsidRPr="007228E4" w:rsidRDefault="00822027" w:rsidP="00822027">
      <w:pPr>
        <w:spacing w:line="0" w:lineRule="atLeast"/>
        <w:ind w:firstLine="720"/>
        <w:jc w:val="both"/>
        <w:rPr>
          <w:sz w:val="28"/>
          <w:szCs w:val="28"/>
        </w:rPr>
      </w:pPr>
      <w:r w:rsidRPr="007228E4">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822027" w:rsidRPr="007228E4" w:rsidRDefault="00822027" w:rsidP="00822027">
      <w:pPr>
        <w:suppressAutoHyphens/>
        <w:autoSpaceDE w:val="0"/>
        <w:autoSpaceDN w:val="0"/>
        <w:adjustRightInd w:val="0"/>
        <w:spacing w:line="0" w:lineRule="atLeast"/>
        <w:ind w:firstLine="709"/>
        <w:jc w:val="both"/>
        <w:rPr>
          <w:iCs/>
          <w:sz w:val="28"/>
          <w:szCs w:val="28"/>
        </w:rPr>
      </w:pPr>
      <w:r w:rsidRPr="007228E4">
        <w:rPr>
          <w:iCs/>
          <w:sz w:val="28"/>
          <w:szCs w:val="28"/>
        </w:rPr>
        <w:t xml:space="preserve">Если в письменном обращении не указано наименование юридического лица (фамилия заинтересованного лица), направившего обращение, или почтовый </w:t>
      </w:r>
      <w:r w:rsidRPr="007228E4">
        <w:rPr>
          <w:iCs/>
          <w:sz w:val="28"/>
          <w:szCs w:val="28"/>
        </w:rPr>
        <w:lastRenderedPageBreak/>
        <w:t>(электронный) адрес, по которому должен быть направлен ответ, ответ на обращение не дается.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В помещениях администрации муниципального образования</w:t>
      </w:r>
      <w:r w:rsidRPr="007228E4">
        <w:rPr>
          <w:i/>
          <w:sz w:val="28"/>
          <w:szCs w:val="28"/>
        </w:rPr>
        <w:t xml:space="preserve"> </w:t>
      </w:r>
      <w:r w:rsidRPr="007228E4">
        <w:rPr>
          <w:sz w:val="28"/>
          <w:szCs w:val="28"/>
        </w:rPr>
        <w:t>предусматриваются места для информирования заявителей и заполнения документов.</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Информационные стенды содержат информацию по вопросам осуществления муниципального контроля: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образцы заполнения документов;</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822027" w:rsidRPr="007228E4" w:rsidRDefault="00822027" w:rsidP="00822027">
      <w:pPr>
        <w:spacing w:line="0" w:lineRule="atLeast"/>
        <w:ind w:firstLine="720"/>
        <w:jc w:val="both"/>
        <w:rPr>
          <w:sz w:val="28"/>
          <w:szCs w:val="28"/>
        </w:rPr>
      </w:pPr>
      <w:r w:rsidRPr="007228E4">
        <w:rPr>
          <w:sz w:val="28"/>
          <w:szCs w:val="28"/>
        </w:rPr>
        <w:t>текст административного регламента с приложениями.</w:t>
      </w:r>
    </w:p>
    <w:p w:rsidR="00822027" w:rsidRPr="007228E4" w:rsidRDefault="00822027" w:rsidP="00822027">
      <w:pPr>
        <w:spacing w:line="0" w:lineRule="atLeast"/>
        <w:ind w:firstLine="720"/>
        <w:jc w:val="both"/>
        <w:rPr>
          <w:sz w:val="28"/>
          <w:szCs w:val="28"/>
        </w:rPr>
      </w:pPr>
    </w:p>
    <w:p w:rsidR="00822027" w:rsidRPr="007228E4" w:rsidRDefault="00822027" w:rsidP="00822027">
      <w:pPr>
        <w:suppressAutoHyphens/>
        <w:autoSpaceDE w:val="0"/>
        <w:autoSpaceDN w:val="0"/>
        <w:adjustRightInd w:val="0"/>
        <w:spacing w:line="0" w:lineRule="atLeast"/>
        <w:jc w:val="center"/>
        <w:rPr>
          <w:sz w:val="28"/>
          <w:szCs w:val="28"/>
        </w:rPr>
      </w:pPr>
      <w:r w:rsidRPr="007228E4">
        <w:rPr>
          <w:sz w:val="28"/>
          <w:szCs w:val="28"/>
        </w:rPr>
        <w:t>Срок осуществления муниципального контроля</w:t>
      </w:r>
    </w:p>
    <w:p w:rsidR="00822027" w:rsidRPr="007228E4" w:rsidRDefault="00822027" w:rsidP="00822027">
      <w:pPr>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Срок проведения каждой проверки при осуществлении муниципального контроля не может превышать двадцати рабочих дней.</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Плановые проверки проводятся не чаще чем один раз в три года.</w:t>
      </w:r>
    </w:p>
    <w:p w:rsidR="00822027" w:rsidRPr="007228E4" w:rsidRDefault="00822027" w:rsidP="00822027">
      <w:pPr>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w:t>
      </w:r>
      <w:r w:rsidRPr="007228E4">
        <w:rPr>
          <w:sz w:val="28"/>
          <w:szCs w:val="28"/>
        </w:rPr>
        <w:lastRenderedPageBreak/>
        <w:t>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822027" w:rsidRPr="007228E4" w:rsidRDefault="00822027" w:rsidP="00822027">
      <w:pPr>
        <w:suppressAutoHyphens/>
        <w:autoSpaceDE w:val="0"/>
        <w:autoSpaceDN w:val="0"/>
        <w:adjustRightInd w:val="0"/>
        <w:spacing w:line="0" w:lineRule="atLeast"/>
        <w:ind w:firstLine="709"/>
        <w:jc w:val="both"/>
        <w:rPr>
          <w:sz w:val="28"/>
          <w:szCs w:val="28"/>
        </w:rPr>
      </w:pPr>
    </w:p>
    <w:p w:rsidR="00822027" w:rsidRPr="007228E4" w:rsidRDefault="00822027" w:rsidP="00822027">
      <w:pPr>
        <w:pStyle w:val="ConsPlusNormal"/>
        <w:suppressAutoHyphens/>
        <w:spacing w:line="0" w:lineRule="atLeast"/>
        <w:ind w:firstLine="0"/>
        <w:jc w:val="center"/>
        <w:rPr>
          <w:rFonts w:ascii="Times New Roman" w:hAnsi="Times New Roman"/>
          <w:b/>
          <w:sz w:val="28"/>
          <w:szCs w:val="28"/>
        </w:rPr>
      </w:pPr>
      <w:r w:rsidRPr="007228E4">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w:t>
      </w: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822027" w:rsidRPr="007228E4" w:rsidRDefault="00822027" w:rsidP="00822027">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подготовка и утверждение ежегодных планов проведения плановых проверок;</w:t>
      </w:r>
    </w:p>
    <w:p w:rsidR="00822027" w:rsidRPr="007228E4" w:rsidRDefault="00822027" w:rsidP="00822027">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принятие решения о проведении проверки и подготовка к проведению проверки;</w:t>
      </w:r>
    </w:p>
    <w:p w:rsidR="00822027" w:rsidRPr="007228E4" w:rsidRDefault="00822027" w:rsidP="00822027">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проведение проверки и составление акта проверки;</w:t>
      </w:r>
    </w:p>
    <w:p w:rsidR="00822027" w:rsidRPr="007228E4" w:rsidRDefault="00822027" w:rsidP="00822027">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822027" w:rsidRPr="007228E4" w:rsidRDefault="00822027" w:rsidP="00822027">
      <w:pPr>
        <w:pStyle w:val="ConsPlusNormal"/>
        <w:suppressAutoHyphens/>
        <w:spacing w:line="0" w:lineRule="atLeast"/>
        <w:ind w:firstLine="567"/>
        <w:jc w:val="both"/>
        <w:rPr>
          <w:rFonts w:ascii="Times New Roman" w:hAnsi="Times New Roman"/>
          <w:sz w:val="28"/>
          <w:szCs w:val="28"/>
        </w:rPr>
      </w:pPr>
      <w:r w:rsidRPr="007228E4">
        <w:rPr>
          <w:rFonts w:ascii="Times New Roman" w:hAnsi="Times New Roman"/>
          <w:sz w:val="28"/>
          <w:szCs w:val="28"/>
        </w:rPr>
        <w:t>Блок-схема осуществления муниципального контроля представлена в приложении 1.</w:t>
      </w:r>
    </w:p>
    <w:p w:rsidR="00822027" w:rsidRPr="007228E4" w:rsidRDefault="00822027" w:rsidP="00822027">
      <w:pPr>
        <w:pStyle w:val="ConsPlusNormal"/>
        <w:suppressAutoHyphens/>
        <w:spacing w:line="0" w:lineRule="atLeast"/>
        <w:ind w:firstLine="0"/>
        <w:rPr>
          <w:rFonts w:ascii="Times New Roman" w:hAnsi="Times New Roman"/>
          <w:b/>
          <w:i/>
          <w:sz w:val="28"/>
          <w:szCs w:val="28"/>
        </w:rPr>
      </w:pP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Подготовка и утверждение ежегодных планов проведения плановых проверок</w:t>
      </w: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p>
    <w:p w:rsidR="00822027" w:rsidRPr="007228E4" w:rsidRDefault="00822027" w:rsidP="00822027">
      <w:pPr>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2027" w:rsidRPr="007228E4" w:rsidRDefault="00822027" w:rsidP="00822027">
      <w:pPr>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1) государственной регистрации юридического лица, индивидуального предпринимателя;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2) окончания проведения последней плановой проверки юридического лица, индивидуального предпринимателя;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22027" w:rsidRPr="007228E4" w:rsidRDefault="00822027" w:rsidP="00822027">
      <w:pPr>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Проект ежегодного плана проведения плановых проверок юридических лиц разрабатывается должностным лицом администрации муниципального образования</w:t>
      </w:r>
      <w:r w:rsidRPr="007228E4">
        <w:rPr>
          <w:i/>
          <w:sz w:val="28"/>
          <w:szCs w:val="28"/>
        </w:rPr>
        <w:t xml:space="preserve"> </w:t>
      </w:r>
      <w:r w:rsidRPr="007228E4">
        <w:rPr>
          <w:sz w:val="28"/>
          <w:szCs w:val="28"/>
        </w:rPr>
        <w:t xml:space="preserve">по типовой </w:t>
      </w:r>
      <w:hyperlink r:id="rId88" w:history="1">
        <w:r w:rsidRPr="007228E4">
          <w:rPr>
            <w:sz w:val="28"/>
            <w:szCs w:val="28"/>
          </w:rPr>
          <w:t>форм</w:t>
        </w:r>
      </w:hyperlink>
      <w:r w:rsidRPr="007228E4">
        <w:rPr>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w:t>
      </w:r>
      <w:r w:rsidRPr="007228E4">
        <w:rPr>
          <w:sz w:val="28"/>
          <w:szCs w:val="28"/>
        </w:rPr>
        <w:lastRenderedPageBreak/>
        <w:t>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Подготовленный проект ежегодного плана проведения плановых проверок юридических лиц согласовывается путем визирования главы  муниципального образования и до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муниципального образования</w:t>
      </w:r>
      <w:r w:rsidRPr="007228E4">
        <w:rPr>
          <w:i/>
          <w:sz w:val="28"/>
          <w:szCs w:val="28"/>
        </w:rPr>
        <w:t xml:space="preserve"> </w:t>
      </w:r>
      <w:r w:rsidRPr="007228E4">
        <w:rPr>
          <w:sz w:val="28"/>
          <w:szCs w:val="28"/>
        </w:rPr>
        <w:t>о проведении совместных плановых проверок.</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Администрация муниципального образования рассматривает предложения прокуратуры Сузунского района</w:t>
      </w:r>
      <w:r w:rsidRPr="007228E4">
        <w:rPr>
          <w:i/>
          <w:sz w:val="28"/>
          <w:szCs w:val="28"/>
        </w:rPr>
        <w:t xml:space="preserve"> </w:t>
      </w:r>
      <w:r w:rsidRPr="007228E4">
        <w:rPr>
          <w:sz w:val="28"/>
          <w:szCs w:val="28"/>
        </w:rPr>
        <w:t xml:space="preserve"> и по итогам их рассмотрения до 1 ноября года, предшествующего году проведения плановых проверок, глава муниципального образования издает распоряжение об утверждении ежегодного плана проведения плановых проверок юридических лиц и направляет его в прокуратуру Сузунского района. </w:t>
      </w:r>
    </w:p>
    <w:p w:rsidR="00822027" w:rsidRPr="007228E4" w:rsidRDefault="00822027" w:rsidP="00822027">
      <w:pPr>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печатном издании.</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822027" w:rsidRPr="007228E4" w:rsidRDefault="00822027" w:rsidP="00822027">
      <w:pPr>
        <w:pStyle w:val="ConsPlusNormal"/>
        <w:suppressAutoHyphens/>
        <w:spacing w:line="0" w:lineRule="atLeast"/>
        <w:ind w:firstLine="709"/>
        <w:rPr>
          <w:rFonts w:ascii="Times New Roman" w:hAnsi="Times New Roman"/>
          <w:b/>
          <w:sz w:val="28"/>
          <w:szCs w:val="28"/>
        </w:rPr>
      </w:pP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Принятие решения о проведении проверки и подготовка к проведению проверки</w:t>
      </w:r>
    </w:p>
    <w:p w:rsidR="00822027" w:rsidRPr="007228E4" w:rsidRDefault="00822027" w:rsidP="00822027">
      <w:pPr>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822027" w:rsidRPr="007228E4" w:rsidRDefault="00822027" w:rsidP="00822027">
      <w:pPr>
        <w:pStyle w:val="ConsPlusNormal"/>
        <w:numPr>
          <w:ilvl w:val="0"/>
          <w:numId w:val="12"/>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 xml:space="preserve">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w:t>
      </w:r>
      <w:r w:rsidRPr="007228E4">
        <w:rPr>
          <w:sz w:val="28"/>
          <w:szCs w:val="28"/>
        </w:rPr>
        <w:lastRenderedPageBreak/>
        <w:t>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22027" w:rsidRPr="007228E4" w:rsidRDefault="00822027" w:rsidP="00822027">
      <w:pPr>
        <w:pStyle w:val="s1"/>
        <w:shd w:val="clear" w:color="auto" w:fill="FFFFFF"/>
        <w:spacing w:before="0" w:beforeAutospacing="0" w:after="0" w:afterAutospacing="0"/>
        <w:ind w:firstLine="567"/>
        <w:jc w:val="both"/>
        <w:rPr>
          <w:sz w:val="28"/>
          <w:szCs w:val="28"/>
        </w:rPr>
      </w:pPr>
      <w:hyperlink r:id="rId89" w:anchor="/document/12185071/entry/0" w:history="1">
        <w:r w:rsidRPr="007228E4">
          <w:rPr>
            <w:rStyle w:val="af1"/>
            <w:sz w:val="28"/>
            <w:szCs w:val="28"/>
          </w:rPr>
          <w:t>б)</w:t>
        </w:r>
      </w:hyperlink>
      <w:r w:rsidRPr="007228E4">
        <w:rPr>
          <w:rStyle w:val="apple-converted-space"/>
          <w:sz w:val="28"/>
          <w:szCs w:val="28"/>
        </w:rPr>
        <w:t> </w:t>
      </w:r>
      <w:r w:rsidRPr="007228E4">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22027" w:rsidRPr="007228E4" w:rsidRDefault="00822027" w:rsidP="00822027">
      <w:pPr>
        <w:pStyle w:val="s1"/>
        <w:shd w:val="clear" w:color="auto" w:fill="FFFFFF"/>
        <w:spacing w:before="0" w:beforeAutospacing="0" w:after="0" w:afterAutospacing="0"/>
        <w:ind w:firstLine="567"/>
        <w:jc w:val="both"/>
        <w:rPr>
          <w:sz w:val="28"/>
          <w:szCs w:val="28"/>
        </w:rPr>
      </w:pPr>
      <w:hyperlink r:id="rId90" w:anchor="/document/71581486/entry/0" w:history="1">
        <w:r w:rsidRPr="007228E4">
          <w:rPr>
            <w:rStyle w:val="af1"/>
            <w:sz w:val="28"/>
            <w:szCs w:val="28"/>
          </w:rPr>
          <w:t>в)</w:t>
        </w:r>
      </w:hyperlink>
      <w:r w:rsidRPr="007228E4">
        <w:rPr>
          <w:rStyle w:val="apple-converted-space"/>
          <w:sz w:val="28"/>
          <w:szCs w:val="28"/>
        </w:rPr>
        <w:t> </w:t>
      </w:r>
      <w:r w:rsidRPr="007228E4">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w:t>
      </w:r>
      <w:r w:rsidRPr="007228E4">
        <w:rPr>
          <w:rStyle w:val="apple-converted-space"/>
          <w:sz w:val="28"/>
          <w:szCs w:val="28"/>
        </w:rPr>
        <w:t> </w:t>
      </w:r>
      <w:hyperlink r:id="rId91" w:anchor="/document/12164247/entry/8101" w:history="1">
        <w:r w:rsidRPr="007228E4">
          <w:rPr>
            <w:rStyle w:val="af1"/>
            <w:sz w:val="28"/>
            <w:szCs w:val="28"/>
          </w:rPr>
          <w:t>частях 1</w:t>
        </w:r>
      </w:hyperlink>
      <w:r w:rsidRPr="007228E4">
        <w:rPr>
          <w:rStyle w:val="apple-converted-space"/>
          <w:sz w:val="28"/>
          <w:szCs w:val="28"/>
        </w:rPr>
        <w:t> </w:t>
      </w:r>
      <w:r w:rsidRPr="007228E4">
        <w:rPr>
          <w:sz w:val="28"/>
          <w:szCs w:val="28"/>
        </w:rPr>
        <w:t>и</w:t>
      </w:r>
      <w:r w:rsidRPr="007228E4">
        <w:rPr>
          <w:rStyle w:val="apple-converted-space"/>
          <w:sz w:val="28"/>
          <w:szCs w:val="28"/>
        </w:rPr>
        <w:t> </w:t>
      </w:r>
      <w:hyperlink r:id="rId92" w:anchor="/document/12164247/entry/8102" w:history="1">
        <w:r w:rsidRPr="007228E4">
          <w:rPr>
            <w:rStyle w:val="af1"/>
            <w:sz w:val="28"/>
            <w:szCs w:val="28"/>
          </w:rPr>
          <w:t>2 статьи 8.1</w:t>
        </w:r>
      </w:hyperlink>
      <w:r w:rsidRPr="007228E4">
        <w:rPr>
          <w:sz w:val="28"/>
          <w:szCs w:val="28"/>
        </w:rPr>
        <w:t xml:space="preserve"> Федерального закона №294- ФЗ от 26.12.2008г.,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822027" w:rsidRPr="007228E4" w:rsidRDefault="00822027" w:rsidP="00822027">
      <w:pPr>
        <w:pStyle w:val="s1"/>
        <w:shd w:val="clear" w:color="auto" w:fill="FFFFFF"/>
        <w:spacing w:before="0" w:beforeAutospacing="0" w:after="0" w:afterAutospacing="0"/>
        <w:ind w:firstLine="567"/>
        <w:jc w:val="both"/>
        <w:rPr>
          <w:sz w:val="28"/>
          <w:szCs w:val="28"/>
        </w:rPr>
      </w:pPr>
      <w:r w:rsidRPr="007228E4">
        <w:rPr>
          <w:sz w:val="28"/>
          <w:szCs w:val="28"/>
        </w:rPr>
        <w:lastRenderedPageBreak/>
        <w:t>3) распоряжение главы муниципального образования,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22027" w:rsidRPr="007228E4" w:rsidRDefault="00822027" w:rsidP="00822027">
      <w:pPr>
        <w:pStyle w:val="ConsPlusNormal"/>
        <w:numPr>
          <w:ilvl w:val="0"/>
          <w:numId w:val="12"/>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822027" w:rsidRPr="007228E4" w:rsidRDefault="00822027" w:rsidP="00822027">
      <w:pPr>
        <w:pStyle w:val="a4"/>
        <w:numPr>
          <w:ilvl w:val="0"/>
          <w:numId w:val="12"/>
        </w:numPr>
        <w:suppressAutoHyphens/>
        <w:spacing w:before="0" w:beforeAutospacing="0" w:after="0" w:afterAutospacing="0" w:line="0" w:lineRule="atLeast"/>
        <w:ind w:left="0" w:firstLine="567"/>
      </w:pPr>
      <w:r w:rsidRPr="007228E4">
        <w:t>Плановые и внеплановые проверки проводятся на основании распоряжения главы муниципального образования</w:t>
      </w:r>
      <w:r w:rsidRPr="007228E4">
        <w:rPr>
          <w:i/>
        </w:rPr>
        <w:t xml:space="preserve"> </w:t>
      </w:r>
      <w:r w:rsidRPr="007228E4">
        <w:t>о проведении проверки.</w:t>
      </w:r>
    </w:p>
    <w:p w:rsidR="00822027" w:rsidRPr="007228E4" w:rsidRDefault="00822027" w:rsidP="00822027">
      <w:pPr>
        <w:pStyle w:val="a4"/>
        <w:suppressAutoHyphens/>
        <w:spacing w:before="0" w:beforeAutospacing="0" w:after="0" w:afterAutospacing="0" w:line="0" w:lineRule="atLeast"/>
        <w:ind w:firstLine="567"/>
      </w:pPr>
      <w:r w:rsidRPr="007228E4">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822027" w:rsidRPr="007228E4" w:rsidRDefault="00822027" w:rsidP="00822027">
      <w:pPr>
        <w:pStyle w:val="a4"/>
        <w:numPr>
          <w:ilvl w:val="0"/>
          <w:numId w:val="12"/>
        </w:numPr>
        <w:suppressAutoHyphens/>
        <w:spacing w:before="0" w:beforeAutospacing="0" w:after="0" w:afterAutospacing="0" w:line="0" w:lineRule="atLeast"/>
        <w:ind w:left="0" w:firstLine="567"/>
      </w:pPr>
      <w:r w:rsidRPr="007228E4">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sidRPr="007228E4">
        <w:rPr>
          <w:i/>
        </w:rPr>
        <w:t xml:space="preserve"> </w:t>
      </w:r>
      <w:r w:rsidRPr="007228E4">
        <w:t xml:space="preserve">о проведении плановой проверки юридического лица - в соответствии с типовой </w:t>
      </w:r>
      <w:hyperlink r:id="rId93" w:history="1">
        <w:r w:rsidRPr="007228E4">
          <w:t>формой</w:t>
        </w:r>
      </w:hyperlink>
      <w:r w:rsidRPr="007228E4">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главы  муниципального образования.</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Распоряжение главы  муниципального образования</w:t>
      </w:r>
      <w:r w:rsidRPr="007228E4">
        <w:rPr>
          <w:i/>
          <w:sz w:val="28"/>
          <w:szCs w:val="28"/>
        </w:rPr>
        <w:t xml:space="preserve"> </w:t>
      </w:r>
      <w:r w:rsidRPr="007228E4">
        <w:rPr>
          <w:sz w:val="28"/>
          <w:szCs w:val="28"/>
        </w:rPr>
        <w:t>о проведении плановой проверки подписывается главой муниципального образования в течение трех рабочих дней со дня его передачи на подпись.</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муниципального образования о проведении внеплановой проверки.</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В день подписания распоряжения главы  муниципального образования</w:t>
      </w:r>
      <w:r w:rsidRPr="007228E4">
        <w:rPr>
          <w:i/>
          <w:sz w:val="28"/>
          <w:szCs w:val="28"/>
        </w:rPr>
        <w:t xml:space="preserve"> </w:t>
      </w:r>
      <w:r w:rsidRPr="007228E4">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94" w:history="1">
        <w:r w:rsidRPr="007228E4">
          <w:rPr>
            <w:sz w:val="28"/>
            <w:szCs w:val="28"/>
          </w:rPr>
          <w:t>форме</w:t>
        </w:r>
      </w:hyperlink>
      <w:r w:rsidRPr="007228E4">
        <w:rPr>
          <w:sz w:val="28"/>
          <w:szCs w:val="28"/>
        </w:rPr>
        <w:t xml:space="preserve">, утвержденной приказом Минэкономразвития РФ(далее - заявление). К заявлению </w:t>
      </w:r>
      <w:r w:rsidRPr="007228E4">
        <w:rPr>
          <w:sz w:val="28"/>
          <w:szCs w:val="28"/>
        </w:rPr>
        <w:lastRenderedPageBreak/>
        <w:t>прилагается копия распоряжения главы муниципального образования</w:t>
      </w:r>
      <w:r w:rsidRPr="007228E4">
        <w:rPr>
          <w:i/>
          <w:sz w:val="28"/>
          <w:szCs w:val="28"/>
        </w:rPr>
        <w:t xml:space="preserve"> </w:t>
      </w:r>
      <w:r w:rsidRPr="007228E4">
        <w:rPr>
          <w:sz w:val="28"/>
          <w:szCs w:val="28"/>
        </w:rPr>
        <w:t>о проведении внеплановой выездной проверки и документы, содержащие сведения, послужившие основанием для ее проведения.</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 об отмене распоряжения главы  муниципального образования о проведении проверки.</w:t>
      </w:r>
    </w:p>
    <w:p w:rsidR="00822027" w:rsidRPr="007228E4" w:rsidRDefault="00822027" w:rsidP="00822027">
      <w:pPr>
        <w:numPr>
          <w:ilvl w:val="0"/>
          <w:numId w:val="12"/>
        </w:numPr>
        <w:autoSpaceDE w:val="0"/>
        <w:autoSpaceDN w:val="0"/>
        <w:adjustRightInd w:val="0"/>
        <w:spacing w:line="0" w:lineRule="atLeast"/>
        <w:ind w:left="0" w:firstLine="567"/>
        <w:jc w:val="both"/>
        <w:rPr>
          <w:sz w:val="28"/>
          <w:szCs w:val="28"/>
        </w:rPr>
      </w:pPr>
      <w:r w:rsidRPr="007228E4">
        <w:rPr>
          <w:sz w:val="28"/>
          <w:szCs w:val="28"/>
        </w:rPr>
        <w:t>Если основанием для проведения внеплановой выездной проверки юридических лиц является поступление в администрации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в области торговой деятельности на территории</w:t>
      </w:r>
      <w:r w:rsidRPr="007228E4">
        <w:rPr>
          <w:i/>
          <w:iCs/>
          <w:sz w:val="28"/>
          <w:szCs w:val="28"/>
        </w:rPr>
        <w:t xml:space="preserve"> </w:t>
      </w:r>
      <w:r w:rsidRPr="007228E4">
        <w:rPr>
          <w:sz w:val="28"/>
          <w:szCs w:val="28"/>
        </w:rPr>
        <w:t>муниципального образования,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муниципального образования</w:t>
      </w:r>
      <w:r w:rsidRPr="007228E4">
        <w:rPr>
          <w:i/>
          <w:sz w:val="28"/>
          <w:szCs w:val="28"/>
        </w:rPr>
        <w:t xml:space="preserve"> </w:t>
      </w:r>
      <w:r w:rsidRPr="007228E4">
        <w:rPr>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заявления;</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копии распоряжения главы муниципального образования о проведении внеплановой выездной проверки;</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документов, содержащих сведения, послужившие основанием для проведения проверки.</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Должностные лица администрации  муниципального образования</w:t>
      </w:r>
      <w:r w:rsidRPr="007228E4">
        <w:rPr>
          <w:i/>
          <w:sz w:val="28"/>
          <w:szCs w:val="28"/>
        </w:rPr>
        <w:t xml:space="preserve"> </w:t>
      </w:r>
      <w:r w:rsidRPr="007228E4">
        <w:rPr>
          <w:sz w:val="28"/>
          <w:szCs w:val="28"/>
        </w:rPr>
        <w:t>уведомляют субъекта проверки о проведении проверки посредством направления копии распоряжения главы муниципального образования</w:t>
      </w:r>
      <w:r w:rsidRPr="007228E4">
        <w:rPr>
          <w:i/>
          <w:sz w:val="28"/>
          <w:szCs w:val="28"/>
        </w:rPr>
        <w:t xml:space="preserve"> </w:t>
      </w:r>
      <w:r w:rsidRPr="007228E4">
        <w:rPr>
          <w:sz w:val="28"/>
          <w:szCs w:val="28"/>
        </w:rPr>
        <w:t>о проведении проверки заказным почтовым отправлением с уведомлением о вручении или любым доступным способом:</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при проведении плановой проверки – не позднее, чем за три рабочих днядо начала ее проведения;</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25, – не менее чем за двадцать четыре часа до начала ее проведения.</w:t>
      </w:r>
    </w:p>
    <w:p w:rsidR="00822027" w:rsidRPr="007228E4" w:rsidRDefault="00822027" w:rsidP="00822027">
      <w:pPr>
        <w:pStyle w:val="ConsPlusNormal"/>
        <w:widowControl/>
        <w:numPr>
          <w:ilvl w:val="0"/>
          <w:numId w:val="12"/>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lastRenderedPageBreak/>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822027" w:rsidRPr="007228E4" w:rsidRDefault="00822027" w:rsidP="00822027">
      <w:pPr>
        <w:widowControl w:val="0"/>
        <w:numPr>
          <w:ilvl w:val="0"/>
          <w:numId w:val="12"/>
        </w:numPr>
        <w:spacing w:line="0" w:lineRule="atLeast"/>
        <w:ind w:left="0" w:firstLine="567"/>
        <w:jc w:val="both"/>
        <w:rPr>
          <w:sz w:val="28"/>
          <w:szCs w:val="28"/>
        </w:rPr>
      </w:pPr>
      <w:r w:rsidRPr="007228E4">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822027" w:rsidRPr="007228E4" w:rsidRDefault="00822027" w:rsidP="00822027">
      <w:pPr>
        <w:spacing w:line="0" w:lineRule="atLeast"/>
        <w:ind w:firstLine="567"/>
        <w:jc w:val="both"/>
        <w:rPr>
          <w:sz w:val="28"/>
          <w:szCs w:val="28"/>
        </w:rPr>
      </w:pPr>
      <w:r w:rsidRPr="007228E4">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sidRPr="007228E4">
        <w:rPr>
          <w:i/>
          <w:sz w:val="28"/>
          <w:szCs w:val="28"/>
        </w:rPr>
        <w:t xml:space="preserve"> </w:t>
      </w:r>
      <w:r w:rsidRPr="007228E4">
        <w:rPr>
          <w:sz w:val="28"/>
          <w:szCs w:val="28"/>
        </w:rPr>
        <w:t xml:space="preserve">записи о направлении в адрес лица, в отношении которого осуществляется муниципальный контроль,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822027" w:rsidRPr="007228E4" w:rsidRDefault="00822027" w:rsidP="00822027">
      <w:pPr>
        <w:spacing w:line="0" w:lineRule="atLeast"/>
        <w:ind w:firstLine="567"/>
        <w:jc w:val="both"/>
        <w:rPr>
          <w:sz w:val="28"/>
          <w:szCs w:val="28"/>
        </w:rPr>
      </w:pPr>
      <w:r w:rsidRPr="007228E4">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822027" w:rsidRPr="007228E4" w:rsidRDefault="00822027" w:rsidP="00822027">
      <w:pPr>
        <w:pStyle w:val="ConsPlusNormal"/>
        <w:suppressAutoHyphens/>
        <w:spacing w:line="0" w:lineRule="atLeast"/>
        <w:ind w:firstLine="709"/>
        <w:rPr>
          <w:rFonts w:ascii="Times New Roman" w:hAnsi="Times New Roman"/>
          <w:b/>
          <w:sz w:val="28"/>
          <w:szCs w:val="28"/>
        </w:rPr>
      </w:pP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Проведение проверки и составление акта проверки</w:t>
      </w:r>
    </w:p>
    <w:p w:rsidR="00822027" w:rsidRPr="007228E4" w:rsidRDefault="00822027" w:rsidP="00822027">
      <w:pPr>
        <w:pStyle w:val="ConsPlusNormal"/>
        <w:numPr>
          <w:ilvl w:val="0"/>
          <w:numId w:val="12"/>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sidRPr="007228E4">
        <w:rPr>
          <w:rFonts w:ascii="Times New Roman" w:hAnsi="Times New Roman"/>
          <w:i/>
          <w:sz w:val="28"/>
          <w:szCs w:val="28"/>
        </w:rPr>
        <w:t xml:space="preserve"> </w:t>
      </w:r>
      <w:r w:rsidRPr="007228E4">
        <w:rPr>
          <w:rFonts w:ascii="Times New Roman" w:hAnsi="Times New Roman"/>
          <w:sz w:val="28"/>
          <w:szCs w:val="28"/>
        </w:rPr>
        <w:t>о проведении проверки.</w:t>
      </w:r>
    </w:p>
    <w:p w:rsidR="00822027" w:rsidRPr="007228E4" w:rsidRDefault="00822027" w:rsidP="00822027">
      <w:pPr>
        <w:pStyle w:val="ConsPlusNormal"/>
        <w:numPr>
          <w:ilvl w:val="0"/>
          <w:numId w:val="12"/>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822027" w:rsidRPr="007228E4" w:rsidRDefault="00822027" w:rsidP="00822027">
      <w:pPr>
        <w:pStyle w:val="ConsPlusNormal"/>
        <w:suppressAutoHyphens/>
        <w:spacing w:line="0" w:lineRule="atLeast"/>
        <w:ind w:firstLine="709"/>
        <w:jc w:val="both"/>
        <w:rPr>
          <w:rFonts w:ascii="Times New Roman" w:hAnsi="Times New Roman"/>
          <w:sz w:val="28"/>
          <w:szCs w:val="28"/>
        </w:rPr>
      </w:pPr>
      <w:r w:rsidRPr="007228E4">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822027" w:rsidRPr="007228E4" w:rsidRDefault="00822027" w:rsidP="00822027">
      <w:pPr>
        <w:pStyle w:val="ConsPlusNormal"/>
        <w:numPr>
          <w:ilvl w:val="0"/>
          <w:numId w:val="12"/>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Документарная проверка (плановая, внеплановая) проводится по месту нахождения администрации муниципального образования.</w:t>
      </w:r>
    </w:p>
    <w:p w:rsidR="00822027" w:rsidRPr="007228E4" w:rsidRDefault="00822027" w:rsidP="00822027">
      <w:pPr>
        <w:pStyle w:val="ConsPlusNormal"/>
        <w:suppressAutoHyphens/>
        <w:spacing w:line="0" w:lineRule="atLeast"/>
        <w:ind w:firstLine="709"/>
        <w:jc w:val="both"/>
        <w:rPr>
          <w:rFonts w:ascii="Times New Roman" w:hAnsi="Times New Roman"/>
          <w:sz w:val="28"/>
          <w:szCs w:val="28"/>
        </w:rPr>
      </w:pPr>
      <w:r w:rsidRPr="007228E4">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822027" w:rsidRPr="007228E4" w:rsidRDefault="00822027" w:rsidP="00822027">
      <w:pPr>
        <w:numPr>
          <w:ilvl w:val="0"/>
          <w:numId w:val="12"/>
        </w:numPr>
        <w:autoSpaceDE w:val="0"/>
        <w:autoSpaceDN w:val="0"/>
        <w:adjustRightInd w:val="0"/>
        <w:spacing w:line="0" w:lineRule="atLeast"/>
        <w:ind w:left="0" w:firstLine="567"/>
        <w:jc w:val="both"/>
        <w:rPr>
          <w:sz w:val="28"/>
          <w:szCs w:val="28"/>
        </w:rPr>
      </w:pPr>
      <w:r w:rsidRPr="007228E4">
        <w:rPr>
          <w:sz w:val="28"/>
          <w:szCs w:val="28"/>
        </w:rPr>
        <w:t xml:space="preserve">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в области торговой деятельности на территории </w:t>
      </w:r>
      <w:r w:rsidRPr="007228E4">
        <w:rPr>
          <w:i/>
          <w:iCs/>
          <w:sz w:val="28"/>
          <w:szCs w:val="28"/>
        </w:rPr>
        <w:t xml:space="preserve"> </w:t>
      </w:r>
      <w:r w:rsidRPr="007228E4">
        <w:rPr>
          <w:sz w:val="28"/>
          <w:szCs w:val="28"/>
        </w:rPr>
        <w:t xml:space="preserve">муниципального образования, должностное лицо администрации муниципального </w:t>
      </w:r>
      <w:r w:rsidRPr="007228E4">
        <w:rPr>
          <w:sz w:val="28"/>
          <w:szCs w:val="28"/>
        </w:rPr>
        <w:lastRenderedPageBreak/>
        <w:t>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Субъекты проверки вправе представить указанные в запросе документы в форме электронных документов.</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муниципального образования документы, подтверждающие достоверность ранее представленных документов.</w:t>
      </w:r>
    </w:p>
    <w:p w:rsidR="00822027" w:rsidRPr="007228E4" w:rsidRDefault="00822027" w:rsidP="00822027">
      <w:pPr>
        <w:numPr>
          <w:ilvl w:val="0"/>
          <w:numId w:val="12"/>
        </w:numPr>
        <w:autoSpaceDE w:val="0"/>
        <w:autoSpaceDN w:val="0"/>
        <w:adjustRightInd w:val="0"/>
        <w:spacing w:line="0" w:lineRule="atLeast"/>
        <w:ind w:left="142" w:firstLine="425"/>
        <w:jc w:val="both"/>
        <w:rPr>
          <w:sz w:val="28"/>
          <w:szCs w:val="28"/>
        </w:rPr>
      </w:pPr>
      <w:r w:rsidRPr="007228E4">
        <w:rPr>
          <w:sz w:val="28"/>
          <w:szCs w:val="28"/>
        </w:rPr>
        <w:t>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муниципального образования в области торговой деятельности на территории</w:t>
      </w:r>
      <w:r w:rsidRPr="007228E4">
        <w:rPr>
          <w:i/>
          <w:iCs/>
          <w:sz w:val="28"/>
          <w:szCs w:val="28"/>
        </w:rPr>
        <w:t xml:space="preserve"> </w:t>
      </w:r>
      <w:r w:rsidRPr="007228E4">
        <w:rPr>
          <w:sz w:val="28"/>
          <w:szCs w:val="28"/>
        </w:rPr>
        <w:t>муниципального образования</w:t>
      </w:r>
      <w:r w:rsidRPr="007228E4">
        <w:rPr>
          <w:i/>
          <w:sz w:val="28"/>
          <w:szCs w:val="28"/>
        </w:rPr>
        <w:t>,</w:t>
      </w:r>
      <w:r w:rsidRPr="007228E4">
        <w:rPr>
          <w:sz w:val="28"/>
          <w:szCs w:val="28"/>
        </w:rPr>
        <w:t xml:space="preserve"> должностное лицо администрации муниципального образования проводит выездную проверку на основании распоряжения главы муниципального образования о проведении выездной проверки, подготовка которого осуществляется в соответствии с подпунктами 32 и 33.</w:t>
      </w:r>
    </w:p>
    <w:p w:rsidR="00822027" w:rsidRPr="007228E4" w:rsidRDefault="00822027" w:rsidP="00822027">
      <w:pPr>
        <w:widowControl w:val="0"/>
        <w:numPr>
          <w:ilvl w:val="0"/>
          <w:numId w:val="12"/>
        </w:numPr>
        <w:suppressAutoHyphens/>
        <w:autoSpaceDE w:val="0"/>
        <w:autoSpaceDN w:val="0"/>
        <w:adjustRightInd w:val="0"/>
        <w:spacing w:line="0" w:lineRule="atLeast"/>
        <w:ind w:left="0" w:firstLine="567"/>
        <w:jc w:val="both"/>
        <w:rPr>
          <w:sz w:val="28"/>
          <w:szCs w:val="28"/>
        </w:rPr>
      </w:pPr>
      <w:r w:rsidRPr="007228E4">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Выездная проверка проводится в случае, если при документарной проверке не представляется возможным:</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 xml:space="preserve">1) удостовериться в полноте и достоверности сведений, содержащихся в </w:t>
      </w:r>
      <w:hyperlink r:id="rId95" w:history="1">
        <w:r w:rsidRPr="007228E4">
          <w:rPr>
            <w:sz w:val="28"/>
            <w:szCs w:val="28"/>
          </w:rPr>
          <w:t>уведомлении</w:t>
        </w:r>
      </w:hyperlink>
      <w:r w:rsidRPr="007228E4">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22027" w:rsidRDefault="00822027" w:rsidP="00822027">
      <w:pPr>
        <w:ind w:left="120"/>
        <w:jc w:val="center"/>
        <w:rPr>
          <w:sz w:val="28"/>
          <w:szCs w:val="28"/>
        </w:rPr>
      </w:pPr>
      <w:r w:rsidRPr="007228E4">
        <w:rPr>
          <w:sz w:val="28"/>
          <w:szCs w:val="28"/>
        </w:rPr>
        <w:lastRenderedPageBreak/>
        <w:t>Выездная проверка начинается с предъявления служебного удостоверения должностным лицом администрации муниципального образования</w:t>
      </w:r>
      <w:r w:rsidRPr="007228E4">
        <w:rPr>
          <w:i/>
          <w:sz w:val="28"/>
          <w:szCs w:val="28"/>
        </w:rPr>
        <w:t xml:space="preserve"> </w:t>
      </w:r>
      <w:r w:rsidRPr="007228E4">
        <w:rPr>
          <w:sz w:val="28"/>
          <w:szCs w:val="28"/>
        </w:rPr>
        <w:t>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w:t>
      </w:r>
    </w:p>
    <w:p w:rsidR="00822027" w:rsidRPr="007228E4" w:rsidRDefault="00822027" w:rsidP="00822027">
      <w:pPr>
        <w:widowControl w:val="0"/>
        <w:numPr>
          <w:ilvl w:val="0"/>
          <w:numId w:val="17"/>
        </w:numPr>
        <w:suppressAutoHyphens/>
        <w:autoSpaceDE w:val="0"/>
        <w:autoSpaceDN w:val="0"/>
        <w:adjustRightInd w:val="0"/>
        <w:spacing w:line="0" w:lineRule="atLeast"/>
        <w:jc w:val="both"/>
        <w:rPr>
          <w:sz w:val="28"/>
          <w:szCs w:val="28"/>
        </w:rPr>
      </w:pPr>
      <w:r w:rsidRPr="007228E4">
        <w:rPr>
          <w:sz w:val="28"/>
          <w:szCs w:val="28"/>
        </w:rPr>
        <w:t>должностных лиц администрации муниципального образования,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муниципального образования субъекту проверки (его уполномоченному представителю) одновременно с предъявлением служебного удостоверения.</w:t>
      </w:r>
    </w:p>
    <w:p w:rsidR="00822027" w:rsidRPr="007228E4" w:rsidRDefault="00822027" w:rsidP="00822027">
      <w:pPr>
        <w:pStyle w:val="ConsPlusNonformat"/>
        <w:suppressAutoHyphens/>
        <w:spacing w:line="0" w:lineRule="atLeast"/>
        <w:ind w:firstLine="709"/>
        <w:jc w:val="both"/>
        <w:rPr>
          <w:rFonts w:ascii="Times New Roman" w:hAnsi="Times New Roman" w:cs="Times New Roman"/>
          <w:sz w:val="28"/>
          <w:szCs w:val="28"/>
        </w:rPr>
      </w:pPr>
      <w:r w:rsidRPr="007228E4">
        <w:rPr>
          <w:rFonts w:ascii="Times New Roman" w:hAnsi="Times New Roman" w:cs="Times New Roman"/>
          <w:sz w:val="28"/>
          <w:szCs w:val="28"/>
        </w:rPr>
        <w:t xml:space="preserve">По результатам проверки, непосредственно после ее завершения, должностное лицо администрации муниципального образования составляет в двух экземплярах акт проверки органом муниципального контроля юридического лица, по типовой </w:t>
      </w:r>
      <w:hyperlink r:id="rId96" w:history="1">
        <w:r w:rsidRPr="007228E4">
          <w:rPr>
            <w:rFonts w:ascii="Times New Roman" w:hAnsi="Times New Roman" w:cs="Times New Roman"/>
            <w:sz w:val="28"/>
            <w:szCs w:val="28"/>
          </w:rPr>
          <w:t>форме</w:t>
        </w:r>
      </w:hyperlink>
      <w:r w:rsidRPr="007228E4">
        <w:rPr>
          <w:rFonts w:ascii="Times New Roman" w:hAnsi="Times New Roman" w:cs="Times New Roman"/>
          <w:sz w:val="28"/>
          <w:szCs w:val="28"/>
        </w:rPr>
        <w:t>, утвержденной приказом Минэкономразвития РФ(далее - акт проверки).</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При отсутствии журнала учета проверок у субъекта проверки в акте проверки делается соответствующая запись.</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 xml:space="preserve">Акт проверки вместе с прилагаемыми к нему документами и материалами регистрируется в </w:t>
      </w:r>
      <w:hyperlink r:id="rId97" w:history="1">
        <w:r w:rsidRPr="007228E4">
          <w:rPr>
            <w:sz w:val="28"/>
            <w:szCs w:val="28"/>
          </w:rPr>
          <w:t>журнале</w:t>
        </w:r>
      </w:hyperlink>
      <w:r w:rsidRPr="007228E4">
        <w:rPr>
          <w:sz w:val="28"/>
          <w:szCs w:val="28"/>
        </w:rPr>
        <w:t xml:space="preserve"> регистрации актов проверок администрации  муниципального образования  и представляется со служебной запиской главы муниципального образования.</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lastRenderedPageBreak/>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муниципального образования.</w:t>
      </w:r>
    </w:p>
    <w:p w:rsidR="00822027" w:rsidRPr="007228E4" w:rsidRDefault="00822027"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rStyle w:val="apple-converted-space"/>
          <w:sz w:val="28"/>
          <w:szCs w:val="28"/>
          <w:shd w:val="clear" w:color="auto" w:fill="FFFFFF"/>
        </w:rPr>
        <w:t> </w:t>
      </w:r>
      <w:hyperlink r:id="rId98" w:anchor="/document/12167036/entry/3000" w:history="1">
        <w:r w:rsidRPr="007228E4">
          <w:rPr>
            <w:rStyle w:val="af1"/>
            <w:sz w:val="28"/>
            <w:szCs w:val="28"/>
            <w:shd w:val="clear" w:color="auto" w:fill="FFFFFF"/>
          </w:rPr>
          <w:t>Акт проверки</w:t>
        </w:r>
        <w:r w:rsidRPr="007228E4">
          <w:rPr>
            <w:rStyle w:val="apple-converted-space"/>
            <w:sz w:val="28"/>
            <w:szCs w:val="28"/>
            <w:shd w:val="clear" w:color="auto" w:fill="FFFFFF"/>
          </w:rPr>
          <w:t> </w:t>
        </w:r>
      </w:hyperlink>
      <w:r w:rsidRPr="007228E4">
        <w:rPr>
          <w:sz w:val="28"/>
          <w:szCs w:val="28"/>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Pr="007228E4">
        <w:rPr>
          <w:rStyle w:val="apple-converted-space"/>
          <w:sz w:val="28"/>
          <w:szCs w:val="28"/>
          <w:shd w:val="clear" w:color="auto" w:fill="FFFFFF"/>
        </w:rPr>
        <w:t> </w:t>
      </w:r>
      <w:hyperlink r:id="rId99" w:anchor="/document/12184522/entry/54" w:history="1">
        <w:r w:rsidRPr="007228E4">
          <w:rPr>
            <w:rStyle w:val="af1"/>
            <w:sz w:val="28"/>
            <w:szCs w:val="28"/>
            <w:shd w:val="clear" w:color="auto" w:fill="FFFFFF"/>
          </w:rPr>
          <w:t>квалифицированной электронной подписью</w:t>
        </w:r>
      </w:hyperlink>
      <w:r w:rsidRPr="007228E4">
        <w:rPr>
          <w:rStyle w:val="apple-converted-space"/>
          <w:sz w:val="28"/>
          <w:szCs w:val="28"/>
          <w:shd w:val="clear" w:color="auto" w:fill="FFFFFF"/>
        </w:rPr>
        <w:t> </w:t>
      </w:r>
      <w:r w:rsidRPr="007228E4">
        <w:rPr>
          <w:sz w:val="28"/>
          <w:szCs w:val="28"/>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22027" w:rsidRPr="007228E4" w:rsidRDefault="00822027"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822027" w:rsidRPr="007228E4" w:rsidRDefault="00822027"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 xml:space="preserve">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w:t>
      </w:r>
      <w:r w:rsidRPr="007228E4">
        <w:rPr>
          <w:sz w:val="28"/>
          <w:szCs w:val="28"/>
        </w:rPr>
        <w:lastRenderedPageBreak/>
        <w:t>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shd w:val="clear" w:color="auto" w:fill="FFFFFF"/>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100" w:anchor="/document/12184522/entry/54" w:history="1">
        <w:r w:rsidRPr="007228E4">
          <w:rPr>
            <w:rStyle w:val="af1"/>
            <w:sz w:val="28"/>
            <w:szCs w:val="28"/>
            <w:shd w:val="clear" w:color="auto" w:fill="FFFFFF"/>
          </w:rPr>
          <w:t>квалифицированной электронной подписью</w:t>
        </w:r>
      </w:hyperlink>
      <w:r w:rsidRPr="007228E4">
        <w:rPr>
          <w:rStyle w:val="apple-converted-space"/>
          <w:sz w:val="28"/>
          <w:szCs w:val="28"/>
          <w:shd w:val="clear" w:color="auto" w:fill="FFFFFF"/>
        </w:rPr>
        <w:t> </w:t>
      </w:r>
      <w:r w:rsidRPr="007228E4">
        <w:rPr>
          <w:sz w:val="28"/>
          <w:szCs w:val="28"/>
          <w:shd w:val="clear" w:color="auto" w:fill="FFFFFF"/>
        </w:rPr>
        <w:t>проверяемого лица.</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822027" w:rsidRPr="007228E4" w:rsidRDefault="00822027" w:rsidP="00822027">
      <w:pPr>
        <w:autoSpaceDE w:val="0"/>
        <w:autoSpaceDN w:val="0"/>
        <w:adjustRightInd w:val="0"/>
        <w:spacing w:line="0" w:lineRule="atLeast"/>
        <w:ind w:firstLine="567"/>
        <w:jc w:val="both"/>
        <w:rPr>
          <w:sz w:val="28"/>
          <w:szCs w:val="28"/>
        </w:rPr>
      </w:pPr>
      <w:r w:rsidRPr="007228E4">
        <w:rPr>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22027" w:rsidRPr="007228E4" w:rsidRDefault="00822027" w:rsidP="00822027">
      <w:pPr>
        <w:autoSpaceDE w:val="0"/>
        <w:autoSpaceDN w:val="0"/>
        <w:adjustRightInd w:val="0"/>
        <w:spacing w:line="0" w:lineRule="atLeast"/>
        <w:ind w:firstLine="567"/>
        <w:jc w:val="both"/>
        <w:rPr>
          <w:sz w:val="28"/>
          <w:szCs w:val="28"/>
        </w:rPr>
      </w:pPr>
    </w:p>
    <w:p w:rsidR="00822027" w:rsidRPr="007228E4" w:rsidRDefault="00822027" w:rsidP="00822027">
      <w:pPr>
        <w:spacing w:line="0" w:lineRule="atLeast"/>
        <w:jc w:val="center"/>
        <w:rPr>
          <w:sz w:val="28"/>
          <w:szCs w:val="28"/>
        </w:rPr>
      </w:pPr>
      <w:r w:rsidRPr="007228E4">
        <w:rPr>
          <w:sz w:val="28"/>
          <w:szCs w:val="28"/>
        </w:rPr>
        <w:t>Принятие мер при выявлении нарушений в деятельности субъекта проверки</w:t>
      </w:r>
    </w:p>
    <w:p w:rsidR="00822027" w:rsidRPr="007228E4" w:rsidRDefault="00822027"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муниципального образования</w:t>
      </w:r>
      <w:r w:rsidRPr="007228E4">
        <w:rPr>
          <w:i/>
          <w:sz w:val="28"/>
          <w:szCs w:val="28"/>
        </w:rPr>
        <w:t xml:space="preserve"> </w:t>
      </w:r>
      <w:r w:rsidRPr="007228E4">
        <w:rPr>
          <w:sz w:val="28"/>
          <w:szCs w:val="28"/>
        </w:rPr>
        <w:t xml:space="preserve">в области торговой деятельности на территории </w:t>
      </w:r>
      <w:r w:rsidRPr="007228E4">
        <w:rPr>
          <w:i/>
          <w:iCs/>
          <w:sz w:val="28"/>
          <w:szCs w:val="28"/>
        </w:rPr>
        <w:t xml:space="preserve"> </w:t>
      </w:r>
      <w:r w:rsidRPr="007228E4">
        <w:rPr>
          <w:sz w:val="28"/>
          <w:szCs w:val="28"/>
        </w:rPr>
        <w:t>муниципального образования</w:t>
      </w:r>
      <w:r w:rsidRPr="007228E4">
        <w:rPr>
          <w:i/>
          <w:sz w:val="28"/>
          <w:szCs w:val="28"/>
        </w:rPr>
        <w:t>;</w:t>
      </w:r>
    </w:p>
    <w:p w:rsidR="00822027" w:rsidRPr="007228E4" w:rsidRDefault="00822027"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lastRenderedPageBreak/>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муниципального образования в области торговой деятельности на территории </w:t>
      </w:r>
      <w:r w:rsidRPr="007228E4">
        <w:rPr>
          <w:i/>
          <w:iCs/>
          <w:sz w:val="28"/>
          <w:szCs w:val="28"/>
        </w:rPr>
        <w:t xml:space="preserve"> </w:t>
      </w:r>
      <w:r w:rsidRPr="007228E4">
        <w:rPr>
          <w:sz w:val="28"/>
          <w:szCs w:val="28"/>
        </w:rPr>
        <w:t>муниципального образования</w:t>
      </w:r>
      <w:r w:rsidRPr="007228E4">
        <w:rPr>
          <w:i/>
          <w:sz w:val="28"/>
          <w:szCs w:val="28"/>
        </w:rPr>
        <w:t>,</w:t>
      </w:r>
      <w:r w:rsidRPr="007228E4">
        <w:rPr>
          <w:sz w:val="28"/>
          <w:szCs w:val="28"/>
        </w:rPr>
        <w:t xml:space="preserve"> должностные лица администрации муниципального образования в пределах полномочий, предусмотренных законодательством Российской Федерации, муниципальными правовыми актами, обязаны:</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 мерах, принятых для выполнения предписания, субъект проверки должен сообщить в администрацию  муниципального образования в установленный данным предписанием срок.</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При непредставлении субъектом проверки в установленные сроки информации об устранении нарушений должностное лицо администрации муниципального образования рассматривает и устанавливает:</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822027" w:rsidRPr="007228E4" w:rsidRDefault="00822027" w:rsidP="00822027">
      <w:pPr>
        <w:suppressAutoHyphens/>
        <w:autoSpaceDE w:val="0"/>
        <w:autoSpaceDN w:val="0"/>
        <w:adjustRightInd w:val="0"/>
        <w:spacing w:line="0" w:lineRule="atLeast"/>
        <w:ind w:firstLine="709"/>
        <w:jc w:val="both"/>
        <w:rPr>
          <w:sz w:val="28"/>
          <w:szCs w:val="28"/>
        </w:rPr>
      </w:pPr>
      <w:r w:rsidRPr="007228E4">
        <w:rPr>
          <w:sz w:val="28"/>
          <w:szCs w:val="28"/>
        </w:rPr>
        <w:t>наличие основания для привлечения виновных лиц к административной ответственности за неисполнение предписания.</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822027" w:rsidRPr="007228E4" w:rsidRDefault="00822027"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в области торговой деятельности на территории</w:t>
      </w:r>
      <w:r w:rsidRPr="007228E4">
        <w:rPr>
          <w:i/>
          <w:iCs/>
          <w:sz w:val="28"/>
          <w:szCs w:val="28"/>
        </w:rPr>
        <w:t xml:space="preserve"> </w:t>
      </w:r>
      <w:r w:rsidRPr="007228E4">
        <w:rPr>
          <w:sz w:val="28"/>
          <w:szCs w:val="28"/>
        </w:rPr>
        <w:t>муниципального образования</w:t>
      </w:r>
      <w:r w:rsidRPr="007228E4">
        <w:rPr>
          <w:i/>
          <w:sz w:val="28"/>
          <w:szCs w:val="28"/>
        </w:rPr>
        <w:t xml:space="preserve"> </w:t>
      </w:r>
      <w:r w:rsidRPr="007228E4">
        <w:rPr>
          <w:sz w:val="28"/>
          <w:szCs w:val="28"/>
        </w:rPr>
        <w:t>и привлечению субъектов проверки, допустивших нарушения к ответственности.</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822027" w:rsidRPr="007228E4" w:rsidRDefault="00822027" w:rsidP="00822027">
      <w:pPr>
        <w:spacing w:line="0" w:lineRule="atLeast"/>
        <w:rPr>
          <w:b/>
          <w:sz w:val="28"/>
          <w:szCs w:val="28"/>
        </w:rPr>
      </w:pPr>
    </w:p>
    <w:p w:rsidR="00822027" w:rsidRPr="007228E4" w:rsidRDefault="00822027" w:rsidP="00822027">
      <w:pPr>
        <w:spacing w:line="0" w:lineRule="atLeast"/>
        <w:jc w:val="center"/>
        <w:rPr>
          <w:b/>
          <w:sz w:val="28"/>
          <w:szCs w:val="28"/>
        </w:rPr>
      </w:pPr>
      <w:r w:rsidRPr="007228E4">
        <w:rPr>
          <w:b/>
          <w:sz w:val="28"/>
          <w:szCs w:val="28"/>
        </w:rPr>
        <w:lastRenderedPageBreak/>
        <w:t>4. Порядок и формы контроля за осуществлением муниципального контроля</w:t>
      </w:r>
    </w:p>
    <w:p w:rsidR="00822027" w:rsidRPr="007228E4" w:rsidRDefault="00822027" w:rsidP="00822027">
      <w:pPr>
        <w:suppressAutoHyphens/>
        <w:spacing w:line="0" w:lineRule="atLeast"/>
        <w:jc w:val="center"/>
        <w:rPr>
          <w:sz w:val="28"/>
          <w:szCs w:val="28"/>
        </w:rPr>
      </w:pPr>
      <w:r w:rsidRPr="007228E4">
        <w:rPr>
          <w:sz w:val="28"/>
          <w:szCs w:val="28"/>
        </w:rPr>
        <w:t>Порядок осуществления текущего контроля за соблюдением и исполнением должностными лицами администрации  муниципального образования</w:t>
      </w:r>
      <w:r w:rsidRPr="007228E4">
        <w:rPr>
          <w:i/>
          <w:sz w:val="28"/>
          <w:szCs w:val="28"/>
        </w:rPr>
        <w:t xml:space="preserve"> </w:t>
      </w:r>
      <w:r w:rsidRPr="007228E4">
        <w:rPr>
          <w:sz w:val="28"/>
          <w:szCs w:val="28"/>
        </w:rPr>
        <w:t>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822027" w:rsidRPr="007228E4" w:rsidRDefault="00822027" w:rsidP="00822027">
      <w:pPr>
        <w:spacing w:line="0" w:lineRule="atLeast"/>
        <w:jc w:val="center"/>
        <w:rPr>
          <w:sz w:val="28"/>
          <w:szCs w:val="28"/>
        </w:rPr>
      </w:pP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Текущий контроль за соблюдением и исполнением должностными лицами администрации муниципального образования</w:t>
      </w:r>
      <w:r w:rsidRPr="007228E4">
        <w:rPr>
          <w:i/>
          <w:sz w:val="28"/>
          <w:szCs w:val="28"/>
        </w:rPr>
        <w:t xml:space="preserve"> </w:t>
      </w:r>
      <w:r w:rsidRPr="007228E4">
        <w:rPr>
          <w:sz w:val="28"/>
          <w:szCs w:val="28"/>
        </w:rPr>
        <w:t>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проведения анализа соблюдения и исполнения специалистами администрации муниципального образования законодательства Российской Федерации, Новосибирской области, муниципальных правовых актов и положений Административного регламента.</w:t>
      </w:r>
    </w:p>
    <w:p w:rsidR="00822027" w:rsidRPr="007228E4" w:rsidRDefault="00822027" w:rsidP="00822027">
      <w:pPr>
        <w:widowControl w:val="0"/>
        <w:spacing w:line="0" w:lineRule="atLeast"/>
        <w:ind w:left="567"/>
        <w:jc w:val="both"/>
        <w:rPr>
          <w:sz w:val="28"/>
          <w:szCs w:val="28"/>
        </w:rPr>
      </w:pPr>
    </w:p>
    <w:p w:rsidR="00822027" w:rsidRPr="007228E4" w:rsidRDefault="00822027" w:rsidP="00822027">
      <w:pPr>
        <w:spacing w:line="0" w:lineRule="atLeast"/>
        <w:ind w:firstLine="567"/>
        <w:jc w:val="center"/>
        <w:rPr>
          <w:sz w:val="28"/>
          <w:szCs w:val="28"/>
        </w:rPr>
      </w:pPr>
      <w:r w:rsidRPr="007228E4">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Для проведения проверки распоряжением главы муниципального образования</w:t>
      </w:r>
      <w:r w:rsidRPr="007228E4">
        <w:rPr>
          <w:i/>
          <w:sz w:val="28"/>
          <w:szCs w:val="28"/>
        </w:rPr>
        <w:t xml:space="preserve"> </w:t>
      </w:r>
      <w:r w:rsidRPr="007228E4">
        <w:rPr>
          <w:sz w:val="28"/>
          <w:szCs w:val="28"/>
        </w:rPr>
        <w:t>создается комиссия.</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Акт проверки подписывается всеми членами комиссии.</w:t>
      </w:r>
    </w:p>
    <w:p w:rsidR="00822027" w:rsidRPr="007228E4" w:rsidRDefault="00822027" w:rsidP="00822027">
      <w:pPr>
        <w:spacing w:line="0" w:lineRule="atLeast"/>
        <w:ind w:firstLine="720"/>
        <w:jc w:val="both"/>
        <w:rPr>
          <w:sz w:val="28"/>
          <w:szCs w:val="28"/>
        </w:rPr>
      </w:pPr>
    </w:p>
    <w:p w:rsidR="00822027" w:rsidRPr="007228E4" w:rsidRDefault="00822027" w:rsidP="00822027">
      <w:pPr>
        <w:spacing w:line="0" w:lineRule="atLeast"/>
        <w:jc w:val="center"/>
        <w:rPr>
          <w:sz w:val="28"/>
          <w:szCs w:val="28"/>
        </w:rPr>
      </w:pPr>
      <w:r w:rsidRPr="007228E4">
        <w:rPr>
          <w:sz w:val="28"/>
          <w:szCs w:val="28"/>
        </w:rPr>
        <w:t xml:space="preserve">Ответственность должностных лиц администрации  муниципального образования за решения и действия (бездействие), </w:t>
      </w:r>
    </w:p>
    <w:p w:rsidR="00822027" w:rsidRPr="007228E4" w:rsidRDefault="00822027" w:rsidP="00822027">
      <w:pPr>
        <w:spacing w:line="0" w:lineRule="atLeast"/>
        <w:jc w:val="center"/>
        <w:rPr>
          <w:sz w:val="28"/>
          <w:szCs w:val="28"/>
        </w:rPr>
      </w:pPr>
      <w:r w:rsidRPr="007228E4">
        <w:rPr>
          <w:sz w:val="28"/>
          <w:szCs w:val="28"/>
        </w:rPr>
        <w:t>принимаемые (осуществляемые) ими в ходе осуществления муниципального контроля</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За ненадлежащее осуществление муниципального контроля виновные лица несут ответственность, установленную законодательством Российской Федерации.</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 Персональная ответственность должностных лиц администрации </w:t>
      </w:r>
      <w:r w:rsidRPr="007228E4">
        <w:rPr>
          <w:sz w:val="28"/>
          <w:szCs w:val="28"/>
        </w:rPr>
        <w:lastRenderedPageBreak/>
        <w:t>муниципального образования</w:t>
      </w:r>
      <w:r w:rsidRPr="007228E4">
        <w:rPr>
          <w:i/>
          <w:sz w:val="28"/>
          <w:szCs w:val="28"/>
        </w:rPr>
        <w:t xml:space="preserve"> </w:t>
      </w:r>
      <w:r w:rsidRPr="007228E4">
        <w:rPr>
          <w:sz w:val="28"/>
          <w:szCs w:val="28"/>
        </w:rPr>
        <w:t xml:space="preserve">закрепляется в их должностных инструкциях в соответствии с требованиями законодательства Российской Федерации. </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822027" w:rsidRPr="007228E4" w:rsidRDefault="00822027" w:rsidP="00822027">
      <w:pPr>
        <w:spacing w:line="0" w:lineRule="atLeast"/>
        <w:ind w:firstLine="720"/>
        <w:jc w:val="both"/>
        <w:rPr>
          <w:sz w:val="28"/>
          <w:szCs w:val="28"/>
        </w:rPr>
      </w:pPr>
      <w:r w:rsidRPr="007228E4">
        <w:rPr>
          <w:sz w:val="28"/>
          <w:szCs w:val="28"/>
        </w:rPr>
        <w:t xml:space="preserve"> </w:t>
      </w:r>
    </w:p>
    <w:p w:rsidR="00822027" w:rsidRPr="007228E4" w:rsidRDefault="00822027" w:rsidP="00822027">
      <w:pPr>
        <w:spacing w:line="0" w:lineRule="atLeast"/>
        <w:jc w:val="center"/>
        <w:rPr>
          <w:sz w:val="28"/>
          <w:szCs w:val="28"/>
        </w:rPr>
      </w:pPr>
      <w:r w:rsidRPr="007228E4">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Граждане, их объединения и организации вправе обратиться в администрацию муниципального образования</w:t>
      </w:r>
      <w:r w:rsidRPr="007228E4">
        <w:rPr>
          <w:i/>
          <w:sz w:val="28"/>
          <w:szCs w:val="28"/>
        </w:rPr>
        <w:t xml:space="preserve"> </w:t>
      </w:r>
      <w:r w:rsidRPr="007228E4">
        <w:rPr>
          <w:sz w:val="28"/>
          <w:szCs w:val="28"/>
        </w:rPr>
        <w:t>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w:t>
      </w:r>
      <w:r w:rsidRPr="007228E4">
        <w:rPr>
          <w:i/>
          <w:sz w:val="28"/>
          <w:szCs w:val="28"/>
        </w:rPr>
        <w:t xml:space="preserve"> </w:t>
      </w:r>
      <w:r w:rsidRPr="007228E4">
        <w:rPr>
          <w:sz w:val="28"/>
          <w:szCs w:val="28"/>
        </w:rPr>
        <w:t xml:space="preserve">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822027" w:rsidRPr="007228E4" w:rsidRDefault="00822027" w:rsidP="00822027">
      <w:pPr>
        <w:spacing w:line="0" w:lineRule="atLeast"/>
        <w:ind w:firstLine="720"/>
        <w:jc w:val="both"/>
        <w:rPr>
          <w:sz w:val="28"/>
          <w:szCs w:val="28"/>
        </w:rPr>
      </w:pPr>
      <w:r w:rsidRPr="007228E4">
        <w:rPr>
          <w:sz w:val="28"/>
          <w:szCs w:val="28"/>
        </w:rPr>
        <w:t xml:space="preserve"> </w:t>
      </w:r>
    </w:p>
    <w:p w:rsidR="00822027" w:rsidRPr="007228E4" w:rsidRDefault="00822027" w:rsidP="00822027">
      <w:pPr>
        <w:spacing w:line="0" w:lineRule="atLeast"/>
        <w:jc w:val="center"/>
        <w:rPr>
          <w:b/>
          <w:sz w:val="28"/>
          <w:szCs w:val="28"/>
        </w:rPr>
      </w:pPr>
      <w:r w:rsidRPr="007228E4">
        <w:rPr>
          <w:b/>
          <w:sz w:val="28"/>
          <w:szCs w:val="28"/>
        </w:rPr>
        <w:t>5. Досудебный (внесудебный) порядок обжалования решений</w:t>
      </w:r>
    </w:p>
    <w:p w:rsidR="00822027" w:rsidRPr="007228E4" w:rsidRDefault="00822027" w:rsidP="00822027">
      <w:pPr>
        <w:spacing w:line="0" w:lineRule="atLeast"/>
        <w:jc w:val="center"/>
        <w:rPr>
          <w:b/>
          <w:sz w:val="28"/>
          <w:szCs w:val="28"/>
        </w:rPr>
      </w:pPr>
      <w:r w:rsidRPr="007228E4">
        <w:rPr>
          <w:b/>
          <w:sz w:val="28"/>
          <w:szCs w:val="28"/>
        </w:rPr>
        <w:t>и действий (бездействия) администрации  муниципального образования</w:t>
      </w:r>
      <w:r w:rsidRPr="007228E4">
        <w:rPr>
          <w:b/>
          <w:i/>
          <w:sz w:val="28"/>
          <w:szCs w:val="28"/>
        </w:rPr>
        <w:t xml:space="preserve"> </w:t>
      </w:r>
      <w:r w:rsidRPr="007228E4">
        <w:rPr>
          <w:b/>
          <w:sz w:val="28"/>
          <w:szCs w:val="28"/>
        </w:rPr>
        <w:t>при осуществлении муниципального контроля,</w:t>
      </w:r>
    </w:p>
    <w:p w:rsidR="00822027" w:rsidRPr="007228E4" w:rsidRDefault="00822027" w:rsidP="00822027">
      <w:pPr>
        <w:spacing w:line="0" w:lineRule="atLeast"/>
        <w:jc w:val="center"/>
        <w:rPr>
          <w:b/>
          <w:sz w:val="28"/>
          <w:szCs w:val="28"/>
        </w:rPr>
      </w:pPr>
      <w:r w:rsidRPr="007228E4">
        <w:rPr>
          <w:b/>
          <w:sz w:val="28"/>
          <w:szCs w:val="28"/>
        </w:rPr>
        <w:t>а также должностных лиц</w:t>
      </w:r>
    </w:p>
    <w:p w:rsidR="00822027" w:rsidRPr="007228E4" w:rsidRDefault="00822027" w:rsidP="00822027">
      <w:pPr>
        <w:spacing w:line="0" w:lineRule="atLeast"/>
        <w:jc w:val="center"/>
        <w:rPr>
          <w:sz w:val="28"/>
          <w:szCs w:val="28"/>
        </w:rPr>
      </w:pPr>
      <w:r w:rsidRPr="007228E4">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Заявители вправе обжаловать решения, действия (бездействие) администрации муниципального образования, должностных лиц администрации в досудебном (внесудебном) порядке.</w:t>
      </w:r>
    </w:p>
    <w:p w:rsidR="00822027" w:rsidRPr="007228E4" w:rsidRDefault="00822027" w:rsidP="00822027">
      <w:pPr>
        <w:spacing w:line="0" w:lineRule="atLeast"/>
        <w:ind w:firstLine="567"/>
        <w:jc w:val="both"/>
        <w:rPr>
          <w:sz w:val="28"/>
          <w:szCs w:val="28"/>
        </w:rPr>
      </w:pPr>
      <w:r w:rsidRPr="007228E4">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822027" w:rsidRPr="007228E4" w:rsidRDefault="00822027" w:rsidP="00822027">
      <w:pPr>
        <w:spacing w:line="0" w:lineRule="atLeast"/>
        <w:ind w:firstLine="720"/>
        <w:jc w:val="both"/>
        <w:rPr>
          <w:sz w:val="28"/>
          <w:szCs w:val="28"/>
        </w:rPr>
      </w:pPr>
      <w:r w:rsidRPr="007228E4">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w:t>
      </w:r>
      <w:r w:rsidRPr="007228E4">
        <w:rPr>
          <w:sz w:val="28"/>
          <w:szCs w:val="28"/>
        </w:rPr>
        <w:lastRenderedPageBreak/>
        <w:t xml:space="preserve">(при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822027" w:rsidRPr="007228E4" w:rsidRDefault="00822027" w:rsidP="00822027">
      <w:pPr>
        <w:spacing w:line="0" w:lineRule="atLeast"/>
        <w:ind w:firstLine="720"/>
        <w:jc w:val="both"/>
        <w:rPr>
          <w:sz w:val="28"/>
          <w:szCs w:val="28"/>
        </w:rPr>
      </w:pPr>
      <w:r w:rsidRPr="007228E4">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822027" w:rsidRPr="007228E4" w:rsidRDefault="00822027" w:rsidP="00822027">
      <w:pPr>
        <w:spacing w:line="0" w:lineRule="atLeast"/>
        <w:ind w:firstLine="720"/>
        <w:jc w:val="both"/>
        <w:rPr>
          <w:sz w:val="28"/>
          <w:szCs w:val="28"/>
        </w:rPr>
      </w:pPr>
      <w:r w:rsidRPr="007228E4">
        <w:rPr>
          <w:sz w:val="28"/>
          <w:szCs w:val="28"/>
        </w:rPr>
        <w:t xml:space="preserve">Дополнительно в жалобе могут быть указаны: </w:t>
      </w:r>
    </w:p>
    <w:p w:rsidR="00822027" w:rsidRPr="007228E4" w:rsidRDefault="00822027" w:rsidP="00822027">
      <w:pPr>
        <w:spacing w:line="0" w:lineRule="atLeast"/>
        <w:ind w:firstLine="720"/>
        <w:jc w:val="both"/>
        <w:rPr>
          <w:sz w:val="28"/>
          <w:szCs w:val="28"/>
        </w:rPr>
      </w:pPr>
      <w:r w:rsidRPr="007228E4">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822027" w:rsidRPr="007228E4" w:rsidRDefault="00822027" w:rsidP="00822027">
      <w:pPr>
        <w:spacing w:line="0" w:lineRule="atLeast"/>
        <w:ind w:firstLine="720"/>
        <w:jc w:val="both"/>
        <w:rPr>
          <w:sz w:val="28"/>
          <w:szCs w:val="28"/>
        </w:rPr>
      </w:pPr>
      <w:r w:rsidRPr="007228E4">
        <w:rPr>
          <w:sz w:val="28"/>
          <w:szCs w:val="28"/>
        </w:rPr>
        <w:t xml:space="preserve">суть обжалуемого действия (бездействия); </w:t>
      </w:r>
    </w:p>
    <w:p w:rsidR="00822027" w:rsidRPr="007228E4" w:rsidRDefault="00822027" w:rsidP="00822027">
      <w:pPr>
        <w:spacing w:line="0" w:lineRule="atLeast"/>
        <w:ind w:firstLine="720"/>
        <w:jc w:val="both"/>
        <w:rPr>
          <w:sz w:val="28"/>
          <w:szCs w:val="28"/>
        </w:rPr>
      </w:pPr>
      <w:r w:rsidRPr="007228E4">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822027" w:rsidRPr="007228E4" w:rsidRDefault="00822027" w:rsidP="00822027">
      <w:pPr>
        <w:spacing w:line="0" w:lineRule="atLeast"/>
        <w:ind w:firstLine="720"/>
        <w:jc w:val="both"/>
        <w:rPr>
          <w:sz w:val="28"/>
          <w:szCs w:val="28"/>
        </w:rPr>
      </w:pPr>
      <w:r w:rsidRPr="007228E4">
        <w:rPr>
          <w:sz w:val="28"/>
          <w:szCs w:val="28"/>
        </w:rPr>
        <w:t xml:space="preserve">иные сведения, которые заинтересованное лицо считает необходимым сообщить. </w:t>
      </w:r>
    </w:p>
    <w:p w:rsidR="00822027" w:rsidRPr="007228E4" w:rsidRDefault="00822027" w:rsidP="00822027">
      <w:pPr>
        <w:spacing w:line="0" w:lineRule="atLeast"/>
        <w:ind w:firstLine="720"/>
        <w:jc w:val="both"/>
        <w:rPr>
          <w:sz w:val="28"/>
          <w:szCs w:val="28"/>
        </w:rPr>
      </w:pPr>
      <w:r w:rsidRPr="007228E4">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822027" w:rsidRPr="007228E4" w:rsidRDefault="00822027" w:rsidP="00822027">
      <w:pPr>
        <w:spacing w:line="0" w:lineRule="atLeast"/>
        <w:ind w:firstLine="720"/>
        <w:jc w:val="both"/>
        <w:rPr>
          <w:sz w:val="28"/>
          <w:szCs w:val="28"/>
        </w:rPr>
      </w:pPr>
      <w:r w:rsidRPr="007228E4">
        <w:rPr>
          <w:sz w:val="28"/>
          <w:szCs w:val="28"/>
        </w:rPr>
        <w:t xml:space="preserve"> </w:t>
      </w:r>
    </w:p>
    <w:p w:rsidR="00822027" w:rsidRPr="007228E4" w:rsidRDefault="00822027" w:rsidP="00822027">
      <w:pPr>
        <w:spacing w:line="0" w:lineRule="atLeast"/>
        <w:jc w:val="center"/>
        <w:rPr>
          <w:sz w:val="28"/>
          <w:szCs w:val="28"/>
        </w:rPr>
      </w:pPr>
      <w:r w:rsidRPr="007228E4">
        <w:rPr>
          <w:sz w:val="28"/>
          <w:szCs w:val="28"/>
        </w:rPr>
        <w:t>Предмет досудебного (внесудебного) обжалования</w:t>
      </w:r>
    </w:p>
    <w:p w:rsidR="00822027" w:rsidRPr="007228E4" w:rsidRDefault="00822027" w:rsidP="00822027">
      <w:pPr>
        <w:suppressAutoHyphens/>
        <w:spacing w:line="0" w:lineRule="atLeast"/>
        <w:ind w:firstLine="720"/>
        <w:jc w:val="both"/>
        <w:rPr>
          <w:sz w:val="28"/>
          <w:szCs w:val="28"/>
        </w:rPr>
      </w:pPr>
      <w:r w:rsidRPr="007228E4">
        <w:rPr>
          <w:sz w:val="28"/>
          <w:szCs w:val="28"/>
        </w:rPr>
        <w:t xml:space="preserve">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необоснованным отказом в осуществлении муниципального контроля; </w:t>
      </w:r>
    </w:p>
    <w:p w:rsidR="00822027" w:rsidRPr="007228E4" w:rsidRDefault="00822027" w:rsidP="00822027">
      <w:pPr>
        <w:suppressAutoHyphens/>
        <w:spacing w:line="0" w:lineRule="atLeast"/>
        <w:ind w:firstLine="720"/>
        <w:jc w:val="both"/>
        <w:rPr>
          <w:sz w:val="28"/>
          <w:szCs w:val="28"/>
        </w:rPr>
      </w:pPr>
      <w:r w:rsidRPr="007228E4">
        <w:rPr>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822027" w:rsidRPr="007228E4" w:rsidRDefault="00822027" w:rsidP="00822027">
      <w:pPr>
        <w:autoSpaceDE w:val="0"/>
        <w:autoSpaceDN w:val="0"/>
        <w:adjustRightInd w:val="0"/>
        <w:spacing w:line="0" w:lineRule="atLeast"/>
        <w:ind w:firstLine="720"/>
        <w:jc w:val="both"/>
        <w:rPr>
          <w:sz w:val="28"/>
          <w:szCs w:val="28"/>
        </w:rPr>
      </w:pPr>
      <w:r w:rsidRPr="007228E4">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822027" w:rsidRPr="007228E4" w:rsidRDefault="00822027" w:rsidP="00822027">
      <w:pPr>
        <w:suppressAutoHyphens/>
        <w:spacing w:line="0" w:lineRule="atLeast"/>
        <w:ind w:firstLine="720"/>
        <w:jc w:val="both"/>
        <w:rPr>
          <w:sz w:val="28"/>
          <w:szCs w:val="28"/>
        </w:rPr>
      </w:pPr>
      <w:r w:rsidRPr="007228E4">
        <w:rPr>
          <w:sz w:val="28"/>
          <w:szCs w:val="28"/>
        </w:rPr>
        <w:t xml:space="preserve">нарушением иных прав заявителя при осуществлении муниципального контроля. </w:t>
      </w:r>
    </w:p>
    <w:p w:rsidR="00822027" w:rsidRPr="007228E4" w:rsidRDefault="00822027" w:rsidP="00822027">
      <w:pPr>
        <w:spacing w:line="0" w:lineRule="atLeast"/>
        <w:jc w:val="center"/>
        <w:rPr>
          <w:sz w:val="28"/>
          <w:szCs w:val="28"/>
        </w:rPr>
      </w:pPr>
    </w:p>
    <w:p w:rsidR="00822027" w:rsidRPr="007228E4" w:rsidRDefault="00822027" w:rsidP="00822027">
      <w:pPr>
        <w:spacing w:line="0" w:lineRule="atLeast"/>
        <w:jc w:val="center"/>
        <w:rPr>
          <w:sz w:val="28"/>
          <w:szCs w:val="28"/>
        </w:rPr>
      </w:pPr>
    </w:p>
    <w:p w:rsidR="00822027" w:rsidRPr="007228E4" w:rsidRDefault="00822027" w:rsidP="00822027">
      <w:pPr>
        <w:spacing w:line="0" w:lineRule="atLeast"/>
        <w:jc w:val="center"/>
        <w:rPr>
          <w:sz w:val="28"/>
          <w:szCs w:val="28"/>
        </w:rPr>
      </w:pPr>
      <w:r w:rsidRPr="007228E4">
        <w:rPr>
          <w:sz w:val="28"/>
          <w:szCs w:val="28"/>
        </w:rPr>
        <w:t xml:space="preserve">Перечень оснований для приостановления рассмотрения жалобы и случаев, </w:t>
      </w:r>
      <w:r w:rsidRPr="007228E4">
        <w:rPr>
          <w:sz w:val="28"/>
          <w:szCs w:val="28"/>
        </w:rPr>
        <w:br/>
        <w:t>в которых ответ на жалобу не дается</w:t>
      </w:r>
    </w:p>
    <w:p w:rsidR="00822027" w:rsidRPr="007228E4" w:rsidRDefault="00822027" w:rsidP="00822027">
      <w:pPr>
        <w:widowControl w:val="0"/>
        <w:numPr>
          <w:ilvl w:val="0"/>
          <w:numId w:val="17"/>
        </w:numPr>
        <w:autoSpaceDE w:val="0"/>
        <w:autoSpaceDN w:val="0"/>
        <w:adjustRightInd w:val="0"/>
        <w:spacing w:line="0" w:lineRule="atLeast"/>
        <w:ind w:left="0" w:firstLine="567"/>
        <w:jc w:val="both"/>
        <w:rPr>
          <w:sz w:val="28"/>
          <w:szCs w:val="28"/>
        </w:rPr>
      </w:pPr>
      <w:r w:rsidRPr="007228E4">
        <w:rPr>
          <w:sz w:val="28"/>
          <w:szCs w:val="28"/>
        </w:rPr>
        <w:t xml:space="preserve">Оснований для приостановления рассмотрения жалобы не </w:t>
      </w:r>
      <w:r w:rsidRPr="007228E4">
        <w:rPr>
          <w:sz w:val="28"/>
          <w:szCs w:val="28"/>
        </w:rPr>
        <w:lastRenderedPageBreak/>
        <w:t>предусмотрено.</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Ответ на жалобу не дается в случаях: </w:t>
      </w:r>
    </w:p>
    <w:p w:rsidR="00822027" w:rsidRPr="007228E4" w:rsidRDefault="00822027" w:rsidP="00822027">
      <w:pPr>
        <w:spacing w:line="0" w:lineRule="atLeast"/>
        <w:ind w:firstLine="567"/>
        <w:jc w:val="both"/>
        <w:rPr>
          <w:sz w:val="28"/>
          <w:szCs w:val="28"/>
        </w:rPr>
      </w:pPr>
      <w:r w:rsidRPr="007228E4">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822027" w:rsidRPr="007228E4" w:rsidRDefault="00822027" w:rsidP="00822027">
      <w:pPr>
        <w:spacing w:line="0" w:lineRule="atLeast"/>
        <w:ind w:firstLine="567"/>
        <w:jc w:val="both"/>
        <w:rPr>
          <w:sz w:val="28"/>
          <w:szCs w:val="28"/>
        </w:rPr>
      </w:pPr>
      <w:r w:rsidRPr="007228E4">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822027" w:rsidRPr="007228E4" w:rsidRDefault="00822027" w:rsidP="00822027">
      <w:pPr>
        <w:spacing w:line="0" w:lineRule="atLeast"/>
        <w:ind w:firstLine="567"/>
        <w:jc w:val="both"/>
        <w:rPr>
          <w:sz w:val="28"/>
          <w:szCs w:val="28"/>
        </w:rPr>
      </w:pPr>
      <w:r w:rsidRPr="007228E4">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822027" w:rsidRPr="007228E4" w:rsidRDefault="00822027" w:rsidP="00822027">
      <w:pPr>
        <w:spacing w:line="0" w:lineRule="atLeast"/>
        <w:ind w:firstLine="567"/>
        <w:jc w:val="both"/>
        <w:rPr>
          <w:sz w:val="28"/>
          <w:szCs w:val="28"/>
        </w:rPr>
      </w:pPr>
      <w:r w:rsidRPr="007228E4">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822027" w:rsidRPr="007228E4" w:rsidRDefault="00822027" w:rsidP="00822027">
      <w:pPr>
        <w:spacing w:line="0" w:lineRule="atLeast"/>
        <w:ind w:firstLine="567"/>
        <w:jc w:val="both"/>
        <w:rPr>
          <w:sz w:val="28"/>
          <w:szCs w:val="28"/>
        </w:rPr>
      </w:pPr>
      <w:r w:rsidRPr="007228E4">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822027" w:rsidRPr="007228E4" w:rsidRDefault="00822027" w:rsidP="00822027">
      <w:pPr>
        <w:spacing w:line="0" w:lineRule="atLeast"/>
        <w:ind w:firstLine="567"/>
        <w:jc w:val="both"/>
        <w:rPr>
          <w:sz w:val="28"/>
          <w:szCs w:val="28"/>
        </w:rPr>
      </w:pPr>
      <w:r w:rsidRPr="007228E4">
        <w:rPr>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Уполномоченный на рассмотрение жалобы орган отказывает в удовлетворении жалобы в следующих случаях:</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наличие вступившего в законную силу решения суда, арбитражного суда по жалобе о том же предмете и по тем же основаниям;</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822027" w:rsidRPr="007228E4" w:rsidRDefault="00822027" w:rsidP="00822027">
      <w:pPr>
        <w:suppressAutoHyphens/>
        <w:autoSpaceDE w:val="0"/>
        <w:autoSpaceDN w:val="0"/>
        <w:adjustRightInd w:val="0"/>
        <w:spacing w:line="0" w:lineRule="atLeast"/>
        <w:ind w:firstLine="567"/>
        <w:jc w:val="both"/>
        <w:rPr>
          <w:sz w:val="28"/>
          <w:szCs w:val="28"/>
        </w:rPr>
      </w:pPr>
      <w:r w:rsidRPr="007228E4">
        <w:rPr>
          <w:sz w:val="28"/>
          <w:szCs w:val="28"/>
        </w:rPr>
        <w:t>наличие решения по жалобе, принятого ранее в отношении того же заявителя и по тому же предмету жалобы.</w:t>
      </w:r>
    </w:p>
    <w:p w:rsidR="00822027" w:rsidRPr="007228E4" w:rsidRDefault="00822027" w:rsidP="00822027">
      <w:pPr>
        <w:spacing w:line="0" w:lineRule="atLeast"/>
        <w:ind w:firstLine="720"/>
        <w:jc w:val="both"/>
        <w:rPr>
          <w:sz w:val="28"/>
          <w:szCs w:val="28"/>
        </w:rPr>
      </w:pPr>
    </w:p>
    <w:p w:rsidR="00822027" w:rsidRPr="007228E4" w:rsidRDefault="00822027" w:rsidP="00822027">
      <w:pPr>
        <w:spacing w:line="0" w:lineRule="atLeast"/>
        <w:jc w:val="center"/>
        <w:rPr>
          <w:sz w:val="28"/>
          <w:szCs w:val="28"/>
        </w:rPr>
      </w:pPr>
      <w:r w:rsidRPr="007228E4">
        <w:rPr>
          <w:sz w:val="28"/>
          <w:szCs w:val="28"/>
        </w:rPr>
        <w:lastRenderedPageBreak/>
        <w:t>Основания для начала процедуры досудебного (внесудебного) обжалования</w:t>
      </w:r>
    </w:p>
    <w:p w:rsidR="00822027" w:rsidRPr="007228E4" w:rsidRDefault="00822027"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822027" w:rsidRPr="007228E4" w:rsidRDefault="00822027" w:rsidP="00822027">
      <w:pPr>
        <w:spacing w:line="0" w:lineRule="atLeast"/>
        <w:ind w:firstLine="720"/>
        <w:jc w:val="both"/>
        <w:rPr>
          <w:sz w:val="28"/>
          <w:szCs w:val="28"/>
        </w:rPr>
      </w:pPr>
    </w:p>
    <w:p w:rsidR="00822027" w:rsidRPr="007228E4" w:rsidRDefault="00822027" w:rsidP="00822027">
      <w:pPr>
        <w:spacing w:line="0" w:lineRule="atLeast"/>
        <w:jc w:val="center"/>
        <w:rPr>
          <w:sz w:val="28"/>
          <w:szCs w:val="28"/>
        </w:rPr>
      </w:pPr>
      <w:r w:rsidRPr="007228E4">
        <w:rPr>
          <w:sz w:val="28"/>
          <w:szCs w:val="28"/>
        </w:rPr>
        <w:t>Права заинтересованных лиц на получение информации</w:t>
      </w:r>
    </w:p>
    <w:p w:rsidR="00822027" w:rsidRPr="007228E4" w:rsidRDefault="00822027" w:rsidP="00822027">
      <w:pPr>
        <w:spacing w:line="0" w:lineRule="atLeast"/>
        <w:jc w:val="center"/>
        <w:rPr>
          <w:sz w:val="28"/>
          <w:szCs w:val="28"/>
        </w:rPr>
      </w:pPr>
      <w:r w:rsidRPr="007228E4">
        <w:rPr>
          <w:sz w:val="28"/>
          <w:szCs w:val="28"/>
        </w:rPr>
        <w:t>и документов, необходимых для обоснования и рассмотрения жалобы</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При подаче жалобы заинтересованное лицо вправе получить следующую информацию: </w:t>
      </w:r>
    </w:p>
    <w:p w:rsidR="00822027" w:rsidRPr="007228E4" w:rsidRDefault="00822027" w:rsidP="00822027">
      <w:pPr>
        <w:spacing w:line="0" w:lineRule="atLeast"/>
        <w:ind w:firstLine="567"/>
        <w:jc w:val="both"/>
        <w:rPr>
          <w:sz w:val="28"/>
          <w:szCs w:val="28"/>
        </w:rPr>
      </w:pPr>
      <w:r w:rsidRPr="007228E4">
        <w:rPr>
          <w:sz w:val="28"/>
          <w:szCs w:val="28"/>
        </w:rPr>
        <w:t xml:space="preserve">местонахождение администрации муниципального образования; </w:t>
      </w:r>
    </w:p>
    <w:p w:rsidR="00822027" w:rsidRPr="007228E4" w:rsidRDefault="00822027" w:rsidP="00822027">
      <w:pPr>
        <w:spacing w:line="0" w:lineRule="atLeast"/>
        <w:ind w:firstLine="567"/>
        <w:jc w:val="both"/>
        <w:rPr>
          <w:sz w:val="28"/>
          <w:szCs w:val="28"/>
        </w:rPr>
      </w:pPr>
      <w:r w:rsidRPr="007228E4">
        <w:rPr>
          <w:sz w:val="28"/>
          <w:szCs w:val="28"/>
        </w:rPr>
        <w:t xml:space="preserve">перечень номеров телефонов для получения сведений о прохождении процедур по рассмотрению жалобы; </w:t>
      </w:r>
    </w:p>
    <w:p w:rsidR="00822027" w:rsidRPr="007228E4" w:rsidRDefault="00822027" w:rsidP="00822027">
      <w:pPr>
        <w:spacing w:line="0" w:lineRule="atLeast"/>
        <w:ind w:firstLine="567"/>
        <w:jc w:val="both"/>
        <w:rPr>
          <w:sz w:val="28"/>
          <w:szCs w:val="28"/>
        </w:rPr>
      </w:pPr>
      <w:r w:rsidRPr="007228E4">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При подаче жалобы заинтересованное лицо вправе получить в администрации муниципального образования</w:t>
      </w:r>
      <w:r w:rsidRPr="007228E4">
        <w:rPr>
          <w:i/>
          <w:sz w:val="28"/>
          <w:szCs w:val="28"/>
        </w:rPr>
        <w:t xml:space="preserve"> </w:t>
      </w:r>
      <w:r w:rsidRPr="007228E4">
        <w:rPr>
          <w:sz w:val="28"/>
          <w:szCs w:val="28"/>
        </w:rPr>
        <w:t xml:space="preserve">копии документов, подтверждающих обжалуемое действие (бездействие), решение должностного лица. </w:t>
      </w:r>
    </w:p>
    <w:p w:rsidR="00822027" w:rsidRPr="007228E4" w:rsidRDefault="00822027" w:rsidP="00822027">
      <w:pPr>
        <w:spacing w:line="0" w:lineRule="atLeast"/>
        <w:ind w:firstLine="720"/>
        <w:jc w:val="both"/>
        <w:rPr>
          <w:sz w:val="28"/>
          <w:szCs w:val="28"/>
        </w:rPr>
      </w:pPr>
      <w:r w:rsidRPr="007228E4">
        <w:rPr>
          <w:sz w:val="28"/>
          <w:szCs w:val="28"/>
        </w:rPr>
        <w:t xml:space="preserve"> </w:t>
      </w:r>
    </w:p>
    <w:p w:rsidR="00822027" w:rsidRPr="007228E4" w:rsidRDefault="00822027" w:rsidP="00822027">
      <w:pPr>
        <w:spacing w:line="0" w:lineRule="atLeast"/>
        <w:jc w:val="center"/>
        <w:rPr>
          <w:sz w:val="28"/>
          <w:szCs w:val="28"/>
        </w:rPr>
      </w:pPr>
      <w:r w:rsidRPr="007228E4">
        <w:rPr>
          <w:sz w:val="28"/>
          <w:szCs w:val="28"/>
        </w:rPr>
        <w:t>Органы местного самоуправления и должностные лица,</w:t>
      </w:r>
    </w:p>
    <w:p w:rsidR="00822027" w:rsidRPr="007228E4" w:rsidRDefault="00822027" w:rsidP="00822027">
      <w:pPr>
        <w:spacing w:line="0" w:lineRule="atLeast"/>
        <w:jc w:val="center"/>
        <w:rPr>
          <w:sz w:val="28"/>
          <w:szCs w:val="28"/>
        </w:rPr>
      </w:pPr>
      <w:r w:rsidRPr="007228E4">
        <w:rPr>
          <w:sz w:val="28"/>
          <w:szCs w:val="28"/>
        </w:rPr>
        <w:t>которым может быть направлена жалоба заинтересованного</w:t>
      </w:r>
    </w:p>
    <w:p w:rsidR="00822027" w:rsidRPr="007228E4" w:rsidRDefault="00822027" w:rsidP="00822027">
      <w:pPr>
        <w:spacing w:line="0" w:lineRule="atLeast"/>
        <w:jc w:val="center"/>
        <w:rPr>
          <w:sz w:val="28"/>
          <w:szCs w:val="28"/>
        </w:rPr>
      </w:pPr>
      <w:r w:rsidRPr="007228E4">
        <w:rPr>
          <w:sz w:val="28"/>
          <w:szCs w:val="28"/>
        </w:rPr>
        <w:t>лица в досудебном (внесудебном) порядке</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822027" w:rsidRPr="007228E4" w:rsidRDefault="00822027" w:rsidP="00822027">
      <w:pPr>
        <w:suppressAutoHyphens/>
        <w:spacing w:line="0" w:lineRule="atLeast"/>
        <w:jc w:val="both"/>
        <w:rPr>
          <w:sz w:val="28"/>
          <w:szCs w:val="28"/>
        </w:rPr>
      </w:pPr>
      <w:r w:rsidRPr="007228E4">
        <w:rPr>
          <w:sz w:val="28"/>
          <w:szCs w:val="28"/>
        </w:rPr>
        <w:t>Главе муниципального образования</w:t>
      </w:r>
      <w:r w:rsidRPr="007228E4">
        <w:rPr>
          <w:i/>
          <w:sz w:val="28"/>
          <w:szCs w:val="28"/>
        </w:rPr>
        <w:t xml:space="preserve"> </w:t>
      </w:r>
      <w:r w:rsidRPr="007228E4">
        <w:rPr>
          <w:sz w:val="28"/>
          <w:szCs w:val="28"/>
        </w:rPr>
        <w:t>- при обжаловании действий (бездействия) должностных лиц, а также принимаемых ими решений при осуществлении муниципального контроля.</w:t>
      </w:r>
    </w:p>
    <w:p w:rsidR="00822027" w:rsidRPr="007228E4" w:rsidRDefault="00822027" w:rsidP="00822027">
      <w:pPr>
        <w:spacing w:line="0" w:lineRule="atLeast"/>
        <w:jc w:val="center"/>
        <w:rPr>
          <w:sz w:val="28"/>
          <w:szCs w:val="28"/>
        </w:rPr>
      </w:pPr>
      <w:r w:rsidRPr="007228E4">
        <w:rPr>
          <w:sz w:val="28"/>
          <w:szCs w:val="28"/>
        </w:rPr>
        <w:t>Срок рассмотрения жалобы</w:t>
      </w:r>
    </w:p>
    <w:p w:rsidR="00822027" w:rsidRPr="007228E4" w:rsidRDefault="00822027" w:rsidP="00822027">
      <w:pPr>
        <w:numPr>
          <w:ilvl w:val="0"/>
          <w:numId w:val="17"/>
        </w:numPr>
        <w:suppressAutoHyphens/>
        <w:spacing w:line="0" w:lineRule="atLeast"/>
        <w:ind w:left="0" w:firstLine="567"/>
        <w:jc w:val="both"/>
        <w:rPr>
          <w:sz w:val="28"/>
          <w:szCs w:val="28"/>
        </w:rPr>
      </w:pPr>
      <w:r w:rsidRPr="007228E4">
        <w:rPr>
          <w:sz w:val="28"/>
          <w:szCs w:val="28"/>
        </w:rPr>
        <w:t>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7228E4" w:rsidDel="00AB4469">
        <w:rPr>
          <w:rStyle w:val="af5"/>
          <w:sz w:val="28"/>
          <w:szCs w:val="28"/>
        </w:rPr>
        <w:t xml:space="preserve"> </w:t>
      </w:r>
    </w:p>
    <w:p w:rsidR="00822027" w:rsidRPr="007228E4" w:rsidRDefault="00822027" w:rsidP="00822027">
      <w:pPr>
        <w:spacing w:line="0" w:lineRule="atLeast"/>
        <w:jc w:val="center"/>
        <w:rPr>
          <w:sz w:val="28"/>
          <w:szCs w:val="28"/>
        </w:rPr>
      </w:pPr>
      <w:r w:rsidRPr="007228E4">
        <w:rPr>
          <w:sz w:val="28"/>
          <w:szCs w:val="28"/>
        </w:rPr>
        <w:t>Результат досудебного (внесудебного) обжалования</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 xml:space="preserve">Результатом досудебного (внесудебного) обжалования является: </w:t>
      </w:r>
    </w:p>
    <w:p w:rsidR="00822027" w:rsidRPr="007228E4" w:rsidRDefault="00822027" w:rsidP="00822027">
      <w:pPr>
        <w:spacing w:line="0" w:lineRule="atLeast"/>
        <w:ind w:firstLine="567"/>
        <w:jc w:val="both"/>
        <w:rPr>
          <w:sz w:val="28"/>
          <w:szCs w:val="28"/>
        </w:rPr>
      </w:pPr>
      <w:r w:rsidRPr="007228E4">
        <w:rPr>
          <w:sz w:val="28"/>
          <w:szCs w:val="28"/>
        </w:rPr>
        <w:t xml:space="preserve">1) Принятие одного из следующих решений: </w:t>
      </w:r>
    </w:p>
    <w:p w:rsidR="00822027" w:rsidRPr="007228E4" w:rsidRDefault="00822027" w:rsidP="00822027">
      <w:pPr>
        <w:spacing w:line="0" w:lineRule="atLeast"/>
        <w:ind w:firstLine="567"/>
        <w:jc w:val="both"/>
        <w:rPr>
          <w:sz w:val="28"/>
          <w:szCs w:val="28"/>
        </w:rPr>
      </w:pPr>
      <w:r w:rsidRPr="007228E4">
        <w:rPr>
          <w:sz w:val="28"/>
          <w:szCs w:val="28"/>
        </w:rPr>
        <w:lastRenderedPageBreak/>
        <w:t xml:space="preserve">об удовлетворении (частичном удовлетворении) жалобы,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осуществления муниципального контроля документах, а также в иных формах; </w:t>
      </w:r>
    </w:p>
    <w:p w:rsidR="00822027" w:rsidRPr="007228E4" w:rsidRDefault="00822027" w:rsidP="00822027">
      <w:pPr>
        <w:spacing w:line="0" w:lineRule="atLeast"/>
        <w:ind w:firstLine="567"/>
        <w:jc w:val="both"/>
        <w:rPr>
          <w:sz w:val="28"/>
          <w:szCs w:val="28"/>
        </w:rPr>
      </w:pPr>
      <w:r w:rsidRPr="007228E4">
        <w:rPr>
          <w:sz w:val="28"/>
          <w:szCs w:val="28"/>
        </w:rPr>
        <w:t xml:space="preserve">об отказе в удовлетворении жалобы; </w:t>
      </w:r>
    </w:p>
    <w:p w:rsidR="00822027" w:rsidRPr="007228E4" w:rsidRDefault="00822027" w:rsidP="00822027">
      <w:pPr>
        <w:spacing w:line="0" w:lineRule="atLeast"/>
        <w:ind w:firstLine="567"/>
        <w:jc w:val="both"/>
        <w:rPr>
          <w:sz w:val="28"/>
          <w:szCs w:val="28"/>
        </w:rPr>
      </w:pPr>
      <w:r w:rsidRPr="007228E4">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822027" w:rsidRPr="007228E4" w:rsidRDefault="00822027" w:rsidP="00822027">
      <w:pPr>
        <w:widowControl w:val="0"/>
        <w:numPr>
          <w:ilvl w:val="0"/>
          <w:numId w:val="17"/>
        </w:numPr>
        <w:spacing w:line="0" w:lineRule="atLeast"/>
        <w:ind w:left="0" w:firstLine="567"/>
        <w:jc w:val="both"/>
        <w:rPr>
          <w:sz w:val="28"/>
          <w:szCs w:val="28"/>
        </w:rPr>
      </w:pPr>
      <w:r w:rsidRPr="007228E4">
        <w:rPr>
          <w:sz w:val="28"/>
          <w:szCs w:val="28"/>
        </w:rPr>
        <w:t>Информация о результатах рассмотрения жалобы на решения или действие (бездействие) должных лиц администрации муниципального образования</w:t>
      </w:r>
      <w:r w:rsidRPr="007228E4">
        <w:rPr>
          <w:i/>
          <w:sz w:val="28"/>
          <w:szCs w:val="28"/>
        </w:rPr>
        <w:t xml:space="preserve"> </w:t>
      </w:r>
      <w:r w:rsidRPr="007228E4">
        <w:rPr>
          <w:sz w:val="28"/>
          <w:szCs w:val="28"/>
        </w:rPr>
        <w:t xml:space="preserve">подлежит обязательному размещению на официальном сайте администрации муниципального образования в сети Интернет в течение пяти рабочих дней после принятия решения. </w:t>
      </w:r>
    </w:p>
    <w:p w:rsidR="00822027" w:rsidRPr="007228E4" w:rsidRDefault="00822027" w:rsidP="00822027">
      <w:pPr>
        <w:pStyle w:val="ConsPlusNormal"/>
        <w:suppressAutoHyphens/>
        <w:spacing w:line="0" w:lineRule="atLeast"/>
        <w:ind w:firstLine="0"/>
        <w:jc w:val="center"/>
        <w:rPr>
          <w:rFonts w:ascii="Times New Roman" w:hAnsi="Times New Roman"/>
          <w:sz w:val="28"/>
          <w:szCs w:val="28"/>
        </w:rPr>
      </w:pPr>
    </w:p>
    <w:p w:rsidR="00822027" w:rsidRPr="007228E4" w:rsidRDefault="00822027" w:rsidP="00822027">
      <w:pPr>
        <w:pStyle w:val="ConsPlusNormal"/>
        <w:suppressAutoHyphens/>
        <w:spacing w:line="0" w:lineRule="atLeast"/>
        <w:ind w:firstLine="0"/>
        <w:jc w:val="both"/>
        <w:rPr>
          <w:rFonts w:ascii="Times New Roman" w:hAnsi="Times New Roman"/>
          <w:sz w:val="28"/>
          <w:szCs w:val="28"/>
        </w:rPr>
      </w:pPr>
    </w:p>
    <w:p w:rsidR="00822027" w:rsidRPr="007228E4" w:rsidRDefault="00822027" w:rsidP="00822027">
      <w:pPr>
        <w:pStyle w:val="ConsPlusNormal"/>
        <w:suppressAutoHyphens/>
        <w:spacing w:line="0" w:lineRule="atLeast"/>
        <w:ind w:firstLine="0"/>
        <w:jc w:val="both"/>
        <w:rPr>
          <w:rFonts w:ascii="Times New Roman" w:hAnsi="Times New Roman"/>
          <w:sz w:val="28"/>
          <w:szCs w:val="28"/>
        </w:rPr>
      </w:pPr>
    </w:p>
    <w:p w:rsidR="00822027" w:rsidRPr="007228E4" w:rsidRDefault="00822027" w:rsidP="00822027">
      <w:pPr>
        <w:pStyle w:val="ConsPlusNormal"/>
        <w:suppressAutoHyphens/>
        <w:spacing w:line="0" w:lineRule="atLeast"/>
        <w:ind w:firstLine="0"/>
        <w:jc w:val="both"/>
        <w:rPr>
          <w:rFonts w:ascii="Times New Roman" w:hAnsi="Times New Roman"/>
          <w:sz w:val="28"/>
          <w:szCs w:val="28"/>
        </w:rPr>
      </w:pPr>
    </w:p>
    <w:p w:rsidR="00822027" w:rsidRPr="007228E4" w:rsidRDefault="00822027" w:rsidP="00822027">
      <w:pPr>
        <w:pStyle w:val="ConsPlusNormal"/>
        <w:suppressAutoHyphens/>
        <w:spacing w:line="0" w:lineRule="atLeast"/>
        <w:ind w:firstLine="0"/>
        <w:jc w:val="both"/>
        <w:rPr>
          <w:rFonts w:ascii="Times New Roman" w:hAnsi="Times New Roman"/>
          <w:sz w:val="28"/>
          <w:szCs w:val="28"/>
        </w:rPr>
        <w:sectPr w:rsidR="00822027" w:rsidRPr="007228E4" w:rsidSect="00C2353D">
          <w:headerReference w:type="default" r:id="rId101"/>
          <w:pgSz w:w="11906" w:h="16838"/>
          <w:pgMar w:top="1134" w:right="851" w:bottom="1134" w:left="1134" w:header="709" w:footer="709" w:gutter="0"/>
          <w:cols w:space="708"/>
          <w:docGrid w:linePitch="360"/>
        </w:sectPr>
      </w:pPr>
    </w:p>
    <w:p w:rsidR="00822027" w:rsidRPr="007228E4" w:rsidRDefault="00822027" w:rsidP="00822027">
      <w:pPr>
        <w:spacing w:line="0" w:lineRule="atLeast"/>
        <w:jc w:val="right"/>
        <w:rPr>
          <w:sz w:val="28"/>
          <w:szCs w:val="28"/>
        </w:rPr>
      </w:pPr>
      <w:r>
        <w:rPr>
          <w:sz w:val="28"/>
          <w:szCs w:val="28"/>
        </w:rPr>
        <w:lastRenderedPageBreak/>
        <w:t>Пр</w:t>
      </w:r>
      <w:r w:rsidRPr="007228E4">
        <w:rPr>
          <w:sz w:val="28"/>
          <w:szCs w:val="28"/>
        </w:rPr>
        <w:t>иложение 1</w:t>
      </w:r>
      <w:r>
        <w:rPr>
          <w:sz w:val="28"/>
          <w:szCs w:val="28"/>
        </w:rPr>
        <w:t xml:space="preserve"> </w:t>
      </w:r>
      <w:r w:rsidRPr="007228E4">
        <w:rPr>
          <w:sz w:val="28"/>
          <w:szCs w:val="28"/>
        </w:rPr>
        <w:t>к административному</w:t>
      </w:r>
    </w:p>
    <w:p w:rsidR="00822027" w:rsidRPr="007228E4" w:rsidRDefault="00822027" w:rsidP="00822027">
      <w:pPr>
        <w:spacing w:line="0" w:lineRule="atLeast"/>
        <w:ind w:left="5103"/>
        <w:rPr>
          <w:sz w:val="28"/>
          <w:szCs w:val="28"/>
        </w:rPr>
      </w:pPr>
      <w:r w:rsidRPr="007228E4">
        <w:rPr>
          <w:sz w:val="28"/>
          <w:szCs w:val="28"/>
        </w:rPr>
        <w:t>регламенту осуществления</w:t>
      </w:r>
    </w:p>
    <w:p w:rsidR="00822027" w:rsidRPr="007228E4" w:rsidRDefault="00822027" w:rsidP="00822027">
      <w:pPr>
        <w:spacing w:line="0" w:lineRule="atLeast"/>
        <w:ind w:left="5103"/>
        <w:rPr>
          <w:sz w:val="28"/>
          <w:szCs w:val="28"/>
        </w:rPr>
      </w:pPr>
      <w:r w:rsidRPr="007228E4">
        <w:rPr>
          <w:sz w:val="28"/>
          <w:szCs w:val="28"/>
        </w:rPr>
        <w:t>муниципального контроля</w:t>
      </w:r>
    </w:p>
    <w:p w:rsidR="00822027" w:rsidRPr="007228E4" w:rsidRDefault="00822027" w:rsidP="00822027">
      <w:pPr>
        <w:spacing w:line="0" w:lineRule="atLeast"/>
        <w:ind w:left="5103"/>
        <w:jc w:val="right"/>
        <w:rPr>
          <w:sz w:val="28"/>
          <w:szCs w:val="28"/>
        </w:rPr>
      </w:pPr>
      <w:r w:rsidRPr="007228E4">
        <w:rPr>
          <w:sz w:val="28"/>
          <w:szCs w:val="28"/>
        </w:rPr>
        <w:t>в области торговой деятельности</w:t>
      </w:r>
    </w:p>
    <w:p w:rsidR="00822027" w:rsidRDefault="00822027" w:rsidP="00822027">
      <w:pPr>
        <w:spacing w:line="0" w:lineRule="atLeast"/>
        <w:jc w:val="right"/>
        <w:rPr>
          <w:sz w:val="28"/>
          <w:szCs w:val="28"/>
        </w:rPr>
      </w:pPr>
      <w:r w:rsidRPr="007228E4">
        <w:rPr>
          <w:sz w:val="28"/>
          <w:szCs w:val="28"/>
        </w:rPr>
        <w:t>на территории</w:t>
      </w:r>
      <w:r>
        <w:rPr>
          <w:sz w:val="28"/>
          <w:szCs w:val="28"/>
        </w:rPr>
        <w:t xml:space="preserve"> </w:t>
      </w:r>
      <w:r w:rsidRPr="007228E4">
        <w:rPr>
          <w:sz w:val="28"/>
          <w:szCs w:val="28"/>
        </w:rPr>
        <w:t xml:space="preserve">Шайдуровского  сельсовета </w:t>
      </w:r>
    </w:p>
    <w:p w:rsidR="00822027" w:rsidRPr="007228E4" w:rsidRDefault="00822027" w:rsidP="00822027">
      <w:pPr>
        <w:spacing w:line="0" w:lineRule="atLeast"/>
        <w:jc w:val="right"/>
        <w:rPr>
          <w:sz w:val="28"/>
          <w:szCs w:val="28"/>
        </w:rPr>
      </w:pPr>
      <w:r w:rsidRPr="007228E4">
        <w:rPr>
          <w:sz w:val="28"/>
          <w:szCs w:val="28"/>
        </w:rPr>
        <w:t>Сузунского района Новосибирской области</w:t>
      </w:r>
    </w:p>
    <w:p w:rsidR="00822027" w:rsidRPr="007228E4" w:rsidRDefault="00822027" w:rsidP="00822027">
      <w:pPr>
        <w:suppressAutoHyphens/>
        <w:spacing w:line="0" w:lineRule="atLeast"/>
        <w:jc w:val="center"/>
        <w:rPr>
          <w:sz w:val="28"/>
          <w:szCs w:val="28"/>
        </w:rPr>
      </w:pPr>
      <w:r w:rsidRPr="007228E4">
        <w:rPr>
          <w:sz w:val="28"/>
          <w:szCs w:val="28"/>
        </w:rPr>
        <w:t>БЛОК-СХЕМА</w:t>
      </w:r>
    </w:p>
    <w:p w:rsidR="00822027" w:rsidRPr="007228E4" w:rsidRDefault="00822027" w:rsidP="00822027">
      <w:pPr>
        <w:suppressAutoHyphens/>
        <w:spacing w:line="0" w:lineRule="atLeast"/>
        <w:jc w:val="center"/>
        <w:rPr>
          <w:sz w:val="28"/>
          <w:szCs w:val="28"/>
        </w:rPr>
      </w:pPr>
      <w:r w:rsidRPr="007228E4">
        <w:rPr>
          <w:sz w:val="28"/>
          <w:szCs w:val="28"/>
        </w:rPr>
        <w:t>административных процедур</w:t>
      </w:r>
    </w:p>
    <w:p w:rsidR="00822027" w:rsidRDefault="00822027" w:rsidP="00822027">
      <w:pPr>
        <w:spacing w:line="0" w:lineRule="atLeast"/>
        <w:ind w:left="120"/>
        <w:jc w:val="center"/>
        <w:rPr>
          <w:sz w:val="28"/>
          <w:szCs w:val="28"/>
        </w:rPr>
      </w:pPr>
      <w:r w:rsidRPr="007228E4">
        <w:rPr>
          <w:sz w:val="28"/>
          <w:szCs w:val="28"/>
        </w:rPr>
        <w:t>осуществления муниципального контроля в области торговой деятельности на территории  Шайдуровского  сельсовета Сузунского</w:t>
      </w:r>
      <w:r>
        <w:rPr>
          <w:sz w:val="28"/>
          <w:szCs w:val="28"/>
        </w:rPr>
        <w:t xml:space="preserve"> района Новосибирской </w:t>
      </w:r>
    </w:p>
    <w:p w:rsidR="00822027" w:rsidRDefault="00822027" w:rsidP="00822027">
      <w:pPr>
        <w:spacing w:line="0" w:lineRule="atLeast"/>
        <w:ind w:left="120"/>
        <w:jc w:val="center"/>
        <w:rPr>
          <w:sz w:val="28"/>
          <w:szCs w:val="28"/>
        </w:rPr>
      </w:pPr>
      <w:r>
        <w:rPr>
          <w:sz w:val="28"/>
          <w:szCs w:val="28"/>
        </w:rPr>
        <w:t>области</w:t>
      </w:r>
    </w:p>
    <w:p w:rsidR="00822027" w:rsidRPr="00637ED3" w:rsidRDefault="00822027" w:rsidP="00822027">
      <w:pPr>
        <w:ind w:left="120"/>
        <w:jc w:val="center"/>
        <w:rPr>
          <w:bCs/>
          <w:i/>
          <w:iCs/>
          <w:smallCaps/>
          <w:sz w:val="28"/>
          <w:szCs w:val="28"/>
        </w:rPr>
      </w:pPr>
      <w:r w:rsidRPr="007228E4">
        <w:rPr>
          <w:sz w:val="28"/>
          <w:szCs w:val="28"/>
        </w:rPr>
        <w:t xml:space="preserve"> </w:t>
      </w:r>
      <w:r w:rsidRPr="007228E4">
        <w:rPr>
          <w:sz w:val="28"/>
          <w:szCs w:val="28"/>
        </w:rPr>
        <w:object w:dxaOrig="10827" w:dyaOrig="13945">
          <v:shape id="_x0000_i1029" type="#_x0000_t75" style="width:396.45pt;height:509.6pt" o:ole="">
            <v:imagedata r:id="rId83" o:title=""/>
          </v:shape>
          <o:OLEObject Type="Embed" ProgID="Visio.Drawing.11" ShapeID="_x0000_i1029" DrawAspect="Content" ObjectID="_1572429678" r:id="rId102"/>
        </w:object>
      </w:r>
    </w:p>
    <w:p w:rsidR="00DA3D9F" w:rsidRPr="000A4C59" w:rsidRDefault="00DA3D9F" w:rsidP="00DA3D9F">
      <w:pPr>
        <w:spacing w:line="0" w:lineRule="atLeast"/>
        <w:jc w:val="center"/>
        <w:rPr>
          <w:sz w:val="28"/>
          <w:szCs w:val="28"/>
        </w:rPr>
      </w:pPr>
      <w:r w:rsidRPr="000A4C59">
        <w:rPr>
          <w:sz w:val="28"/>
          <w:szCs w:val="28"/>
        </w:rPr>
        <w:t xml:space="preserve">АДМИНИСТРАЦИЯ </w:t>
      </w:r>
    </w:p>
    <w:p w:rsidR="00DA3D9F" w:rsidRPr="000A4C59" w:rsidRDefault="00DA3D9F" w:rsidP="00DA3D9F">
      <w:pPr>
        <w:spacing w:line="0" w:lineRule="atLeast"/>
        <w:jc w:val="center"/>
        <w:rPr>
          <w:sz w:val="28"/>
          <w:szCs w:val="28"/>
        </w:rPr>
      </w:pPr>
      <w:r w:rsidRPr="000A4C59">
        <w:rPr>
          <w:sz w:val="28"/>
          <w:szCs w:val="28"/>
        </w:rPr>
        <w:t xml:space="preserve">ШАЙДУРОВСКОО СЕЛЬСОВЕТА  </w:t>
      </w:r>
    </w:p>
    <w:p w:rsidR="00DA3D9F" w:rsidRPr="000A4C59" w:rsidRDefault="00DA3D9F" w:rsidP="00DA3D9F">
      <w:pPr>
        <w:spacing w:line="0" w:lineRule="atLeast"/>
        <w:jc w:val="center"/>
        <w:rPr>
          <w:sz w:val="28"/>
          <w:szCs w:val="28"/>
        </w:rPr>
      </w:pPr>
      <w:r w:rsidRPr="000A4C59">
        <w:rPr>
          <w:sz w:val="28"/>
          <w:szCs w:val="28"/>
        </w:rPr>
        <w:lastRenderedPageBreak/>
        <w:t>Сузунского района  Новосибирской области</w:t>
      </w:r>
    </w:p>
    <w:p w:rsidR="00DA3D9F" w:rsidRPr="000A4C59" w:rsidRDefault="00DA3D9F" w:rsidP="00DA3D9F">
      <w:pPr>
        <w:spacing w:line="0" w:lineRule="atLeast"/>
        <w:jc w:val="center"/>
        <w:rPr>
          <w:b/>
          <w:sz w:val="28"/>
          <w:szCs w:val="28"/>
        </w:rPr>
      </w:pPr>
    </w:p>
    <w:p w:rsidR="00DA3D9F" w:rsidRPr="000A4C59" w:rsidRDefault="00DA3D9F" w:rsidP="00DA3D9F">
      <w:pPr>
        <w:spacing w:line="0" w:lineRule="atLeast"/>
        <w:jc w:val="center"/>
        <w:rPr>
          <w:sz w:val="28"/>
          <w:szCs w:val="28"/>
        </w:rPr>
      </w:pPr>
      <w:r w:rsidRPr="000A4C59">
        <w:rPr>
          <w:sz w:val="28"/>
          <w:szCs w:val="28"/>
        </w:rPr>
        <w:t>ПОСТАНОВЛЕНИЕ</w:t>
      </w:r>
    </w:p>
    <w:p w:rsidR="00DA3D9F" w:rsidRPr="000A4C59" w:rsidRDefault="00DA3D9F" w:rsidP="00DA3D9F">
      <w:pPr>
        <w:spacing w:line="0" w:lineRule="atLeast"/>
        <w:jc w:val="center"/>
        <w:rPr>
          <w:sz w:val="28"/>
          <w:szCs w:val="28"/>
        </w:rPr>
      </w:pPr>
      <w:r w:rsidRPr="000A4C59">
        <w:rPr>
          <w:sz w:val="28"/>
          <w:szCs w:val="28"/>
        </w:rPr>
        <w:t xml:space="preserve">с.Шайдурово </w:t>
      </w:r>
    </w:p>
    <w:p w:rsidR="00DA3D9F" w:rsidRPr="000A4C59" w:rsidRDefault="00DA3D9F" w:rsidP="00DA3D9F">
      <w:pPr>
        <w:spacing w:line="0" w:lineRule="atLeast"/>
        <w:jc w:val="center"/>
        <w:rPr>
          <w:sz w:val="28"/>
          <w:szCs w:val="28"/>
        </w:rPr>
      </w:pPr>
    </w:p>
    <w:p w:rsidR="00DA3D9F" w:rsidRPr="000A4C59" w:rsidRDefault="00DA3D9F" w:rsidP="00DA3D9F">
      <w:pPr>
        <w:spacing w:line="0" w:lineRule="atLeast"/>
        <w:jc w:val="center"/>
        <w:rPr>
          <w:sz w:val="28"/>
          <w:szCs w:val="28"/>
        </w:rPr>
      </w:pPr>
    </w:p>
    <w:p w:rsidR="00DA3D9F" w:rsidRPr="000A4C59" w:rsidRDefault="00DA3D9F" w:rsidP="00DA3D9F">
      <w:pPr>
        <w:spacing w:line="0" w:lineRule="atLeast"/>
        <w:jc w:val="both"/>
        <w:rPr>
          <w:sz w:val="28"/>
          <w:szCs w:val="28"/>
        </w:rPr>
      </w:pPr>
      <w:r w:rsidRPr="000A4C59">
        <w:rPr>
          <w:sz w:val="28"/>
          <w:szCs w:val="28"/>
        </w:rPr>
        <w:t>От</w:t>
      </w:r>
      <w:r>
        <w:rPr>
          <w:sz w:val="28"/>
          <w:szCs w:val="28"/>
        </w:rPr>
        <w:t xml:space="preserve"> 13.07.2017            </w:t>
      </w:r>
      <w:r w:rsidRPr="000A4C59">
        <w:rPr>
          <w:sz w:val="28"/>
          <w:szCs w:val="28"/>
        </w:rPr>
        <w:t xml:space="preserve">                                                                              </w:t>
      </w:r>
      <w:r>
        <w:rPr>
          <w:sz w:val="28"/>
          <w:szCs w:val="28"/>
        </w:rPr>
        <w:t>№   80</w:t>
      </w:r>
    </w:p>
    <w:p w:rsidR="00DA3D9F" w:rsidRPr="000A4C59" w:rsidRDefault="00DA3D9F" w:rsidP="00DA3D9F">
      <w:pPr>
        <w:spacing w:line="0" w:lineRule="atLeast"/>
        <w:jc w:val="both"/>
        <w:rPr>
          <w:sz w:val="28"/>
          <w:szCs w:val="28"/>
        </w:rPr>
      </w:pPr>
    </w:p>
    <w:p w:rsidR="00DA3D9F" w:rsidRPr="000A4C59" w:rsidRDefault="00DA3D9F" w:rsidP="00DA3D9F">
      <w:pPr>
        <w:spacing w:line="0" w:lineRule="atLeast"/>
        <w:jc w:val="both"/>
        <w:rPr>
          <w:sz w:val="28"/>
          <w:szCs w:val="28"/>
        </w:rPr>
      </w:pPr>
    </w:p>
    <w:p w:rsidR="00DA3D9F" w:rsidRPr="000A4C59" w:rsidRDefault="00DA3D9F" w:rsidP="00DA3D9F">
      <w:pPr>
        <w:spacing w:line="0" w:lineRule="atLeast"/>
        <w:rPr>
          <w:sz w:val="28"/>
          <w:szCs w:val="28"/>
        </w:rPr>
      </w:pPr>
      <w:r w:rsidRPr="000A4C59">
        <w:rPr>
          <w:sz w:val="28"/>
          <w:szCs w:val="28"/>
        </w:rPr>
        <w:t>Об утверждении административного регламента</w:t>
      </w:r>
    </w:p>
    <w:p w:rsidR="00DA3D9F" w:rsidRPr="000A4C59" w:rsidRDefault="00DA3D9F" w:rsidP="00DA3D9F">
      <w:pPr>
        <w:spacing w:line="0" w:lineRule="atLeast"/>
        <w:rPr>
          <w:sz w:val="28"/>
          <w:szCs w:val="28"/>
        </w:rPr>
      </w:pPr>
      <w:r w:rsidRPr="000A4C59">
        <w:rPr>
          <w:sz w:val="28"/>
          <w:szCs w:val="28"/>
        </w:rPr>
        <w:t>осуществления муниципального контроля за соблюдением законодательства в области розничной продажи алкогольной продукции на территории  Шайдуровского  сельсовета Сузунского района Новосибирской области</w:t>
      </w:r>
    </w:p>
    <w:p w:rsidR="00DA3D9F" w:rsidRPr="000A4C59" w:rsidRDefault="00DA3D9F" w:rsidP="00DA3D9F">
      <w:pPr>
        <w:spacing w:line="0" w:lineRule="atLeast"/>
        <w:rPr>
          <w:sz w:val="28"/>
          <w:szCs w:val="28"/>
        </w:rPr>
      </w:pPr>
    </w:p>
    <w:p w:rsidR="00DA3D9F" w:rsidRPr="000A4C59" w:rsidRDefault="00DA3D9F" w:rsidP="00DA3D9F">
      <w:pPr>
        <w:shd w:val="clear" w:color="auto" w:fill="FFFFFF"/>
        <w:spacing w:line="270" w:lineRule="atLeast"/>
        <w:ind w:firstLine="567"/>
        <w:jc w:val="both"/>
        <w:textAlignment w:val="baseline"/>
        <w:rPr>
          <w:sz w:val="28"/>
          <w:szCs w:val="28"/>
        </w:rPr>
      </w:pPr>
      <w:r w:rsidRPr="000A4C59">
        <w:rPr>
          <w:sz w:val="28"/>
          <w:szCs w:val="28"/>
        </w:rPr>
        <w:t xml:space="preserve">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администрация Шайдуровского  сельсовета Сузунского района Новосибирской области </w:t>
      </w:r>
    </w:p>
    <w:p w:rsidR="00DA3D9F" w:rsidRPr="000A4C59" w:rsidRDefault="00DA3D9F" w:rsidP="00DA3D9F">
      <w:pPr>
        <w:shd w:val="clear" w:color="auto" w:fill="FFFFFF"/>
        <w:spacing w:line="270" w:lineRule="atLeast"/>
        <w:ind w:firstLine="567"/>
        <w:jc w:val="both"/>
        <w:textAlignment w:val="baseline"/>
        <w:rPr>
          <w:sz w:val="28"/>
          <w:szCs w:val="28"/>
        </w:rPr>
      </w:pPr>
    </w:p>
    <w:p w:rsidR="00DA3D9F" w:rsidRPr="000A4C59" w:rsidRDefault="00DA3D9F" w:rsidP="00DA3D9F">
      <w:pPr>
        <w:shd w:val="clear" w:color="auto" w:fill="FFFFFF"/>
        <w:spacing w:line="270" w:lineRule="atLeast"/>
        <w:jc w:val="both"/>
        <w:textAlignment w:val="baseline"/>
        <w:rPr>
          <w:sz w:val="28"/>
          <w:szCs w:val="28"/>
        </w:rPr>
      </w:pPr>
      <w:r w:rsidRPr="000A4C59">
        <w:rPr>
          <w:sz w:val="28"/>
          <w:szCs w:val="28"/>
        </w:rPr>
        <w:t>ПОСТАНОВЛЯЕТ:</w:t>
      </w:r>
    </w:p>
    <w:p w:rsidR="00DA3D9F" w:rsidRPr="000A4C59" w:rsidRDefault="00DA3D9F" w:rsidP="00DA3D9F">
      <w:pPr>
        <w:shd w:val="clear" w:color="auto" w:fill="FFFFFF"/>
        <w:spacing w:line="0" w:lineRule="atLeast"/>
        <w:jc w:val="both"/>
        <w:textAlignment w:val="baseline"/>
        <w:rPr>
          <w:sz w:val="28"/>
          <w:szCs w:val="28"/>
        </w:rPr>
      </w:pPr>
    </w:p>
    <w:p w:rsidR="00DA3D9F" w:rsidRPr="000A4C59" w:rsidRDefault="00DA3D9F" w:rsidP="00F85D1C">
      <w:pPr>
        <w:numPr>
          <w:ilvl w:val="0"/>
          <w:numId w:val="10"/>
        </w:numPr>
        <w:spacing w:line="0" w:lineRule="atLeast"/>
        <w:ind w:left="0" w:firstLine="567"/>
        <w:jc w:val="both"/>
        <w:rPr>
          <w:sz w:val="28"/>
          <w:szCs w:val="28"/>
        </w:rPr>
      </w:pPr>
      <w:r w:rsidRPr="000A4C59">
        <w:rPr>
          <w:sz w:val="28"/>
          <w:szCs w:val="28"/>
        </w:rPr>
        <w:t>Утвердить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w:t>
      </w:r>
      <w:r w:rsidRPr="000A4C59">
        <w:rPr>
          <w:b/>
          <w:sz w:val="28"/>
          <w:szCs w:val="28"/>
        </w:rPr>
        <w:t xml:space="preserve"> </w:t>
      </w:r>
      <w:r w:rsidRPr="000A4C59">
        <w:rPr>
          <w:sz w:val="28"/>
          <w:szCs w:val="28"/>
        </w:rPr>
        <w:t>на территории Шайдуровского  сельсовета Сузунского района Новосибирской области</w:t>
      </w:r>
      <w:r>
        <w:rPr>
          <w:sz w:val="28"/>
          <w:szCs w:val="28"/>
        </w:rPr>
        <w:t xml:space="preserve"> согласно приложению</w:t>
      </w:r>
      <w:r w:rsidRPr="000A4C59">
        <w:rPr>
          <w:b/>
          <w:sz w:val="28"/>
          <w:szCs w:val="28"/>
        </w:rPr>
        <w:t>.</w:t>
      </w:r>
    </w:p>
    <w:p w:rsidR="00DA3D9F" w:rsidRPr="000A4C59" w:rsidRDefault="00DA3D9F" w:rsidP="00F85D1C">
      <w:pPr>
        <w:numPr>
          <w:ilvl w:val="0"/>
          <w:numId w:val="10"/>
        </w:numPr>
        <w:shd w:val="clear" w:color="auto" w:fill="FFFFFF"/>
        <w:ind w:left="0" w:firstLine="567"/>
        <w:jc w:val="both"/>
        <w:rPr>
          <w:color w:val="000000"/>
          <w:sz w:val="28"/>
          <w:szCs w:val="28"/>
        </w:rPr>
      </w:pPr>
      <w:r w:rsidRPr="000A4C59">
        <w:rPr>
          <w:color w:val="000000"/>
          <w:sz w:val="28"/>
          <w:szCs w:val="28"/>
        </w:rPr>
        <w:t>Признать утратившими силу:</w:t>
      </w:r>
    </w:p>
    <w:p w:rsidR="00DA3D9F" w:rsidRPr="000A4C59" w:rsidRDefault="00DA3D9F" w:rsidP="00DA3D9F">
      <w:pPr>
        <w:shd w:val="clear" w:color="auto" w:fill="FFFFFF"/>
        <w:ind w:firstLine="567"/>
        <w:jc w:val="both"/>
        <w:rPr>
          <w:sz w:val="28"/>
          <w:szCs w:val="28"/>
        </w:rPr>
      </w:pPr>
      <w:r w:rsidRPr="000A4C59">
        <w:rPr>
          <w:sz w:val="28"/>
          <w:szCs w:val="28"/>
        </w:rPr>
        <w:t xml:space="preserve">2.1. Постановление администрации Шайдуровского сельсовета Сузунского района Новосибирской области  от 10.12.2014 № 121 "Об утверждении </w:t>
      </w:r>
      <w:r w:rsidRPr="000A4C59">
        <w:rPr>
          <w:bCs/>
          <w:color w:val="000000"/>
          <w:sz w:val="28"/>
          <w:szCs w:val="28"/>
        </w:rPr>
        <w:t xml:space="preserve"> </w:t>
      </w:r>
      <w:r w:rsidRPr="000A4C59">
        <w:rPr>
          <w:sz w:val="28"/>
          <w:szCs w:val="28"/>
        </w:rPr>
        <w:t>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w:t>
      </w:r>
      <w:r w:rsidRPr="000A4C59">
        <w:rPr>
          <w:b/>
          <w:sz w:val="28"/>
          <w:szCs w:val="28"/>
        </w:rPr>
        <w:t xml:space="preserve"> </w:t>
      </w:r>
      <w:r w:rsidRPr="000A4C59">
        <w:rPr>
          <w:sz w:val="28"/>
          <w:szCs w:val="28"/>
        </w:rPr>
        <w:t>на территории Шайдуровского сельсовета Сузунского района Новосибирской области ".</w:t>
      </w:r>
    </w:p>
    <w:p w:rsidR="00DA3D9F" w:rsidRPr="000A4C59" w:rsidRDefault="00DA3D9F" w:rsidP="00DA3D9F">
      <w:pPr>
        <w:shd w:val="clear" w:color="auto" w:fill="FFFFFF"/>
        <w:ind w:firstLine="567"/>
        <w:jc w:val="both"/>
        <w:rPr>
          <w:sz w:val="28"/>
          <w:szCs w:val="28"/>
        </w:rPr>
      </w:pPr>
      <w:r w:rsidRPr="000A4C59">
        <w:rPr>
          <w:sz w:val="28"/>
          <w:szCs w:val="28"/>
        </w:rPr>
        <w:t xml:space="preserve">2.2. Постановление администрации  Шайдуровского  сельсовета Сузунского района Новосибирской области  от 31.08.2016 № 106 "О внесении в постановление администрации Шайдуровского  сельсовета Сузунского района Новосибирской области  от 10.12.2014 № 121 "Об утверждении </w:t>
      </w:r>
      <w:r w:rsidRPr="000A4C59">
        <w:rPr>
          <w:bCs/>
          <w:color w:val="000000"/>
          <w:sz w:val="28"/>
          <w:szCs w:val="28"/>
        </w:rPr>
        <w:t xml:space="preserve"> </w:t>
      </w:r>
      <w:r w:rsidRPr="000A4C59">
        <w:rPr>
          <w:sz w:val="28"/>
          <w:szCs w:val="28"/>
        </w:rPr>
        <w:t>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w:t>
      </w:r>
      <w:r w:rsidRPr="000A4C59">
        <w:rPr>
          <w:b/>
          <w:sz w:val="28"/>
          <w:szCs w:val="28"/>
        </w:rPr>
        <w:t xml:space="preserve"> </w:t>
      </w:r>
      <w:r w:rsidRPr="000A4C59">
        <w:rPr>
          <w:sz w:val="28"/>
          <w:szCs w:val="28"/>
        </w:rPr>
        <w:t>на территории Шайдуровского  сельсовета Сузунского района Новосибирской области ".</w:t>
      </w:r>
    </w:p>
    <w:p w:rsidR="00DA3D9F" w:rsidRPr="000A4C59" w:rsidRDefault="00DA3D9F" w:rsidP="00F85D1C">
      <w:pPr>
        <w:numPr>
          <w:ilvl w:val="0"/>
          <w:numId w:val="10"/>
        </w:numPr>
        <w:spacing w:line="0" w:lineRule="atLeast"/>
        <w:ind w:left="0" w:firstLine="567"/>
        <w:jc w:val="both"/>
        <w:rPr>
          <w:sz w:val="28"/>
          <w:szCs w:val="28"/>
        </w:rPr>
      </w:pPr>
      <w:r w:rsidRPr="000A4C59">
        <w:rPr>
          <w:sz w:val="28"/>
          <w:szCs w:val="28"/>
        </w:rPr>
        <w:lastRenderedPageBreak/>
        <w:t>Опубликовать настоящее постановление в информационном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DA3D9F" w:rsidRPr="000A4C59" w:rsidRDefault="00DA3D9F" w:rsidP="00F85D1C">
      <w:pPr>
        <w:numPr>
          <w:ilvl w:val="0"/>
          <w:numId w:val="10"/>
        </w:numPr>
        <w:spacing w:line="0" w:lineRule="atLeast"/>
        <w:ind w:left="0" w:firstLine="567"/>
        <w:jc w:val="both"/>
        <w:rPr>
          <w:sz w:val="28"/>
          <w:szCs w:val="28"/>
        </w:rPr>
      </w:pPr>
      <w:r w:rsidRPr="000A4C59">
        <w:rPr>
          <w:sz w:val="28"/>
          <w:szCs w:val="28"/>
        </w:rPr>
        <w:t xml:space="preserve">Контроль за исполнением настоящего постановления оставляю за собой. </w:t>
      </w:r>
    </w:p>
    <w:p w:rsidR="00DA3D9F" w:rsidRPr="000A4C59" w:rsidRDefault="00DA3D9F" w:rsidP="00DA3D9F">
      <w:pPr>
        <w:spacing w:line="0" w:lineRule="atLeast"/>
        <w:jc w:val="both"/>
        <w:rPr>
          <w:sz w:val="28"/>
          <w:szCs w:val="28"/>
        </w:rPr>
      </w:pPr>
    </w:p>
    <w:p w:rsidR="00DA3D9F" w:rsidRPr="000A4C59" w:rsidRDefault="00DA3D9F" w:rsidP="00DA3D9F">
      <w:pPr>
        <w:spacing w:line="0" w:lineRule="atLeast"/>
        <w:jc w:val="both"/>
        <w:rPr>
          <w:sz w:val="28"/>
          <w:szCs w:val="28"/>
        </w:rPr>
      </w:pPr>
    </w:p>
    <w:p w:rsidR="00DA3D9F" w:rsidRPr="000A4C59" w:rsidRDefault="00DA3D9F" w:rsidP="00DA3D9F">
      <w:pPr>
        <w:spacing w:line="0" w:lineRule="atLeast"/>
        <w:jc w:val="both"/>
        <w:rPr>
          <w:sz w:val="28"/>
          <w:szCs w:val="28"/>
        </w:rPr>
      </w:pPr>
      <w:r w:rsidRPr="000A4C59">
        <w:rPr>
          <w:sz w:val="28"/>
          <w:szCs w:val="28"/>
        </w:rPr>
        <w:t xml:space="preserve">Глава   Шайдуровского  сельсовета </w:t>
      </w:r>
    </w:p>
    <w:p w:rsidR="00DA3D9F" w:rsidRDefault="00DA3D9F" w:rsidP="00DA3D9F">
      <w:pPr>
        <w:spacing w:line="0" w:lineRule="atLeast"/>
        <w:jc w:val="both"/>
        <w:rPr>
          <w:sz w:val="28"/>
          <w:szCs w:val="28"/>
        </w:rPr>
      </w:pPr>
      <w:r w:rsidRPr="000A4C59">
        <w:rPr>
          <w:sz w:val="28"/>
          <w:szCs w:val="28"/>
        </w:rPr>
        <w:t xml:space="preserve">Сузунского района  Новосибирской области                                           Д.Г.Сизов    </w:t>
      </w: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822027" w:rsidRDefault="00822027" w:rsidP="00DA3D9F">
      <w:pPr>
        <w:spacing w:line="0" w:lineRule="atLeast"/>
        <w:jc w:val="both"/>
        <w:rPr>
          <w:sz w:val="28"/>
          <w:szCs w:val="28"/>
        </w:rPr>
      </w:pPr>
    </w:p>
    <w:p w:rsidR="00822027" w:rsidRDefault="00822027"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Default="00DA3D9F" w:rsidP="00DA3D9F">
      <w:pPr>
        <w:spacing w:line="0" w:lineRule="atLeast"/>
        <w:jc w:val="both"/>
        <w:rPr>
          <w:sz w:val="28"/>
          <w:szCs w:val="28"/>
        </w:rPr>
      </w:pPr>
    </w:p>
    <w:p w:rsidR="00DA3D9F" w:rsidRPr="000A4C59" w:rsidRDefault="00DA3D9F" w:rsidP="00DA3D9F">
      <w:pPr>
        <w:spacing w:line="0" w:lineRule="atLeast"/>
        <w:jc w:val="both"/>
        <w:rPr>
          <w:sz w:val="28"/>
          <w:szCs w:val="28"/>
        </w:rPr>
      </w:pPr>
      <w:r w:rsidRPr="000A4C59">
        <w:rPr>
          <w:sz w:val="28"/>
          <w:szCs w:val="28"/>
        </w:rPr>
        <w:t xml:space="preserve">                                         </w:t>
      </w:r>
    </w:p>
    <w:p w:rsidR="00DA3D9F" w:rsidRPr="000A4C59" w:rsidRDefault="00DA3D9F" w:rsidP="00DA3D9F">
      <w:pPr>
        <w:spacing w:line="0" w:lineRule="atLeast"/>
        <w:rPr>
          <w:b/>
          <w:sz w:val="28"/>
          <w:szCs w:val="28"/>
        </w:rPr>
      </w:pPr>
    </w:p>
    <w:p w:rsidR="00DA3D9F" w:rsidRPr="000A4C59" w:rsidRDefault="00DA3D9F" w:rsidP="00DA3D9F">
      <w:pPr>
        <w:spacing w:line="0" w:lineRule="atLeast"/>
        <w:jc w:val="right"/>
        <w:rPr>
          <w:sz w:val="28"/>
          <w:szCs w:val="28"/>
        </w:rPr>
      </w:pPr>
      <w:r w:rsidRPr="000A4C59">
        <w:rPr>
          <w:sz w:val="28"/>
          <w:szCs w:val="28"/>
        </w:rPr>
        <w:lastRenderedPageBreak/>
        <w:t>Утвержден постановлением</w:t>
      </w:r>
    </w:p>
    <w:p w:rsidR="00DA3D9F" w:rsidRPr="000A4C59" w:rsidRDefault="00DA3D9F" w:rsidP="00DA3D9F">
      <w:pPr>
        <w:spacing w:line="0" w:lineRule="atLeast"/>
        <w:jc w:val="right"/>
        <w:rPr>
          <w:sz w:val="28"/>
          <w:szCs w:val="28"/>
        </w:rPr>
      </w:pPr>
      <w:r w:rsidRPr="000A4C59">
        <w:rPr>
          <w:sz w:val="28"/>
          <w:szCs w:val="28"/>
        </w:rPr>
        <w:t>администрации Шайдуровского сельсовета</w:t>
      </w:r>
    </w:p>
    <w:p w:rsidR="00DA3D9F" w:rsidRPr="000A4C59" w:rsidRDefault="00DA3D9F" w:rsidP="00DA3D9F">
      <w:pPr>
        <w:spacing w:line="0" w:lineRule="atLeast"/>
        <w:jc w:val="right"/>
        <w:rPr>
          <w:sz w:val="28"/>
          <w:szCs w:val="28"/>
        </w:rPr>
      </w:pPr>
      <w:r w:rsidRPr="000A4C59">
        <w:rPr>
          <w:sz w:val="28"/>
          <w:szCs w:val="28"/>
        </w:rPr>
        <w:t xml:space="preserve">Сузунского района </w:t>
      </w:r>
    </w:p>
    <w:p w:rsidR="00DA3D9F" w:rsidRPr="000A4C59" w:rsidRDefault="00DA3D9F" w:rsidP="00DA3D9F">
      <w:pPr>
        <w:spacing w:line="0" w:lineRule="atLeast"/>
        <w:jc w:val="right"/>
        <w:rPr>
          <w:sz w:val="28"/>
          <w:szCs w:val="28"/>
        </w:rPr>
      </w:pPr>
      <w:r w:rsidRPr="000A4C59">
        <w:rPr>
          <w:sz w:val="28"/>
          <w:szCs w:val="28"/>
        </w:rPr>
        <w:t>Новосибирской области</w:t>
      </w:r>
    </w:p>
    <w:p w:rsidR="00DA3D9F" w:rsidRPr="000A4C59" w:rsidRDefault="00DA3D9F" w:rsidP="00DA3D9F">
      <w:pPr>
        <w:spacing w:line="0" w:lineRule="atLeast"/>
        <w:jc w:val="right"/>
        <w:rPr>
          <w:b/>
          <w:sz w:val="28"/>
          <w:szCs w:val="28"/>
        </w:rPr>
      </w:pPr>
      <w:r w:rsidRPr="000A4C59">
        <w:rPr>
          <w:sz w:val="28"/>
          <w:szCs w:val="28"/>
        </w:rPr>
        <w:t>от «__» ______2017</w:t>
      </w:r>
    </w:p>
    <w:p w:rsidR="00DA3D9F" w:rsidRPr="000A4C59" w:rsidRDefault="00DA3D9F" w:rsidP="00DA3D9F">
      <w:pPr>
        <w:spacing w:line="0" w:lineRule="atLeast"/>
        <w:jc w:val="center"/>
        <w:rPr>
          <w:b/>
          <w:sz w:val="28"/>
          <w:szCs w:val="28"/>
        </w:rPr>
      </w:pPr>
    </w:p>
    <w:p w:rsidR="00DA3D9F" w:rsidRPr="000A4C59" w:rsidRDefault="00DA3D9F" w:rsidP="00DA3D9F">
      <w:pPr>
        <w:spacing w:line="0" w:lineRule="atLeast"/>
        <w:rPr>
          <w:b/>
          <w:sz w:val="28"/>
          <w:szCs w:val="28"/>
        </w:rPr>
      </w:pPr>
    </w:p>
    <w:p w:rsidR="00DA3D9F" w:rsidRPr="000A4C59" w:rsidRDefault="00DA3D9F" w:rsidP="00DA3D9F">
      <w:pPr>
        <w:spacing w:line="0" w:lineRule="atLeast"/>
        <w:jc w:val="center"/>
        <w:rPr>
          <w:b/>
          <w:sz w:val="28"/>
          <w:szCs w:val="28"/>
        </w:rPr>
      </w:pPr>
      <w:r w:rsidRPr="000A4C59">
        <w:rPr>
          <w:b/>
          <w:sz w:val="28"/>
          <w:szCs w:val="28"/>
        </w:rPr>
        <w:t xml:space="preserve"> АДМИНИСТРАТИВНЫЙ РЕГЛАМЕНТ</w:t>
      </w:r>
    </w:p>
    <w:p w:rsidR="00DA3D9F" w:rsidRPr="000A4C59" w:rsidRDefault="00DA3D9F" w:rsidP="00DA3D9F">
      <w:pPr>
        <w:spacing w:line="0" w:lineRule="atLeast"/>
        <w:jc w:val="center"/>
        <w:rPr>
          <w:b/>
          <w:sz w:val="28"/>
          <w:szCs w:val="28"/>
        </w:rPr>
      </w:pPr>
      <w:r w:rsidRPr="000A4C59">
        <w:rPr>
          <w:b/>
          <w:sz w:val="28"/>
          <w:szCs w:val="28"/>
        </w:rPr>
        <w:t>осуществления муниципального контроля за соблюдением законодательства в области розничной продажи алкогольной продукции на территории Шайдуровского   сельсовета Сузунского района Новосибирской области</w:t>
      </w:r>
    </w:p>
    <w:p w:rsidR="00DA3D9F" w:rsidRPr="000A4C59" w:rsidRDefault="00DA3D9F" w:rsidP="00DA3D9F">
      <w:pPr>
        <w:spacing w:line="0" w:lineRule="atLeast"/>
        <w:jc w:val="center"/>
        <w:rPr>
          <w:b/>
          <w:sz w:val="28"/>
          <w:szCs w:val="28"/>
        </w:rPr>
      </w:pPr>
    </w:p>
    <w:p w:rsidR="00DA3D9F" w:rsidRPr="000A4C59" w:rsidRDefault="00DA3D9F" w:rsidP="00DA3D9F">
      <w:pPr>
        <w:tabs>
          <w:tab w:val="left" w:pos="3686"/>
        </w:tabs>
        <w:suppressAutoHyphens/>
        <w:spacing w:line="0" w:lineRule="atLeast"/>
        <w:jc w:val="center"/>
        <w:rPr>
          <w:b/>
          <w:sz w:val="28"/>
          <w:szCs w:val="28"/>
        </w:rPr>
      </w:pPr>
      <w:r w:rsidRPr="000A4C59">
        <w:rPr>
          <w:b/>
          <w:sz w:val="28"/>
          <w:szCs w:val="28"/>
        </w:rPr>
        <w:t>1. Общие положения</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1. 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на территории Шайдуровского сельсовета Сузунского района Новосибирской области (далее – муниципальное образование) 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Шайдуровского сельсовета Сузунского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Pr="000A4C59">
        <w:rPr>
          <w:rFonts w:ascii="Times New Roman" w:hAnsi="Times New Roman"/>
          <w:i/>
          <w:sz w:val="28"/>
          <w:szCs w:val="28"/>
        </w:rPr>
        <w:t xml:space="preserve"> </w:t>
      </w:r>
      <w:r w:rsidRPr="000A4C59">
        <w:rPr>
          <w:rFonts w:ascii="Times New Roman" w:hAnsi="Times New Roman"/>
          <w:sz w:val="28"/>
          <w:szCs w:val="28"/>
        </w:rPr>
        <w:t>Шайдуровского  сельсовета Сузунского района Новосибирской области (далее – администрация муниципального образования), осуществляющей муниципальный контроль, а также ее должностных лиц.</w:t>
      </w:r>
    </w:p>
    <w:p w:rsidR="00DA3D9F" w:rsidRPr="000A4C59" w:rsidRDefault="00DA3D9F" w:rsidP="00DA3D9F">
      <w:pPr>
        <w:suppressAutoHyphens/>
        <w:spacing w:line="0" w:lineRule="atLeast"/>
        <w:ind w:firstLine="709"/>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Наименование муниципального контроля</w:t>
      </w:r>
    </w:p>
    <w:p w:rsidR="00DA3D9F" w:rsidRPr="000A4C59" w:rsidRDefault="00DA3D9F" w:rsidP="00DA3D9F">
      <w:pPr>
        <w:suppressAutoHyphens/>
        <w:spacing w:line="0" w:lineRule="atLeast"/>
        <w:ind w:firstLine="709"/>
        <w:jc w:val="both"/>
        <w:rPr>
          <w:sz w:val="28"/>
          <w:szCs w:val="28"/>
        </w:rPr>
      </w:pPr>
      <w:r w:rsidRPr="000A4C59">
        <w:rPr>
          <w:sz w:val="28"/>
          <w:szCs w:val="28"/>
        </w:rPr>
        <w:t>2. Наименование муниципального контроля – муниципальный контроль за соблюдением законодательства в области розничной продажи алкогольной продукции на территории муниципального образования.</w:t>
      </w:r>
    </w:p>
    <w:p w:rsidR="00DA3D9F" w:rsidRPr="000A4C59" w:rsidRDefault="00DA3D9F" w:rsidP="00DA3D9F">
      <w:pPr>
        <w:suppressAutoHyphens/>
        <w:spacing w:line="0" w:lineRule="atLeast"/>
        <w:ind w:firstLine="709"/>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Наименование органа местного самоуправления, осуществляющего муниципальный контроль</w:t>
      </w:r>
    </w:p>
    <w:p w:rsidR="00DA3D9F" w:rsidRPr="000A4C59" w:rsidRDefault="00DA3D9F" w:rsidP="00DA3D9F">
      <w:pPr>
        <w:suppressAutoHyphens/>
        <w:spacing w:line="0" w:lineRule="atLeast"/>
        <w:ind w:firstLine="709"/>
        <w:jc w:val="both"/>
        <w:rPr>
          <w:sz w:val="28"/>
          <w:szCs w:val="28"/>
        </w:rPr>
      </w:pPr>
      <w:r w:rsidRPr="000A4C59">
        <w:rPr>
          <w:sz w:val="28"/>
          <w:szCs w:val="28"/>
        </w:rPr>
        <w:t>3. Муниципальный контроль осуществляет администрация муниципального образования.</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t xml:space="preserve"> Адрес органа осуществляющего муниципальный контроль:</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t>632425, Новосибирская область, Сузунский район, с. Шайдурово, ул. Выглазова, 83;</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t>Тел/факс: 8(383 46) 46248/: 8(383 46) 46244;</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lang w:val="en-US"/>
        </w:rPr>
        <w:t>Email</w:t>
      </w:r>
      <w:r w:rsidRPr="000A4C59">
        <w:rPr>
          <w:sz w:val="28"/>
          <w:szCs w:val="28"/>
        </w:rPr>
        <w:t xml:space="preserve">: </w:t>
      </w:r>
      <w:r w:rsidRPr="000A4C59">
        <w:rPr>
          <w:sz w:val="28"/>
          <w:szCs w:val="28"/>
          <w:lang w:val="en-US"/>
        </w:rPr>
        <w:t>shajdur</w:t>
      </w:r>
      <w:r w:rsidRPr="00DA3D9F">
        <w:rPr>
          <w:sz w:val="28"/>
          <w:szCs w:val="28"/>
        </w:rPr>
        <w:t>@</w:t>
      </w:r>
      <w:r w:rsidRPr="000A4C59">
        <w:rPr>
          <w:sz w:val="28"/>
          <w:szCs w:val="28"/>
          <w:lang w:val="en-US"/>
        </w:rPr>
        <w:t>suzunadm</w:t>
      </w:r>
      <w:r w:rsidRPr="00DA3D9F">
        <w:rPr>
          <w:sz w:val="28"/>
          <w:szCs w:val="28"/>
        </w:rPr>
        <w:t>.</w:t>
      </w:r>
      <w:r w:rsidRPr="000A4C59">
        <w:rPr>
          <w:sz w:val="28"/>
          <w:szCs w:val="28"/>
          <w:lang w:val="en-US"/>
        </w:rPr>
        <w:t>ru</w:t>
      </w:r>
      <w:r w:rsidRPr="000A4C59">
        <w:rPr>
          <w:sz w:val="28"/>
          <w:szCs w:val="28"/>
        </w:rPr>
        <w:t>.</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t>Время работы:</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t>С понедельника по четверг</w:t>
      </w:r>
      <w:r>
        <w:rPr>
          <w:sz w:val="28"/>
          <w:szCs w:val="28"/>
        </w:rPr>
        <w:t>:</w:t>
      </w:r>
      <w:r w:rsidRPr="000A4C59">
        <w:rPr>
          <w:sz w:val="28"/>
          <w:szCs w:val="28"/>
        </w:rPr>
        <w:t xml:space="preserve"> с 09-00 до 17-00;</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lastRenderedPageBreak/>
        <w:t>пятницу с 09-00 до 16-00, обед с 13-00 до 14-00.</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t>Суббота, воскресенье  - выходной.</w:t>
      </w:r>
    </w:p>
    <w:p w:rsidR="00DA3D9F" w:rsidRPr="000A4C59" w:rsidRDefault="00DA3D9F" w:rsidP="00DA3D9F">
      <w:pPr>
        <w:spacing w:line="0" w:lineRule="atLeast"/>
        <w:jc w:val="both"/>
        <w:rPr>
          <w:sz w:val="28"/>
          <w:szCs w:val="28"/>
        </w:rPr>
      </w:pPr>
      <w:r>
        <w:rPr>
          <w:sz w:val="28"/>
          <w:szCs w:val="28"/>
        </w:rPr>
        <w:t xml:space="preserve">       </w:t>
      </w:r>
      <w:r w:rsidRPr="000A4C59">
        <w:rPr>
          <w:sz w:val="28"/>
          <w:szCs w:val="28"/>
        </w:rPr>
        <w:t>Адрес официального сайта администр</w:t>
      </w:r>
      <w:r>
        <w:rPr>
          <w:sz w:val="28"/>
          <w:szCs w:val="28"/>
        </w:rPr>
        <w:t>ации муниципального образования:</w:t>
      </w:r>
    </w:p>
    <w:p w:rsidR="00DA3D9F" w:rsidRPr="000A4C59" w:rsidRDefault="00C06E7F" w:rsidP="00DA3D9F">
      <w:pPr>
        <w:suppressAutoHyphens/>
        <w:spacing w:line="0" w:lineRule="atLeast"/>
        <w:ind w:firstLine="709"/>
        <w:jc w:val="both"/>
        <w:rPr>
          <w:sz w:val="28"/>
          <w:szCs w:val="28"/>
        </w:rPr>
      </w:pPr>
      <w:hyperlink r:id="rId103" w:history="1">
        <w:r w:rsidR="00DA3D9F" w:rsidRPr="000A4C59">
          <w:rPr>
            <w:rStyle w:val="af1"/>
            <w:sz w:val="28"/>
            <w:szCs w:val="28"/>
            <w:lang w:val="en-US"/>
          </w:rPr>
          <w:t>http</w:t>
        </w:r>
        <w:r w:rsidR="00DA3D9F" w:rsidRPr="000A4C59">
          <w:rPr>
            <w:rStyle w:val="af1"/>
            <w:sz w:val="28"/>
            <w:szCs w:val="28"/>
          </w:rPr>
          <w:t>://</w:t>
        </w:r>
        <w:r w:rsidR="00DA3D9F" w:rsidRPr="000A4C59">
          <w:rPr>
            <w:rStyle w:val="af1"/>
            <w:sz w:val="28"/>
            <w:szCs w:val="28"/>
            <w:lang w:val="en-US"/>
          </w:rPr>
          <w:t>shaydurowo</w:t>
        </w:r>
        <w:r w:rsidR="00DA3D9F" w:rsidRPr="000A4C59">
          <w:rPr>
            <w:rStyle w:val="af1"/>
            <w:sz w:val="28"/>
            <w:szCs w:val="28"/>
          </w:rPr>
          <w:t>.</w:t>
        </w:r>
        <w:r w:rsidR="00DA3D9F" w:rsidRPr="000A4C59">
          <w:rPr>
            <w:rStyle w:val="af1"/>
            <w:sz w:val="28"/>
            <w:szCs w:val="28"/>
            <w:lang w:val="en-US"/>
          </w:rPr>
          <w:t>ru</w:t>
        </w:r>
      </w:hyperlink>
      <w:r w:rsidR="00DA3D9F" w:rsidRPr="000A4C59">
        <w:rPr>
          <w:sz w:val="28"/>
          <w:szCs w:val="28"/>
        </w:rPr>
        <w:t>;</w:t>
      </w:r>
    </w:p>
    <w:p w:rsidR="00DA3D9F" w:rsidRPr="000A4C59" w:rsidRDefault="00DA3D9F" w:rsidP="00DA3D9F">
      <w:pPr>
        <w:suppressAutoHyphens/>
        <w:spacing w:line="0" w:lineRule="atLeast"/>
        <w:jc w:val="center"/>
        <w:rPr>
          <w:sz w:val="28"/>
          <w:szCs w:val="28"/>
        </w:rPr>
      </w:pPr>
      <w:r w:rsidRPr="000A4C59">
        <w:rPr>
          <w:sz w:val="28"/>
          <w:szCs w:val="28"/>
        </w:rPr>
        <w:t>Перечень нормативных правовых актов,</w:t>
      </w:r>
    </w:p>
    <w:p w:rsidR="00DA3D9F" w:rsidRPr="000A4C59" w:rsidRDefault="00DA3D9F" w:rsidP="00DA3D9F">
      <w:pPr>
        <w:suppressAutoHyphens/>
        <w:spacing w:line="0" w:lineRule="atLeast"/>
        <w:jc w:val="center"/>
        <w:rPr>
          <w:sz w:val="28"/>
          <w:szCs w:val="28"/>
        </w:rPr>
      </w:pPr>
      <w:r w:rsidRPr="000A4C59">
        <w:rPr>
          <w:sz w:val="28"/>
          <w:szCs w:val="28"/>
        </w:rPr>
        <w:t>регулирующих осуществление муниципального контроля</w:t>
      </w:r>
    </w:p>
    <w:p w:rsidR="00DA3D9F" w:rsidRPr="000A4C59" w:rsidRDefault="00DA3D9F" w:rsidP="00DA3D9F">
      <w:pPr>
        <w:suppressAutoHyphens/>
        <w:spacing w:line="0" w:lineRule="atLeast"/>
        <w:ind w:firstLine="709"/>
        <w:jc w:val="both"/>
        <w:rPr>
          <w:sz w:val="28"/>
          <w:szCs w:val="28"/>
        </w:rPr>
      </w:pPr>
      <w:r w:rsidRPr="000A4C59">
        <w:rPr>
          <w:sz w:val="28"/>
          <w:szCs w:val="28"/>
        </w:rPr>
        <w:t>4. Муниципальный контроль осуществляется в соответствии с:</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законом Новосибирской области от 07.10.2011 № 130-ОЗ</w:t>
      </w:r>
      <w:r w:rsidRPr="000A4C59">
        <w:rPr>
          <w:sz w:val="28"/>
          <w:szCs w:val="28"/>
        </w:rPr>
        <w:br/>
        <w:t>«О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(принят постановлением Законодательного Собрания Новосибирской области от 29.09.2011 № 130-ЗС) («Ведомости Законодательного Собрания Новосибирской области», № 51, 14.10.2011; «Советская Сибирь», № 193, 14.10.2011);</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постановлением Правительства Новосибирской области от 22.02.2013 № 64-п «О розничной продаже алкогольной продукции» (Официальный сайт Правительства Новосибирской области http://www.adm.nso.ru, 22.02.2013);</w:t>
      </w:r>
    </w:p>
    <w:p w:rsidR="00DA3D9F" w:rsidRPr="000A4C59" w:rsidRDefault="00DA3D9F" w:rsidP="00DA3D9F">
      <w:pPr>
        <w:suppressAutoHyphens/>
        <w:autoSpaceDE w:val="0"/>
        <w:autoSpaceDN w:val="0"/>
        <w:adjustRightInd w:val="0"/>
        <w:spacing w:line="0" w:lineRule="atLeast"/>
        <w:ind w:firstLine="720"/>
        <w:jc w:val="both"/>
        <w:rPr>
          <w:sz w:val="28"/>
          <w:szCs w:val="28"/>
        </w:rPr>
      </w:pPr>
      <w:r w:rsidRPr="000A4C59">
        <w:rPr>
          <w:sz w:val="28"/>
          <w:szCs w:val="28"/>
        </w:rPr>
        <w:t xml:space="preserve">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w:t>
      </w:r>
      <w:r w:rsidRPr="000A4C59">
        <w:rPr>
          <w:sz w:val="28"/>
          <w:szCs w:val="28"/>
        </w:rPr>
        <w:lastRenderedPageBreak/>
        <w:t>сферах деятельности» (Официальный сайт Правительства Новосибирской области http://www.adm.nso.ru, 03.07.2012, «Советская Сибирь», № 122, 10.07.2012);</w:t>
      </w:r>
    </w:p>
    <w:p w:rsidR="00DA3D9F" w:rsidRPr="000A4C59" w:rsidRDefault="00DA3D9F" w:rsidP="00DA3D9F">
      <w:pPr>
        <w:spacing w:line="0" w:lineRule="atLeast"/>
        <w:ind w:firstLine="720"/>
        <w:jc w:val="both"/>
        <w:rPr>
          <w:sz w:val="28"/>
          <w:szCs w:val="28"/>
        </w:rPr>
      </w:pPr>
      <w:r w:rsidRPr="000A4C59">
        <w:rPr>
          <w:sz w:val="28"/>
          <w:szCs w:val="28"/>
        </w:rPr>
        <w:t>Уставом</w:t>
      </w:r>
      <w:r w:rsidRPr="000A4C59">
        <w:rPr>
          <w:i/>
          <w:sz w:val="28"/>
          <w:szCs w:val="28"/>
        </w:rPr>
        <w:t xml:space="preserve"> </w:t>
      </w:r>
      <w:r w:rsidRPr="000A4C59">
        <w:rPr>
          <w:sz w:val="28"/>
          <w:szCs w:val="28"/>
        </w:rPr>
        <w:t xml:space="preserve">муниципального образования; </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Предмет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Pr="000A4C59">
        <w:rPr>
          <w:sz w:val="28"/>
          <w:szCs w:val="28"/>
        </w:rPr>
        <w:t>муниципального образования по вопросам организации и осуществления розничной продажи алкогольной продукции.</w:t>
      </w:r>
    </w:p>
    <w:p w:rsidR="00DA3D9F" w:rsidRPr="000A4C59" w:rsidRDefault="00DA3D9F" w:rsidP="00DA3D9F">
      <w:pPr>
        <w:suppressAutoHyphens/>
        <w:autoSpaceDE w:val="0"/>
        <w:autoSpaceDN w:val="0"/>
        <w:adjustRightInd w:val="0"/>
        <w:spacing w:line="0" w:lineRule="atLeast"/>
        <w:ind w:firstLine="709"/>
        <w:jc w:val="both"/>
        <w:rPr>
          <w:sz w:val="28"/>
          <w:szCs w:val="28"/>
          <w:lang w:eastAsia="en-US"/>
        </w:rPr>
      </w:pPr>
    </w:p>
    <w:p w:rsidR="00DA3D9F" w:rsidRPr="000A4C59" w:rsidRDefault="00DA3D9F" w:rsidP="00DA3D9F">
      <w:pPr>
        <w:suppressAutoHyphens/>
        <w:spacing w:line="0" w:lineRule="atLeast"/>
        <w:jc w:val="center"/>
        <w:rPr>
          <w:sz w:val="28"/>
          <w:szCs w:val="28"/>
        </w:rPr>
      </w:pPr>
      <w:r w:rsidRPr="000A4C59">
        <w:rPr>
          <w:sz w:val="28"/>
          <w:szCs w:val="28"/>
        </w:rPr>
        <w:t>Права и обязанности должностных лиц</w:t>
      </w:r>
    </w:p>
    <w:p w:rsidR="00DA3D9F" w:rsidRPr="000A4C59" w:rsidRDefault="00DA3D9F" w:rsidP="00DA3D9F">
      <w:pPr>
        <w:suppressAutoHyphens/>
        <w:spacing w:line="0" w:lineRule="atLeast"/>
        <w:jc w:val="center"/>
        <w:rPr>
          <w:sz w:val="28"/>
          <w:szCs w:val="28"/>
        </w:rPr>
      </w:pPr>
      <w:r w:rsidRPr="000A4C59">
        <w:rPr>
          <w:sz w:val="28"/>
          <w:szCs w:val="28"/>
        </w:rPr>
        <w:t>органа местного самоуправления при осуществлении</w:t>
      </w:r>
    </w:p>
    <w:p w:rsidR="00DA3D9F" w:rsidRPr="000A4C59" w:rsidRDefault="00DA3D9F" w:rsidP="00DA3D9F">
      <w:pPr>
        <w:suppressAutoHyphens/>
        <w:spacing w:line="0" w:lineRule="atLeast"/>
        <w:jc w:val="center"/>
        <w:rPr>
          <w:sz w:val="28"/>
          <w:szCs w:val="28"/>
        </w:rPr>
      </w:pPr>
      <w:r w:rsidRPr="000A4C59">
        <w:rPr>
          <w:sz w:val="28"/>
          <w:szCs w:val="28"/>
        </w:rPr>
        <w:t>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lang w:eastAsia="en-US"/>
        </w:rPr>
      </w:pPr>
      <w:r w:rsidRPr="000A4C59">
        <w:rPr>
          <w:sz w:val="28"/>
          <w:szCs w:val="28"/>
          <w:lang w:eastAsia="en-US"/>
        </w:rPr>
        <w:t xml:space="preserve">6. При осуществлении мероприятий по муниципальному контролю должностные лица администрации </w:t>
      </w:r>
      <w:r w:rsidRPr="000A4C59">
        <w:rPr>
          <w:sz w:val="28"/>
          <w:szCs w:val="28"/>
        </w:rPr>
        <w:t>муниципального образования</w:t>
      </w:r>
      <w:r w:rsidRPr="000A4C59">
        <w:rPr>
          <w:sz w:val="28"/>
          <w:szCs w:val="28"/>
          <w:lang w:eastAsia="en-US"/>
        </w:rPr>
        <w:t xml:space="preserve">, уполномоченные на осуществление муниципального контроля имеют право: </w:t>
      </w:r>
    </w:p>
    <w:p w:rsidR="00DA3D9F" w:rsidRPr="000A4C59" w:rsidRDefault="00DA3D9F" w:rsidP="00DA3D9F">
      <w:pPr>
        <w:autoSpaceDE w:val="0"/>
        <w:autoSpaceDN w:val="0"/>
        <w:adjustRightInd w:val="0"/>
        <w:ind w:firstLine="567"/>
        <w:jc w:val="both"/>
        <w:rPr>
          <w:sz w:val="28"/>
          <w:szCs w:val="28"/>
        </w:rPr>
      </w:pPr>
      <w:r w:rsidRPr="000A4C59">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DA3D9F" w:rsidRPr="000A4C59" w:rsidRDefault="00DA3D9F" w:rsidP="00DA3D9F">
      <w:pPr>
        <w:autoSpaceDE w:val="0"/>
        <w:autoSpaceDN w:val="0"/>
        <w:adjustRightInd w:val="0"/>
        <w:ind w:firstLine="567"/>
        <w:jc w:val="both"/>
        <w:rPr>
          <w:sz w:val="28"/>
          <w:szCs w:val="28"/>
        </w:rPr>
      </w:pPr>
      <w:r w:rsidRPr="000A4C59">
        <w:rPr>
          <w:sz w:val="28"/>
          <w:szCs w:val="28"/>
        </w:rPr>
        <w:t>- беспрепятственно по предъявлении служебного удостоверения и копии распоряжения главы муниципального образования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DA3D9F" w:rsidRPr="000A4C59" w:rsidRDefault="00DA3D9F" w:rsidP="00DA3D9F">
      <w:pPr>
        <w:autoSpaceDE w:val="0"/>
        <w:autoSpaceDN w:val="0"/>
        <w:adjustRightInd w:val="0"/>
        <w:ind w:firstLine="567"/>
        <w:jc w:val="both"/>
        <w:rPr>
          <w:sz w:val="28"/>
          <w:szCs w:val="28"/>
        </w:rPr>
      </w:pPr>
      <w:r w:rsidRPr="000A4C59">
        <w:rPr>
          <w:sz w:val="28"/>
          <w:szCs w:val="28"/>
        </w:rPr>
        <w:t>- выдавать юридическим лицам,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DA3D9F" w:rsidRPr="000A4C59" w:rsidRDefault="00DA3D9F" w:rsidP="00DA3D9F">
      <w:pPr>
        <w:autoSpaceDE w:val="0"/>
        <w:autoSpaceDN w:val="0"/>
        <w:adjustRightInd w:val="0"/>
        <w:ind w:firstLine="567"/>
        <w:jc w:val="both"/>
        <w:rPr>
          <w:sz w:val="28"/>
          <w:szCs w:val="28"/>
        </w:rPr>
      </w:pPr>
      <w:r w:rsidRPr="000A4C59">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7. При осуществлении мероприятий по муниципальному контролю должностные лица администрации  муниципального образования обязаны:</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lastRenderedPageBreak/>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w:t>
      </w:r>
      <w:r w:rsidRPr="000A4C59">
        <w:rPr>
          <w:rStyle w:val="apple-converted-space"/>
          <w:sz w:val="28"/>
          <w:szCs w:val="28"/>
        </w:rPr>
        <w:t> </w:t>
      </w:r>
      <w:r w:rsidRPr="000A4C59">
        <w:rPr>
          <w:sz w:val="28"/>
          <w:szCs w:val="28"/>
        </w:rPr>
        <w:t>частью 5 статьи 10</w:t>
      </w:r>
      <w:r w:rsidRPr="000A4C59">
        <w:rPr>
          <w:rStyle w:val="apple-converted-space"/>
          <w:sz w:val="28"/>
          <w:szCs w:val="28"/>
        </w:rPr>
        <w:t>  </w:t>
      </w:r>
      <w:r w:rsidRPr="000A4C59">
        <w:rPr>
          <w:rStyle w:val="aff2"/>
          <w:i w:val="0"/>
          <w:iCs w:val="0"/>
          <w:sz w:val="28"/>
          <w:szCs w:val="28"/>
        </w:rPr>
        <w:t>Федерального</w:t>
      </w:r>
      <w:r w:rsidRPr="000A4C59">
        <w:rPr>
          <w:rStyle w:val="apple-converted-space"/>
          <w:sz w:val="28"/>
          <w:szCs w:val="28"/>
        </w:rPr>
        <w:t> </w:t>
      </w:r>
      <w:r w:rsidRPr="000A4C59">
        <w:rPr>
          <w:rStyle w:val="aff2"/>
          <w:i w:val="0"/>
          <w:iCs w:val="0"/>
          <w:sz w:val="28"/>
          <w:szCs w:val="28"/>
        </w:rPr>
        <w:t>закона от 26.12.2008г. №294-ФЗ</w:t>
      </w:r>
      <w:r w:rsidRPr="000A4C59">
        <w:rPr>
          <w:sz w:val="28"/>
          <w:szCs w:val="28"/>
        </w:rPr>
        <w:t>, копии документа о согласовании проведения проверки;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A3D9F" w:rsidRPr="000A4C59" w:rsidRDefault="00DA3D9F" w:rsidP="00DA3D9F">
      <w:pPr>
        <w:pStyle w:val="s1"/>
        <w:spacing w:before="0" w:beforeAutospacing="0" w:after="0" w:afterAutospacing="0"/>
        <w:ind w:firstLine="567"/>
        <w:jc w:val="both"/>
        <w:rPr>
          <w:sz w:val="28"/>
          <w:szCs w:val="28"/>
        </w:rPr>
      </w:pPr>
      <w:r w:rsidRPr="000A4C59">
        <w:rPr>
          <w:sz w:val="28"/>
          <w:szCs w:val="28"/>
        </w:rPr>
        <w:t>10) соблюдать сроки проведения проверки, установленные настоящим</w:t>
      </w:r>
      <w:r w:rsidRPr="000A4C59">
        <w:rPr>
          <w:rStyle w:val="apple-converted-space"/>
          <w:sz w:val="28"/>
          <w:szCs w:val="28"/>
        </w:rPr>
        <w:t> </w:t>
      </w:r>
      <w:r w:rsidRPr="000A4C59">
        <w:rPr>
          <w:rStyle w:val="aff2"/>
          <w:i w:val="0"/>
          <w:iCs w:val="0"/>
          <w:sz w:val="28"/>
          <w:szCs w:val="28"/>
        </w:rPr>
        <w:t>Федеральным законом</w:t>
      </w:r>
      <w:r w:rsidRPr="000A4C59">
        <w:rPr>
          <w:sz w:val="28"/>
          <w:szCs w:val="28"/>
        </w:rPr>
        <w:t>;</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w:t>
      </w:r>
      <w:r w:rsidRPr="000A4C59">
        <w:rPr>
          <w:sz w:val="28"/>
          <w:szCs w:val="28"/>
        </w:rPr>
        <w:lastRenderedPageBreak/>
        <w:t>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A3D9F" w:rsidRPr="000A4C59" w:rsidRDefault="00DA3D9F" w:rsidP="00DA3D9F">
      <w:pPr>
        <w:widowControl w:val="0"/>
        <w:autoSpaceDE w:val="0"/>
        <w:autoSpaceDN w:val="0"/>
        <w:adjustRightInd w:val="0"/>
        <w:ind w:firstLine="540"/>
        <w:jc w:val="both"/>
        <w:rPr>
          <w:sz w:val="28"/>
          <w:szCs w:val="28"/>
          <w:shd w:val="clear" w:color="auto" w:fill="FFFFFF"/>
        </w:rPr>
      </w:pPr>
      <w:r w:rsidRPr="000A4C59">
        <w:rPr>
          <w:sz w:val="28"/>
          <w:szCs w:val="28"/>
        </w:rPr>
        <w:t xml:space="preserve">14) </w:t>
      </w:r>
      <w:r w:rsidRPr="000A4C59">
        <w:rPr>
          <w:sz w:val="28"/>
          <w:szCs w:val="28"/>
          <w:shd w:val="clear" w:color="auto" w:fill="FFFFFF"/>
        </w:rPr>
        <w:t>осуществлять внесение информации в единый реестр проверок в соответствии с Правилами формирования и ведения единого реестра проверок, утвержденного постановлением Правительства Российской Федерации от 28.04.2015 № 415.</w:t>
      </w:r>
    </w:p>
    <w:p w:rsidR="00DA3D9F" w:rsidRPr="000A4C59" w:rsidRDefault="00DA3D9F" w:rsidP="00DA3D9F">
      <w:pPr>
        <w:suppressAutoHyphens/>
        <w:autoSpaceDE w:val="0"/>
        <w:autoSpaceDN w:val="0"/>
        <w:adjustRightInd w:val="0"/>
        <w:ind w:firstLine="709"/>
        <w:jc w:val="both"/>
        <w:rPr>
          <w:sz w:val="28"/>
          <w:szCs w:val="28"/>
        </w:rPr>
      </w:pP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uppressAutoHyphens/>
        <w:autoSpaceDE w:val="0"/>
        <w:autoSpaceDN w:val="0"/>
        <w:adjustRightInd w:val="0"/>
        <w:spacing w:line="0" w:lineRule="atLeast"/>
        <w:jc w:val="center"/>
        <w:rPr>
          <w:sz w:val="28"/>
          <w:szCs w:val="28"/>
        </w:rPr>
      </w:pPr>
      <w:r w:rsidRPr="000A4C59">
        <w:rPr>
          <w:sz w:val="28"/>
          <w:szCs w:val="28"/>
        </w:rPr>
        <w:t xml:space="preserve">Права и обязанности юридических лиц </w:t>
      </w:r>
    </w:p>
    <w:p w:rsidR="00DA3D9F" w:rsidRPr="000A4C59" w:rsidRDefault="00DA3D9F" w:rsidP="00DA3D9F">
      <w:pPr>
        <w:suppressAutoHyphens/>
        <w:autoSpaceDE w:val="0"/>
        <w:autoSpaceDN w:val="0"/>
        <w:adjustRightInd w:val="0"/>
        <w:spacing w:line="0" w:lineRule="atLeast"/>
        <w:jc w:val="center"/>
        <w:rPr>
          <w:sz w:val="28"/>
          <w:szCs w:val="28"/>
        </w:rPr>
      </w:pPr>
      <w:r w:rsidRPr="000A4C59">
        <w:rPr>
          <w:sz w:val="28"/>
          <w:szCs w:val="28"/>
        </w:rPr>
        <w:t>и индивидуальных предпринимателей, в отношении которых</w:t>
      </w:r>
    </w:p>
    <w:p w:rsidR="00DA3D9F" w:rsidRPr="000A4C59" w:rsidRDefault="00DA3D9F" w:rsidP="00DA3D9F">
      <w:pPr>
        <w:suppressAutoHyphens/>
        <w:autoSpaceDE w:val="0"/>
        <w:autoSpaceDN w:val="0"/>
        <w:adjustRightInd w:val="0"/>
        <w:spacing w:line="0" w:lineRule="atLeast"/>
        <w:jc w:val="center"/>
        <w:rPr>
          <w:sz w:val="28"/>
          <w:szCs w:val="28"/>
        </w:rPr>
      </w:pPr>
      <w:r w:rsidRPr="000A4C59">
        <w:rPr>
          <w:sz w:val="28"/>
          <w:szCs w:val="28"/>
        </w:rPr>
        <w:t>осуществляются мероприятия по муниципальному контролю</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1) непосредственно присутствовать при проведении проверки, давать объяснения по вопросам, относящимся к предмету проверки;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w:t>
      </w:r>
      <w:r w:rsidRPr="000A4C59">
        <w:rPr>
          <w:rStyle w:val="apple-converted-space"/>
          <w:sz w:val="28"/>
          <w:szCs w:val="28"/>
        </w:rPr>
        <w:t> </w:t>
      </w:r>
      <w:r w:rsidRPr="000A4C59">
        <w:rPr>
          <w:rStyle w:val="aff2"/>
          <w:i w:val="0"/>
          <w:iCs w:val="0"/>
          <w:sz w:val="28"/>
          <w:szCs w:val="28"/>
        </w:rPr>
        <w:t>Федеральным</w:t>
      </w:r>
      <w:r w:rsidRPr="000A4C59">
        <w:rPr>
          <w:rStyle w:val="apple-converted-space"/>
          <w:sz w:val="28"/>
          <w:szCs w:val="28"/>
        </w:rPr>
        <w:t> </w:t>
      </w:r>
      <w:r w:rsidRPr="000A4C59">
        <w:rPr>
          <w:rStyle w:val="aff2"/>
          <w:i w:val="0"/>
          <w:iCs w:val="0"/>
          <w:sz w:val="28"/>
          <w:szCs w:val="28"/>
        </w:rPr>
        <w:t>законом от 26.12.2008г. №294-ФЗ</w:t>
      </w:r>
      <w:r w:rsidRPr="000A4C59">
        <w:rPr>
          <w:sz w:val="28"/>
          <w:szCs w:val="28"/>
        </w:rPr>
        <w:t>;</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104" w:anchor="/multilink/12164247/paragraph/262/number/0" w:history="1">
        <w:r w:rsidRPr="000A4C59">
          <w:rPr>
            <w:rStyle w:val="af1"/>
            <w:sz w:val="28"/>
            <w:szCs w:val="28"/>
          </w:rPr>
          <w:t>законодательством</w:t>
        </w:r>
      </w:hyperlink>
      <w:r w:rsidRPr="000A4C59">
        <w:rPr>
          <w:rStyle w:val="apple-converted-space"/>
          <w:sz w:val="28"/>
          <w:szCs w:val="28"/>
        </w:rPr>
        <w:t> </w:t>
      </w:r>
      <w:r w:rsidRPr="000A4C59">
        <w:rPr>
          <w:sz w:val="28"/>
          <w:szCs w:val="28"/>
        </w:rPr>
        <w:t>Российской Федерации;</w:t>
      </w:r>
    </w:p>
    <w:p w:rsidR="00DA3D9F" w:rsidRPr="000A4C59" w:rsidRDefault="00DA3D9F" w:rsidP="00DA3D9F">
      <w:pPr>
        <w:pStyle w:val="s1"/>
        <w:shd w:val="clear" w:color="auto" w:fill="FFFFFF"/>
        <w:spacing w:before="0" w:beforeAutospacing="0" w:after="0" w:afterAutospacing="0"/>
        <w:ind w:firstLine="567"/>
        <w:jc w:val="both"/>
        <w:rPr>
          <w:sz w:val="28"/>
          <w:szCs w:val="28"/>
        </w:rPr>
      </w:pPr>
      <w:r w:rsidRPr="000A4C59">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9. Субъекты проверок при проведении проверки обязаны:</w:t>
      </w:r>
    </w:p>
    <w:p w:rsidR="00DA3D9F" w:rsidRPr="000A4C59" w:rsidRDefault="00DA3D9F" w:rsidP="00F85D1C">
      <w:pPr>
        <w:widowControl w:val="0"/>
        <w:numPr>
          <w:ilvl w:val="0"/>
          <w:numId w:val="7"/>
        </w:numPr>
        <w:ind w:left="0" w:firstLine="567"/>
        <w:jc w:val="both"/>
        <w:rPr>
          <w:sz w:val="28"/>
          <w:szCs w:val="28"/>
        </w:rPr>
      </w:pPr>
      <w:r w:rsidRPr="000A4C59">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DA3D9F" w:rsidRPr="000A4C59" w:rsidRDefault="00DA3D9F" w:rsidP="00DA3D9F">
      <w:pPr>
        <w:autoSpaceDE w:val="0"/>
        <w:autoSpaceDN w:val="0"/>
        <w:adjustRightInd w:val="0"/>
        <w:ind w:firstLine="567"/>
        <w:jc w:val="both"/>
        <w:rPr>
          <w:sz w:val="28"/>
          <w:szCs w:val="28"/>
        </w:rPr>
      </w:pPr>
      <w:r w:rsidRPr="000A4C59">
        <w:rPr>
          <w:sz w:val="28"/>
          <w:szCs w:val="28"/>
        </w:rPr>
        <w:lastRenderedPageBreak/>
        <w:t>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DA3D9F" w:rsidRPr="000A4C59" w:rsidRDefault="00DA3D9F" w:rsidP="00DA3D9F">
      <w:pPr>
        <w:widowControl w:val="0"/>
        <w:autoSpaceDE w:val="0"/>
        <w:autoSpaceDN w:val="0"/>
        <w:adjustRightInd w:val="0"/>
        <w:spacing w:line="0" w:lineRule="atLeast"/>
        <w:ind w:firstLine="540"/>
        <w:jc w:val="both"/>
        <w:rPr>
          <w:sz w:val="28"/>
          <w:szCs w:val="28"/>
        </w:rPr>
      </w:pPr>
      <w:r w:rsidRPr="000A4C59">
        <w:rPr>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DA3D9F" w:rsidRPr="000A4C59" w:rsidRDefault="00DA3D9F" w:rsidP="00DA3D9F">
      <w:pPr>
        <w:suppressAutoHyphens/>
        <w:spacing w:line="0" w:lineRule="atLeast"/>
        <w:ind w:firstLine="709"/>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Описание результата</w:t>
      </w:r>
    </w:p>
    <w:p w:rsidR="00DA3D9F" w:rsidRPr="000A4C59" w:rsidRDefault="00DA3D9F" w:rsidP="00DA3D9F">
      <w:pPr>
        <w:suppressAutoHyphens/>
        <w:spacing w:line="0" w:lineRule="atLeast"/>
        <w:jc w:val="center"/>
        <w:rPr>
          <w:sz w:val="28"/>
          <w:szCs w:val="28"/>
        </w:rPr>
      </w:pPr>
      <w:r w:rsidRPr="000A4C59">
        <w:rPr>
          <w:sz w:val="28"/>
          <w:szCs w:val="28"/>
        </w:rPr>
        <w:t>осуществления муниципального контроля</w:t>
      </w:r>
    </w:p>
    <w:p w:rsidR="00DA3D9F" w:rsidRPr="000A4C59" w:rsidRDefault="00DA3D9F" w:rsidP="00DA3D9F">
      <w:pPr>
        <w:suppressAutoHyphens/>
        <w:spacing w:line="0" w:lineRule="atLeast"/>
        <w:ind w:firstLine="709"/>
        <w:jc w:val="both"/>
        <w:rPr>
          <w:sz w:val="28"/>
          <w:szCs w:val="28"/>
        </w:rPr>
      </w:pPr>
      <w:r w:rsidRPr="000A4C59">
        <w:rPr>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муниципального образования по вопросам организации и осуществления розничной продажи алкогольной продукции.</w:t>
      </w:r>
    </w:p>
    <w:p w:rsidR="00DA3D9F" w:rsidRPr="000A4C59" w:rsidRDefault="00DA3D9F" w:rsidP="00DA3D9F">
      <w:pPr>
        <w:pStyle w:val="ConsPlusNormal"/>
        <w:suppressAutoHyphens/>
        <w:spacing w:line="0" w:lineRule="atLeast"/>
        <w:ind w:firstLine="0"/>
        <w:jc w:val="center"/>
        <w:rPr>
          <w:rFonts w:ascii="Times New Roman" w:hAnsi="Times New Roman"/>
          <w:b/>
          <w:sz w:val="28"/>
          <w:szCs w:val="28"/>
        </w:rPr>
      </w:pPr>
    </w:p>
    <w:p w:rsidR="00DA3D9F" w:rsidRPr="000A4C59" w:rsidRDefault="00DA3D9F" w:rsidP="00DA3D9F">
      <w:pPr>
        <w:pStyle w:val="ConsPlusNormal"/>
        <w:suppressAutoHyphens/>
        <w:spacing w:line="0" w:lineRule="atLeast"/>
        <w:ind w:firstLine="0"/>
        <w:jc w:val="center"/>
        <w:rPr>
          <w:rFonts w:ascii="Times New Roman" w:hAnsi="Times New Roman"/>
          <w:b/>
          <w:sz w:val="28"/>
          <w:szCs w:val="28"/>
        </w:rPr>
      </w:pPr>
      <w:r w:rsidRPr="000A4C59">
        <w:rPr>
          <w:rFonts w:ascii="Times New Roman" w:hAnsi="Times New Roman"/>
          <w:b/>
          <w:sz w:val="28"/>
          <w:szCs w:val="28"/>
        </w:rPr>
        <w:t>2. Требования к порядку осуществления муниципального контроля</w:t>
      </w:r>
    </w:p>
    <w:p w:rsidR="00DA3D9F" w:rsidRPr="000A4C59" w:rsidRDefault="00DA3D9F" w:rsidP="00DA3D9F">
      <w:pPr>
        <w:pStyle w:val="ConsPlusNormal"/>
        <w:suppressAutoHyphens/>
        <w:spacing w:line="0" w:lineRule="atLeast"/>
        <w:ind w:firstLine="0"/>
        <w:jc w:val="center"/>
        <w:rPr>
          <w:rFonts w:ascii="Times New Roman" w:hAnsi="Times New Roman"/>
          <w:sz w:val="28"/>
          <w:szCs w:val="28"/>
        </w:rPr>
      </w:pPr>
      <w:r w:rsidRPr="000A4C59">
        <w:rPr>
          <w:rFonts w:ascii="Times New Roman" w:hAnsi="Times New Roman"/>
          <w:sz w:val="28"/>
          <w:szCs w:val="28"/>
        </w:rPr>
        <w:t>Порядок информирования об осуществлении</w:t>
      </w:r>
    </w:p>
    <w:p w:rsidR="00DA3D9F" w:rsidRPr="000A4C59" w:rsidRDefault="00DA3D9F" w:rsidP="00DA3D9F">
      <w:pPr>
        <w:pStyle w:val="ConsPlusNormal"/>
        <w:suppressAutoHyphens/>
        <w:spacing w:line="0" w:lineRule="atLeast"/>
        <w:ind w:firstLine="0"/>
        <w:jc w:val="center"/>
        <w:rPr>
          <w:rFonts w:ascii="Times New Roman" w:hAnsi="Times New Roman"/>
          <w:sz w:val="28"/>
          <w:szCs w:val="28"/>
        </w:rPr>
      </w:pPr>
      <w:r w:rsidRPr="000A4C59">
        <w:rPr>
          <w:rFonts w:ascii="Times New Roman" w:hAnsi="Times New Roman"/>
          <w:sz w:val="28"/>
          <w:szCs w:val="28"/>
        </w:rPr>
        <w:t>муниципального контроля</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11. Информация о месте нахождения, графике работы и контактных телефонах, адресах электронной почты муниципального образования</w:t>
      </w:r>
      <w:r w:rsidRPr="000A4C59">
        <w:rPr>
          <w:rFonts w:ascii="Times New Roman" w:hAnsi="Times New Roman"/>
          <w:i/>
          <w:sz w:val="28"/>
          <w:szCs w:val="28"/>
        </w:rPr>
        <w:t xml:space="preserve"> </w:t>
      </w:r>
      <w:r w:rsidRPr="000A4C59">
        <w:rPr>
          <w:rFonts w:ascii="Times New Roman" w:hAnsi="Times New Roman"/>
          <w:sz w:val="28"/>
          <w:szCs w:val="28"/>
        </w:rPr>
        <w:t>приводится в приложении 1 и размещается на официальном сайте муниципального образования</w:t>
      </w:r>
      <w:r w:rsidRPr="000A4C59">
        <w:rPr>
          <w:rFonts w:ascii="Times New Roman" w:hAnsi="Times New Roman"/>
          <w:i/>
          <w:sz w:val="28"/>
          <w:szCs w:val="28"/>
        </w:rPr>
        <w:t>.</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 ответах по телефону должностные лица администрации  муниципального образования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При обращении за информацией заявителя лично должностные лица  администрации муниципального образования обязаны принять его в соответствии </w:t>
      </w:r>
      <w:r w:rsidRPr="000A4C59">
        <w:rPr>
          <w:sz w:val="28"/>
          <w:szCs w:val="28"/>
        </w:rPr>
        <w:lastRenderedPageBreak/>
        <w:t xml:space="preserve">с графиком работы. Продолжительность приема при личном обращении - 15 минут. </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муниципального образования вправе продлить срок рассмотрения обращения не более чем на 30 дней, уведомив заявителя о продлении срока рассмотрения.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В письменном ответе на обращение указывается фамилия и номер телефона исполнителя. </w:t>
      </w:r>
    </w:p>
    <w:p w:rsidR="00DA3D9F" w:rsidRPr="000A4C59" w:rsidRDefault="00DA3D9F" w:rsidP="00DA3D9F">
      <w:pPr>
        <w:suppressAutoHyphens/>
        <w:autoSpaceDE w:val="0"/>
        <w:autoSpaceDN w:val="0"/>
        <w:adjustRightInd w:val="0"/>
        <w:spacing w:line="0" w:lineRule="atLeast"/>
        <w:ind w:firstLine="709"/>
        <w:jc w:val="both"/>
        <w:rPr>
          <w:iCs/>
          <w:sz w:val="28"/>
          <w:szCs w:val="28"/>
        </w:rPr>
      </w:pPr>
      <w:r w:rsidRPr="000A4C59">
        <w:rPr>
          <w:iCs/>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или почтовый адрес поддаются прочтению.</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w:t>
      </w:r>
      <w:r w:rsidRPr="000A4C59">
        <w:rPr>
          <w:sz w:val="28"/>
          <w:szCs w:val="28"/>
        </w:rPr>
        <w:lastRenderedPageBreak/>
        <w:t>должностному лицу. О данном решении уведомляется заявитель, направивший обращение.</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14. В помещениях администрации муниципального образования предусматриваются места для информирования заявителей и заполнения документов.</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Информационные стенды содержат информацию по вопросам осуществления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образцы заполнения документов;</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текст административного регламента с приложениями.</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uppressAutoHyphens/>
        <w:autoSpaceDE w:val="0"/>
        <w:autoSpaceDN w:val="0"/>
        <w:adjustRightInd w:val="0"/>
        <w:spacing w:line="0" w:lineRule="atLeast"/>
        <w:jc w:val="center"/>
        <w:rPr>
          <w:sz w:val="28"/>
          <w:szCs w:val="28"/>
        </w:rPr>
      </w:pPr>
      <w:r w:rsidRPr="000A4C59">
        <w:rPr>
          <w:sz w:val="28"/>
          <w:szCs w:val="28"/>
        </w:rPr>
        <w:t>Срок осуществления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15. Срок проведения каждой проверки при осуществлении муниципального контроля не может превышать двадцати рабочих дней.</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Плановые проверки проводятся не чаще чем один раз в три года.</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 не более чем на пятнадцать часов.</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pStyle w:val="ConsPlusNormal"/>
        <w:suppressAutoHyphens/>
        <w:spacing w:line="0" w:lineRule="atLeast"/>
        <w:ind w:firstLine="0"/>
        <w:jc w:val="center"/>
        <w:rPr>
          <w:rFonts w:ascii="Times New Roman" w:hAnsi="Times New Roman"/>
          <w:b/>
          <w:sz w:val="28"/>
          <w:szCs w:val="28"/>
        </w:rPr>
      </w:pPr>
      <w:r w:rsidRPr="000A4C59">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lastRenderedPageBreak/>
        <w:t>подготовка и утверждение ежегодных планов проведения плановых проверок;</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принятие решения о проведении проверки и подготовка к проведению проверки;</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проведение проверки и составление акта проверки;</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принятие мер при выявлении нарушений в деятельности субъекта проверки.</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Блок-схема осуществления муниципального контроля представлена в приложении 2.</w:t>
      </w:r>
    </w:p>
    <w:p w:rsidR="00DA3D9F" w:rsidRPr="000A4C59" w:rsidRDefault="00DA3D9F" w:rsidP="00DA3D9F">
      <w:pPr>
        <w:pStyle w:val="ConsPlusNormal"/>
        <w:suppressAutoHyphens/>
        <w:spacing w:line="0" w:lineRule="atLeast"/>
        <w:ind w:firstLine="0"/>
        <w:rPr>
          <w:rFonts w:ascii="Times New Roman" w:hAnsi="Times New Roman"/>
          <w:b/>
          <w:i/>
          <w:sz w:val="28"/>
          <w:szCs w:val="28"/>
        </w:rPr>
      </w:pPr>
    </w:p>
    <w:p w:rsidR="00DA3D9F" w:rsidRPr="000A4C59" w:rsidRDefault="00DA3D9F" w:rsidP="00DA3D9F">
      <w:pPr>
        <w:pStyle w:val="ConsPlusNormal"/>
        <w:suppressAutoHyphens/>
        <w:spacing w:line="0" w:lineRule="atLeast"/>
        <w:ind w:firstLine="0"/>
        <w:jc w:val="center"/>
        <w:rPr>
          <w:rFonts w:ascii="Times New Roman" w:hAnsi="Times New Roman"/>
          <w:sz w:val="28"/>
          <w:szCs w:val="28"/>
        </w:rPr>
      </w:pPr>
      <w:r w:rsidRPr="000A4C59">
        <w:rPr>
          <w:rFonts w:ascii="Times New Roman" w:hAnsi="Times New Roman"/>
          <w:sz w:val="28"/>
          <w:szCs w:val="28"/>
        </w:rPr>
        <w:t>Подготовка и утверждение ежегодных планов</w:t>
      </w:r>
    </w:p>
    <w:p w:rsidR="00DA3D9F" w:rsidRPr="000A4C59" w:rsidRDefault="00DA3D9F" w:rsidP="00DA3D9F">
      <w:pPr>
        <w:pStyle w:val="ConsPlusNormal"/>
        <w:suppressAutoHyphens/>
        <w:spacing w:line="0" w:lineRule="atLeast"/>
        <w:ind w:firstLine="0"/>
        <w:jc w:val="center"/>
        <w:rPr>
          <w:rFonts w:ascii="Times New Roman" w:hAnsi="Times New Roman"/>
          <w:sz w:val="28"/>
          <w:szCs w:val="28"/>
        </w:rPr>
      </w:pPr>
      <w:r w:rsidRPr="000A4C59">
        <w:rPr>
          <w:rFonts w:ascii="Times New Roman" w:hAnsi="Times New Roman"/>
          <w:sz w:val="28"/>
          <w:szCs w:val="28"/>
        </w:rPr>
        <w:t>проведения плановых проверок</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1) государственной регистрации юридического лица, индивидуального предпринимателя;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2) окончания проведения последней плановой проверки юридического лица, индивидуального предпринимателя;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20. 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муниципального образования по типовой </w:t>
      </w:r>
      <w:hyperlink r:id="rId105" w:history="1">
        <w:r w:rsidRPr="000A4C59">
          <w:rPr>
            <w:sz w:val="28"/>
            <w:szCs w:val="28"/>
          </w:rPr>
          <w:t>форм</w:t>
        </w:r>
      </w:hyperlink>
      <w:r w:rsidRPr="000A4C59">
        <w:rPr>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Подготовленный проект ежегодного плана проведения плановых проверок юридических лиц и индивидуальных предпринимателей согласовывается путем визирования главой  муниципального образования и до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lastRenderedPageBreak/>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муниципального образования о проведении совместных плановых проверок.</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Администрация</w:t>
      </w:r>
      <w:r w:rsidRPr="000A4C59">
        <w:rPr>
          <w:i/>
          <w:sz w:val="28"/>
          <w:szCs w:val="28"/>
        </w:rPr>
        <w:t xml:space="preserve"> </w:t>
      </w:r>
      <w:r w:rsidRPr="000A4C59">
        <w:rPr>
          <w:sz w:val="28"/>
          <w:szCs w:val="28"/>
        </w:rPr>
        <w:t>муниципального образования</w:t>
      </w:r>
      <w:r w:rsidRPr="000A4C59">
        <w:rPr>
          <w:i/>
          <w:sz w:val="28"/>
          <w:szCs w:val="28"/>
        </w:rPr>
        <w:t xml:space="preserve"> </w:t>
      </w:r>
      <w:r w:rsidRPr="000A4C59">
        <w:rPr>
          <w:sz w:val="28"/>
          <w:szCs w:val="28"/>
        </w:rPr>
        <w:t>рассматривает предложения прокуратуры Сузунского района</w:t>
      </w:r>
      <w:r w:rsidRPr="000A4C59">
        <w:rPr>
          <w:i/>
          <w:sz w:val="28"/>
          <w:szCs w:val="28"/>
        </w:rPr>
        <w:t xml:space="preserve"> </w:t>
      </w:r>
      <w:r w:rsidRPr="000A4C59">
        <w:rPr>
          <w:sz w:val="28"/>
          <w:szCs w:val="28"/>
        </w:rPr>
        <w:t xml:space="preserve"> и по итогам их рассмотрения до 1 ноября года, предшествующего году проведения плановых проверок, глава муниципального образования издает распоряжение об утверждении ежегодного плана проведения плановых проверок юридических лиц и индивидуальных предпринимателей и направляет его в прокуратуру Сузунского района. </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21.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 </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22.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23.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DA3D9F" w:rsidRPr="000A4C59" w:rsidRDefault="00DA3D9F" w:rsidP="00DA3D9F">
      <w:pPr>
        <w:pStyle w:val="ConsPlusNormal"/>
        <w:suppressAutoHyphens/>
        <w:spacing w:line="0" w:lineRule="atLeast"/>
        <w:ind w:firstLine="709"/>
        <w:rPr>
          <w:rFonts w:ascii="Times New Roman" w:hAnsi="Times New Roman"/>
          <w:b/>
          <w:sz w:val="28"/>
          <w:szCs w:val="28"/>
        </w:rPr>
      </w:pPr>
    </w:p>
    <w:p w:rsidR="00DA3D9F" w:rsidRPr="000A4C59" w:rsidRDefault="00DA3D9F" w:rsidP="00DA3D9F">
      <w:pPr>
        <w:pStyle w:val="ConsPlusNormal"/>
        <w:suppressAutoHyphens/>
        <w:spacing w:line="0" w:lineRule="atLeast"/>
        <w:ind w:firstLine="0"/>
        <w:jc w:val="center"/>
        <w:rPr>
          <w:rFonts w:ascii="Times New Roman" w:hAnsi="Times New Roman"/>
          <w:sz w:val="28"/>
          <w:szCs w:val="28"/>
        </w:rPr>
      </w:pPr>
      <w:r w:rsidRPr="000A4C59">
        <w:rPr>
          <w:rFonts w:ascii="Times New Roman" w:hAnsi="Times New Roman"/>
          <w:sz w:val="28"/>
          <w:szCs w:val="28"/>
        </w:rPr>
        <w:t>Принятие решения о проведении проверки и подготовка к проведению проверки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DA3D9F" w:rsidRPr="000A4C59" w:rsidRDefault="00DA3D9F" w:rsidP="00DA3D9F">
      <w:pPr>
        <w:pStyle w:val="s1"/>
        <w:spacing w:before="0" w:beforeAutospacing="0" w:after="0" w:afterAutospacing="0"/>
        <w:ind w:firstLine="567"/>
        <w:jc w:val="both"/>
        <w:rPr>
          <w:sz w:val="28"/>
          <w:szCs w:val="28"/>
        </w:rPr>
      </w:pPr>
      <w:r w:rsidRPr="000A4C59">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A3D9F" w:rsidRPr="000A4C59" w:rsidRDefault="00DA3D9F" w:rsidP="00DA3D9F">
      <w:pPr>
        <w:pStyle w:val="s1"/>
        <w:spacing w:before="0" w:beforeAutospacing="0" w:after="0" w:afterAutospacing="0"/>
        <w:ind w:firstLine="567"/>
        <w:jc w:val="both"/>
        <w:rPr>
          <w:sz w:val="28"/>
          <w:szCs w:val="28"/>
        </w:rPr>
      </w:pPr>
      <w:r w:rsidRPr="000A4C59">
        <w:rPr>
          <w:sz w:val="28"/>
          <w:szCs w:val="28"/>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A3D9F" w:rsidRPr="000A4C59" w:rsidRDefault="00DA3D9F" w:rsidP="00DA3D9F">
      <w:pPr>
        <w:pStyle w:val="s1"/>
        <w:spacing w:before="0" w:beforeAutospacing="0" w:after="0" w:afterAutospacing="0"/>
        <w:ind w:firstLine="567"/>
        <w:jc w:val="both"/>
        <w:rPr>
          <w:sz w:val="28"/>
          <w:szCs w:val="28"/>
        </w:rPr>
      </w:pPr>
      <w:r w:rsidRPr="000A4C59">
        <w:rPr>
          <w:sz w:val="28"/>
          <w:szCs w:val="28"/>
        </w:rPr>
        <w:lastRenderedPageBreak/>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
    <w:p w:rsidR="00DA3D9F" w:rsidRPr="000A4C59" w:rsidRDefault="00DA3D9F" w:rsidP="00DA3D9F">
      <w:pPr>
        <w:pStyle w:val="s1"/>
        <w:spacing w:before="0" w:beforeAutospacing="0" w:after="0" w:afterAutospacing="0"/>
        <w:ind w:firstLine="567"/>
        <w:jc w:val="both"/>
        <w:rPr>
          <w:sz w:val="28"/>
          <w:szCs w:val="28"/>
        </w:rPr>
      </w:pPr>
      <w:r w:rsidRPr="000A4C59">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A3D9F" w:rsidRPr="000A4C59" w:rsidRDefault="00C06E7F" w:rsidP="00DA3D9F">
      <w:pPr>
        <w:pStyle w:val="s1"/>
        <w:spacing w:before="0" w:beforeAutospacing="0" w:after="0" w:afterAutospacing="0"/>
        <w:ind w:firstLine="567"/>
        <w:jc w:val="both"/>
        <w:rPr>
          <w:sz w:val="28"/>
          <w:szCs w:val="28"/>
        </w:rPr>
      </w:pPr>
      <w:hyperlink r:id="rId106" w:anchor="/document/12185071/entry/0" w:history="1">
        <w:r w:rsidR="00DA3D9F" w:rsidRPr="000A4C59">
          <w:rPr>
            <w:rStyle w:val="af1"/>
            <w:sz w:val="28"/>
            <w:szCs w:val="28"/>
          </w:rPr>
          <w:t>б)</w:t>
        </w:r>
      </w:hyperlink>
      <w:r w:rsidR="00DA3D9F" w:rsidRPr="000A4C59">
        <w:rPr>
          <w:rStyle w:val="apple-converted-space"/>
          <w:sz w:val="28"/>
          <w:szCs w:val="28"/>
        </w:rPr>
        <w:t> </w:t>
      </w:r>
      <w:r w:rsidR="00DA3D9F" w:rsidRPr="000A4C59">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DA3D9F" w:rsidRPr="000A4C59" w:rsidRDefault="00C06E7F" w:rsidP="00DA3D9F">
      <w:pPr>
        <w:pStyle w:val="s1"/>
        <w:spacing w:before="0" w:beforeAutospacing="0" w:after="0" w:afterAutospacing="0"/>
        <w:ind w:firstLine="567"/>
        <w:jc w:val="both"/>
        <w:rPr>
          <w:sz w:val="28"/>
          <w:szCs w:val="28"/>
        </w:rPr>
      </w:pPr>
      <w:hyperlink r:id="rId107" w:anchor="/document/71581486/entry/0" w:history="1">
        <w:r w:rsidR="00DA3D9F" w:rsidRPr="000A4C59">
          <w:rPr>
            <w:rStyle w:val="af1"/>
            <w:sz w:val="28"/>
            <w:szCs w:val="28"/>
          </w:rPr>
          <w:t>в)</w:t>
        </w:r>
      </w:hyperlink>
      <w:r w:rsidR="00DA3D9F" w:rsidRPr="000A4C59">
        <w:rPr>
          <w:rStyle w:val="apple-converted-space"/>
          <w:sz w:val="28"/>
          <w:szCs w:val="28"/>
        </w:rPr>
        <w:t> </w:t>
      </w:r>
      <w:r w:rsidR="00DA3D9F" w:rsidRPr="000A4C59">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A3D9F" w:rsidRPr="000A4C59" w:rsidRDefault="00DA3D9F" w:rsidP="00DA3D9F">
      <w:pPr>
        <w:pStyle w:val="s1"/>
        <w:spacing w:before="0" w:beforeAutospacing="0" w:after="0" w:afterAutospacing="0"/>
        <w:ind w:firstLine="567"/>
        <w:jc w:val="both"/>
        <w:rPr>
          <w:sz w:val="28"/>
          <w:szCs w:val="28"/>
        </w:rPr>
      </w:pPr>
      <w:r w:rsidRPr="000A4C59">
        <w:rPr>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муниципального  контроля , указанных в</w:t>
      </w:r>
      <w:r w:rsidRPr="000A4C59">
        <w:rPr>
          <w:rStyle w:val="apple-converted-space"/>
          <w:sz w:val="28"/>
          <w:szCs w:val="28"/>
        </w:rPr>
        <w:t> </w:t>
      </w:r>
      <w:hyperlink r:id="rId108" w:anchor="/document/12164247/entry/8101" w:history="1">
        <w:r w:rsidRPr="000A4C59">
          <w:rPr>
            <w:rStyle w:val="af1"/>
            <w:sz w:val="28"/>
            <w:szCs w:val="28"/>
          </w:rPr>
          <w:t>частях 1</w:t>
        </w:r>
      </w:hyperlink>
      <w:r w:rsidRPr="000A4C59">
        <w:rPr>
          <w:rStyle w:val="apple-converted-space"/>
          <w:sz w:val="28"/>
          <w:szCs w:val="28"/>
        </w:rPr>
        <w:t> </w:t>
      </w:r>
      <w:r w:rsidRPr="000A4C59">
        <w:rPr>
          <w:sz w:val="28"/>
          <w:szCs w:val="28"/>
        </w:rPr>
        <w:t>и</w:t>
      </w:r>
      <w:r w:rsidRPr="000A4C59">
        <w:rPr>
          <w:rStyle w:val="apple-converted-space"/>
          <w:sz w:val="28"/>
          <w:szCs w:val="28"/>
        </w:rPr>
        <w:t> </w:t>
      </w:r>
      <w:hyperlink r:id="rId109" w:anchor="/document/12164247/entry/8102" w:history="1">
        <w:r w:rsidRPr="000A4C59">
          <w:rPr>
            <w:rStyle w:val="af1"/>
            <w:sz w:val="28"/>
            <w:szCs w:val="28"/>
          </w:rPr>
          <w:t>2 статьи 8.1</w:t>
        </w:r>
      </w:hyperlink>
      <w:r w:rsidRPr="000A4C59">
        <w:rPr>
          <w:sz w:val="28"/>
          <w:szCs w:val="28"/>
        </w:rPr>
        <w:t xml:space="preserve"> </w:t>
      </w:r>
      <w:r w:rsidRPr="000A4C59">
        <w:rPr>
          <w:rStyle w:val="apple-converted-space"/>
          <w:sz w:val="28"/>
          <w:szCs w:val="28"/>
        </w:rPr>
        <w:t> </w:t>
      </w:r>
      <w:r w:rsidRPr="000A4C59">
        <w:rPr>
          <w:rStyle w:val="aff2"/>
          <w:i w:val="0"/>
          <w:iCs w:val="0"/>
          <w:sz w:val="28"/>
          <w:szCs w:val="28"/>
        </w:rPr>
        <w:t>Федерального</w:t>
      </w:r>
      <w:r w:rsidRPr="000A4C59">
        <w:rPr>
          <w:rStyle w:val="apple-converted-space"/>
          <w:sz w:val="28"/>
          <w:szCs w:val="28"/>
        </w:rPr>
        <w:t> </w:t>
      </w:r>
      <w:r w:rsidRPr="000A4C59">
        <w:rPr>
          <w:rStyle w:val="aff2"/>
          <w:i w:val="0"/>
          <w:iCs w:val="0"/>
          <w:sz w:val="28"/>
          <w:szCs w:val="28"/>
        </w:rPr>
        <w:t>закона от 26.12.2008г. №294-ФЗ</w:t>
      </w:r>
      <w:r w:rsidRPr="000A4C59">
        <w:rPr>
          <w:sz w:val="28"/>
          <w:szCs w:val="28"/>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муниципального контроля  индикаторам риска является основанием для проведения внеплановой проверки, которое предусмотрено в положении о виде муниципального контроля;</w:t>
      </w:r>
    </w:p>
    <w:p w:rsidR="00DA3D9F" w:rsidRPr="000A4C59" w:rsidRDefault="00DA3D9F" w:rsidP="00DA3D9F">
      <w:pPr>
        <w:pStyle w:val="s1"/>
        <w:spacing w:before="0" w:beforeAutospacing="0"/>
        <w:ind w:firstLine="567"/>
        <w:jc w:val="both"/>
        <w:rPr>
          <w:sz w:val="28"/>
          <w:szCs w:val="28"/>
        </w:rPr>
      </w:pPr>
      <w:r w:rsidRPr="000A4C59">
        <w:rPr>
          <w:sz w:val="28"/>
          <w:szCs w:val="28"/>
        </w:rPr>
        <w:t>3) распоряжение руководителя органа муниципального  контроля,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lastRenderedPageBreak/>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DA3D9F" w:rsidRPr="000A4C59" w:rsidRDefault="00DA3D9F" w:rsidP="00DA3D9F">
      <w:pPr>
        <w:pStyle w:val="a4"/>
        <w:suppressAutoHyphens/>
        <w:spacing w:before="0" w:beforeAutospacing="0" w:after="0" w:afterAutospacing="0" w:line="0" w:lineRule="atLeast"/>
      </w:pPr>
      <w:r w:rsidRPr="000A4C59">
        <w:t>27. Плановые и внеплановые проверки проводятся на основаниях указанных в пункте 25 настоящего административного регламента.</w:t>
      </w:r>
    </w:p>
    <w:p w:rsidR="00DA3D9F" w:rsidRPr="000A4C59" w:rsidRDefault="00DA3D9F" w:rsidP="00DA3D9F">
      <w:pPr>
        <w:pStyle w:val="a4"/>
        <w:suppressAutoHyphens/>
        <w:spacing w:before="0" w:beforeAutospacing="0" w:after="0" w:afterAutospacing="0" w:line="0" w:lineRule="atLeast"/>
      </w:pPr>
      <w:r w:rsidRPr="000A4C59">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DA3D9F" w:rsidRPr="000A4C59" w:rsidRDefault="00DA3D9F" w:rsidP="00DA3D9F">
      <w:pPr>
        <w:pStyle w:val="a4"/>
        <w:suppressAutoHyphens/>
        <w:spacing w:before="0" w:beforeAutospacing="0" w:after="0" w:afterAutospacing="0" w:line="0" w:lineRule="atLeast"/>
      </w:pPr>
      <w:r w:rsidRPr="000A4C59">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 о проведении плановой проверки юридического лица - в соответствии с типовой </w:t>
      </w:r>
      <w:hyperlink r:id="rId110" w:history="1">
        <w:r w:rsidRPr="000A4C59">
          <w:t>формой</w:t>
        </w:r>
      </w:hyperlink>
      <w:r w:rsidRPr="000A4C59">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1" w:history="1"/>
      <w:r w:rsidRPr="000A4C59">
        <w:t xml:space="preserve"> , и передачу его на подпись главе  муниципального образования.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Распоряжение главы муниципального образования</w:t>
      </w:r>
      <w:r w:rsidRPr="000A4C59">
        <w:rPr>
          <w:i/>
          <w:sz w:val="28"/>
          <w:szCs w:val="28"/>
        </w:rPr>
        <w:t xml:space="preserve"> </w:t>
      </w:r>
      <w:r w:rsidRPr="000A4C59">
        <w:rPr>
          <w:sz w:val="28"/>
          <w:szCs w:val="28"/>
        </w:rPr>
        <w:t>о проведении плановой проверки подписывается главой муниципального образования</w:t>
      </w:r>
      <w:r w:rsidRPr="000A4C59">
        <w:rPr>
          <w:i/>
          <w:sz w:val="28"/>
          <w:szCs w:val="28"/>
        </w:rPr>
        <w:t xml:space="preserve"> </w:t>
      </w:r>
      <w:r w:rsidRPr="000A4C59">
        <w:rPr>
          <w:sz w:val="28"/>
          <w:szCs w:val="28"/>
        </w:rPr>
        <w:t>в течение трех рабочих дней со дня его передачи на подпись.</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муниципального образования о проведении внеплановой проверки.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12" w:history="1">
        <w:r w:rsidRPr="000A4C59">
          <w:rPr>
            <w:sz w:val="28"/>
            <w:szCs w:val="28"/>
          </w:rPr>
          <w:t>форме</w:t>
        </w:r>
      </w:hyperlink>
      <w:r w:rsidRPr="000A4C59">
        <w:rPr>
          <w:sz w:val="28"/>
          <w:szCs w:val="28"/>
        </w:rPr>
        <w:t>, утвержденной приказом Минэкономразвития РФ  (далее - заявление). К заявлению прилагается копия распоряжения главы муниципального образования</w:t>
      </w:r>
      <w:r w:rsidRPr="000A4C59">
        <w:rPr>
          <w:i/>
          <w:sz w:val="28"/>
          <w:szCs w:val="28"/>
        </w:rPr>
        <w:t xml:space="preserve"> </w:t>
      </w:r>
      <w:r w:rsidRPr="000A4C59">
        <w:rPr>
          <w:sz w:val="28"/>
          <w:szCs w:val="28"/>
        </w:rPr>
        <w:t>о проведении внеплановой выездной проверки и документы, содержащие сведения, послужившие основанием для ее проведения.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w:t>
      </w:r>
      <w:r w:rsidRPr="000A4C59">
        <w:rPr>
          <w:sz w:val="28"/>
          <w:szCs w:val="28"/>
        </w:rPr>
        <w:lastRenderedPageBreak/>
        <w:t>лица администрации муниципального образования осуществляют мероприятия по ее подготовке.</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 об отмене распоряжения главы  муниципального образования о проведении проверки.</w:t>
      </w:r>
    </w:p>
    <w:p w:rsidR="00DA3D9F" w:rsidRPr="000A4C59" w:rsidRDefault="00DA3D9F" w:rsidP="00DA3D9F">
      <w:pPr>
        <w:suppressAutoHyphens/>
        <w:autoSpaceDE w:val="0"/>
        <w:autoSpaceDN w:val="0"/>
        <w:adjustRightInd w:val="0"/>
        <w:spacing w:line="0" w:lineRule="atLeast"/>
        <w:ind w:firstLine="709"/>
        <w:jc w:val="both"/>
        <w:rPr>
          <w:sz w:val="28"/>
          <w:szCs w:val="28"/>
          <w:shd w:val="clear" w:color="auto" w:fill="FFFFFF"/>
        </w:rPr>
      </w:pPr>
      <w:r w:rsidRPr="000A4C59">
        <w:rPr>
          <w:sz w:val="28"/>
          <w:szCs w:val="28"/>
        </w:rPr>
        <w:t>31. </w:t>
      </w:r>
      <w:r w:rsidRPr="000A4C59">
        <w:rPr>
          <w:sz w:val="28"/>
          <w:szCs w:val="28"/>
          <w:shd w:val="clear" w:color="auto" w:fill="FFFFFF"/>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w:t>
      </w:r>
      <w:r w:rsidRPr="000A4C59">
        <w:rPr>
          <w:rStyle w:val="apple-converted-space"/>
          <w:sz w:val="28"/>
          <w:szCs w:val="28"/>
          <w:shd w:val="clear" w:color="auto" w:fill="FFFFFF"/>
        </w:rPr>
        <w:t> </w:t>
      </w:r>
      <w:hyperlink r:id="rId113" w:anchor="/document/12164247/entry/1006" w:history="1">
        <w:r w:rsidRPr="000A4C59">
          <w:rPr>
            <w:rStyle w:val="af1"/>
            <w:sz w:val="28"/>
            <w:szCs w:val="28"/>
            <w:shd w:val="clear" w:color="auto" w:fill="FFFFFF"/>
          </w:rPr>
          <w:t>частями 6</w:t>
        </w:r>
      </w:hyperlink>
      <w:r w:rsidRPr="000A4C59">
        <w:rPr>
          <w:rStyle w:val="apple-converted-space"/>
          <w:sz w:val="28"/>
          <w:szCs w:val="28"/>
          <w:shd w:val="clear" w:color="auto" w:fill="FFFFFF"/>
        </w:rPr>
        <w:t> </w:t>
      </w:r>
      <w:r w:rsidRPr="000A4C59">
        <w:rPr>
          <w:sz w:val="28"/>
          <w:szCs w:val="28"/>
          <w:shd w:val="clear" w:color="auto" w:fill="FFFFFF"/>
        </w:rPr>
        <w:t>и</w:t>
      </w:r>
      <w:r w:rsidRPr="000A4C59">
        <w:rPr>
          <w:rStyle w:val="apple-converted-space"/>
          <w:sz w:val="28"/>
          <w:szCs w:val="28"/>
          <w:shd w:val="clear" w:color="auto" w:fill="FFFFFF"/>
        </w:rPr>
        <w:t> </w:t>
      </w:r>
      <w:hyperlink r:id="rId114" w:anchor="/document/12164247/entry/1007" w:history="1">
        <w:r w:rsidRPr="000A4C59">
          <w:rPr>
            <w:rStyle w:val="af1"/>
            <w:sz w:val="28"/>
            <w:szCs w:val="28"/>
            <w:shd w:val="clear" w:color="auto" w:fill="FFFFFF"/>
          </w:rPr>
          <w:t>7</w:t>
        </w:r>
      </w:hyperlink>
      <w:r w:rsidRPr="000A4C59">
        <w:rPr>
          <w:rStyle w:val="apple-converted-space"/>
          <w:sz w:val="28"/>
          <w:szCs w:val="28"/>
          <w:shd w:val="clear" w:color="auto" w:fill="FFFFFF"/>
        </w:rPr>
        <w:t> </w:t>
      </w:r>
      <w:r w:rsidRPr="000A4C59">
        <w:rPr>
          <w:sz w:val="28"/>
          <w:szCs w:val="28"/>
          <w:shd w:val="clear" w:color="auto" w:fill="FFFFFF"/>
        </w:rPr>
        <w:t xml:space="preserve"> статьи10 Федерального закона от 26.12.2008г.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32. Должностные лица администрации муниципального образования</w:t>
      </w:r>
      <w:r w:rsidRPr="000A4C59">
        <w:rPr>
          <w:i/>
          <w:sz w:val="28"/>
          <w:szCs w:val="28"/>
        </w:rPr>
        <w:t xml:space="preserve"> </w:t>
      </w:r>
      <w:r w:rsidRPr="000A4C59">
        <w:rPr>
          <w:sz w:val="28"/>
          <w:szCs w:val="28"/>
        </w:rPr>
        <w:t>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 проведении плановой проверки – не позднее, чем за  три рабочих дня до начала ее проведения;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25, – не менее чем за двадцать четыре часа до начала ее проведения.</w:t>
      </w:r>
    </w:p>
    <w:p w:rsidR="00DA3D9F" w:rsidRPr="000A4C59" w:rsidRDefault="00DA3D9F" w:rsidP="00DA3D9F">
      <w:pPr>
        <w:pStyle w:val="ConsPlusNormal"/>
        <w:widowContro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распоряжения о проведении внеплановой проверки.</w:t>
      </w:r>
    </w:p>
    <w:p w:rsidR="00DA3D9F" w:rsidRPr="000A4C59" w:rsidRDefault="00DA3D9F" w:rsidP="00DA3D9F">
      <w:pPr>
        <w:pStyle w:val="ConsPlusNormal"/>
        <w:widowContro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lastRenderedPageBreak/>
        <w:t>34. Срок административной процедуры по принятию решения о проведении проверки и подготовке к проведению проверки составляет 11 рабочих дней.</w:t>
      </w:r>
    </w:p>
    <w:p w:rsidR="00DA3D9F" w:rsidRPr="000A4C59" w:rsidRDefault="00DA3D9F" w:rsidP="00DA3D9F">
      <w:pPr>
        <w:pStyle w:val="ConsPlusNormal"/>
        <w:suppressAutoHyphens/>
        <w:spacing w:line="0" w:lineRule="atLeast"/>
        <w:ind w:firstLine="709"/>
        <w:rPr>
          <w:rFonts w:ascii="Times New Roman" w:hAnsi="Times New Roman"/>
          <w:b/>
          <w:sz w:val="28"/>
          <w:szCs w:val="28"/>
        </w:rPr>
      </w:pPr>
    </w:p>
    <w:p w:rsidR="00DA3D9F" w:rsidRPr="000A4C59" w:rsidRDefault="00DA3D9F" w:rsidP="00DA3D9F">
      <w:pPr>
        <w:pStyle w:val="ConsPlusNormal"/>
        <w:suppressAutoHyphens/>
        <w:spacing w:line="0" w:lineRule="atLeast"/>
        <w:ind w:firstLine="0"/>
        <w:jc w:val="center"/>
        <w:rPr>
          <w:rFonts w:ascii="Times New Roman" w:hAnsi="Times New Roman"/>
          <w:sz w:val="28"/>
          <w:szCs w:val="28"/>
        </w:rPr>
      </w:pPr>
      <w:r w:rsidRPr="000A4C59">
        <w:rPr>
          <w:rFonts w:ascii="Times New Roman" w:hAnsi="Times New Roman"/>
          <w:sz w:val="28"/>
          <w:szCs w:val="28"/>
        </w:rPr>
        <w:t>Проведение проверки и составление акта проверки</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35.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37. Документарная проверка (плановая, внеплановая) проводится по месту нахождения администрации муниципального образования.</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DA3D9F" w:rsidRPr="000A4C59" w:rsidRDefault="00DA3D9F" w:rsidP="00DA3D9F">
      <w:pPr>
        <w:pStyle w:val="ConsPlusNormal"/>
        <w:suppressAutoHyphens/>
        <w:spacing w:line="0" w:lineRule="atLeast"/>
        <w:ind w:firstLine="709"/>
        <w:jc w:val="both"/>
        <w:rPr>
          <w:rFonts w:ascii="Times New Roman" w:hAnsi="Times New Roman"/>
          <w:sz w:val="28"/>
          <w:szCs w:val="28"/>
        </w:rPr>
      </w:pPr>
      <w:r w:rsidRPr="000A4C59">
        <w:rPr>
          <w:rFonts w:ascii="Times New Roman" w:hAnsi="Times New Roman"/>
          <w:sz w:val="28"/>
          <w:szCs w:val="28"/>
        </w:rPr>
        <w:t>38.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по вопросам организации и осуществления розничной продажи алкогольной продукции,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главы  муниципального образования документах и (или) полученным в ходе проверки, информация об этом направляется субъекту проверки с требованием представить в течение 10 </w:t>
      </w:r>
      <w:r w:rsidRPr="000A4C59">
        <w:rPr>
          <w:sz w:val="28"/>
          <w:szCs w:val="28"/>
        </w:rPr>
        <w:lastRenderedPageBreak/>
        <w:t>рабочих дней необходимые пояснения в письменной форме. Субъект проверки вправе представить дополнительно в  администрацию муниципального образования документы, подтверждающие достоверность ранее представленных документов.</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муниципального образования по вопросам организации и осуществления розничной продажи алкогольной продукции должностное лицо администрации муниципального образования проводит выездную проверку на основании распоряжения главы муниципального образования о проведении выездной проверки, подготовка которого осуществляется в соответствии с подпунктами 27 и 28.</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Выездная проверка проводится в случае, если при документарной проверке не представляется возможным:</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1) удостовериться в полноте и достоверности сведений, содержащихся в </w:t>
      </w:r>
      <w:hyperlink r:id="rId115" w:history="1">
        <w:r w:rsidRPr="000A4C59">
          <w:rPr>
            <w:sz w:val="28"/>
            <w:szCs w:val="28"/>
          </w:rPr>
          <w:t>уведомлении</w:t>
        </w:r>
      </w:hyperlink>
      <w:r w:rsidRPr="000A4C59">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42. Выездная проверка начинается с предъявления служебного удостоверения должностным лицом администрации муниципального образования</w:t>
      </w:r>
      <w:r w:rsidRPr="000A4C59">
        <w:rPr>
          <w:i/>
          <w:sz w:val="28"/>
          <w:szCs w:val="28"/>
        </w:rPr>
        <w:t xml:space="preserve"> </w:t>
      </w:r>
      <w:r w:rsidRPr="000A4C59">
        <w:rPr>
          <w:sz w:val="28"/>
          <w:szCs w:val="28"/>
        </w:rPr>
        <w:t>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муниципального образования,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муниципального образования субъекту проверки (его уполномоченному представителю) одновременно с предъявлением служебного удостоверения.</w:t>
      </w:r>
    </w:p>
    <w:p w:rsidR="00DA3D9F" w:rsidRPr="000A4C59" w:rsidRDefault="00DA3D9F" w:rsidP="00DA3D9F">
      <w:pPr>
        <w:pStyle w:val="ConsPlusNonformat"/>
        <w:suppressAutoHyphens/>
        <w:spacing w:line="0" w:lineRule="atLeast"/>
        <w:ind w:firstLine="709"/>
        <w:jc w:val="both"/>
        <w:rPr>
          <w:rFonts w:ascii="Times New Roman" w:hAnsi="Times New Roman" w:cs="Times New Roman"/>
          <w:sz w:val="28"/>
          <w:szCs w:val="28"/>
        </w:rPr>
      </w:pPr>
      <w:r w:rsidRPr="000A4C59">
        <w:rPr>
          <w:rFonts w:ascii="Times New Roman" w:hAnsi="Times New Roman" w:cs="Times New Roman"/>
          <w:sz w:val="28"/>
          <w:szCs w:val="28"/>
        </w:rPr>
        <w:t xml:space="preserve">По результатам проверки, непосредственно после ее завершения, должностное лицо администрации муниципального образования составляет в двух экземплярах акт проверки органом муниципального контроля юридического лица, по типовой </w:t>
      </w:r>
      <w:hyperlink r:id="rId116" w:history="1">
        <w:r w:rsidRPr="000A4C59">
          <w:rPr>
            <w:rFonts w:ascii="Times New Roman" w:hAnsi="Times New Roman" w:cs="Times New Roman"/>
            <w:sz w:val="28"/>
            <w:szCs w:val="28"/>
          </w:rPr>
          <w:t>форме</w:t>
        </w:r>
      </w:hyperlink>
      <w:r w:rsidRPr="000A4C59">
        <w:rPr>
          <w:rFonts w:ascii="Times New Roman" w:hAnsi="Times New Roman" w:cs="Times New Roman"/>
          <w:sz w:val="28"/>
          <w:szCs w:val="28"/>
        </w:rPr>
        <w:t xml:space="preserve">, утвержденной приказом Минэкономразвития РФ  (далее </w:t>
      </w:r>
      <w:r w:rsidRPr="000A4C59">
        <w:rPr>
          <w:rFonts w:ascii="Times New Roman" w:hAnsi="Times New Roman" w:cs="Times New Roman"/>
          <w:sz w:val="28"/>
          <w:szCs w:val="28"/>
        </w:rPr>
        <w:lastRenderedPageBreak/>
        <w:t>- акт проверки).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44.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45. 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 отсутствии журнала учета проверок у субъекта проверки в акте проверки делается соответствующая запись.</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46. Акт проверки вместе с прилагаемыми к нему документами и материалами регистрируется в </w:t>
      </w:r>
      <w:hyperlink r:id="rId117" w:history="1">
        <w:r w:rsidRPr="000A4C59">
          <w:rPr>
            <w:sz w:val="28"/>
            <w:szCs w:val="28"/>
          </w:rPr>
          <w:t>журнале</w:t>
        </w:r>
      </w:hyperlink>
      <w:r w:rsidRPr="000A4C59">
        <w:rPr>
          <w:sz w:val="28"/>
          <w:szCs w:val="28"/>
        </w:rPr>
        <w:t xml:space="preserve"> регистрации актов проверок администрации муниципального образования  и представляется со служебной запиской главе  муниципального образования.</w:t>
      </w:r>
    </w:p>
    <w:p w:rsidR="00DA3D9F" w:rsidRPr="000A4C59" w:rsidRDefault="00DA3D9F" w:rsidP="00DA3D9F">
      <w:pPr>
        <w:suppressAutoHyphens/>
        <w:autoSpaceDE w:val="0"/>
        <w:autoSpaceDN w:val="0"/>
        <w:adjustRightInd w:val="0"/>
        <w:ind w:firstLine="567"/>
        <w:jc w:val="both"/>
        <w:rPr>
          <w:sz w:val="28"/>
          <w:szCs w:val="28"/>
        </w:rPr>
      </w:pPr>
      <w:r w:rsidRPr="000A4C59">
        <w:rPr>
          <w:sz w:val="28"/>
          <w:szCs w:val="28"/>
        </w:rPr>
        <w:t>47. </w:t>
      </w:r>
      <w:hyperlink r:id="rId118" w:anchor="/document/12167036/entry/3000" w:history="1">
        <w:r w:rsidRPr="000A4C59">
          <w:rPr>
            <w:rStyle w:val="af1"/>
            <w:sz w:val="28"/>
            <w:szCs w:val="28"/>
            <w:shd w:val="clear" w:color="auto" w:fill="FFFFFF"/>
          </w:rPr>
          <w:t>Акт проверки</w:t>
        </w:r>
        <w:r w:rsidRPr="000A4C59">
          <w:rPr>
            <w:rStyle w:val="apple-converted-space"/>
            <w:sz w:val="28"/>
            <w:szCs w:val="28"/>
            <w:shd w:val="clear" w:color="auto" w:fill="FFFFFF"/>
          </w:rPr>
          <w:t> </w:t>
        </w:r>
      </w:hyperlink>
      <w:r w:rsidRPr="000A4C59">
        <w:rPr>
          <w:sz w:val="28"/>
          <w:szCs w:val="28"/>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Pr="000A4C59">
        <w:rPr>
          <w:rStyle w:val="apple-converted-space"/>
          <w:sz w:val="28"/>
          <w:szCs w:val="28"/>
          <w:shd w:val="clear" w:color="auto" w:fill="FFFFFF"/>
        </w:rPr>
        <w:t> </w:t>
      </w:r>
      <w:hyperlink r:id="rId119" w:anchor="/document/12184522/entry/54" w:history="1">
        <w:r w:rsidRPr="000A4C59">
          <w:rPr>
            <w:rStyle w:val="af1"/>
            <w:sz w:val="28"/>
            <w:szCs w:val="28"/>
            <w:shd w:val="clear" w:color="auto" w:fill="FFFFFF"/>
          </w:rPr>
          <w:t>квалифицированной электронной подписью</w:t>
        </w:r>
      </w:hyperlink>
      <w:r w:rsidRPr="000A4C59">
        <w:rPr>
          <w:rStyle w:val="apple-converted-space"/>
          <w:sz w:val="28"/>
          <w:szCs w:val="28"/>
          <w:shd w:val="clear" w:color="auto" w:fill="FFFFFF"/>
        </w:rPr>
        <w:t> </w:t>
      </w:r>
      <w:r w:rsidRPr="000A4C59">
        <w:rPr>
          <w:sz w:val="28"/>
          <w:szCs w:val="28"/>
          <w:shd w:val="clear" w:color="auto" w:fill="FFFFFF"/>
        </w:rPr>
        <w:t xml:space="preserve">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w:t>
      </w:r>
      <w:r w:rsidRPr="000A4C59">
        <w:rPr>
          <w:sz w:val="28"/>
          <w:szCs w:val="28"/>
          <w:shd w:val="clear" w:color="auto" w:fill="FFFFFF"/>
        </w:rPr>
        <w:lastRenderedPageBreak/>
        <w:t>способом, обеспечивающим подтверждение получения указанного документа, считается полученным проверяемым лицом.</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A3D9F" w:rsidRPr="000A4C59" w:rsidRDefault="00DA3D9F" w:rsidP="00DA3D9F">
      <w:pPr>
        <w:suppressAutoHyphens/>
        <w:autoSpaceDE w:val="0"/>
        <w:autoSpaceDN w:val="0"/>
        <w:adjustRightInd w:val="0"/>
        <w:ind w:firstLine="567"/>
        <w:jc w:val="both"/>
        <w:rPr>
          <w:sz w:val="28"/>
          <w:szCs w:val="28"/>
        </w:rPr>
      </w:pPr>
      <w:r w:rsidRPr="000A4C59">
        <w:rPr>
          <w:sz w:val="28"/>
          <w:szCs w:val="28"/>
        </w:rPr>
        <w:t>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DA3D9F" w:rsidRPr="000A4C59" w:rsidRDefault="00DA3D9F" w:rsidP="00DA3D9F">
      <w:pPr>
        <w:suppressAutoHyphens/>
        <w:autoSpaceDE w:val="0"/>
        <w:autoSpaceDN w:val="0"/>
        <w:adjustRightInd w:val="0"/>
        <w:spacing w:line="0" w:lineRule="atLeast"/>
        <w:ind w:firstLine="720"/>
        <w:jc w:val="both"/>
        <w:rPr>
          <w:sz w:val="28"/>
          <w:szCs w:val="28"/>
        </w:rPr>
      </w:pPr>
      <w:r w:rsidRPr="000A4C59">
        <w:rPr>
          <w:sz w:val="28"/>
          <w:szCs w:val="28"/>
        </w:rPr>
        <w:t>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DA3D9F" w:rsidRPr="000A4C59" w:rsidRDefault="00DA3D9F" w:rsidP="00DA3D9F">
      <w:pPr>
        <w:suppressAutoHyphens/>
        <w:autoSpaceDE w:val="0"/>
        <w:autoSpaceDN w:val="0"/>
        <w:adjustRightInd w:val="0"/>
        <w:spacing w:line="0" w:lineRule="atLeast"/>
        <w:ind w:firstLine="720"/>
        <w:jc w:val="both"/>
        <w:rPr>
          <w:sz w:val="28"/>
          <w:szCs w:val="28"/>
        </w:rPr>
      </w:pPr>
      <w:r w:rsidRPr="000A4C59">
        <w:rPr>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pacing w:line="0" w:lineRule="atLeast"/>
        <w:jc w:val="center"/>
        <w:rPr>
          <w:sz w:val="28"/>
          <w:szCs w:val="28"/>
        </w:rPr>
      </w:pPr>
      <w:r w:rsidRPr="000A4C59">
        <w:rPr>
          <w:sz w:val="28"/>
          <w:szCs w:val="28"/>
        </w:rPr>
        <w:t>Принятие мер при выявлении нарушений</w:t>
      </w:r>
    </w:p>
    <w:p w:rsidR="00DA3D9F" w:rsidRPr="000A4C59" w:rsidRDefault="00DA3D9F" w:rsidP="00DA3D9F">
      <w:pPr>
        <w:spacing w:line="0" w:lineRule="atLeast"/>
        <w:jc w:val="center"/>
        <w:rPr>
          <w:sz w:val="28"/>
          <w:szCs w:val="28"/>
        </w:rPr>
      </w:pPr>
      <w:r w:rsidRPr="000A4C59">
        <w:rPr>
          <w:sz w:val="28"/>
          <w:szCs w:val="28"/>
        </w:rPr>
        <w:t>в деятельности субъекта проверки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lastRenderedPageBreak/>
        <w:t>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муниципального образования по вопросам организации и осуществления розничной продажи алкогольной продукции.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54. В случае выявления при проведении проверки нарушений субъектом проверки обязательных требований и требований муниципальных правовых актов муниципального образования по вопросам организации и осуществления розничной продажи алкогольной продукции должностные лица администрации муниципального образования в пределах полномочий, предусмотренных законодательством Российской Федерации, муниципальными правовыми актами, обязаны:</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55. О мерах, принятых для выполнения предписания, субъект проверки должен сообщить в администрацию муниципального образования в установленный данным предписанием срок.</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56. При непредставлении субъектом проверки в установленные сроки информации об устранении нарушений должностное лицо администрации муниципального образования рассматривает и устанавливает:</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наличие основания для привлечения виновных лиц к административной ответственности за неисполнение предписания.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58. 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w:t>
      </w:r>
      <w:r w:rsidRPr="000A4C59">
        <w:rPr>
          <w:i/>
          <w:sz w:val="28"/>
          <w:szCs w:val="28"/>
        </w:rPr>
        <w:t xml:space="preserve"> </w:t>
      </w:r>
      <w:r w:rsidRPr="000A4C59">
        <w:rPr>
          <w:sz w:val="28"/>
          <w:szCs w:val="28"/>
        </w:rPr>
        <w:t>по вопросам организации и осуществления розничной продажи алкогольной продукции и привлечению субъектов проверки, допустивших нарушения к ответственности.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lastRenderedPageBreak/>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DA3D9F" w:rsidRPr="000A4C59" w:rsidRDefault="00DA3D9F" w:rsidP="00DA3D9F">
      <w:pPr>
        <w:spacing w:line="0" w:lineRule="atLeast"/>
        <w:jc w:val="center"/>
        <w:rPr>
          <w:b/>
          <w:sz w:val="28"/>
          <w:szCs w:val="28"/>
        </w:rPr>
      </w:pPr>
      <w:r w:rsidRPr="000A4C59">
        <w:rPr>
          <w:b/>
          <w:sz w:val="28"/>
          <w:szCs w:val="28"/>
        </w:rPr>
        <w:t xml:space="preserve">4. Порядок и формы контроля за осуществлением </w:t>
      </w:r>
    </w:p>
    <w:p w:rsidR="00DA3D9F" w:rsidRPr="000A4C59" w:rsidRDefault="00DA3D9F" w:rsidP="00DA3D9F">
      <w:pPr>
        <w:spacing w:line="0" w:lineRule="atLeast"/>
        <w:jc w:val="center"/>
        <w:rPr>
          <w:b/>
          <w:sz w:val="28"/>
          <w:szCs w:val="28"/>
        </w:rPr>
      </w:pPr>
      <w:r w:rsidRPr="000A4C59">
        <w:rPr>
          <w:b/>
          <w:sz w:val="28"/>
          <w:szCs w:val="28"/>
        </w:rPr>
        <w:t>муниципального контроля</w:t>
      </w:r>
    </w:p>
    <w:p w:rsidR="00DA3D9F" w:rsidRPr="000A4C59" w:rsidRDefault="00DA3D9F" w:rsidP="00DA3D9F">
      <w:pPr>
        <w:suppressAutoHyphens/>
        <w:spacing w:line="0" w:lineRule="atLeast"/>
        <w:jc w:val="center"/>
        <w:rPr>
          <w:sz w:val="28"/>
          <w:szCs w:val="28"/>
        </w:rPr>
      </w:pPr>
      <w:r w:rsidRPr="000A4C59">
        <w:rPr>
          <w:sz w:val="28"/>
          <w:szCs w:val="28"/>
        </w:rPr>
        <w:t>Порядок осуществления текущего контроля за соблюдением</w:t>
      </w:r>
    </w:p>
    <w:p w:rsidR="00DA3D9F" w:rsidRPr="000A4C59" w:rsidRDefault="00DA3D9F" w:rsidP="00DA3D9F">
      <w:pPr>
        <w:suppressAutoHyphens/>
        <w:spacing w:line="0" w:lineRule="atLeast"/>
        <w:jc w:val="center"/>
        <w:rPr>
          <w:sz w:val="28"/>
          <w:szCs w:val="28"/>
        </w:rPr>
      </w:pPr>
      <w:r w:rsidRPr="000A4C59">
        <w:rPr>
          <w:sz w:val="28"/>
          <w:szCs w:val="28"/>
        </w:rPr>
        <w:t>и исполнением должностными лицами администрации  муниципального образования</w:t>
      </w:r>
      <w:r w:rsidRPr="000A4C59">
        <w:rPr>
          <w:i/>
          <w:sz w:val="28"/>
          <w:szCs w:val="28"/>
        </w:rPr>
        <w:t xml:space="preserve"> </w:t>
      </w:r>
      <w:r w:rsidRPr="000A4C59">
        <w:rPr>
          <w:sz w:val="28"/>
          <w:szCs w:val="28"/>
        </w:rPr>
        <w:t>положений регламента и</w:t>
      </w:r>
    </w:p>
    <w:p w:rsidR="00DA3D9F" w:rsidRPr="000A4C59" w:rsidRDefault="00DA3D9F" w:rsidP="00DA3D9F">
      <w:pPr>
        <w:suppressAutoHyphens/>
        <w:spacing w:line="0" w:lineRule="atLeast"/>
        <w:jc w:val="center"/>
        <w:rPr>
          <w:sz w:val="28"/>
          <w:szCs w:val="28"/>
        </w:rPr>
      </w:pPr>
      <w:r w:rsidRPr="000A4C59">
        <w:rPr>
          <w:sz w:val="28"/>
          <w:szCs w:val="28"/>
        </w:rPr>
        <w:t>иных нормативных правовых актов, устанавливающих требования</w:t>
      </w:r>
    </w:p>
    <w:p w:rsidR="00DA3D9F" w:rsidRPr="000A4C59" w:rsidRDefault="00DA3D9F" w:rsidP="00DA3D9F">
      <w:pPr>
        <w:suppressAutoHyphens/>
        <w:spacing w:line="0" w:lineRule="atLeast"/>
        <w:jc w:val="center"/>
        <w:rPr>
          <w:sz w:val="28"/>
          <w:szCs w:val="28"/>
        </w:rPr>
      </w:pPr>
      <w:r w:rsidRPr="000A4C59">
        <w:rPr>
          <w:sz w:val="28"/>
          <w:szCs w:val="28"/>
        </w:rPr>
        <w:t>к осуществлению муниципального контроля, а также</w:t>
      </w:r>
    </w:p>
    <w:p w:rsidR="00DA3D9F" w:rsidRPr="000A4C59" w:rsidRDefault="00DA3D9F" w:rsidP="00DA3D9F">
      <w:pPr>
        <w:suppressAutoHyphens/>
        <w:spacing w:line="0" w:lineRule="atLeast"/>
        <w:jc w:val="center"/>
        <w:rPr>
          <w:sz w:val="28"/>
          <w:szCs w:val="28"/>
        </w:rPr>
      </w:pPr>
      <w:r w:rsidRPr="000A4C59">
        <w:rPr>
          <w:sz w:val="28"/>
          <w:szCs w:val="28"/>
        </w:rPr>
        <w:t>за принятием ими решений</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61. 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62. Текущий контроль осуществляется главой  муниципального образования путем проведения анализа соблюдения и исполнения специалистами администрации муниципального образования</w:t>
      </w:r>
      <w:r w:rsidRPr="000A4C59">
        <w:rPr>
          <w:i/>
          <w:sz w:val="28"/>
          <w:szCs w:val="28"/>
        </w:rPr>
        <w:t xml:space="preserve"> </w:t>
      </w:r>
      <w:r w:rsidRPr="000A4C59">
        <w:rPr>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uppressAutoHyphens/>
        <w:spacing w:line="0" w:lineRule="atLeast"/>
        <w:ind w:firstLine="720"/>
        <w:jc w:val="center"/>
        <w:rPr>
          <w:sz w:val="28"/>
          <w:szCs w:val="28"/>
        </w:rPr>
      </w:pPr>
      <w:r w:rsidRPr="000A4C59">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DA3D9F" w:rsidRPr="000A4C59" w:rsidRDefault="00DA3D9F" w:rsidP="00DA3D9F">
      <w:pPr>
        <w:suppressAutoHyphens/>
        <w:spacing w:line="0" w:lineRule="atLeast"/>
        <w:ind w:firstLine="720"/>
        <w:jc w:val="center"/>
        <w:rPr>
          <w:sz w:val="28"/>
          <w:szCs w:val="28"/>
        </w:rPr>
      </w:pPr>
      <w:r w:rsidRPr="000A4C59">
        <w:rPr>
          <w:sz w:val="28"/>
          <w:szCs w:val="28"/>
        </w:rPr>
        <w:t>в том числе порядок и формы контроля за полнотой и качеством осуществления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64. Для проведения проверки  распоряжением главы муниципального образования</w:t>
      </w:r>
      <w:r w:rsidRPr="000A4C59">
        <w:rPr>
          <w:i/>
          <w:sz w:val="28"/>
          <w:szCs w:val="28"/>
        </w:rPr>
        <w:t xml:space="preserve"> </w:t>
      </w:r>
      <w:r w:rsidRPr="000A4C59">
        <w:rPr>
          <w:sz w:val="28"/>
          <w:szCs w:val="28"/>
        </w:rPr>
        <w:t>создается комиссия.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Акт проверки подписывается всеми членами комиссии.</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lastRenderedPageBreak/>
        <w:t>Ответственность должностных лиц  администрации муниципального образования</w:t>
      </w:r>
      <w:r w:rsidRPr="000A4C59">
        <w:rPr>
          <w:i/>
          <w:sz w:val="28"/>
          <w:szCs w:val="28"/>
        </w:rPr>
        <w:t xml:space="preserve"> </w:t>
      </w:r>
      <w:r w:rsidRPr="000A4C59">
        <w:rPr>
          <w:sz w:val="28"/>
          <w:szCs w:val="28"/>
        </w:rPr>
        <w:t>за решения и действия (бездействие),</w:t>
      </w:r>
    </w:p>
    <w:p w:rsidR="00DA3D9F" w:rsidRPr="000A4C59" w:rsidRDefault="00DA3D9F" w:rsidP="00DA3D9F">
      <w:pPr>
        <w:suppressAutoHyphens/>
        <w:spacing w:line="0" w:lineRule="atLeast"/>
        <w:jc w:val="center"/>
        <w:rPr>
          <w:sz w:val="28"/>
          <w:szCs w:val="28"/>
        </w:rPr>
      </w:pPr>
      <w:r w:rsidRPr="000A4C59">
        <w:rPr>
          <w:sz w:val="28"/>
          <w:szCs w:val="28"/>
        </w:rPr>
        <w:t>принимаемые (осуществляемые) ими в ходе осуществления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67. За ненадлежащее исполнение  муниципального контроля виновные лица несут ответственность, установленную законодательством Российской Федерации.</w:t>
      </w:r>
    </w:p>
    <w:p w:rsidR="00DA3D9F" w:rsidRPr="000A4C59" w:rsidRDefault="00DA3D9F" w:rsidP="00DA3D9F">
      <w:pPr>
        <w:suppressAutoHyphens/>
        <w:spacing w:line="0" w:lineRule="atLeast"/>
        <w:ind w:firstLine="720"/>
        <w:jc w:val="both"/>
        <w:rPr>
          <w:sz w:val="28"/>
          <w:szCs w:val="28"/>
        </w:rPr>
      </w:pPr>
      <w:r w:rsidRPr="000A4C59">
        <w:rPr>
          <w:sz w:val="28"/>
          <w:szCs w:val="28"/>
        </w:rPr>
        <w:t>Персональная ответственность должностных лиц администрации муниципального образования</w:t>
      </w:r>
      <w:r w:rsidRPr="000A4C59">
        <w:rPr>
          <w:i/>
          <w:sz w:val="28"/>
          <w:szCs w:val="28"/>
        </w:rPr>
        <w:t xml:space="preserve"> </w:t>
      </w:r>
      <w:r w:rsidRPr="000A4C59">
        <w:rPr>
          <w:sz w:val="28"/>
          <w:szCs w:val="28"/>
        </w:rPr>
        <w:t xml:space="preserve">закрепляется в их должностных инструкциях в соответствии с требованиями законодательства Российской Федерации.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68. 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Положения, характеризующие требования к порядку и формам</w:t>
      </w:r>
    </w:p>
    <w:p w:rsidR="00DA3D9F" w:rsidRPr="000A4C59" w:rsidRDefault="00DA3D9F" w:rsidP="00DA3D9F">
      <w:pPr>
        <w:suppressAutoHyphens/>
        <w:spacing w:line="0" w:lineRule="atLeast"/>
        <w:jc w:val="center"/>
        <w:rPr>
          <w:sz w:val="28"/>
          <w:szCs w:val="28"/>
        </w:rPr>
      </w:pPr>
      <w:r w:rsidRPr="000A4C59">
        <w:rPr>
          <w:sz w:val="28"/>
          <w:szCs w:val="28"/>
        </w:rPr>
        <w:t>контроля за осуществлением муниципального контроля, в том</w:t>
      </w:r>
    </w:p>
    <w:p w:rsidR="00DA3D9F" w:rsidRPr="000A4C59" w:rsidRDefault="00DA3D9F" w:rsidP="00DA3D9F">
      <w:pPr>
        <w:suppressAutoHyphens/>
        <w:spacing w:line="0" w:lineRule="atLeast"/>
        <w:jc w:val="center"/>
        <w:rPr>
          <w:sz w:val="28"/>
          <w:szCs w:val="28"/>
        </w:rPr>
      </w:pPr>
      <w:r w:rsidRPr="000A4C59">
        <w:rPr>
          <w:sz w:val="28"/>
          <w:szCs w:val="28"/>
        </w:rPr>
        <w:t>числе со стороны граждан, их объединений и организаций</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69. Для осуществления контроля за осуществлением муниципального контроля граждане, их объединения и организации имеют право направлять в администрацию муниципального образования</w:t>
      </w:r>
      <w:r w:rsidRPr="000A4C59">
        <w:rPr>
          <w:i/>
          <w:sz w:val="28"/>
          <w:szCs w:val="28"/>
        </w:rPr>
        <w:t xml:space="preserve"> </w:t>
      </w:r>
      <w:r w:rsidRPr="000A4C59">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p>
    <w:p w:rsidR="00DA3D9F" w:rsidRPr="000A4C59" w:rsidRDefault="00DA3D9F" w:rsidP="00DA3D9F">
      <w:pPr>
        <w:spacing w:line="0" w:lineRule="atLeast"/>
        <w:jc w:val="center"/>
        <w:rPr>
          <w:b/>
          <w:sz w:val="28"/>
          <w:szCs w:val="28"/>
        </w:rPr>
      </w:pPr>
      <w:r w:rsidRPr="000A4C59">
        <w:rPr>
          <w:b/>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DA3D9F" w:rsidRPr="000A4C59" w:rsidRDefault="00DA3D9F" w:rsidP="00DA3D9F">
      <w:pPr>
        <w:suppressAutoHyphens/>
        <w:spacing w:line="0" w:lineRule="atLeast"/>
        <w:jc w:val="center"/>
        <w:rPr>
          <w:sz w:val="28"/>
          <w:szCs w:val="28"/>
        </w:rPr>
      </w:pPr>
      <w:r w:rsidRPr="000A4C59">
        <w:rPr>
          <w:sz w:val="28"/>
          <w:szCs w:val="28"/>
        </w:rPr>
        <w:t>Информация для заинтересованных лиц об их праве</w:t>
      </w:r>
    </w:p>
    <w:p w:rsidR="00DA3D9F" w:rsidRPr="000A4C59" w:rsidRDefault="00DA3D9F" w:rsidP="00DA3D9F">
      <w:pPr>
        <w:suppressAutoHyphens/>
        <w:spacing w:line="0" w:lineRule="atLeast"/>
        <w:jc w:val="center"/>
        <w:rPr>
          <w:sz w:val="28"/>
          <w:szCs w:val="28"/>
        </w:rPr>
      </w:pPr>
      <w:r w:rsidRPr="000A4C59">
        <w:rPr>
          <w:sz w:val="28"/>
          <w:szCs w:val="28"/>
        </w:rPr>
        <w:t>на досудебное (внесудебное) обжалование действий (бездействия)</w:t>
      </w:r>
    </w:p>
    <w:p w:rsidR="00DA3D9F" w:rsidRPr="000A4C59" w:rsidRDefault="00DA3D9F" w:rsidP="00DA3D9F">
      <w:pPr>
        <w:suppressAutoHyphens/>
        <w:spacing w:line="0" w:lineRule="atLeast"/>
        <w:jc w:val="center"/>
        <w:rPr>
          <w:sz w:val="28"/>
          <w:szCs w:val="28"/>
        </w:rPr>
      </w:pPr>
      <w:r w:rsidRPr="000A4C59">
        <w:rPr>
          <w:sz w:val="28"/>
          <w:szCs w:val="28"/>
        </w:rPr>
        <w:t>и решений, принятых (осуществляемых) в ходе осуществления муниципального контроля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70. Заявители вправе обжаловать решения, действия (бездействие) администрации муниципального образования, должностных лиц администрации в досудебном (внесудебном) порядке.</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71. 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DA3D9F" w:rsidRPr="000A4C59" w:rsidRDefault="00DA3D9F" w:rsidP="00DA3D9F">
      <w:pPr>
        <w:suppressAutoHyphens/>
        <w:spacing w:line="0" w:lineRule="atLeast"/>
        <w:ind w:firstLine="720"/>
        <w:jc w:val="both"/>
        <w:rPr>
          <w:sz w:val="28"/>
          <w:szCs w:val="28"/>
        </w:rPr>
      </w:pPr>
      <w:r w:rsidRPr="000A4C59">
        <w:rPr>
          <w:sz w:val="28"/>
          <w:szCs w:val="28"/>
        </w:rPr>
        <w:lastRenderedPageBreak/>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Дополнительно в жалобе могут быть указаны: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суть обжалуемого действия (бездействия);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иные сведения, которые заявитель считает необходимым сообщить.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DA3D9F" w:rsidRPr="000A4C59" w:rsidRDefault="00DA3D9F" w:rsidP="00DA3D9F">
      <w:pPr>
        <w:suppressAutoHyphens/>
        <w:spacing w:line="0" w:lineRule="atLeast"/>
        <w:ind w:firstLine="720"/>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Предмет досудебного (внесудебного) обжалования</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73. 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необоснованным отказом в осуществлении муниципального контроля;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DA3D9F" w:rsidRPr="000A4C59" w:rsidRDefault="00DA3D9F" w:rsidP="00DA3D9F">
      <w:pPr>
        <w:autoSpaceDE w:val="0"/>
        <w:autoSpaceDN w:val="0"/>
        <w:adjustRightInd w:val="0"/>
        <w:spacing w:line="0" w:lineRule="atLeast"/>
        <w:ind w:firstLine="720"/>
        <w:jc w:val="both"/>
        <w:rPr>
          <w:sz w:val="28"/>
          <w:szCs w:val="28"/>
        </w:rPr>
      </w:pPr>
      <w:r w:rsidRPr="000A4C59">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нарушением иных прав заявителя при осуществлении муниципального контроля. </w:t>
      </w:r>
    </w:p>
    <w:p w:rsidR="00DA3D9F" w:rsidRPr="000A4C59" w:rsidRDefault="00DA3D9F" w:rsidP="00DA3D9F">
      <w:pPr>
        <w:suppressAutoHyphens/>
        <w:spacing w:line="0" w:lineRule="atLeast"/>
        <w:ind w:firstLine="720"/>
        <w:jc w:val="both"/>
        <w:rPr>
          <w:sz w:val="28"/>
          <w:szCs w:val="28"/>
        </w:rPr>
      </w:pPr>
    </w:p>
    <w:p w:rsidR="00DA3D9F" w:rsidRPr="000A4C59" w:rsidRDefault="00DA3D9F" w:rsidP="00DA3D9F">
      <w:pPr>
        <w:jc w:val="center"/>
        <w:rPr>
          <w:sz w:val="28"/>
          <w:szCs w:val="28"/>
        </w:rPr>
      </w:pPr>
      <w:r w:rsidRPr="000A4C59">
        <w:rPr>
          <w:sz w:val="28"/>
          <w:szCs w:val="28"/>
        </w:rPr>
        <w:t>Перечень оснований  и случаев, в которых ответ на жалобу не дается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74. Уполномоченный на рассмотрение жалобы орган отказывает в удовлетворении жалобы в следующих случаях:</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lastRenderedPageBreak/>
        <w:t>наличие вступившего в законную силу решения суда, арбитражного суда по жалобе о том же предмете и по тем же основаниям;</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75. Уполномоченный на рассмотрение жалобы орган вправе оставить жалобу без ответа в следующих случаях:</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DA3D9F" w:rsidRPr="000A4C59" w:rsidRDefault="00DA3D9F" w:rsidP="00DA3D9F">
      <w:pPr>
        <w:suppressAutoHyphens/>
        <w:spacing w:line="0" w:lineRule="atLeast"/>
        <w:ind w:firstLine="720"/>
        <w:jc w:val="both"/>
        <w:rPr>
          <w:sz w:val="28"/>
          <w:szCs w:val="28"/>
        </w:rPr>
      </w:pPr>
      <w:r w:rsidRPr="000A4C59">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DA3D9F" w:rsidRPr="000A4C59" w:rsidRDefault="00DA3D9F" w:rsidP="00DA3D9F">
      <w:pPr>
        <w:suppressAutoHyphens/>
        <w:spacing w:line="0" w:lineRule="atLeast"/>
        <w:ind w:firstLine="720"/>
        <w:jc w:val="both"/>
        <w:rPr>
          <w:sz w:val="28"/>
          <w:szCs w:val="28"/>
        </w:rPr>
      </w:pPr>
      <w:r w:rsidRPr="000A4C59">
        <w:rPr>
          <w:sz w:val="28"/>
          <w:szCs w:val="28"/>
        </w:rPr>
        <w:t>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w:t>
      </w:r>
      <w:r w:rsidRPr="000A4C59">
        <w:rPr>
          <w:i/>
          <w:sz w:val="28"/>
          <w:szCs w:val="28"/>
        </w:rPr>
        <w:t xml:space="preserve"> </w:t>
      </w:r>
      <w:r w:rsidRPr="000A4C59">
        <w:rPr>
          <w:sz w:val="28"/>
          <w:szCs w:val="28"/>
        </w:rPr>
        <w:t xml:space="preserve">или одному и тому же должностному лицу. О данном решении уведомляется заявитель, направивший обращение.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 </w:t>
      </w:r>
    </w:p>
    <w:p w:rsidR="00DA3D9F" w:rsidRPr="000A4C59" w:rsidRDefault="00DA3D9F" w:rsidP="00DA3D9F">
      <w:pPr>
        <w:suppressAutoHyphens/>
        <w:spacing w:line="0" w:lineRule="atLeast"/>
        <w:jc w:val="center"/>
        <w:rPr>
          <w:sz w:val="28"/>
          <w:szCs w:val="28"/>
        </w:rPr>
      </w:pPr>
      <w:r w:rsidRPr="000A4C59">
        <w:rPr>
          <w:sz w:val="28"/>
          <w:szCs w:val="28"/>
        </w:rPr>
        <w:t>Основания для начала процедуры</w:t>
      </w:r>
    </w:p>
    <w:p w:rsidR="00DA3D9F" w:rsidRPr="000A4C59" w:rsidRDefault="00DA3D9F" w:rsidP="00DA3D9F">
      <w:pPr>
        <w:suppressAutoHyphens/>
        <w:spacing w:line="0" w:lineRule="atLeast"/>
        <w:jc w:val="center"/>
        <w:rPr>
          <w:sz w:val="28"/>
          <w:szCs w:val="28"/>
        </w:rPr>
      </w:pPr>
      <w:r w:rsidRPr="000A4C59">
        <w:rPr>
          <w:sz w:val="28"/>
          <w:szCs w:val="28"/>
        </w:rPr>
        <w:t>досудебного (внесудебного) обжалования</w:t>
      </w:r>
    </w:p>
    <w:p w:rsidR="00DA3D9F" w:rsidRPr="000A4C59" w:rsidRDefault="00DA3D9F" w:rsidP="00DA3D9F">
      <w:pPr>
        <w:suppressAutoHyphens/>
        <w:autoSpaceDE w:val="0"/>
        <w:autoSpaceDN w:val="0"/>
        <w:adjustRightInd w:val="0"/>
        <w:spacing w:line="0" w:lineRule="atLeast"/>
        <w:ind w:firstLine="709"/>
        <w:jc w:val="both"/>
        <w:rPr>
          <w:sz w:val="28"/>
          <w:szCs w:val="28"/>
        </w:rPr>
      </w:pPr>
      <w:r w:rsidRPr="000A4C59">
        <w:rPr>
          <w:sz w:val="28"/>
          <w:szCs w:val="28"/>
        </w:rPr>
        <w:t xml:space="preserve">76. Основанием для начала процедуры досудебного (внесудебного) обжалования является поступление обращения заявителя об обжаловании </w:t>
      </w:r>
      <w:r w:rsidRPr="000A4C59">
        <w:rPr>
          <w:sz w:val="28"/>
          <w:szCs w:val="28"/>
        </w:rPr>
        <w:lastRenderedPageBreak/>
        <w:t>решений, действий (бездействия) администрации, должностных лиц администрации в орган местного самоуправления или должностному лицу.</w:t>
      </w:r>
    </w:p>
    <w:p w:rsidR="00DA3D9F" w:rsidRPr="000A4C59" w:rsidRDefault="00DA3D9F" w:rsidP="00DA3D9F">
      <w:pPr>
        <w:suppressAutoHyphens/>
        <w:spacing w:line="0" w:lineRule="atLeast"/>
        <w:ind w:firstLine="720"/>
        <w:jc w:val="both"/>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Права заинтересованных лиц на получение информации и документов, необходимых для обоснования и рассмотрения жалобы</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78. При подаче жалобы заявитель вправе получить следующую информацию: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Местонахождение администрации  муниципального образования;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перечень номеров телефонов для получения сведений о прохождении процедур по рассмотрению жалобы;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DA3D9F" w:rsidRPr="000A4C59" w:rsidRDefault="00DA3D9F" w:rsidP="00DA3D9F">
      <w:pPr>
        <w:suppressAutoHyphens/>
        <w:spacing w:line="0" w:lineRule="atLeast"/>
        <w:ind w:firstLine="720"/>
        <w:jc w:val="both"/>
        <w:rPr>
          <w:sz w:val="28"/>
          <w:szCs w:val="28"/>
        </w:rPr>
      </w:pPr>
      <w:r w:rsidRPr="000A4C59">
        <w:rPr>
          <w:sz w:val="28"/>
          <w:szCs w:val="28"/>
        </w:rPr>
        <w:t>79. При подаче жалобы заинтересованное лицо вправе получить в администрации муниципального образования</w:t>
      </w:r>
      <w:r w:rsidRPr="000A4C59">
        <w:rPr>
          <w:i/>
          <w:sz w:val="28"/>
          <w:szCs w:val="28"/>
        </w:rPr>
        <w:t xml:space="preserve"> </w:t>
      </w:r>
      <w:r w:rsidRPr="000A4C59">
        <w:rPr>
          <w:sz w:val="28"/>
          <w:szCs w:val="28"/>
        </w:rPr>
        <w:t xml:space="preserve">копии документов, подтверждающих обжалуемое действие (бездействие), решение должностного лица. </w:t>
      </w:r>
    </w:p>
    <w:p w:rsidR="00DA3D9F" w:rsidRPr="000A4C59" w:rsidRDefault="00DA3D9F" w:rsidP="00DA3D9F">
      <w:pPr>
        <w:suppressAutoHyphens/>
        <w:spacing w:line="0" w:lineRule="atLeast"/>
        <w:jc w:val="center"/>
        <w:rPr>
          <w:sz w:val="28"/>
          <w:szCs w:val="28"/>
        </w:rPr>
      </w:pPr>
      <w:r w:rsidRPr="000A4C59">
        <w:rPr>
          <w:sz w:val="28"/>
          <w:szCs w:val="28"/>
        </w:rPr>
        <w:t>Органы местного самоуправления и должностные лица,</w:t>
      </w:r>
    </w:p>
    <w:p w:rsidR="00DA3D9F" w:rsidRPr="000A4C59" w:rsidRDefault="00DA3D9F" w:rsidP="00DA3D9F">
      <w:pPr>
        <w:suppressAutoHyphens/>
        <w:spacing w:line="0" w:lineRule="atLeast"/>
        <w:jc w:val="center"/>
        <w:rPr>
          <w:sz w:val="28"/>
          <w:szCs w:val="28"/>
        </w:rPr>
      </w:pPr>
      <w:r w:rsidRPr="000A4C59">
        <w:rPr>
          <w:sz w:val="28"/>
          <w:szCs w:val="28"/>
        </w:rPr>
        <w:t>которым может быть направлена жалоба в досудебном (внесудебном) порядке</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80. 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DA3D9F" w:rsidRPr="000A4C59" w:rsidRDefault="00DA3D9F" w:rsidP="00DA3D9F">
      <w:pPr>
        <w:suppressAutoHyphens/>
        <w:spacing w:line="0" w:lineRule="atLeast"/>
        <w:ind w:firstLine="720"/>
        <w:jc w:val="both"/>
        <w:rPr>
          <w:sz w:val="28"/>
          <w:szCs w:val="28"/>
        </w:rPr>
      </w:pPr>
      <w:r w:rsidRPr="000A4C59">
        <w:rPr>
          <w:sz w:val="28"/>
          <w:szCs w:val="28"/>
        </w:rPr>
        <w:t>Главе муниципального образования</w:t>
      </w:r>
      <w:r w:rsidRPr="000A4C59">
        <w:rPr>
          <w:i/>
          <w:sz w:val="28"/>
          <w:szCs w:val="28"/>
        </w:rPr>
        <w:t xml:space="preserve"> </w:t>
      </w:r>
      <w:r w:rsidRPr="000A4C59">
        <w:rPr>
          <w:sz w:val="28"/>
          <w:szCs w:val="28"/>
        </w:rPr>
        <w:t xml:space="preserve">- при обжаловании действий (бездействия) должностных лиц, а также принимаемых ими решений при осуществлении муниципального контроля; </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81. Жалоба может быть направлена в письменной и (или) электронной форме, в том числе с использованием информационно-телекоммуникационных сетей общего пользования . </w:t>
      </w:r>
    </w:p>
    <w:p w:rsidR="00DA3D9F" w:rsidRPr="000A4C59" w:rsidRDefault="00DA3D9F" w:rsidP="00DA3D9F">
      <w:pPr>
        <w:suppressAutoHyphens/>
        <w:spacing w:line="0" w:lineRule="atLeast"/>
        <w:jc w:val="center"/>
        <w:rPr>
          <w:sz w:val="28"/>
          <w:szCs w:val="28"/>
        </w:rPr>
      </w:pPr>
      <w:r w:rsidRPr="000A4C59">
        <w:rPr>
          <w:sz w:val="28"/>
          <w:szCs w:val="28"/>
        </w:rPr>
        <w:t>Срок рассмотрения жалобы</w:t>
      </w:r>
    </w:p>
    <w:p w:rsidR="00DA3D9F" w:rsidRPr="000A4C59" w:rsidRDefault="00DA3D9F" w:rsidP="00DA3D9F">
      <w:pPr>
        <w:suppressAutoHyphens/>
        <w:spacing w:line="0" w:lineRule="atLeast"/>
        <w:ind w:firstLine="720"/>
        <w:jc w:val="both"/>
        <w:rPr>
          <w:sz w:val="28"/>
          <w:szCs w:val="28"/>
        </w:rPr>
      </w:pPr>
      <w:r w:rsidRPr="000A4C59">
        <w:rPr>
          <w:sz w:val="28"/>
          <w:szCs w:val="28"/>
        </w:rPr>
        <w:t>82.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0A4C59" w:rsidDel="00AB4469">
        <w:rPr>
          <w:rStyle w:val="af5"/>
          <w:sz w:val="28"/>
          <w:szCs w:val="28"/>
        </w:rPr>
        <w:t xml:space="preserve"> </w:t>
      </w:r>
    </w:p>
    <w:p w:rsidR="00DA3D9F" w:rsidRPr="000A4C59" w:rsidRDefault="00DA3D9F" w:rsidP="00DA3D9F">
      <w:pPr>
        <w:suppressAutoHyphens/>
        <w:spacing w:line="0" w:lineRule="atLeast"/>
        <w:jc w:val="center"/>
        <w:rPr>
          <w:sz w:val="28"/>
          <w:szCs w:val="28"/>
        </w:rPr>
      </w:pPr>
      <w:r w:rsidRPr="000A4C59">
        <w:rPr>
          <w:sz w:val="28"/>
          <w:szCs w:val="28"/>
        </w:rPr>
        <w:t>Результат досудебного (внесудебного) обжалования</w:t>
      </w:r>
    </w:p>
    <w:p w:rsidR="00DA3D9F" w:rsidRPr="000A4C59" w:rsidRDefault="00DA3D9F" w:rsidP="00DA3D9F">
      <w:pPr>
        <w:suppressAutoHyphens/>
        <w:spacing w:line="0" w:lineRule="atLeast"/>
        <w:ind w:firstLine="720"/>
        <w:jc w:val="both"/>
        <w:rPr>
          <w:sz w:val="28"/>
          <w:szCs w:val="28"/>
        </w:rPr>
      </w:pPr>
      <w:r w:rsidRPr="000A4C59">
        <w:rPr>
          <w:sz w:val="28"/>
          <w:szCs w:val="28"/>
        </w:rPr>
        <w:t xml:space="preserve">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w:t>
      </w:r>
      <w:r w:rsidRPr="000A4C59">
        <w:rPr>
          <w:sz w:val="28"/>
          <w:szCs w:val="28"/>
        </w:rPr>
        <w:lastRenderedPageBreak/>
        <w:t>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DA3D9F" w:rsidRPr="000A4C59" w:rsidRDefault="00DA3D9F" w:rsidP="00DA3D9F">
      <w:pPr>
        <w:suppressAutoHyphens/>
        <w:spacing w:line="0" w:lineRule="atLeast"/>
        <w:ind w:firstLine="720"/>
        <w:jc w:val="both"/>
        <w:rPr>
          <w:sz w:val="28"/>
          <w:szCs w:val="28"/>
        </w:rPr>
      </w:pPr>
      <w:r w:rsidRPr="000A4C59">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DA3D9F" w:rsidRPr="000A4C59" w:rsidRDefault="00DA3D9F" w:rsidP="00DA3D9F">
      <w:pPr>
        <w:suppressAutoHyphens/>
        <w:spacing w:line="0" w:lineRule="atLeast"/>
        <w:ind w:firstLine="720"/>
        <w:jc w:val="both"/>
        <w:rPr>
          <w:sz w:val="28"/>
          <w:szCs w:val="28"/>
        </w:rPr>
      </w:pPr>
      <w:r w:rsidRPr="000A4C59">
        <w:rPr>
          <w:sz w:val="28"/>
          <w:szCs w:val="28"/>
        </w:rPr>
        <w:t>84. В ответе по результатам рассмотрения жалобы указываются:</w:t>
      </w:r>
    </w:p>
    <w:p w:rsidR="00DA3D9F" w:rsidRPr="000A4C59" w:rsidRDefault="00DA3D9F" w:rsidP="00DA3D9F">
      <w:pPr>
        <w:suppressAutoHyphens/>
        <w:spacing w:line="0" w:lineRule="atLeast"/>
        <w:ind w:firstLine="720"/>
        <w:jc w:val="both"/>
        <w:rPr>
          <w:sz w:val="28"/>
          <w:szCs w:val="28"/>
        </w:rPr>
      </w:pPr>
      <w:r w:rsidRPr="000A4C59">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DA3D9F" w:rsidRPr="000A4C59" w:rsidRDefault="00DA3D9F" w:rsidP="00DA3D9F">
      <w:pPr>
        <w:suppressAutoHyphens/>
        <w:spacing w:line="0" w:lineRule="atLeast"/>
        <w:ind w:firstLine="720"/>
        <w:jc w:val="both"/>
        <w:rPr>
          <w:sz w:val="28"/>
          <w:szCs w:val="28"/>
        </w:rPr>
      </w:pPr>
      <w:r w:rsidRPr="000A4C59">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DA3D9F" w:rsidRPr="000A4C59" w:rsidRDefault="00DA3D9F" w:rsidP="00DA3D9F">
      <w:pPr>
        <w:suppressAutoHyphens/>
        <w:spacing w:line="0" w:lineRule="atLeast"/>
        <w:ind w:firstLine="720"/>
        <w:jc w:val="both"/>
        <w:rPr>
          <w:sz w:val="28"/>
          <w:szCs w:val="28"/>
        </w:rPr>
      </w:pPr>
      <w:r w:rsidRPr="000A4C59">
        <w:rPr>
          <w:sz w:val="28"/>
          <w:szCs w:val="28"/>
        </w:rPr>
        <w:t>фамилия, имя, отчество (при наличии) или наименование заявителя;</w:t>
      </w:r>
    </w:p>
    <w:p w:rsidR="00DA3D9F" w:rsidRPr="000A4C59" w:rsidRDefault="00DA3D9F" w:rsidP="00DA3D9F">
      <w:pPr>
        <w:suppressAutoHyphens/>
        <w:spacing w:line="0" w:lineRule="atLeast"/>
        <w:ind w:firstLine="720"/>
        <w:jc w:val="both"/>
        <w:rPr>
          <w:sz w:val="28"/>
          <w:szCs w:val="28"/>
        </w:rPr>
      </w:pPr>
      <w:r w:rsidRPr="000A4C59">
        <w:rPr>
          <w:sz w:val="28"/>
          <w:szCs w:val="28"/>
        </w:rPr>
        <w:t>основания для принятия решения по жалобе;</w:t>
      </w:r>
    </w:p>
    <w:p w:rsidR="00DA3D9F" w:rsidRPr="000A4C59" w:rsidRDefault="00DA3D9F" w:rsidP="00DA3D9F">
      <w:pPr>
        <w:suppressAutoHyphens/>
        <w:spacing w:line="0" w:lineRule="atLeast"/>
        <w:ind w:firstLine="720"/>
        <w:jc w:val="both"/>
        <w:rPr>
          <w:sz w:val="28"/>
          <w:szCs w:val="28"/>
        </w:rPr>
      </w:pPr>
      <w:r w:rsidRPr="000A4C59">
        <w:rPr>
          <w:sz w:val="28"/>
          <w:szCs w:val="28"/>
        </w:rPr>
        <w:t>принятое по жалобе решение;</w:t>
      </w:r>
    </w:p>
    <w:p w:rsidR="00DA3D9F" w:rsidRPr="000A4C59" w:rsidRDefault="00DA3D9F" w:rsidP="00DA3D9F">
      <w:pPr>
        <w:suppressAutoHyphens/>
        <w:spacing w:line="0" w:lineRule="atLeast"/>
        <w:ind w:firstLine="720"/>
        <w:jc w:val="both"/>
        <w:rPr>
          <w:sz w:val="28"/>
          <w:szCs w:val="28"/>
        </w:rPr>
      </w:pPr>
      <w:r w:rsidRPr="000A4C59">
        <w:rPr>
          <w:sz w:val="28"/>
          <w:szCs w:val="28"/>
        </w:rPr>
        <w:t>в случае если жалоба признана обоснованной – сроки устранения выявленных нарушений;</w:t>
      </w:r>
    </w:p>
    <w:p w:rsidR="00DA3D9F" w:rsidRPr="000A4C59" w:rsidRDefault="00DA3D9F" w:rsidP="00DA3D9F">
      <w:pPr>
        <w:suppressAutoHyphens/>
        <w:spacing w:line="0" w:lineRule="atLeast"/>
        <w:ind w:firstLine="720"/>
        <w:jc w:val="both"/>
        <w:rPr>
          <w:sz w:val="28"/>
          <w:szCs w:val="28"/>
        </w:rPr>
      </w:pPr>
      <w:r w:rsidRPr="000A4C59">
        <w:rPr>
          <w:sz w:val="28"/>
          <w:szCs w:val="28"/>
        </w:rPr>
        <w:t>сведения о порядке обжалования принятого по жалобе решения.</w:t>
      </w:r>
    </w:p>
    <w:p w:rsidR="00DA3D9F" w:rsidRPr="000A4C59" w:rsidRDefault="00DA3D9F" w:rsidP="00DA3D9F">
      <w:pPr>
        <w:suppressAutoHyphens/>
        <w:spacing w:line="0" w:lineRule="atLeast"/>
        <w:ind w:firstLine="720"/>
        <w:jc w:val="both"/>
        <w:rPr>
          <w:sz w:val="28"/>
          <w:szCs w:val="28"/>
        </w:rPr>
      </w:pPr>
      <w:r w:rsidRPr="000A4C59">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DA3D9F" w:rsidRPr="000A4C59" w:rsidRDefault="00DA3D9F" w:rsidP="00DA3D9F">
      <w:pPr>
        <w:suppressAutoHyphens/>
        <w:spacing w:line="0" w:lineRule="atLeast"/>
        <w:ind w:firstLine="720"/>
        <w:jc w:val="both"/>
        <w:rPr>
          <w:sz w:val="28"/>
          <w:szCs w:val="28"/>
        </w:rPr>
      </w:pPr>
      <w:r w:rsidRPr="000A4C59">
        <w:rPr>
          <w:sz w:val="28"/>
          <w:szCs w:val="28"/>
        </w:rPr>
        <w:t>86. Информация о результатах рассмотрения жалобы на решения или действие (бездействие) должных лиц администрации муниципального образования</w:t>
      </w:r>
      <w:r w:rsidRPr="000A4C59">
        <w:rPr>
          <w:i/>
          <w:sz w:val="28"/>
          <w:szCs w:val="28"/>
        </w:rPr>
        <w:t xml:space="preserve"> </w:t>
      </w:r>
      <w:r w:rsidRPr="000A4C59">
        <w:rPr>
          <w:sz w:val="28"/>
          <w:szCs w:val="28"/>
        </w:rPr>
        <w:t>подлежит обязательному размещению на официальном сайте муниципального образования</w:t>
      </w:r>
      <w:r w:rsidRPr="000A4C59">
        <w:rPr>
          <w:i/>
          <w:sz w:val="28"/>
          <w:szCs w:val="28"/>
        </w:rPr>
        <w:t xml:space="preserve"> </w:t>
      </w:r>
      <w:r w:rsidRPr="000A4C59">
        <w:rPr>
          <w:sz w:val="28"/>
          <w:szCs w:val="28"/>
        </w:rPr>
        <w:t xml:space="preserve">в сети Интернет в течение пяти рабочих дней после принятия решения. </w:t>
      </w: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Default="00DA3D9F" w:rsidP="00DA3D9F">
      <w:pPr>
        <w:rPr>
          <w:sz w:val="28"/>
          <w:szCs w:val="28"/>
        </w:rPr>
      </w:pPr>
    </w:p>
    <w:p w:rsidR="00DA3D9F" w:rsidRPr="000A4C59" w:rsidRDefault="00DA3D9F" w:rsidP="00DA3D9F">
      <w:pPr>
        <w:rPr>
          <w:sz w:val="28"/>
          <w:szCs w:val="28"/>
        </w:rPr>
      </w:pPr>
    </w:p>
    <w:p w:rsidR="00DA3D9F" w:rsidRPr="000A4C59" w:rsidRDefault="00DA3D9F" w:rsidP="00DA3D9F">
      <w:pPr>
        <w:rPr>
          <w:sz w:val="28"/>
          <w:szCs w:val="28"/>
        </w:rPr>
      </w:pPr>
    </w:p>
    <w:p w:rsidR="00DA3D9F" w:rsidRPr="000A4C59" w:rsidRDefault="00DA3D9F" w:rsidP="00DA3D9F">
      <w:pPr>
        <w:spacing w:line="0" w:lineRule="atLeast"/>
        <w:jc w:val="right"/>
        <w:rPr>
          <w:sz w:val="28"/>
          <w:szCs w:val="28"/>
        </w:rPr>
      </w:pPr>
      <w:r w:rsidRPr="000A4C59">
        <w:rPr>
          <w:sz w:val="28"/>
          <w:szCs w:val="28"/>
        </w:rPr>
        <w:lastRenderedPageBreak/>
        <w:t>Приложение 1</w:t>
      </w:r>
    </w:p>
    <w:p w:rsidR="00DA3D9F" w:rsidRPr="000A4C59" w:rsidRDefault="00DA3D9F" w:rsidP="00DA3D9F">
      <w:pPr>
        <w:suppressAutoHyphens/>
        <w:spacing w:line="0" w:lineRule="atLeast"/>
        <w:jc w:val="right"/>
        <w:rPr>
          <w:sz w:val="28"/>
          <w:szCs w:val="28"/>
        </w:rPr>
      </w:pPr>
      <w:r w:rsidRPr="000A4C59">
        <w:rPr>
          <w:sz w:val="28"/>
          <w:szCs w:val="28"/>
        </w:rPr>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Шайдуровского  сельсовета Сузунского района Новосибирской области </w:t>
      </w:r>
    </w:p>
    <w:p w:rsidR="00DA3D9F" w:rsidRPr="000A4C59" w:rsidRDefault="00DA3D9F" w:rsidP="00DA3D9F">
      <w:pPr>
        <w:suppressAutoHyphens/>
        <w:spacing w:line="0" w:lineRule="atLeast"/>
        <w:rPr>
          <w:sz w:val="28"/>
          <w:szCs w:val="28"/>
        </w:rPr>
      </w:pPr>
    </w:p>
    <w:p w:rsidR="00DA3D9F" w:rsidRPr="000A4C59" w:rsidRDefault="00DA3D9F" w:rsidP="00DA3D9F">
      <w:pPr>
        <w:suppressAutoHyphens/>
        <w:spacing w:line="0" w:lineRule="atLeast"/>
        <w:jc w:val="center"/>
        <w:rPr>
          <w:sz w:val="28"/>
          <w:szCs w:val="28"/>
        </w:rPr>
      </w:pPr>
      <w:r w:rsidRPr="000A4C59">
        <w:rPr>
          <w:sz w:val="28"/>
          <w:szCs w:val="28"/>
        </w:rPr>
        <w:t>БЛОК-СХЕМА</w:t>
      </w:r>
    </w:p>
    <w:p w:rsidR="00DA3D9F" w:rsidRPr="000A4C59" w:rsidRDefault="00DA3D9F" w:rsidP="00DA3D9F">
      <w:pPr>
        <w:suppressAutoHyphens/>
        <w:spacing w:line="0" w:lineRule="atLeast"/>
        <w:jc w:val="center"/>
        <w:rPr>
          <w:sz w:val="28"/>
          <w:szCs w:val="28"/>
        </w:rPr>
      </w:pPr>
      <w:r w:rsidRPr="000A4C59">
        <w:rPr>
          <w:sz w:val="28"/>
          <w:szCs w:val="28"/>
        </w:rPr>
        <w:t>осуществления муниципального контроля за соблюдением законодательства в области розничной продажи алкогольной продукции</w:t>
      </w:r>
    </w:p>
    <w:p w:rsidR="00DA3D9F" w:rsidRPr="000A4C59" w:rsidRDefault="00DA3D9F" w:rsidP="00DA3D9F">
      <w:pPr>
        <w:suppressAutoHyphens/>
        <w:spacing w:line="0" w:lineRule="atLeast"/>
        <w:jc w:val="center"/>
        <w:rPr>
          <w:sz w:val="28"/>
          <w:szCs w:val="28"/>
        </w:rPr>
      </w:pPr>
    </w:p>
    <w:p w:rsidR="00DA3D9F" w:rsidRPr="006421D4" w:rsidRDefault="00DA3D9F" w:rsidP="00DA3D9F">
      <w:pPr>
        <w:suppressAutoHyphens/>
        <w:spacing w:line="0" w:lineRule="atLeast"/>
        <w:jc w:val="center"/>
        <w:rPr>
          <w:sz w:val="28"/>
          <w:szCs w:val="28"/>
        </w:rPr>
      </w:pPr>
      <w:r w:rsidRPr="000A4C59">
        <w:rPr>
          <w:sz w:val="28"/>
          <w:szCs w:val="28"/>
        </w:rPr>
        <w:object w:dxaOrig="10967" w:dyaOrig="15681">
          <v:shape id="_x0000_i1026" type="#_x0000_t75" style="width:456.3pt;height:548.9pt" o:ole="">
            <v:imagedata r:id="rId30" o:title=""/>
          </v:shape>
          <o:OLEObject Type="Embed" ProgID="Visio.Drawing.11" ShapeID="_x0000_i1026" DrawAspect="Content" ObjectID="_1572429679" r:id="rId120"/>
        </w:object>
      </w:r>
    </w:p>
    <w:p w:rsidR="00722D8B" w:rsidRDefault="00722D8B" w:rsidP="00722D8B">
      <w:pPr>
        <w:pStyle w:val="a4"/>
        <w:widowControl w:val="0"/>
        <w:spacing w:before="0" w:after="0" w:line="240" w:lineRule="auto"/>
        <w:ind w:firstLine="0"/>
        <w:rPr>
          <w:bCs/>
          <w:color w:val="000000"/>
        </w:rPr>
      </w:pPr>
    </w:p>
    <w:p w:rsidR="00471D26" w:rsidRPr="007228E4" w:rsidRDefault="00332E13" w:rsidP="00471D26">
      <w:pPr>
        <w:spacing w:line="0" w:lineRule="atLeast"/>
        <w:jc w:val="center"/>
        <w:rPr>
          <w:sz w:val="28"/>
          <w:szCs w:val="28"/>
        </w:rPr>
      </w:pPr>
      <w:r>
        <w:rPr>
          <w:sz w:val="28"/>
          <w:szCs w:val="28"/>
        </w:rPr>
        <w:t>АД</w:t>
      </w:r>
      <w:r w:rsidR="00471D26" w:rsidRPr="007228E4">
        <w:rPr>
          <w:sz w:val="28"/>
          <w:szCs w:val="28"/>
        </w:rPr>
        <w:t xml:space="preserve">МИНИСТРАЦИЯ </w:t>
      </w:r>
    </w:p>
    <w:p w:rsidR="00471D26" w:rsidRPr="007228E4" w:rsidRDefault="00471D26" w:rsidP="00471D26">
      <w:pPr>
        <w:spacing w:line="0" w:lineRule="atLeast"/>
        <w:jc w:val="center"/>
        <w:rPr>
          <w:sz w:val="28"/>
          <w:szCs w:val="28"/>
        </w:rPr>
      </w:pPr>
      <w:r w:rsidRPr="007228E4">
        <w:rPr>
          <w:sz w:val="28"/>
          <w:szCs w:val="28"/>
        </w:rPr>
        <w:t xml:space="preserve">ШАЙДУРОВСКОО СЕЛЬСОВЕТА  </w:t>
      </w:r>
    </w:p>
    <w:p w:rsidR="00471D26" w:rsidRPr="007228E4" w:rsidRDefault="00471D26" w:rsidP="00471D26">
      <w:pPr>
        <w:spacing w:line="0" w:lineRule="atLeast"/>
        <w:jc w:val="center"/>
        <w:rPr>
          <w:sz w:val="28"/>
          <w:szCs w:val="28"/>
        </w:rPr>
      </w:pPr>
      <w:r w:rsidRPr="007228E4">
        <w:rPr>
          <w:sz w:val="28"/>
          <w:szCs w:val="28"/>
        </w:rPr>
        <w:t>Сузунского района  Новосибирской области</w:t>
      </w:r>
    </w:p>
    <w:p w:rsidR="00471D26" w:rsidRPr="007228E4" w:rsidRDefault="00471D26" w:rsidP="00471D26">
      <w:pPr>
        <w:spacing w:line="0" w:lineRule="atLeast"/>
        <w:jc w:val="center"/>
        <w:rPr>
          <w:b/>
          <w:sz w:val="28"/>
          <w:szCs w:val="28"/>
        </w:rPr>
      </w:pPr>
    </w:p>
    <w:p w:rsidR="00471D26" w:rsidRPr="007228E4" w:rsidRDefault="00471D26" w:rsidP="00471D26">
      <w:pPr>
        <w:spacing w:line="0" w:lineRule="atLeast"/>
        <w:jc w:val="center"/>
        <w:rPr>
          <w:sz w:val="28"/>
          <w:szCs w:val="28"/>
        </w:rPr>
      </w:pPr>
      <w:r w:rsidRPr="007228E4">
        <w:rPr>
          <w:sz w:val="28"/>
          <w:szCs w:val="28"/>
        </w:rPr>
        <w:t>ПОСТАНОВЛЕНИЕ</w:t>
      </w:r>
    </w:p>
    <w:p w:rsidR="00471D26" w:rsidRPr="007228E4" w:rsidRDefault="00471D26" w:rsidP="00471D26">
      <w:pPr>
        <w:spacing w:line="0" w:lineRule="atLeast"/>
        <w:jc w:val="center"/>
        <w:rPr>
          <w:sz w:val="28"/>
          <w:szCs w:val="28"/>
        </w:rPr>
      </w:pPr>
      <w:r w:rsidRPr="007228E4">
        <w:rPr>
          <w:sz w:val="28"/>
          <w:szCs w:val="28"/>
        </w:rPr>
        <w:t xml:space="preserve">с.Шайдурово </w:t>
      </w:r>
    </w:p>
    <w:p w:rsidR="00471D26" w:rsidRPr="007228E4" w:rsidRDefault="00471D26" w:rsidP="00471D26">
      <w:pPr>
        <w:jc w:val="center"/>
        <w:rPr>
          <w:sz w:val="28"/>
          <w:szCs w:val="28"/>
        </w:rPr>
      </w:pPr>
    </w:p>
    <w:p w:rsidR="00471D26" w:rsidRPr="007228E4" w:rsidRDefault="00471D26" w:rsidP="00471D26">
      <w:pPr>
        <w:jc w:val="both"/>
        <w:rPr>
          <w:sz w:val="28"/>
          <w:szCs w:val="28"/>
        </w:rPr>
      </w:pPr>
      <w:r w:rsidRPr="007228E4">
        <w:rPr>
          <w:sz w:val="28"/>
          <w:szCs w:val="28"/>
        </w:rPr>
        <w:t>От</w:t>
      </w:r>
      <w:r>
        <w:rPr>
          <w:sz w:val="28"/>
          <w:szCs w:val="28"/>
        </w:rPr>
        <w:t xml:space="preserve"> 13.07.2017            </w:t>
      </w:r>
      <w:r w:rsidRPr="007228E4">
        <w:rPr>
          <w:sz w:val="28"/>
          <w:szCs w:val="28"/>
        </w:rPr>
        <w:t xml:space="preserve">                                                                     </w:t>
      </w:r>
      <w:r>
        <w:rPr>
          <w:sz w:val="28"/>
          <w:szCs w:val="28"/>
        </w:rPr>
        <w:t xml:space="preserve">   </w:t>
      </w:r>
      <w:r w:rsidRPr="007228E4">
        <w:rPr>
          <w:sz w:val="28"/>
          <w:szCs w:val="28"/>
        </w:rPr>
        <w:t xml:space="preserve">     </w:t>
      </w:r>
      <w:r>
        <w:rPr>
          <w:sz w:val="28"/>
          <w:szCs w:val="28"/>
        </w:rPr>
        <w:t xml:space="preserve">     </w:t>
      </w:r>
      <w:r w:rsidRPr="007228E4">
        <w:rPr>
          <w:sz w:val="28"/>
          <w:szCs w:val="28"/>
        </w:rPr>
        <w:t xml:space="preserve"> №</w:t>
      </w:r>
      <w:r>
        <w:rPr>
          <w:sz w:val="28"/>
          <w:szCs w:val="28"/>
        </w:rPr>
        <w:t xml:space="preserve"> 78</w:t>
      </w:r>
    </w:p>
    <w:p w:rsidR="00471D26" w:rsidRPr="007228E4" w:rsidRDefault="00471D26" w:rsidP="00471D26">
      <w:pPr>
        <w:jc w:val="both"/>
        <w:rPr>
          <w:sz w:val="28"/>
          <w:szCs w:val="28"/>
        </w:rPr>
      </w:pPr>
    </w:p>
    <w:p w:rsidR="00471D26" w:rsidRPr="007228E4" w:rsidRDefault="00471D26" w:rsidP="00471D26">
      <w:pPr>
        <w:jc w:val="both"/>
        <w:rPr>
          <w:sz w:val="28"/>
          <w:szCs w:val="28"/>
        </w:rPr>
      </w:pPr>
    </w:p>
    <w:p w:rsidR="00471D26" w:rsidRPr="007228E4" w:rsidRDefault="00471D26" w:rsidP="00471D26">
      <w:pPr>
        <w:autoSpaceDE w:val="0"/>
        <w:autoSpaceDN w:val="0"/>
        <w:adjustRightInd w:val="0"/>
        <w:spacing w:line="0" w:lineRule="atLeast"/>
        <w:rPr>
          <w:bCs/>
          <w:sz w:val="28"/>
          <w:szCs w:val="28"/>
        </w:rPr>
      </w:pPr>
      <w:r w:rsidRPr="007228E4">
        <w:rPr>
          <w:bCs/>
          <w:sz w:val="28"/>
          <w:szCs w:val="28"/>
        </w:rPr>
        <w:t>Об    утверждении    административного</w:t>
      </w:r>
    </w:p>
    <w:p w:rsidR="00471D26" w:rsidRPr="007228E4" w:rsidRDefault="00471D26" w:rsidP="00471D26">
      <w:pPr>
        <w:spacing w:line="0" w:lineRule="atLeast"/>
        <w:rPr>
          <w:sz w:val="28"/>
          <w:szCs w:val="28"/>
        </w:rPr>
      </w:pPr>
      <w:r w:rsidRPr="007228E4">
        <w:rPr>
          <w:bCs/>
          <w:sz w:val="28"/>
          <w:szCs w:val="28"/>
        </w:rPr>
        <w:t xml:space="preserve">регламента    </w:t>
      </w:r>
      <w:r w:rsidRPr="007228E4">
        <w:rPr>
          <w:sz w:val="28"/>
          <w:szCs w:val="28"/>
        </w:rPr>
        <w:t>осуществления  муниципального контроля</w:t>
      </w:r>
    </w:p>
    <w:p w:rsidR="00471D26" w:rsidRPr="007228E4" w:rsidRDefault="00471D26" w:rsidP="00471D26">
      <w:pPr>
        <w:spacing w:line="0" w:lineRule="atLeast"/>
        <w:rPr>
          <w:sz w:val="28"/>
          <w:szCs w:val="28"/>
        </w:rPr>
      </w:pPr>
      <w:r w:rsidRPr="007228E4">
        <w:rPr>
          <w:sz w:val="28"/>
          <w:szCs w:val="28"/>
        </w:rPr>
        <w:t>в области торговой деятельности на территории  Шайдуровского  сельсовета Сузунского района Новосибирской области</w:t>
      </w:r>
    </w:p>
    <w:p w:rsidR="00471D26" w:rsidRPr="007228E4" w:rsidRDefault="00471D26" w:rsidP="00471D26">
      <w:pPr>
        <w:rPr>
          <w:sz w:val="28"/>
          <w:szCs w:val="28"/>
        </w:rPr>
      </w:pPr>
    </w:p>
    <w:p w:rsidR="00471D26" w:rsidRPr="007228E4" w:rsidRDefault="00471D26" w:rsidP="00471D26">
      <w:pPr>
        <w:rPr>
          <w:sz w:val="28"/>
          <w:szCs w:val="28"/>
        </w:rPr>
      </w:pPr>
    </w:p>
    <w:p w:rsidR="00471D26" w:rsidRPr="007228E4" w:rsidRDefault="00471D26" w:rsidP="00471D26">
      <w:pPr>
        <w:shd w:val="clear" w:color="auto" w:fill="FFFFFF"/>
        <w:spacing w:line="270" w:lineRule="atLeast"/>
        <w:ind w:firstLine="567"/>
        <w:jc w:val="both"/>
        <w:textAlignment w:val="baseline"/>
        <w:rPr>
          <w:sz w:val="28"/>
          <w:szCs w:val="28"/>
        </w:rPr>
      </w:pPr>
      <w:r w:rsidRPr="007228E4">
        <w:rPr>
          <w:sz w:val="28"/>
          <w:szCs w:val="28"/>
        </w:rPr>
        <w:t xml:space="preserve">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администрация Шайдуровского  сельсовета Сузунского района Новосибирской области </w:t>
      </w:r>
    </w:p>
    <w:p w:rsidR="00471D26" w:rsidRPr="007228E4" w:rsidRDefault="00471D26" w:rsidP="00471D26">
      <w:pPr>
        <w:shd w:val="clear" w:color="auto" w:fill="FFFFFF"/>
        <w:spacing w:line="270" w:lineRule="atLeast"/>
        <w:ind w:firstLine="567"/>
        <w:jc w:val="both"/>
        <w:textAlignment w:val="baseline"/>
        <w:rPr>
          <w:sz w:val="28"/>
          <w:szCs w:val="28"/>
        </w:rPr>
      </w:pPr>
    </w:p>
    <w:p w:rsidR="00471D26" w:rsidRPr="007228E4" w:rsidRDefault="00471D26" w:rsidP="00471D26">
      <w:pPr>
        <w:shd w:val="clear" w:color="auto" w:fill="FFFFFF"/>
        <w:spacing w:line="270" w:lineRule="atLeast"/>
        <w:ind w:firstLine="567"/>
        <w:jc w:val="both"/>
        <w:textAlignment w:val="baseline"/>
        <w:rPr>
          <w:sz w:val="28"/>
          <w:szCs w:val="28"/>
        </w:rPr>
      </w:pPr>
      <w:r w:rsidRPr="007228E4">
        <w:rPr>
          <w:sz w:val="28"/>
          <w:szCs w:val="28"/>
        </w:rPr>
        <w:t>ПОСТАНОВЛЯЕТ:</w:t>
      </w:r>
    </w:p>
    <w:p w:rsidR="00471D26" w:rsidRPr="007228E4" w:rsidRDefault="00471D26" w:rsidP="00F85D1C">
      <w:pPr>
        <w:numPr>
          <w:ilvl w:val="0"/>
          <w:numId w:val="10"/>
        </w:numPr>
        <w:spacing w:line="0" w:lineRule="atLeast"/>
        <w:ind w:left="0" w:firstLine="567"/>
        <w:jc w:val="both"/>
        <w:rPr>
          <w:sz w:val="28"/>
          <w:szCs w:val="28"/>
        </w:rPr>
      </w:pPr>
      <w:r w:rsidRPr="007228E4">
        <w:rPr>
          <w:sz w:val="28"/>
          <w:szCs w:val="28"/>
        </w:rPr>
        <w:t>Утвердить Административный регламент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 согласно приложению.</w:t>
      </w:r>
    </w:p>
    <w:p w:rsidR="00471D26" w:rsidRPr="007228E4" w:rsidRDefault="00471D26" w:rsidP="00F85D1C">
      <w:pPr>
        <w:widowControl w:val="0"/>
        <w:numPr>
          <w:ilvl w:val="0"/>
          <w:numId w:val="10"/>
        </w:numPr>
        <w:autoSpaceDE w:val="0"/>
        <w:autoSpaceDN w:val="0"/>
        <w:adjustRightInd w:val="0"/>
        <w:spacing w:line="0" w:lineRule="atLeast"/>
        <w:jc w:val="both"/>
        <w:rPr>
          <w:sz w:val="28"/>
          <w:szCs w:val="28"/>
        </w:rPr>
      </w:pPr>
      <w:r w:rsidRPr="007228E4">
        <w:rPr>
          <w:sz w:val="28"/>
          <w:szCs w:val="28"/>
        </w:rPr>
        <w:t>Признать утратившими силу:</w:t>
      </w:r>
    </w:p>
    <w:p w:rsidR="00471D26" w:rsidRPr="007228E4" w:rsidRDefault="00471D26" w:rsidP="00471D26">
      <w:pPr>
        <w:widowControl w:val="0"/>
        <w:autoSpaceDE w:val="0"/>
        <w:autoSpaceDN w:val="0"/>
        <w:adjustRightInd w:val="0"/>
        <w:spacing w:line="0" w:lineRule="atLeast"/>
        <w:ind w:firstLine="567"/>
        <w:jc w:val="both"/>
        <w:rPr>
          <w:sz w:val="28"/>
          <w:szCs w:val="28"/>
        </w:rPr>
      </w:pPr>
      <w:r w:rsidRPr="007228E4">
        <w:rPr>
          <w:sz w:val="28"/>
          <w:szCs w:val="28"/>
        </w:rPr>
        <w:t>- постановление администрации Шайдуровского сельсовета  Сузунского района новосибирской области от 25.12.2014 № 133 « Об утверждении административного регламента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w:t>
      </w:r>
    </w:p>
    <w:p w:rsidR="00471D26" w:rsidRPr="007228E4" w:rsidRDefault="00471D26" w:rsidP="00471D26">
      <w:pPr>
        <w:widowControl w:val="0"/>
        <w:autoSpaceDE w:val="0"/>
        <w:autoSpaceDN w:val="0"/>
        <w:adjustRightInd w:val="0"/>
        <w:spacing w:line="0" w:lineRule="atLeast"/>
        <w:ind w:firstLine="567"/>
        <w:jc w:val="both"/>
        <w:rPr>
          <w:sz w:val="28"/>
          <w:szCs w:val="28"/>
        </w:rPr>
      </w:pPr>
      <w:r w:rsidRPr="007228E4">
        <w:rPr>
          <w:sz w:val="28"/>
          <w:szCs w:val="28"/>
        </w:rPr>
        <w:t>- постановление администрации Шайдуровского сельсовета  Сузунского района новосибирской области от 31.08.2016 № 107 « О внесении изменений в постановление администрации Шайдуровского сельсовета  Сузунского района новосибирской области от 25.12.2014 № 133  «Об утверждении административного регламента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w:t>
      </w:r>
    </w:p>
    <w:p w:rsidR="00471D26" w:rsidRPr="007228E4" w:rsidRDefault="00471D26" w:rsidP="00471D26">
      <w:pPr>
        <w:widowControl w:val="0"/>
        <w:autoSpaceDE w:val="0"/>
        <w:autoSpaceDN w:val="0"/>
        <w:adjustRightInd w:val="0"/>
        <w:spacing w:line="0" w:lineRule="atLeast"/>
        <w:ind w:firstLine="567"/>
        <w:jc w:val="both"/>
        <w:rPr>
          <w:sz w:val="28"/>
          <w:szCs w:val="28"/>
        </w:rPr>
      </w:pPr>
      <w:r w:rsidRPr="007228E4">
        <w:rPr>
          <w:sz w:val="28"/>
          <w:szCs w:val="28"/>
        </w:rPr>
        <w:lastRenderedPageBreak/>
        <w:t>3. 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w:t>
      </w:r>
    </w:p>
    <w:p w:rsidR="00471D26" w:rsidRPr="007228E4" w:rsidRDefault="00471D26" w:rsidP="00471D26">
      <w:pPr>
        <w:widowControl w:val="0"/>
        <w:autoSpaceDE w:val="0"/>
        <w:autoSpaceDN w:val="0"/>
        <w:adjustRightInd w:val="0"/>
        <w:spacing w:line="0" w:lineRule="atLeast"/>
        <w:ind w:firstLine="567"/>
        <w:jc w:val="both"/>
        <w:rPr>
          <w:sz w:val="28"/>
          <w:szCs w:val="28"/>
        </w:rPr>
      </w:pPr>
      <w:r w:rsidRPr="007228E4">
        <w:rPr>
          <w:sz w:val="28"/>
          <w:szCs w:val="28"/>
        </w:rPr>
        <w:t>4.  Настоящее постановление вступает в силу с момента его официального опубликования.</w:t>
      </w:r>
    </w:p>
    <w:p w:rsidR="00471D26" w:rsidRPr="007228E4" w:rsidRDefault="00471D26" w:rsidP="00471D26">
      <w:pPr>
        <w:jc w:val="both"/>
        <w:rPr>
          <w:sz w:val="28"/>
          <w:szCs w:val="28"/>
        </w:rPr>
      </w:pPr>
      <w:r w:rsidRPr="007228E4">
        <w:rPr>
          <w:sz w:val="28"/>
          <w:szCs w:val="28"/>
        </w:rPr>
        <w:tab/>
        <w:t>5. Контроль за исполнением настоящего постановления оставляю за собой.</w:t>
      </w:r>
    </w:p>
    <w:p w:rsidR="00471D26" w:rsidRPr="007228E4" w:rsidRDefault="00471D26" w:rsidP="00471D26">
      <w:pPr>
        <w:jc w:val="both"/>
        <w:rPr>
          <w:sz w:val="28"/>
          <w:szCs w:val="28"/>
        </w:rPr>
      </w:pPr>
    </w:p>
    <w:p w:rsidR="00471D26" w:rsidRPr="007228E4" w:rsidRDefault="00471D26" w:rsidP="00471D26">
      <w:pPr>
        <w:jc w:val="both"/>
        <w:rPr>
          <w:sz w:val="28"/>
          <w:szCs w:val="28"/>
        </w:rPr>
      </w:pPr>
    </w:p>
    <w:p w:rsidR="00471D26" w:rsidRPr="007228E4" w:rsidRDefault="00471D26" w:rsidP="00471D26">
      <w:pPr>
        <w:spacing w:line="0" w:lineRule="atLeast"/>
        <w:jc w:val="both"/>
        <w:rPr>
          <w:sz w:val="28"/>
          <w:szCs w:val="28"/>
        </w:rPr>
      </w:pPr>
      <w:r w:rsidRPr="007228E4">
        <w:rPr>
          <w:sz w:val="28"/>
          <w:szCs w:val="28"/>
        </w:rPr>
        <w:t xml:space="preserve">Глава Шайдуровского  сельсовета </w:t>
      </w:r>
    </w:p>
    <w:p w:rsidR="00471D26" w:rsidRPr="007228E4" w:rsidRDefault="00471D26" w:rsidP="00471D26">
      <w:pPr>
        <w:spacing w:line="0" w:lineRule="atLeast"/>
        <w:jc w:val="both"/>
        <w:rPr>
          <w:sz w:val="28"/>
          <w:szCs w:val="28"/>
        </w:rPr>
      </w:pPr>
      <w:r w:rsidRPr="007228E4">
        <w:rPr>
          <w:sz w:val="28"/>
          <w:szCs w:val="28"/>
        </w:rPr>
        <w:t xml:space="preserve">Сузунского района Новосибирской области                                           Д.Г.Сизов                                                  </w:t>
      </w:r>
    </w:p>
    <w:p w:rsidR="00471D26" w:rsidRPr="007228E4" w:rsidRDefault="00471D26" w:rsidP="00471D26">
      <w:pPr>
        <w:spacing w:line="0" w:lineRule="atLeast"/>
        <w:jc w:val="both"/>
        <w:rPr>
          <w:sz w:val="28"/>
          <w:szCs w:val="28"/>
        </w:rPr>
      </w:pPr>
    </w:p>
    <w:p w:rsidR="00471D26" w:rsidRPr="007228E4"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Default="00471D26" w:rsidP="00471D26">
      <w:pPr>
        <w:spacing w:line="0" w:lineRule="atLeast"/>
        <w:jc w:val="center"/>
        <w:rPr>
          <w:sz w:val="28"/>
          <w:szCs w:val="28"/>
        </w:rPr>
      </w:pPr>
    </w:p>
    <w:p w:rsidR="00471D26" w:rsidRPr="007228E4" w:rsidRDefault="00471D26" w:rsidP="00471D26">
      <w:pPr>
        <w:spacing w:line="0" w:lineRule="atLeast"/>
        <w:jc w:val="center"/>
        <w:rPr>
          <w:sz w:val="28"/>
          <w:szCs w:val="28"/>
        </w:rPr>
      </w:pPr>
    </w:p>
    <w:p w:rsidR="00471D26" w:rsidRPr="007228E4" w:rsidRDefault="00471D26" w:rsidP="00471D26">
      <w:pPr>
        <w:spacing w:line="0" w:lineRule="atLeast"/>
        <w:jc w:val="center"/>
        <w:rPr>
          <w:sz w:val="28"/>
          <w:szCs w:val="28"/>
        </w:rPr>
      </w:pPr>
    </w:p>
    <w:p w:rsidR="00471D26" w:rsidRPr="007228E4" w:rsidRDefault="00471D26" w:rsidP="00471D26">
      <w:pPr>
        <w:spacing w:line="0" w:lineRule="atLeast"/>
        <w:rPr>
          <w:sz w:val="28"/>
          <w:szCs w:val="28"/>
        </w:rPr>
      </w:pPr>
      <w:r w:rsidRPr="007228E4">
        <w:rPr>
          <w:b/>
          <w:sz w:val="28"/>
          <w:szCs w:val="28"/>
        </w:rPr>
        <w:t xml:space="preserve">                                                                                                            </w:t>
      </w:r>
      <w:r w:rsidRPr="007228E4">
        <w:rPr>
          <w:sz w:val="28"/>
          <w:szCs w:val="28"/>
        </w:rPr>
        <w:t xml:space="preserve">Приложение  </w:t>
      </w:r>
    </w:p>
    <w:p w:rsidR="00471D26" w:rsidRPr="007228E4" w:rsidRDefault="00471D26" w:rsidP="00471D26">
      <w:pPr>
        <w:spacing w:line="0" w:lineRule="atLeast"/>
        <w:jc w:val="right"/>
        <w:rPr>
          <w:sz w:val="28"/>
          <w:szCs w:val="28"/>
        </w:rPr>
      </w:pPr>
      <w:r w:rsidRPr="007228E4">
        <w:rPr>
          <w:sz w:val="28"/>
          <w:szCs w:val="28"/>
        </w:rPr>
        <w:t xml:space="preserve">к постановлению администрации Шайдуровского  сельсовета </w:t>
      </w:r>
    </w:p>
    <w:p w:rsidR="00471D26" w:rsidRPr="007228E4" w:rsidRDefault="00471D26" w:rsidP="00471D26">
      <w:pPr>
        <w:spacing w:line="0" w:lineRule="atLeast"/>
        <w:jc w:val="right"/>
        <w:rPr>
          <w:sz w:val="28"/>
          <w:szCs w:val="28"/>
        </w:rPr>
      </w:pPr>
      <w:r w:rsidRPr="007228E4">
        <w:rPr>
          <w:sz w:val="28"/>
          <w:szCs w:val="28"/>
        </w:rPr>
        <w:t>Сузунского района Новосибирской области</w:t>
      </w:r>
    </w:p>
    <w:p w:rsidR="00471D26" w:rsidRPr="007228E4" w:rsidRDefault="00471D26" w:rsidP="00471D26">
      <w:pPr>
        <w:spacing w:line="0" w:lineRule="atLeast"/>
        <w:jc w:val="right"/>
        <w:rPr>
          <w:sz w:val="28"/>
          <w:szCs w:val="28"/>
        </w:rPr>
      </w:pPr>
      <w:r>
        <w:rPr>
          <w:sz w:val="28"/>
          <w:szCs w:val="28"/>
        </w:rPr>
        <w:t xml:space="preserve">от  13.07.2017 </w:t>
      </w:r>
      <w:r w:rsidRPr="007228E4">
        <w:rPr>
          <w:sz w:val="28"/>
          <w:szCs w:val="28"/>
        </w:rPr>
        <w:t xml:space="preserve"> №</w:t>
      </w:r>
      <w:r>
        <w:rPr>
          <w:sz w:val="28"/>
          <w:szCs w:val="28"/>
        </w:rPr>
        <w:t xml:space="preserve"> 78</w:t>
      </w:r>
    </w:p>
    <w:p w:rsidR="00471D26" w:rsidRPr="007228E4" w:rsidRDefault="00471D26" w:rsidP="00471D26">
      <w:pPr>
        <w:spacing w:line="0" w:lineRule="atLeast"/>
        <w:jc w:val="center"/>
        <w:rPr>
          <w:sz w:val="28"/>
          <w:szCs w:val="28"/>
        </w:rPr>
      </w:pPr>
    </w:p>
    <w:p w:rsidR="00471D26" w:rsidRPr="007228E4" w:rsidRDefault="00471D26" w:rsidP="00471D26">
      <w:pPr>
        <w:spacing w:line="0" w:lineRule="atLeast"/>
        <w:rPr>
          <w:b/>
          <w:sz w:val="28"/>
          <w:szCs w:val="28"/>
        </w:rPr>
      </w:pPr>
      <w:r w:rsidRPr="007228E4">
        <w:rPr>
          <w:sz w:val="28"/>
          <w:szCs w:val="28"/>
        </w:rPr>
        <w:t xml:space="preserve">                                                     </w:t>
      </w:r>
    </w:p>
    <w:p w:rsidR="00471D26" w:rsidRPr="007228E4" w:rsidRDefault="00471D26" w:rsidP="00471D26">
      <w:pPr>
        <w:spacing w:line="0" w:lineRule="atLeast"/>
        <w:jc w:val="center"/>
        <w:rPr>
          <w:b/>
          <w:sz w:val="28"/>
          <w:szCs w:val="28"/>
        </w:rPr>
      </w:pPr>
    </w:p>
    <w:p w:rsidR="00471D26" w:rsidRPr="007228E4" w:rsidRDefault="00471D26" w:rsidP="00471D26">
      <w:pPr>
        <w:spacing w:line="0" w:lineRule="atLeast"/>
        <w:jc w:val="center"/>
        <w:rPr>
          <w:b/>
          <w:sz w:val="28"/>
          <w:szCs w:val="28"/>
        </w:rPr>
      </w:pPr>
      <w:r w:rsidRPr="007228E4">
        <w:rPr>
          <w:b/>
          <w:sz w:val="28"/>
          <w:szCs w:val="28"/>
        </w:rPr>
        <w:t>АДМИНИСТРАТИВНЫЙ РЕГЛАМЕНТ</w:t>
      </w:r>
    </w:p>
    <w:p w:rsidR="00471D26" w:rsidRPr="007228E4" w:rsidRDefault="00471D26" w:rsidP="00471D26">
      <w:pPr>
        <w:spacing w:line="0" w:lineRule="atLeast"/>
        <w:jc w:val="center"/>
        <w:rPr>
          <w:b/>
          <w:sz w:val="28"/>
          <w:szCs w:val="28"/>
        </w:rPr>
      </w:pPr>
      <w:r w:rsidRPr="007228E4">
        <w:rPr>
          <w:b/>
          <w:sz w:val="28"/>
          <w:szCs w:val="28"/>
        </w:rPr>
        <w:t>осуществления</w:t>
      </w:r>
    </w:p>
    <w:p w:rsidR="00471D26" w:rsidRPr="007228E4" w:rsidRDefault="00471D26" w:rsidP="00471D26">
      <w:pPr>
        <w:spacing w:line="0" w:lineRule="atLeast"/>
        <w:jc w:val="center"/>
        <w:rPr>
          <w:b/>
          <w:sz w:val="28"/>
          <w:szCs w:val="28"/>
        </w:rPr>
      </w:pPr>
      <w:r w:rsidRPr="007228E4">
        <w:rPr>
          <w:b/>
          <w:sz w:val="28"/>
          <w:szCs w:val="28"/>
        </w:rPr>
        <w:t>муниципального контроля в области торговой деятельности</w:t>
      </w:r>
    </w:p>
    <w:p w:rsidR="00471D26" w:rsidRPr="007228E4" w:rsidRDefault="00471D26" w:rsidP="00471D26">
      <w:pPr>
        <w:spacing w:line="0" w:lineRule="atLeast"/>
        <w:jc w:val="center"/>
        <w:rPr>
          <w:b/>
          <w:sz w:val="28"/>
          <w:szCs w:val="28"/>
        </w:rPr>
      </w:pPr>
      <w:r w:rsidRPr="007228E4">
        <w:rPr>
          <w:b/>
          <w:sz w:val="28"/>
          <w:szCs w:val="28"/>
        </w:rPr>
        <w:t>на территории  Шайдуровского  сельсовета Сузунского района Новосибирской области</w:t>
      </w:r>
    </w:p>
    <w:p w:rsidR="00471D26" w:rsidRPr="007228E4" w:rsidRDefault="00471D26" w:rsidP="00471D26">
      <w:pPr>
        <w:spacing w:line="0" w:lineRule="atLeast"/>
        <w:jc w:val="center"/>
        <w:rPr>
          <w:b/>
          <w:sz w:val="28"/>
          <w:szCs w:val="28"/>
        </w:rPr>
      </w:pPr>
    </w:p>
    <w:p w:rsidR="00471D26" w:rsidRPr="007228E4" w:rsidRDefault="00471D26" w:rsidP="00471D26">
      <w:pPr>
        <w:tabs>
          <w:tab w:val="left" w:pos="3686"/>
        </w:tabs>
        <w:suppressAutoHyphens/>
        <w:spacing w:line="0" w:lineRule="atLeast"/>
        <w:jc w:val="center"/>
        <w:rPr>
          <w:b/>
          <w:sz w:val="28"/>
          <w:szCs w:val="28"/>
        </w:rPr>
      </w:pPr>
      <w:r w:rsidRPr="007228E4">
        <w:rPr>
          <w:b/>
          <w:sz w:val="28"/>
          <w:szCs w:val="28"/>
        </w:rPr>
        <w:t>1. Общие положения</w:t>
      </w:r>
    </w:p>
    <w:p w:rsidR="00471D26" w:rsidRPr="007228E4" w:rsidRDefault="00471D26" w:rsidP="00F85D1C">
      <w:pPr>
        <w:widowControl w:val="0"/>
        <w:numPr>
          <w:ilvl w:val="0"/>
          <w:numId w:val="11"/>
        </w:numPr>
        <w:spacing w:line="0" w:lineRule="atLeast"/>
        <w:ind w:left="0" w:firstLine="567"/>
        <w:jc w:val="both"/>
        <w:rPr>
          <w:sz w:val="28"/>
          <w:szCs w:val="28"/>
        </w:rPr>
      </w:pPr>
      <w:r w:rsidRPr="007228E4">
        <w:rPr>
          <w:sz w:val="28"/>
          <w:szCs w:val="28"/>
        </w:rPr>
        <w:t>Административный регламент осуществления муниципального контроля в области торговой деятельности на территории  Шайдуровского сельсовета Сузунского района Новосибирской области устанавливает сроки и последовательность административных процедур (действий), а также порядок взаимодействия администрации Шайдуровского сельсовета Сузунского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контроля в области торговой деятельности</w:t>
      </w:r>
      <w:r w:rsidRPr="007228E4">
        <w:rPr>
          <w:i/>
          <w:sz w:val="28"/>
          <w:szCs w:val="28"/>
        </w:rPr>
        <w:t>,</w:t>
      </w:r>
      <w:r w:rsidRPr="007228E4">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471D26" w:rsidRPr="007228E4" w:rsidRDefault="00471D26" w:rsidP="00471D26">
      <w:pPr>
        <w:spacing w:line="0" w:lineRule="atLeast"/>
        <w:jc w:val="both"/>
        <w:rPr>
          <w:sz w:val="28"/>
          <w:szCs w:val="28"/>
        </w:rPr>
      </w:pPr>
    </w:p>
    <w:p w:rsidR="00471D26" w:rsidRPr="007228E4" w:rsidRDefault="00471D26" w:rsidP="00471D26">
      <w:pPr>
        <w:spacing w:line="0" w:lineRule="atLeast"/>
        <w:jc w:val="center"/>
        <w:rPr>
          <w:sz w:val="28"/>
          <w:szCs w:val="28"/>
        </w:rPr>
      </w:pPr>
      <w:r w:rsidRPr="007228E4">
        <w:rPr>
          <w:sz w:val="28"/>
          <w:szCs w:val="28"/>
        </w:rPr>
        <w:t>Наименование муниципального контроля</w:t>
      </w:r>
    </w:p>
    <w:p w:rsidR="00471D26" w:rsidRPr="007228E4" w:rsidRDefault="00471D26" w:rsidP="00F85D1C">
      <w:pPr>
        <w:widowControl w:val="0"/>
        <w:numPr>
          <w:ilvl w:val="0"/>
          <w:numId w:val="11"/>
        </w:numPr>
        <w:suppressAutoHyphens/>
        <w:spacing w:line="0" w:lineRule="atLeast"/>
        <w:ind w:left="0" w:firstLine="567"/>
        <w:jc w:val="both"/>
        <w:rPr>
          <w:sz w:val="28"/>
          <w:szCs w:val="28"/>
        </w:rPr>
      </w:pPr>
      <w:r w:rsidRPr="007228E4">
        <w:rPr>
          <w:sz w:val="28"/>
          <w:szCs w:val="28"/>
        </w:rPr>
        <w:t>Наименование муниципального контроля: осуществление муниципального контроля в области торговой деятельности на территории администрации Шайдуровского   сельсовета Сузунского района Новосибирской области (далее муниципальный контроль в области торговой деятельности).</w:t>
      </w:r>
    </w:p>
    <w:p w:rsidR="00471D26" w:rsidRPr="007228E4" w:rsidRDefault="00471D26" w:rsidP="00471D26">
      <w:pPr>
        <w:suppressAutoHyphens/>
        <w:spacing w:line="0" w:lineRule="atLeast"/>
        <w:ind w:firstLine="709"/>
        <w:jc w:val="both"/>
        <w:rPr>
          <w:sz w:val="28"/>
          <w:szCs w:val="28"/>
        </w:rPr>
      </w:pPr>
    </w:p>
    <w:p w:rsidR="00471D26" w:rsidRPr="007228E4" w:rsidRDefault="00471D26" w:rsidP="00471D26">
      <w:pPr>
        <w:suppressAutoHyphens/>
        <w:spacing w:line="0" w:lineRule="atLeast"/>
        <w:jc w:val="center"/>
        <w:rPr>
          <w:sz w:val="28"/>
          <w:szCs w:val="28"/>
        </w:rPr>
      </w:pPr>
      <w:r w:rsidRPr="007228E4">
        <w:rPr>
          <w:sz w:val="28"/>
          <w:szCs w:val="28"/>
        </w:rPr>
        <w:t>Наименование органа местного самоуправления, осуществляющего муниципальный контроль в области торговой деятельности</w:t>
      </w:r>
    </w:p>
    <w:p w:rsidR="00471D26" w:rsidRPr="007228E4" w:rsidRDefault="00471D26" w:rsidP="00471D26">
      <w:pPr>
        <w:suppressAutoHyphens/>
        <w:spacing w:line="0" w:lineRule="atLeast"/>
        <w:jc w:val="center"/>
        <w:rPr>
          <w:sz w:val="28"/>
          <w:szCs w:val="28"/>
        </w:rPr>
      </w:pPr>
    </w:p>
    <w:p w:rsidR="00471D26" w:rsidRPr="007228E4" w:rsidRDefault="00471D26" w:rsidP="00F85D1C">
      <w:pPr>
        <w:numPr>
          <w:ilvl w:val="0"/>
          <w:numId w:val="11"/>
        </w:numPr>
        <w:suppressAutoHyphens/>
        <w:spacing w:line="0" w:lineRule="atLeast"/>
        <w:ind w:left="0" w:firstLine="567"/>
        <w:jc w:val="both"/>
        <w:rPr>
          <w:sz w:val="28"/>
          <w:szCs w:val="28"/>
        </w:rPr>
      </w:pPr>
      <w:r w:rsidRPr="007228E4">
        <w:rPr>
          <w:sz w:val="28"/>
          <w:szCs w:val="28"/>
        </w:rPr>
        <w:t>Муниципальный контроль осуществляет администрация муниципального образования.</w:t>
      </w:r>
    </w:p>
    <w:p w:rsidR="00471D26" w:rsidRPr="007228E4" w:rsidRDefault="00471D26" w:rsidP="00471D26">
      <w:pPr>
        <w:widowControl w:val="0"/>
        <w:autoSpaceDE w:val="0"/>
        <w:autoSpaceDN w:val="0"/>
        <w:adjustRightInd w:val="0"/>
        <w:spacing w:line="0" w:lineRule="atLeast"/>
        <w:ind w:left="567"/>
        <w:jc w:val="both"/>
        <w:rPr>
          <w:sz w:val="28"/>
          <w:szCs w:val="28"/>
        </w:rPr>
      </w:pPr>
      <w:r w:rsidRPr="007228E4">
        <w:rPr>
          <w:sz w:val="28"/>
          <w:szCs w:val="28"/>
        </w:rPr>
        <w:t>Адрес органа осуществляющего муниципальный контроль:</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rPr>
        <w:t>632425, Новосибирская область, Сузунский район, с.Шайдурово, ул. Выглазова,83;</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rPr>
        <w:t>Тел/факс: 8(383 46)46248/8(383 46)46244;</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lang w:val="en-US"/>
        </w:rPr>
        <w:t>Email</w:t>
      </w:r>
      <w:r w:rsidRPr="007228E4">
        <w:rPr>
          <w:color w:val="000000"/>
          <w:sz w:val="28"/>
          <w:szCs w:val="28"/>
        </w:rPr>
        <w:t xml:space="preserve">: </w:t>
      </w:r>
      <w:hyperlink r:id="rId121" w:history="1">
        <w:r w:rsidRPr="007228E4">
          <w:rPr>
            <w:rStyle w:val="af1"/>
            <w:color w:val="000000"/>
            <w:sz w:val="28"/>
            <w:szCs w:val="28"/>
            <w:lang w:val="en-US"/>
          </w:rPr>
          <w:t>shajdur</w:t>
        </w:r>
        <w:r w:rsidRPr="007228E4">
          <w:rPr>
            <w:rStyle w:val="af1"/>
            <w:color w:val="000000"/>
            <w:sz w:val="28"/>
            <w:szCs w:val="28"/>
          </w:rPr>
          <w:t>@</w:t>
        </w:r>
        <w:r w:rsidRPr="007228E4">
          <w:rPr>
            <w:rStyle w:val="af1"/>
            <w:color w:val="000000"/>
            <w:sz w:val="28"/>
            <w:szCs w:val="28"/>
            <w:lang w:val="en-US"/>
          </w:rPr>
          <w:t>suzunadm</w:t>
        </w:r>
        <w:r w:rsidRPr="007228E4">
          <w:rPr>
            <w:rStyle w:val="af1"/>
            <w:color w:val="000000"/>
            <w:sz w:val="28"/>
            <w:szCs w:val="28"/>
          </w:rPr>
          <w:t>.</w:t>
        </w:r>
        <w:r w:rsidRPr="007228E4">
          <w:rPr>
            <w:rStyle w:val="af1"/>
            <w:color w:val="000000"/>
            <w:sz w:val="28"/>
            <w:szCs w:val="28"/>
            <w:lang w:val="en-US"/>
          </w:rPr>
          <w:t>ru</w:t>
        </w:r>
      </w:hyperlink>
      <w:r w:rsidRPr="007228E4">
        <w:rPr>
          <w:color w:val="000000"/>
          <w:sz w:val="28"/>
          <w:szCs w:val="28"/>
        </w:rPr>
        <w:t>;</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rPr>
        <w:lastRenderedPageBreak/>
        <w:t>Время работы:</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rPr>
        <w:t>С понедельника по четверг с 09-</w:t>
      </w:r>
      <w:r>
        <w:rPr>
          <w:color w:val="000000"/>
          <w:sz w:val="28"/>
          <w:szCs w:val="28"/>
        </w:rPr>
        <w:t xml:space="preserve">00 до </w:t>
      </w:r>
      <w:r w:rsidRPr="007228E4">
        <w:rPr>
          <w:color w:val="000000"/>
          <w:sz w:val="28"/>
          <w:szCs w:val="28"/>
        </w:rPr>
        <w:t>17-00</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rPr>
        <w:t>пятницу с 09-00 до 16-00, обед с 13-00 до 14-00.</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rPr>
        <w:t>Суббота, воскресенье  - выходной.</w:t>
      </w:r>
    </w:p>
    <w:p w:rsidR="00471D26" w:rsidRPr="007228E4" w:rsidRDefault="00471D26" w:rsidP="00471D26">
      <w:pPr>
        <w:widowControl w:val="0"/>
        <w:autoSpaceDE w:val="0"/>
        <w:autoSpaceDN w:val="0"/>
        <w:adjustRightInd w:val="0"/>
        <w:spacing w:line="0" w:lineRule="atLeast"/>
        <w:ind w:left="567"/>
        <w:jc w:val="both"/>
        <w:rPr>
          <w:color w:val="000000"/>
          <w:sz w:val="28"/>
          <w:szCs w:val="28"/>
        </w:rPr>
      </w:pPr>
      <w:r w:rsidRPr="007228E4">
        <w:rPr>
          <w:color w:val="000000"/>
          <w:sz w:val="28"/>
          <w:szCs w:val="28"/>
        </w:rPr>
        <w:t xml:space="preserve">адрес официального сайта администрации муниципального образования </w:t>
      </w:r>
      <w:r w:rsidRPr="007228E4">
        <w:rPr>
          <w:color w:val="000000"/>
          <w:sz w:val="28"/>
          <w:szCs w:val="28"/>
          <w:lang w:val="en-US"/>
        </w:rPr>
        <w:t>http</w:t>
      </w:r>
      <w:r w:rsidRPr="007228E4">
        <w:rPr>
          <w:color w:val="000000"/>
          <w:sz w:val="28"/>
          <w:szCs w:val="28"/>
        </w:rPr>
        <w:t>://</w:t>
      </w:r>
      <w:r w:rsidRPr="007228E4">
        <w:rPr>
          <w:color w:val="000000"/>
          <w:sz w:val="28"/>
          <w:szCs w:val="28"/>
          <w:lang w:val="en-US"/>
        </w:rPr>
        <w:t>shaydurowo</w:t>
      </w:r>
      <w:r w:rsidRPr="007228E4">
        <w:rPr>
          <w:color w:val="000000"/>
          <w:sz w:val="28"/>
          <w:szCs w:val="28"/>
        </w:rPr>
        <w:t>.</w:t>
      </w:r>
      <w:r w:rsidRPr="007228E4">
        <w:rPr>
          <w:color w:val="000000"/>
          <w:sz w:val="28"/>
          <w:szCs w:val="28"/>
          <w:lang w:val="en-US"/>
        </w:rPr>
        <w:t>ru</w:t>
      </w:r>
      <w:r w:rsidRPr="007228E4">
        <w:rPr>
          <w:color w:val="000000"/>
          <w:sz w:val="28"/>
          <w:szCs w:val="28"/>
        </w:rPr>
        <w:t>).</w:t>
      </w:r>
    </w:p>
    <w:p w:rsidR="00471D26" w:rsidRPr="007228E4" w:rsidRDefault="00471D26" w:rsidP="00471D26">
      <w:pPr>
        <w:suppressAutoHyphens/>
        <w:spacing w:line="0" w:lineRule="atLeast"/>
        <w:jc w:val="center"/>
        <w:rPr>
          <w:color w:val="000000"/>
          <w:sz w:val="28"/>
          <w:szCs w:val="28"/>
        </w:rPr>
      </w:pPr>
    </w:p>
    <w:p w:rsidR="00471D26" w:rsidRPr="007228E4" w:rsidRDefault="00471D26" w:rsidP="00471D26">
      <w:pPr>
        <w:suppressAutoHyphens/>
        <w:spacing w:line="0" w:lineRule="atLeast"/>
        <w:jc w:val="center"/>
        <w:rPr>
          <w:color w:val="000000"/>
          <w:sz w:val="28"/>
          <w:szCs w:val="28"/>
        </w:rPr>
      </w:pPr>
      <w:r w:rsidRPr="007228E4">
        <w:rPr>
          <w:color w:val="000000"/>
          <w:sz w:val="28"/>
          <w:szCs w:val="28"/>
        </w:rPr>
        <w:t>Перечень нормативных правовых актов,</w:t>
      </w:r>
    </w:p>
    <w:p w:rsidR="00471D26" w:rsidRPr="007228E4" w:rsidRDefault="00471D26" w:rsidP="00471D26">
      <w:pPr>
        <w:suppressAutoHyphens/>
        <w:spacing w:line="0" w:lineRule="atLeast"/>
        <w:jc w:val="center"/>
        <w:rPr>
          <w:sz w:val="28"/>
          <w:szCs w:val="28"/>
        </w:rPr>
      </w:pPr>
      <w:r w:rsidRPr="007228E4">
        <w:rPr>
          <w:sz w:val="28"/>
          <w:szCs w:val="28"/>
        </w:rPr>
        <w:t>регулирующих осуществление  муниципального контроля</w:t>
      </w:r>
    </w:p>
    <w:p w:rsidR="00471D26" w:rsidRPr="007228E4" w:rsidRDefault="00471D26" w:rsidP="00471D26">
      <w:pPr>
        <w:suppressAutoHyphens/>
        <w:spacing w:line="0" w:lineRule="atLeast"/>
        <w:jc w:val="center"/>
        <w:rPr>
          <w:sz w:val="28"/>
          <w:szCs w:val="28"/>
        </w:rPr>
      </w:pPr>
    </w:p>
    <w:p w:rsidR="00471D26" w:rsidRPr="007228E4" w:rsidRDefault="00471D26" w:rsidP="00F85D1C">
      <w:pPr>
        <w:widowControl w:val="0"/>
        <w:numPr>
          <w:ilvl w:val="0"/>
          <w:numId w:val="11"/>
        </w:numPr>
        <w:suppressAutoHyphens/>
        <w:spacing w:line="0" w:lineRule="atLeast"/>
        <w:jc w:val="both"/>
        <w:rPr>
          <w:sz w:val="28"/>
          <w:szCs w:val="28"/>
        </w:rPr>
      </w:pPr>
      <w:r w:rsidRPr="007228E4">
        <w:rPr>
          <w:sz w:val="28"/>
          <w:szCs w:val="28"/>
        </w:rPr>
        <w:t>Муниципальный контроль осуществляется в соответствии с:</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471D26" w:rsidRPr="007228E4" w:rsidRDefault="00471D26" w:rsidP="00471D26">
      <w:pPr>
        <w:autoSpaceDE w:val="0"/>
        <w:autoSpaceDN w:val="0"/>
        <w:adjustRightInd w:val="0"/>
        <w:spacing w:line="0" w:lineRule="atLeast"/>
        <w:ind w:firstLine="540"/>
        <w:jc w:val="both"/>
        <w:rPr>
          <w:sz w:val="28"/>
          <w:szCs w:val="28"/>
        </w:rPr>
      </w:pPr>
      <w:r w:rsidRPr="007228E4">
        <w:rPr>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471D26" w:rsidRPr="007228E4" w:rsidRDefault="00471D26" w:rsidP="00471D26">
      <w:pPr>
        <w:autoSpaceDE w:val="0"/>
        <w:autoSpaceDN w:val="0"/>
        <w:adjustRightInd w:val="0"/>
        <w:spacing w:line="0" w:lineRule="atLeast"/>
        <w:ind w:firstLine="540"/>
        <w:jc w:val="both"/>
        <w:rPr>
          <w:sz w:val="28"/>
          <w:szCs w:val="28"/>
        </w:rPr>
      </w:pPr>
      <w:r w:rsidRPr="007228E4">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471D26" w:rsidRPr="007228E4" w:rsidRDefault="00471D26" w:rsidP="00471D26">
      <w:pPr>
        <w:autoSpaceDE w:val="0"/>
        <w:autoSpaceDN w:val="0"/>
        <w:adjustRightInd w:val="0"/>
        <w:spacing w:line="0" w:lineRule="atLeast"/>
        <w:ind w:firstLine="540"/>
        <w:jc w:val="both"/>
        <w:rPr>
          <w:sz w:val="28"/>
          <w:szCs w:val="28"/>
        </w:rPr>
      </w:pPr>
      <w:r w:rsidRPr="007228E4">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7228E4">
        <w:rPr>
          <w:sz w:val="28"/>
          <w:szCs w:val="28"/>
        </w:rPr>
        <w:t>Официальный сайт Правительства Новосибирской области http://www.adm.nso.ru, 03.07.2012, «Советская Сибирь», № 122, 10.07.2012);</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lastRenderedPageBreak/>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471D26" w:rsidRPr="007228E4" w:rsidRDefault="00471D26" w:rsidP="00471D26">
      <w:pPr>
        <w:spacing w:line="0" w:lineRule="atLeast"/>
        <w:ind w:firstLine="720"/>
        <w:jc w:val="both"/>
        <w:rPr>
          <w:sz w:val="28"/>
          <w:szCs w:val="28"/>
        </w:rPr>
      </w:pPr>
      <w:r w:rsidRPr="007228E4">
        <w:rPr>
          <w:sz w:val="28"/>
          <w:szCs w:val="28"/>
        </w:rPr>
        <w:t>Уставом</w:t>
      </w:r>
      <w:r w:rsidRPr="007228E4">
        <w:rPr>
          <w:i/>
          <w:sz w:val="28"/>
          <w:szCs w:val="28"/>
        </w:rPr>
        <w:t xml:space="preserve"> </w:t>
      </w:r>
      <w:r w:rsidRPr="007228E4">
        <w:rPr>
          <w:sz w:val="28"/>
          <w:szCs w:val="28"/>
        </w:rPr>
        <w:t xml:space="preserve">муниципального образования; </w:t>
      </w:r>
    </w:p>
    <w:p w:rsidR="00471D26" w:rsidRPr="007228E4" w:rsidRDefault="00471D26" w:rsidP="00471D26">
      <w:pPr>
        <w:suppressAutoHyphens/>
        <w:autoSpaceDE w:val="0"/>
        <w:autoSpaceDN w:val="0"/>
        <w:adjustRightInd w:val="0"/>
        <w:spacing w:line="0" w:lineRule="atLeast"/>
        <w:ind w:firstLine="567"/>
        <w:jc w:val="both"/>
        <w:rPr>
          <w:sz w:val="28"/>
          <w:szCs w:val="28"/>
        </w:rPr>
      </w:pPr>
    </w:p>
    <w:p w:rsidR="00471D26" w:rsidRPr="007228E4" w:rsidRDefault="00471D26" w:rsidP="00471D26">
      <w:pPr>
        <w:suppressAutoHyphens/>
        <w:spacing w:line="0" w:lineRule="atLeast"/>
        <w:jc w:val="center"/>
        <w:rPr>
          <w:sz w:val="28"/>
          <w:szCs w:val="28"/>
        </w:rPr>
      </w:pPr>
      <w:r w:rsidRPr="007228E4">
        <w:rPr>
          <w:sz w:val="28"/>
          <w:szCs w:val="28"/>
        </w:rPr>
        <w:t>Предмет муниципального контроля</w:t>
      </w:r>
    </w:p>
    <w:p w:rsidR="00471D26" w:rsidRPr="007228E4" w:rsidRDefault="00471D26" w:rsidP="00F85D1C">
      <w:pPr>
        <w:widowControl w:val="0"/>
        <w:numPr>
          <w:ilvl w:val="0"/>
          <w:numId w:val="11"/>
        </w:numPr>
        <w:autoSpaceDE w:val="0"/>
        <w:autoSpaceDN w:val="0"/>
        <w:adjustRightInd w:val="0"/>
        <w:spacing w:line="0" w:lineRule="atLeast"/>
        <w:ind w:left="0" w:firstLine="567"/>
        <w:jc w:val="both"/>
        <w:rPr>
          <w:sz w:val="28"/>
          <w:szCs w:val="28"/>
        </w:rPr>
      </w:pPr>
      <w:r w:rsidRPr="007228E4">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 нормативными правовыми актами Новосибирской области, а также муниципальными правовыми актами в области торговой деятельности на территории  муниципального образования.</w:t>
      </w:r>
    </w:p>
    <w:p w:rsidR="00471D26" w:rsidRPr="007228E4" w:rsidRDefault="00471D26" w:rsidP="00471D26">
      <w:pPr>
        <w:autoSpaceDE w:val="0"/>
        <w:autoSpaceDN w:val="0"/>
        <w:adjustRightInd w:val="0"/>
        <w:spacing w:line="0" w:lineRule="atLeast"/>
        <w:ind w:firstLine="540"/>
        <w:jc w:val="both"/>
        <w:rPr>
          <w:sz w:val="28"/>
          <w:szCs w:val="28"/>
          <w:lang w:eastAsia="en-US"/>
        </w:rPr>
      </w:pPr>
    </w:p>
    <w:p w:rsidR="00471D26" w:rsidRPr="007228E4" w:rsidRDefault="00471D26" w:rsidP="00471D26">
      <w:pPr>
        <w:suppressAutoHyphens/>
        <w:spacing w:line="0" w:lineRule="atLeast"/>
        <w:jc w:val="center"/>
        <w:rPr>
          <w:sz w:val="28"/>
          <w:szCs w:val="28"/>
        </w:rPr>
      </w:pPr>
      <w:r w:rsidRPr="007228E4">
        <w:rPr>
          <w:sz w:val="28"/>
          <w:szCs w:val="28"/>
        </w:rPr>
        <w:t>Права и обязанности должностных лиц органа местного самоуправления</w:t>
      </w:r>
      <w:r w:rsidRPr="007228E4">
        <w:rPr>
          <w:sz w:val="28"/>
          <w:szCs w:val="28"/>
        </w:rPr>
        <w:br/>
        <w:t xml:space="preserve"> при осуществлении муниципального контроля</w:t>
      </w:r>
    </w:p>
    <w:p w:rsidR="00471D26" w:rsidRPr="007228E4" w:rsidRDefault="00471D26" w:rsidP="00471D26">
      <w:pPr>
        <w:suppressAutoHyphens/>
        <w:spacing w:line="0" w:lineRule="atLeast"/>
        <w:jc w:val="center"/>
        <w:rPr>
          <w:sz w:val="28"/>
          <w:szCs w:val="28"/>
        </w:rPr>
      </w:pPr>
    </w:p>
    <w:p w:rsidR="00471D26" w:rsidRPr="007228E4" w:rsidRDefault="00471D26" w:rsidP="00F85D1C">
      <w:pPr>
        <w:widowControl w:val="0"/>
        <w:numPr>
          <w:ilvl w:val="0"/>
          <w:numId w:val="11"/>
        </w:numPr>
        <w:suppressAutoHyphens/>
        <w:autoSpaceDE w:val="0"/>
        <w:autoSpaceDN w:val="0"/>
        <w:adjustRightInd w:val="0"/>
        <w:spacing w:line="0" w:lineRule="atLeast"/>
        <w:ind w:left="0" w:firstLine="567"/>
        <w:jc w:val="both"/>
        <w:rPr>
          <w:sz w:val="28"/>
          <w:szCs w:val="28"/>
          <w:lang w:eastAsia="en-US"/>
        </w:rPr>
      </w:pPr>
      <w:r w:rsidRPr="007228E4">
        <w:rPr>
          <w:sz w:val="28"/>
          <w:szCs w:val="28"/>
          <w:lang w:eastAsia="en-US"/>
        </w:rPr>
        <w:t xml:space="preserve">При осуществлении мероприятий по муниципальному контролю должностные лица администрации </w:t>
      </w:r>
      <w:r w:rsidRPr="007228E4">
        <w:rPr>
          <w:sz w:val="28"/>
          <w:szCs w:val="28"/>
        </w:rPr>
        <w:t>муниципального образования</w:t>
      </w:r>
      <w:r w:rsidRPr="007228E4">
        <w:rPr>
          <w:sz w:val="28"/>
          <w:szCs w:val="28"/>
          <w:lang w:eastAsia="en-US"/>
        </w:rPr>
        <w:t xml:space="preserve">, уполномоченные на осуществление муниципального контроля в области торговой деятельности имеют право: </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 беспрепятственно по предъявлении служебного удостоверения и копии распоряжения главы  Шайдуровского</w:t>
      </w:r>
      <w:r w:rsidRPr="007228E4">
        <w:rPr>
          <w:color w:val="FF0000"/>
          <w:sz w:val="28"/>
          <w:szCs w:val="28"/>
        </w:rPr>
        <w:t xml:space="preserve">  </w:t>
      </w:r>
      <w:r w:rsidRPr="007228E4">
        <w:rPr>
          <w:color w:val="000000"/>
          <w:sz w:val="28"/>
          <w:szCs w:val="28"/>
        </w:rPr>
        <w:t>сельсовета</w:t>
      </w:r>
      <w:r w:rsidRPr="007228E4">
        <w:rPr>
          <w:sz w:val="28"/>
          <w:szCs w:val="28"/>
        </w:rPr>
        <w:t xml:space="preserve"> Сузунского района Новосибирской области (далее – глава муниципального образования)</w:t>
      </w:r>
      <w:r w:rsidRPr="007228E4">
        <w:rPr>
          <w:i/>
          <w:sz w:val="28"/>
          <w:szCs w:val="28"/>
        </w:rPr>
        <w:t xml:space="preserve"> </w:t>
      </w:r>
      <w:r w:rsidRPr="007228E4">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 выдавать юридическим лицам, индивидуальным предписания об устранении выявленных нарушений обязательных требований и требований, установленных муниципальными правовыми актами;</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471D26" w:rsidRPr="007228E4" w:rsidRDefault="00471D26" w:rsidP="00471D26">
      <w:pPr>
        <w:ind w:firstLine="567"/>
        <w:jc w:val="both"/>
        <w:rPr>
          <w:sz w:val="28"/>
          <w:szCs w:val="28"/>
        </w:rPr>
      </w:pPr>
      <w:r w:rsidRPr="007228E4">
        <w:rPr>
          <w:sz w:val="28"/>
          <w:szCs w:val="28"/>
        </w:rPr>
        <w:t>7. 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не в праве:</w:t>
      </w:r>
    </w:p>
    <w:p w:rsidR="00471D26" w:rsidRPr="007228E4" w:rsidRDefault="00471D26" w:rsidP="00471D26">
      <w:pPr>
        <w:ind w:firstLine="567"/>
        <w:jc w:val="both"/>
        <w:rPr>
          <w:sz w:val="28"/>
          <w:szCs w:val="28"/>
        </w:rPr>
      </w:pPr>
      <w:r w:rsidRPr="007228E4">
        <w:rPr>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71D26" w:rsidRPr="007228E4" w:rsidRDefault="00471D26" w:rsidP="00471D26">
      <w:pPr>
        <w:ind w:firstLine="567"/>
        <w:jc w:val="both"/>
        <w:rPr>
          <w:sz w:val="28"/>
          <w:szCs w:val="28"/>
        </w:rPr>
      </w:pPr>
      <w:r w:rsidRPr="007228E4">
        <w:rPr>
          <w:sz w:val="28"/>
          <w:szCs w:val="28"/>
        </w:rPr>
        <w:lastRenderedPageBreak/>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471D26" w:rsidRPr="007228E4" w:rsidRDefault="00471D26" w:rsidP="00471D26">
      <w:pPr>
        <w:ind w:firstLine="567"/>
        <w:jc w:val="both"/>
        <w:rPr>
          <w:sz w:val="28"/>
          <w:szCs w:val="28"/>
        </w:rPr>
      </w:pPr>
      <w:r w:rsidRPr="007228E4">
        <w:rPr>
          <w:sz w:val="28"/>
          <w:szCs w:val="28"/>
        </w:rPr>
        <w:t>- требовать от юридического лица, индивидуального предпринимателя представления документов и (или) информации, включая разрешительные</w:t>
      </w:r>
    </w:p>
    <w:p w:rsidR="00471D26" w:rsidRPr="007228E4" w:rsidRDefault="00471D26" w:rsidP="00471D26">
      <w:pPr>
        <w:ind w:firstLine="567"/>
        <w:jc w:val="both"/>
        <w:rPr>
          <w:sz w:val="28"/>
          <w:szCs w:val="28"/>
        </w:rPr>
      </w:pPr>
      <w:r w:rsidRPr="007228E4">
        <w:rPr>
          <w:sz w:val="28"/>
          <w:szCs w:val="28"/>
        </w:rPr>
        <w:t>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71D26" w:rsidRPr="007228E4" w:rsidRDefault="00471D26" w:rsidP="00471D26">
      <w:pPr>
        <w:ind w:firstLine="567"/>
        <w:jc w:val="both"/>
        <w:rPr>
          <w:sz w:val="28"/>
          <w:szCs w:val="28"/>
        </w:rPr>
      </w:pPr>
      <w:r w:rsidRPr="007228E4">
        <w:rPr>
          <w:sz w:val="28"/>
          <w:szCs w:val="28"/>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Должностные лица администрации муниципального образования при осуществлении муниципального контроля в области торговой деятельности обязаны: </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w:t>
      </w:r>
      <w:r w:rsidRPr="007228E4">
        <w:rPr>
          <w:rStyle w:val="apple-converted-space"/>
          <w:sz w:val="28"/>
          <w:szCs w:val="28"/>
        </w:rPr>
        <w:t> </w:t>
      </w:r>
      <w:hyperlink r:id="rId122" w:anchor="/document/12164247/entry/1005" w:history="1">
        <w:r w:rsidRPr="007228E4">
          <w:rPr>
            <w:rStyle w:val="af1"/>
            <w:sz w:val="28"/>
            <w:szCs w:val="28"/>
          </w:rPr>
          <w:t>частью 5 статьи 10</w:t>
        </w:r>
      </w:hyperlink>
      <w:r w:rsidRPr="007228E4">
        <w:rPr>
          <w:rStyle w:val="apple-converted-space"/>
          <w:sz w:val="28"/>
          <w:szCs w:val="28"/>
        </w:rPr>
        <w:t> </w:t>
      </w:r>
      <w:r w:rsidRPr="007228E4">
        <w:rPr>
          <w:sz w:val="28"/>
          <w:szCs w:val="28"/>
        </w:rPr>
        <w:t xml:space="preserve"> Федерального закона  № 294-ФЗ от 16.12. 2008 г, копии документа о согласовании проведения проверки;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10) соблюдать сроки проведения проверки, установленные настоящим Федеральным законом;</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71D26" w:rsidRPr="007228E4" w:rsidRDefault="00471D26" w:rsidP="00471D26">
      <w:pPr>
        <w:widowControl w:val="0"/>
        <w:autoSpaceDE w:val="0"/>
        <w:autoSpaceDN w:val="0"/>
        <w:adjustRightInd w:val="0"/>
        <w:ind w:firstLine="567"/>
        <w:jc w:val="both"/>
        <w:rPr>
          <w:sz w:val="28"/>
          <w:szCs w:val="28"/>
          <w:shd w:val="clear" w:color="auto" w:fill="FFFFFF"/>
        </w:rPr>
      </w:pPr>
      <w:r w:rsidRPr="007228E4">
        <w:rPr>
          <w:sz w:val="28"/>
          <w:szCs w:val="28"/>
          <w:shd w:val="clear" w:color="auto" w:fill="FFFFFF"/>
        </w:rPr>
        <w:t>14) осуществлять внесение информации в единый реестр проверок в соответствии с Правилами формирования и ведения единого реестра проверок, утвержденного постановлением Правительства Российской Федерации от 28.04.2015 № 415.</w:t>
      </w:r>
    </w:p>
    <w:p w:rsidR="00471D26" w:rsidRPr="007228E4" w:rsidRDefault="00471D26" w:rsidP="00471D26">
      <w:pPr>
        <w:suppressAutoHyphens/>
        <w:autoSpaceDE w:val="0"/>
        <w:autoSpaceDN w:val="0"/>
        <w:adjustRightInd w:val="0"/>
        <w:spacing w:line="0" w:lineRule="atLeast"/>
        <w:ind w:firstLine="709"/>
        <w:jc w:val="both"/>
        <w:rPr>
          <w:sz w:val="28"/>
          <w:szCs w:val="28"/>
        </w:rPr>
      </w:pPr>
    </w:p>
    <w:p w:rsidR="00471D26" w:rsidRPr="007228E4" w:rsidRDefault="00471D26" w:rsidP="00471D26">
      <w:pPr>
        <w:spacing w:line="0" w:lineRule="atLeast"/>
        <w:jc w:val="center"/>
        <w:rPr>
          <w:sz w:val="28"/>
          <w:szCs w:val="28"/>
        </w:rPr>
      </w:pPr>
      <w:r w:rsidRPr="007228E4">
        <w:rPr>
          <w:sz w:val="28"/>
          <w:szCs w:val="28"/>
        </w:rPr>
        <w:t>Права и обязанности лиц, в отношении которых осуществляется муниципальный контроль</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Лицами, в отношении которых осуществляется муниципальный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проверяемое лицо). </w:t>
      </w:r>
    </w:p>
    <w:p w:rsidR="00471D26" w:rsidRPr="007228E4" w:rsidRDefault="00471D26" w:rsidP="00822027">
      <w:pPr>
        <w:numPr>
          <w:ilvl w:val="0"/>
          <w:numId w:val="17"/>
        </w:numPr>
        <w:suppressAutoHyphens/>
        <w:autoSpaceDE w:val="0"/>
        <w:autoSpaceDN w:val="0"/>
        <w:adjustRightInd w:val="0"/>
        <w:spacing w:line="0" w:lineRule="atLeast"/>
        <w:ind w:left="142" w:firstLine="425"/>
        <w:jc w:val="both"/>
        <w:rPr>
          <w:sz w:val="28"/>
          <w:szCs w:val="28"/>
        </w:rPr>
      </w:pPr>
      <w:r w:rsidRPr="007228E4">
        <w:rPr>
          <w:sz w:val="28"/>
          <w:szCs w:val="28"/>
        </w:rPr>
        <w:lastRenderedPageBreak/>
        <w:t xml:space="preserve">Лица, в отношении которых проводится муниципальный контроль, имеют право: </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1) непосредственно присутствовать при проведении проверки, давать объяснения по вопросам, относящимся к предмету проверки;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123" w:anchor="/multilink/12164247/paragraph/262/number/0" w:history="1">
        <w:r w:rsidRPr="007228E4">
          <w:rPr>
            <w:rStyle w:val="af1"/>
            <w:sz w:val="28"/>
            <w:szCs w:val="28"/>
          </w:rPr>
          <w:t>законодательством</w:t>
        </w:r>
      </w:hyperlink>
      <w:r w:rsidRPr="007228E4">
        <w:rPr>
          <w:rStyle w:val="apple-converted-space"/>
          <w:sz w:val="28"/>
          <w:szCs w:val="28"/>
        </w:rPr>
        <w:t> </w:t>
      </w:r>
      <w:r w:rsidRPr="007228E4">
        <w:rPr>
          <w:sz w:val="28"/>
          <w:szCs w:val="28"/>
        </w:rPr>
        <w:t>Российской Федерации;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Лица, в отношении которых проводится муниципальный контроль, обязаны: </w:t>
      </w:r>
    </w:p>
    <w:p w:rsidR="00471D26" w:rsidRPr="007228E4" w:rsidRDefault="00471D26" w:rsidP="00471D26">
      <w:pPr>
        <w:pStyle w:val="af8"/>
        <w:suppressAutoHyphens/>
        <w:autoSpaceDE w:val="0"/>
        <w:autoSpaceDN w:val="0"/>
        <w:adjustRightInd w:val="0"/>
        <w:ind w:left="0" w:firstLine="567"/>
        <w:jc w:val="both"/>
        <w:rPr>
          <w:sz w:val="28"/>
          <w:szCs w:val="28"/>
        </w:rPr>
      </w:pPr>
      <w:r w:rsidRPr="007228E4">
        <w:rPr>
          <w:rStyle w:val="apple-converted-space"/>
          <w:sz w:val="28"/>
          <w:szCs w:val="28"/>
        </w:rPr>
        <w:t>-  </w:t>
      </w:r>
      <w:r w:rsidRPr="007228E4">
        <w:rPr>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471D26" w:rsidRPr="007228E4" w:rsidRDefault="00471D26" w:rsidP="00471D26">
      <w:pPr>
        <w:pStyle w:val="af8"/>
        <w:suppressAutoHyphens/>
        <w:autoSpaceDE w:val="0"/>
        <w:autoSpaceDN w:val="0"/>
        <w:adjustRightInd w:val="0"/>
        <w:ind w:left="0" w:firstLine="567"/>
        <w:jc w:val="both"/>
        <w:rPr>
          <w:sz w:val="28"/>
          <w:szCs w:val="28"/>
        </w:rPr>
      </w:pPr>
      <w:r w:rsidRPr="007228E4">
        <w:rPr>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471D26" w:rsidRPr="007228E4" w:rsidRDefault="00471D26" w:rsidP="00471D26">
      <w:pPr>
        <w:widowControl w:val="0"/>
        <w:autoSpaceDE w:val="0"/>
        <w:autoSpaceDN w:val="0"/>
        <w:adjustRightInd w:val="0"/>
        <w:spacing w:line="0" w:lineRule="atLeast"/>
        <w:ind w:firstLine="567"/>
        <w:jc w:val="both"/>
        <w:rPr>
          <w:sz w:val="28"/>
          <w:szCs w:val="28"/>
        </w:rPr>
      </w:pPr>
      <w:r w:rsidRPr="007228E4">
        <w:rPr>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471D26" w:rsidRPr="007228E4" w:rsidRDefault="00471D26" w:rsidP="00471D26">
      <w:pPr>
        <w:suppressAutoHyphens/>
        <w:spacing w:line="0" w:lineRule="atLeast"/>
        <w:ind w:firstLine="567"/>
        <w:jc w:val="both"/>
        <w:rPr>
          <w:sz w:val="28"/>
          <w:szCs w:val="28"/>
        </w:rPr>
      </w:pPr>
    </w:p>
    <w:p w:rsidR="00471D26" w:rsidRPr="007228E4" w:rsidRDefault="00471D26" w:rsidP="00471D26">
      <w:pPr>
        <w:suppressAutoHyphens/>
        <w:spacing w:line="0" w:lineRule="atLeast"/>
        <w:jc w:val="center"/>
        <w:rPr>
          <w:sz w:val="28"/>
          <w:szCs w:val="28"/>
        </w:rPr>
      </w:pPr>
      <w:r w:rsidRPr="007228E4">
        <w:rPr>
          <w:sz w:val="28"/>
          <w:szCs w:val="28"/>
        </w:rPr>
        <w:t>Описание результата осуществления муниципального контроля</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Результатом осуществления являются проведенные должностными лицами администрации муниципального образования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471D26" w:rsidRPr="007228E4" w:rsidRDefault="00471D26" w:rsidP="00471D26">
      <w:pPr>
        <w:spacing w:line="0" w:lineRule="atLeast"/>
        <w:ind w:firstLine="709"/>
        <w:jc w:val="both"/>
        <w:rPr>
          <w:sz w:val="28"/>
          <w:szCs w:val="28"/>
        </w:rPr>
      </w:pPr>
      <w:r w:rsidRPr="007228E4">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муниципального образования</w:t>
      </w:r>
      <w:r w:rsidRPr="007228E4">
        <w:rPr>
          <w:i/>
          <w:sz w:val="28"/>
          <w:szCs w:val="28"/>
        </w:rPr>
        <w:t xml:space="preserve"> </w:t>
      </w:r>
      <w:r w:rsidRPr="007228E4">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471D26" w:rsidRPr="007228E4" w:rsidRDefault="00471D26" w:rsidP="00471D26">
      <w:pPr>
        <w:pStyle w:val="ConsPlusNormal"/>
        <w:suppressAutoHyphens/>
        <w:spacing w:line="0" w:lineRule="atLeast"/>
        <w:ind w:firstLine="0"/>
        <w:rPr>
          <w:rFonts w:ascii="Times New Roman" w:hAnsi="Times New Roman"/>
          <w:b/>
          <w:sz w:val="28"/>
          <w:szCs w:val="28"/>
        </w:rPr>
      </w:pPr>
    </w:p>
    <w:p w:rsidR="00471D26" w:rsidRPr="007228E4" w:rsidRDefault="00471D26" w:rsidP="00471D26">
      <w:pPr>
        <w:pStyle w:val="ConsPlusNormal"/>
        <w:suppressAutoHyphens/>
        <w:spacing w:line="0" w:lineRule="atLeast"/>
        <w:ind w:firstLine="0"/>
        <w:jc w:val="center"/>
        <w:rPr>
          <w:rFonts w:ascii="Times New Roman" w:hAnsi="Times New Roman"/>
          <w:b/>
          <w:sz w:val="28"/>
          <w:szCs w:val="28"/>
        </w:rPr>
      </w:pPr>
      <w:r w:rsidRPr="007228E4">
        <w:rPr>
          <w:rFonts w:ascii="Times New Roman" w:hAnsi="Times New Roman"/>
          <w:b/>
          <w:sz w:val="28"/>
          <w:szCs w:val="28"/>
        </w:rPr>
        <w:t>2. Требования к порядку осуществления муниципального контроля</w:t>
      </w:r>
    </w:p>
    <w:p w:rsidR="00471D26" w:rsidRPr="007228E4" w:rsidRDefault="00471D26" w:rsidP="00471D26">
      <w:pPr>
        <w:pStyle w:val="ConsPlusNormal"/>
        <w:suppressAutoHyphens/>
        <w:spacing w:line="0" w:lineRule="atLeast"/>
        <w:ind w:firstLine="0"/>
        <w:jc w:val="center"/>
        <w:rPr>
          <w:rFonts w:ascii="Times New Roman" w:hAnsi="Times New Roman"/>
          <w:b/>
          <w:sz w:val="28"/>
          <w:szCs w:val="28"/>
        </w:rPr>
      </w:pP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Порядок информирования об осуществлении муниципального контроля</w:t>
      </w: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p>
    <w:p w:rsidR="00471D26" w:rsidRPr="007228E4" w:rsidRDefault="00471D26" w:rsidP="00471D26">
      <w:pPr>
        <w:pStyle w:val="ConsPlusNormal"/>
        <w:suppressAutoHyphens/>
        <w:spacing w:line="0" w:lineRule="atLeast"/>
        <w:ind w:firstLine="709"/>
        <w:jc w:val="both"/>
        <w:rPr>
          <w:rFonts w:ascii="Times New Roman" w:hAnsi="Times New Roman"/>
          <w:sz w:val="28"/>
          <w:szCs w:val="28"/>
        </w:rPr>
      </w:pPr>
      <w:r w:rsidRPr="007228E4">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471D26" w:rsidRPr="007228E4" w:rsidRDefault="00471D26" w:rsidP="00471D26">
      <w:pPr>
        <w:spacing w:line="0" w:lineRule="atLeast"/>
        <w:ind w:firstLine="567"/>
        <w:jc w:val="both"/>
        <w:rPr>
          <w:sz w:val="28"/>
          <w:szCs w:val="28"/>
        </w:rPr>
      </w:pPr>
      <w:r w:rsidRPr="007228E4">
        <w:rPr>
          <w:sz w:val="28"/>
          <w:szCs w:val="28"/>
        </w:rPr>
        <w:t>При ответах по телефону должностные лица администрации муниципального образования: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При обращении за информацией заявителя лично должностные лица администрации муниципального образования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 xml:space="preserve">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время для устного информирования либо направить </w:t>
      </w:r>
      <w:r w:rsidRPr="007228E4">
        <w:rPr>
          <w:sz w:val="28"/>
          <w:szCs w:val="28"/>
        </w:rPr>
        <w:lastRenderedPageBreak/>
        <w:t>заявителю письменный ответ посредством почтового отправления либо в электронной форме.</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муниципального образования вправе продлить срок рассмотрения обращения не более чем на 30 дней, уведомив заявителя о продлении срока рассмотрения.</w:t>
      </w:r>
    </w:p>
    <w:p w:rsidR="00471D26" w:rsidRPr="007228E4" w:rsidRDefault="00471D26" w:rsidP="00471D26">
      <w:pPr>
        <w:spacing w:line="0" w:lineRule="atLeast"/>
        <w:ind w:firstLine="720"/>
        <w:jc w:val="both"/>
        <w:rPr>
          <w:sz w:val="28"/>
          <w:szCs w:val="28"/>
        </w:rPr>
      </w:pPr>
      <w:r w:rsidRPr="007228E4">
        <w:rPr>
          <w:sz w:val="28"/>
          <w:szCs w:val="28"/>
        </w:rPr>
        <w:t xml:space="preserve">По результатам рассмотрения обращения или заявления глава муниципального образования направляет заявителю ответ по существу обращения, в котором должны быть указаны: </w:t>
      </w:r>
    </w:p>
    <w:p w:rsidR="00471D26" w:rsidRPr="007228E4" w:rsidRDefault="00471D26" w:rsidP="00471D26">
      <w:pPr>
        <w:spacing w:line="0" w:lineRule="atLeast"/>
        <w:ind w:firstLine="720"/>
        <w:jc w:val="both"/>
        <w:rPr>
          <w:sz w:val="28"/>
          <w:szCs w:val="28"/>
        </w:rPr>
      </w:pPr>
      <w:r w:rsidRPr="007228E4">
        <w:rPr>
          <w:sz w:val="28"/>
          <w:szCs w:val="28"/>
        </w:rPr>
        <w:t xml:space="preserve">а) должность, фамилия и инициалы должностного лица, принявшего решение по обращению или заявлению; </w:t>
      </w:r>
    </w:p>
    <w:p w:rsidR="00471D26" w:rsidRPr="007228E4" w:rsidRDefault="00471D26" w:rsidP="00471D26">
      <w:pPr>
        <w:spacing w:line="0" w:lineRule="atLeast"/>
        <w:ind w:firstLine="720"/>
        <w:jc w:val="both"/>
        <w:rPr>
          <w:sz w:val="28"/>
          <w:szCs w:val="28"/>
        </w:rPr>
      </w:pPr>
      <w:r w:rsidRPr="007228E4">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471D26" w:rsidRPr="007228E4" w:rsidRDefault="00471D26" w:rsidP="00471D26">
      <w:pPr>
        <w:spacing w:line="0" w:lineRule="atLeast"/>
        <w:ind w:firstLine="720"/>
        <w:jc w:val="both"/>
        <w:rPr>
          <w:sz w:val="28"/>
          <w:szCs w:val="28"/>
        </w:rPr>
      </w:pPr>
      <w:r w:rsidRPr="007228E4">
        <w:rPr>
          <w:sz w:val="28"/>
          <w:szCs w:val="28"/>
        </w:rPr>
        <w:t xml:space="preserve">в) краткое изложение обращения или заявления по существу; </w:t>
      </w:r>
    </w:p>
    <w:p w:rsidR="00471D26" w:rsidRPr="007228E4" w:rsidRDefault="00471D26" w:rsidP="00471D26">
      <w:pPr>
        <w:spacing w:line="0" w:lineRule="atLeast"/>
        <w:ind w:firstLine="720"/>
        <w:jc w:val="both"/>
        <w:rPr>
          <w:sz w:val="28"/>
          <w:szCs w:val="28"/>
        </w:rPr>
      </w:pPr>
      <w:r w:rsidRPr="007228E4">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471D26" w:rsidRPr="007228E4" w:rsidRDefault="00471D26" w:rsidP="00471D26">
      <w:pPr>
        <w:spacing w:line="0" w:lineRule="atLeast"/>
        <w:ind w:firstLine="720"/>
        <w:jc w:val="both"/>
        <w:rPr>
          <w:sz w:val="28"/>
          <w:szCs w:val="28"/>
        </w:rPr>
      </w:pPr>
      <w:r w:rsidRPr="007228E4">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471D26" w:rsidRPr="007228E4" w:rsidRDefault="00471D26" w:rsidP="00471D26">
      <w:pPr>
        <w:spacing w:line="0" w:lineRule="atLeast"/>
        <w:ind w:firstLine="720"/>
        <w:jc w:val="both"/>
        <w:rPr>
          <w:sz w:val="28"/>
          <w:szCs w:val="28"/>
        </w:rPr>
      </w:pPr>
      <w:r w:rsidRPr="007228E4">
        <w:rPr>
          <w:sz w:val="28"/>
          <w:szCs w:val="28"/>
        </w:rPr>
        <w:t xml:space="preserve">е) сведения о порядке обжалования принятого решения; </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 xml:space="preserve">ж) фамилия и номер телефона исполнителя. </w:t>
      </w:r>
    </w:p>
    <w:p w:rsidR="00471D26" w:rsidRPr="007228E4" w:rsidRDefault="00471D26" w:rsidP="00471D26">
      <w:pPr>
        <w:spacing w:line="0" w:lineRule="atLeast"/>
        <w:ind w:firstLine="720"/>
        <w:jc w:val="both"/>
        <w:rPr>
          <w:sz w:val="28"/>
          <w:szCs w:val="28"/>
        </w:rPr>
      </w:pPr>
      <w:r w:rsidRPr="007228E4">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471D26" w:rsidRPr="007228E4" w:rsidRDefault="00471D26" w:rsidP="00471D26">
      <w:pPr>
        <w:suppressAutoHyphens/>
        <w:autoSpaceDE w:val="0"/>
        <w:autoSpaceDN w:val="0"/>
        <w:adjustRightInd w:val="0"/>
        <w:spacing w:line="0" w:lineRule="atLeast"/>
        <w:ind w:firstLine="709"/>
        <w:jc w:val="both"/>
        <w:rPr>
          <w:iCs/>
          <w:sz w:val="28"/>
          <w:szCs w:val="28"/>
        </w:rPr>
      </w:pPr>
      <w:r w:rsidRPr="007228E4">
        <w:rPr>
          <w:iCs/>
          <w:sz w:val="28"/>
          <w:szCs w:val="28"/>
        </w:rPr>
        <w:t xml:space="preserve">Если в письменном обращении не указано наименование юридического лица (фамилия заинтересованного лица), направившего обращение, или почтовый </w:t>
      </w:r>
      <w:r w:rsidRPr="007228E4">
        <w:rPr>
          <w:iCs/>
          <w:sz w:val="28"/>
          <w:szCs w:val="28"/>
        </w:rPr>
        <w:lastRenderedPageBreak/>
        <w:t>(электронный) адрес, по которому должен быть направлен ответ, ответ на обращение не дается.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 помещениях администрации муниципального образования</w:t>
      </w:r>
      <w:r w:rsidRPr="007228E4">
        <w:rPr>
          <w:i/>
          <w:sz w:val="28"/>
          <w:szCs w:val="28"/>
        </w:rPr>
        <w:t xml:space="preserve"> </w:t>
      </w:r>
      <w:r w:rsidRPr="007228E4">
        <w:rPr>
          <w:sz w:val="28"/>
          <w:szCs w:val="28"/>
        </w:rPr>
        <w:t>предусматриваются места для информирования заявителей и заполнения документов.</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Информационные стенды содержат информацию по вопросам осуществления муниципального контроля: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образцы заполнения документов;</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471D26" w:rsidRPr="007228E4" w:rsidRDefault="00471D26" w:rsidP="00471D26">
      <w:pPr>
        <w:spacing w:line="0" w:lineRule="atLeast"/>
        <w:ind w:firstLine="720"/>
        <w:jc w:val="both"/>
        <w:rPr>
          <w:sz w:val="28"/>
          <w:szCs w:val="28"/>
        </w:rPr>
      </w:pPr>
      <w:r w:rsidRPr="007228E4">
        <w:rPr>
          <w:sz w:val="28"/>
          <w:szCs w:val="28"/>
        </w:rPr>
        <w:t>текст административного регламента с приложениями.</w:t>
      </w:r>
    </w:p>
    <w:p w:rsidR="00471D26" w:rsidRPr="007228E4" w:rsidRDefault="00471D26" w:rsidP="00471D26">
      <w:pPr>
        <w:spacing w:line="0" w:lineRule="atLeast"/>
        <w:ind w:firstLine="720"/>
        <w:jc w:val="both"/>
        <w:rPr>
          <w:sz w:val="28"/>
          <w:szCs w:val="28"/>
        </w:rPr>
      </w:pPr>
    </w:p>
    <w:p w:rsidR="00471D26" w:rsidRPr="007228E4" w:rsidRDefault="00471D26" w:rsidP="00471D26">
      <w:pPr>
        <w:suppressAutoHyphens/>
        <w:autoSpaceDE w:val="0"/>
        <w:autoSpaceDN w:val="0"/>
        <w:adjustRightInd w:val="0"/>
        <w:spacing w:line="0" w:lineRule="atLeast"/>
        <w:jc w:val="center"/>
        <w:rPr>
          <w:sz w:val="28"/>
          <w:szCs w:val="28"/>
        </w:rPr>
      </w:pPr>
      <w:r w:rsidRPr="007228E4">
        <w:rPr>
          <w:sz w:val="28"/>
          <w:szCs w:val="28"/>
        </w:rPr>
        <w:t>Срок осуществления муниципального контроля</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Срок проведения каждой проверки при осуществлении муниципального контроля не может превышать двадцати рабочих дней.</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Плановые проверки проводятся не чаще чем один раз в три года.</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w:t>
      </w:r>
      <w:r w:rsidRPr="007228E4">
        <w:rPr>
          <w:sz w:val="28"/>
          <w:szCs w:val="28"/>
        </w:rPr>
        <w:lastRenderedPageBreak/>
        <w:t>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471D26" w:rsidRPr="007228E4" w:rsidRDefault="00471D26" w:rsidP="00471D26">
      <w:pPr>
        <w:suppressAutoHyphens/>
        <w:autoSpaceDE w:val="0"/>
        <w:autoSpaceDN w:val="0"/>
        <w:adjustRightInd w:val="0"/>
        <w:spacing w:line="0" w:lineRule="atLeast"/>
        <w:ind w:firstLine="709"/>
        <w:jc w:val="both"/>
        <w:rPr>
          <w:sz w:val="28"/>
          <w:szCs w:val="28"/>
        </w:rPr>
      </w:pPr>
    </w:p>
    <w:p w:rsidR="00471D26" w:rsidRPr="007228E4" w:rsidRDefault="00471D26" w:rsidP="00471D26">
      <w:pPr>
        <w:pStyle w:val="ConsPlusNormal"/>
        <w:suppressAutoHyphens/>
        <w:spacing w:line="0" w:lineRule="atLeast"/>
        <w:ind w:firstLine="0"/>
        <w:jc w:val="center"/>
        <w:rPr>
          <w:rFonts w:ascii="Times New Roman" w:hAnsi="Times New Roman"/>
          <w:b/>
          <w:sz w:val="28"/>
          <w:szCs w:val="28"/>
        </w:rPr>
      </w:pPr>
      <w:r w:rsidRPr="007228E4">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w:t>
      </w: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471D26" w:rsidRPr="007228E4" w:rsidRDefault="00471D26" w:rsidP="00F85D1C">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подготовка и утверждение ежегодных планов проведения плановых проверок;</w:t>
      </w:r>
    </w:p>
    <w:p w:rsidR="00471D26" w:rsidRPr="007228E4" w:rsidRDefault="00471D26" w:rsidP="00F85D1C">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принятие решения о проведении проверки и подготовка к проведению проверки;</w:t>
      </w:r>
    </w:p>
    <w:p w:rsidR="00471D26" w:rsidRPr="007228E4" w:rsidRDefault="00471D26" w:rsidP="00F85D1C">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проведение проверки и составление акта проверки;</w:t>
      </w:r>
    </w:p>
    <w:p w:rsidR="00471D26" w:rsidRPr="007228E4" w:rsidRDefault="00471D26" w:rsidP="00F85D1C">
      <w:pPr>
        <w:pStyle w:val="ConsPlusNormal"/>
        <w:numPr>
          <w:ilvl w:val="0"/>
          <w:numId w:val="8"/>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471D26" w:rsidRPr="007228E4" w:rsidRDefault="00471D26" w:rsidP="00471D26">
      <w:pPr>
        <w:pStyle w:val="ConsPlusNormal"/>
        <w:suppressAutoHyphens/>
        <w:spacing w:line="0" w:lineRule="atLeast"/>
        <w:ind w:firstLine="567"/>
        <w:jc w:val="both"/>
        <w:rPr>
          <w:rFonts w:ascii="Times New Roman" w:hAnsi="Times New Roman"/>
          <w:sz w:val="28"/>
          <w:szCs w:val="28"/>
        </w:rPr>
      </w:pPr>
      <w:r w:rsidRPr="007228E4">
        <w:rPr>
          <w:rFonts w:ascii="Times New Roman" w:hAnsi="Times New Roman"/>
          <w:sz w:val="28"/>
          <w:szCs w:val="28"/>
        </w:rPr>
        <w:t>Блок-схема осуществления муниципального контроля представлена в приложении 1.</w:t>
      </w:r>
    </w:p>
    <w:p w:rsidR="00471D26" w:rsidRPr="007228E4" w:rsidRDefault="00471D26" w:rsidP="00471D26">
      <w:pPr>
        <w:pStyle w:val="ConsPlusNormal"/>
        <w:suppressAutoHyphens/>
        <w:spacing w:line="0" w:lineRule="atLeast"/>
        <w:ind w:firstLine="0"/>
        <w:rPr>
          <w:rFonts w:ascii="Times New Roman" w:hAnsi="Times New Roman"/>
          <w:b/>
          <w:i/>
          <w:sz w:val="28"/>
          <w:szCs w:val="28"/>
        </w:rPr>
      </w:pP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Подготовка и утверждение ежегодных планов проведения плановых проверок</w:t>
      </w: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1) государственной регистрации юридического лица, индивидуального предпринимателя;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2) окончания проведения последней плановой проверки юридического лица, индивидуального предпринимателя;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Проект ежегодного плана проведения плановых проверок юридических лиц разрабатывается должностным лицом администрации муниципального образования</w:t>
      </w:r>
      <w:r w:rsidRPr="007228E4">
        <w:rPr>
          <w:i/>
          <w:sz w:val="28"/>
          <w:szCs w:val="28"/>
        </w:rPr>
        <w:t xml:space="preserve"> </w:t>
      </w:r>
      <w:r w:rsidRPr="007228E4">
        <w:rPr>
          <w:sz w:val="28"/>
          <w:szCs w:val="28"/>
        </w:rPr>
        <w:t xml:space="preserve">по типовой </w:t>
      </w:r>
      <w:hyperlink r:id="rId124" w:history="1">
        <w:r w:rsidRPr="007228E4">
          <w:rPr>
            <w:sz w:val="28"/>
            <w:szCs w:val="28"/>
          </w:rPr>
          <w:t>форм</w:t>
        </w:r>
      </w:hyperlink>
      <w:r w:rsidRPr="007228E4">
        <w:rPr>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w:t>
      </w:r>
      <w:r w:rsidRPr="007228E4">
        <w:rPr>
          <w:sz w:val="28"/>
          <w:szCs w:val="28"/>
        </w:rPr>
        <w:lastRenderedPageBreak/>
        <w:t>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Подготовленный проект ежегодного плана проведения плановых проверок юридических лиц согласовывается путем визирования главы  муниципального образования и до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муниципального образования</w:t>
      </w:r>
      <w:r w:rsidRPr="007228E4">
        <w:rPr>
          <w:i/>
          <w:sz w:val="28"/>
          <w:szCs w:val="28"/>
        </w:rPr>
        <w:t xml:space="preserve"> </w:t>
      </w:r>
      <w:r w:rsidRPr="007228E4">
        <w:rPr>
          <w:sz w:val="28"/>
          <w:szCs w:val="28"/>
        </w:rPr>
        <w:t>о проведении совместных плановых проверок.</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Администрация муниципального образования рассматривает предложения прокуратуры Сузунского района</w:t>
      </w:r>
      <w:r w:rsidRPr="007228E4">
        <w:rPr>
          <w:i/>
          <w:sz w:val="28"/>
          <w:szCs w:val="28"/>
        </w:rPr>
        <w:t xml:space="preserve"> </w:t>
      </w:r>
      <w:r w:rsidRPr="007228E4">
        <w:rPr>
          <w:sz w:val="28"/>
          <w:szCs w:val="28"/>
        </w:rPr>
        <w:t xml:space="preserve"> и по итогам их рассмотрения до 1 ноября года, предшествующего году проведения плановых проверок, глава муниципального образования издает распоряжение об утверждении ежегодного плана проведения плановых проверок юридических лиц и направляет его в прокуратуру Сузунского района. </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печатном издании.</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471D26" w:rsidRPr="007228E4" w:rsidRDefault="00471D26" w:rsidP="00471D26">
      <w:pPr>
        <w:pStyle w:val="ConsPlusNormal"/>
        <w:suppressAutoHyphens/>
        <w:spacing w:line="0" w:lineRule="atLeast"/>
        <w:ind w:firstLine="709"/>
        <w:rPr>
          <w:rFonts w:ascii="Times New Roman" w:hAnsi="Times New Roman"/>
          <w:b/>
          <w:sz w:val="28"/>
          <w:szCs w:val="28"/>
        </w:rPr>
      </w:pP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Принятие решения о проведении проверки и подготовка к проведению проверки</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471D26" w:rsidRPr="007228E4" w:rsidRDefault="00471D26" w:rsidP="00822027">
      <w:pPr>
        <w:pStyle w:val="ConsPlusNormal"/>
        <w:numPr>
          <w:ilvl w:val="0"/>
          <w:numId w:val="17"/>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 xml:space="preserve">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w:t>
      </w:r>
      <w:r w:rsidRPr="007228E4">
        <w:rPr>
          <w:sz w:val="28"/>
          <w:szCs w:val="28"/>
        </w:rPr>
        <w:lastRenderedPageBreak/>
        <w:t>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71D26" w:rsidRPr="007228E4" w:rsidRDefault="00C06E7F" w:rsidP="00471D26">
      <w:pPr>
        <w:pStyle w:val="s1"/>
        <w:shd w:val="clear" w:color="auto" w:fill="FFFFFF"/>
        <w:spacing w:before="0" w:beforeAutospacing="0" w:after="0" w:afterAutospacing="0"/>
        <w:ind w:firstLine="567"/>
        <w:jc w:val="both"/>
        <w:rPr>
          <w:sz w:val="28"/>
          <w:szCs w:val="28"/>
        </w:rPr>
      </w:pPr>
      <w:hyperlink r:id="rId125" w:anchor="/document/12185071/entry/0" w:history="1">
        <w:r w:rsidR="00471D26" w:rsidRPr="007228E4">
          <w:rPr>
            <w:rStyle w:val="af1"/>
            <w:sz w:val="28"/>
            <w:szCs w:val="28"/>
          </w:rPr>
          <w:t>б)</w:t>
        </w:r>
      </w:hyperlink>
      <w:r w:rsidR="00471D26" w:rsidRPr="007228E4">
        <w:rPr>
          <w:rStyle w:val="apple-converted-space"/>
          <w:sz w:val="28"/>
          <w:szCs w:val="28"/>
        </w:rPr>
        <w:t> </w:t>
      </w:r>
      <w:r w:rsidR="00471D26" w:rsidRPr="007228E4">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71D26" w:rsidRPr="007228E4" w:rsidRDefault="00C06E7F" w:rsidP="00471D26">
      <w:pPr>
        <w:pStyle w:val="s1"/>
        <w:shd w:val="clear" w:color="auto" w:fill="FFFFFF"/>
        <w:spacing w:before="0" w:beforeAutospacing="0" w:after="0" w:afterAutospacing="0"/>
        <w:ind w:firstLine="567"/>
        <w:jc w:val="both"/>
        <w:rPr>
          <w:sz w:val="28"/>
          <w:szCs w:val="28"/>
        </w:rPr>
      </w:pPr>
      <w:hyperlink r:id="rId126" w:anchor="/document/71581486/entry/0" w:history="1">
        <w:r w:rsidR="00471D26" w:rsidRPr="007228E4">
          <w:rPr>
            <w:rStyle w:val="af1"/>
            <w:sz w:val="28"/>
            <w:szCs w:val="28"/>
          </w:rPr>
          <w:t>в)</w:t>
        </w:r>
      </w:hyperlink>
      <w:r w:rsidR="00471D26" w:rsidRPr="007228E4">
        <w:rPr>
          <w:rStyle w:val="apple-converted-space"/>
          <w:sz w:val="28"/>
          <w:szCs w:val="28"/>
        </w:rPr>
        <w:t> </w:t>
      </w:r>
      <w:r w:rsidR="00471D26" w:rsidRPr="007228E4">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w:t>
      </w:r>
      <w:r w:rsidRPr="007228E4">
        <w:rPr>
          <w:rStyle w:val="apple-converted-space"/>
          <w:sz w:val="28"/>
          <w:szCs w:val="28"/>
        </w:rPr>
        <w:t> </w:t>
      </w:r>
      <w:hyperlink r:id="rId127" w:anchor="/document/12164247/entry/8101" w:history="1">
        <w:r w:rsidRPr="007228E4">
          <w:rPr>
            <w:rStyle w:val="af1"/>
            <w:sz w:val="28"/>
            <w:szCs w:val="28"/>
          </w:rPr>
          <w:t>частях 1</w:t>
        </w:r>
      </w:hyperlink>
      <w:r w:rsidRPr="007228E4">
        <w:rPr>
          <w:rStyle w:val="apple-converted-space"/>
          <w:sz w:val="28"/>
          <w:szCs w:val="28"/>
        </w:rPr>
        <w:t> </w:t>
      </w:r>
      <w:r w:rsidRPr="007228E4">
        <w:rPr>
          <w:sz w:val="28"/>
          <w:szCs w:val="28"/>
        </w:rPr>
        <w:t>и</w:t>
      </w:r>
      <w:r w:rsidRPr="007228E4">
        <w:rPr>
          <w:rStyle w:val="apple-converted-space"/>
          <w:sz w:val="28"/>
          <w:szCs w:val="28"/>
        </w:rPr>
        <w:t> </w:t>
      </w:r>
      <w:hyperlink r:id="rId128" w:anchor="/document/12164247/entry/8102" w:history="1">
        <w:r w:rsidRPr="007228E4">
          <w:rPr>
            <w:rStyle w:val="af1"/>
            <w:sz w:val="28"/>
            <w:szCs w:val="28"/>
          </w:rPr>
          <w:t>2 статьи 8.1</w:t>
        </w:r>
      </w:hyperlink>
      <w:r w:rsidRPr="007228E4">
        <w:rPr>
          <w:sz w:val="28"/>
          <w:szCs w:val="28"/>
        </w:rPr>
        <w:t xml:space="preserve"> Федерального закона №294- ФЗ от 26.12.2008г.,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471D26" w:rsidRPr="007228E4" w:rsidRDefault="00471D26" w:rsidP="00471D26">
      <w:pPr>
        <w:pStyle w:val="s1"/>
        <w:shd w:val="clear" w:color="auto" w:fill="FFFFFF"/>
        <w:spacing w:before="0" w:beforeAutospacing="0" w:after="0" w:afterAutospacing="0"/>
        <w:ind w:firstLine="567"/>
        <w:jc w:val="both"/>
        <w:rPr>
          <w:sz w:val="28"/>
          <w:szCs w:val="28"/>
        </w:rPr>
      </w:pPr>
      <w:r w:rsidRPr="007228E4">
        <w:rPr>
          <w:sz w:val="28"/>
          <w:szCs w:val="28"/>
        </w:rPr>
        <w:lastRenderedPageBreak/>
        <w:t>3) распоряжение главы муниципального образования,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71D26" w:rsidRPr="007228E4" w:rsidRDefault="00471D26" w:rsidP="00822027">
      <w:pPr>
        <w:pStyle w:val="ConsPlusNormal"/>
        <w:numPr>
          <w:ilvl w:val="0"/>
          <w:numId w:val="17"/>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471D26" w:rsidRPr="007228E4" w:rsidRDefault="00471D26" w:rsidP="00822027">
      <w:pPr>
        <w:pStyle w:val="a4"/>
        <w:numPr>
          <w:ilvl w:val="0"/>
          <w:numId w:val="17"/>
        </w:numPr>
        <w:suppressAutoHyphens/>
        <w:spacing w:before="0" w:beforeAutospacing="0" w:after="0" w:afterAutospacing="0" w:line="0" w:lineRule="atLeast"/>
        <w:ind w:left="0" w:firstLine="567"/>
      </w:pPr>
      <w:r w:rsidRPr="007228E4">
        <w:t>Плановые и внеплановые проверки проводятся на основании распоряжения главы муниципального образования</w:t>
      </w:r>
      <w:r w:rsidRPr="007228E4">
        <w:rPr>
          <w:i/>
        </w:rPr>
        <w:t xml:space="preserve"> </w:t>
      </w:r>
      <w:r w:rsidRPr="007228E4">
        <w:t>о проведении проверки.</w:t>
      </w:r>
    </w:p>
    <w:p w:rsidR="00471D26" w:rsidRPr="007228E4" w:rsidRDefault="00471D26" w:rsidP="00471D26">
      <w:pPr>
        <w:pStyle w:val="a4"/>
        <w:suppressAutoHyphens/>
        <w:spacing w:before="0" w:beforeAutospacing="0" w:after="0" w:afterAutospacing="0" w:line="0" w:lineRule="atLeast"/>
        <w:ind w:firstLine="567"/>
      </w:pPr>
      <w:r w:rsidRPr="007228E4">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471D26" w:rsidRPr="007228E4" w:rsidRDefault="00471D26" w:rsidP="00822027">
      <w:pPr>
        <w:pStyle w:val="a4"/>
        <w:numPr>
          <w:ilvl w:val="0"/>
          <w:numId w:val="17"/>
        </w:numPr>
        <w:suppressAutoHyphens/>
        <w:spacing w:before="0" w:beforeAutospacing="0" w:after="0" w:afterAutospacing="0" w:line="0" w:lineRule="atLeast"/>
        <w:ind w:left="0" w:firstLine="567"/>
      </w:pPr>
      <w:r w:rsidRPr="007228E4">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sidRPr="007228E4">
        <w:rPr>
          <w:i/>
        </w:rPr>
        <w:t xml:space="preserve"> </w:t>
      </w:r>
      <w:r w:rsidRPr="007228E4">
        <w:t xml:space="preserve">о проведении плановой проверки юридического лица - в соответствии с типовой </w:t>
      </w:r>
      <w:hyperlink r:id="rId129" w:history="1">
        <w:r w:rsidRPr="007228E4">
          <w:t>формой</w:t>
        </w:r>
      </w:hyperlink>
      <w:r w:rsidRPr="007228E4">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главы  муниципального образования.</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Распоряжение главы  муниципального образования</w:t>
      </w:r>
      <w:r w:rsidRPr="007228E4">
        <w:rPr>
          <w:i/>
          <w:sz w:val="28"/>
          <w:szCs w:val="28"/>
        </w:rPr>
        <w:t xml:space="preserve"> </w:t>
      </w:r>
      <w:r w:rsidRPr="007228E4">
        <w:rPr>
          <w:sz w:val="28"/>
          <w:szCs w:val="28"/>
        </w:rPr>
        <w:t>о проведении плановой проверки подписывается главой муниципального образования в течение трех рабочих дней со дня его передачи на подпись.</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муниципального образования о проведении внеплановой проверки.</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В день подписания распоряжения главы  муниципального образования</w:t>
      </w:r>
      <w:r w:rsidRPr="007228E4">
        <w:rPr>
          <w:i/>
          <w:sz w:val="28"/>
          <w:szCs w:val="28"/>
        </w:rPr>
        <w:t xml:space="preserve"> </w:t>
      </w:r>
      <w:r w:rsidRPr="007228E4">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0" w:history="1">
        <w:r w:rsidRPr="007228E4">
          <w:rPr>
            <w:sz w:val="28"/>
            <w:szCs w:val="28"/>
          </w:rPr>
          <w:t>форме</w:t>
        </w:r>
      </w:hyperlink>
      <w:r w:rsidRPr="007228E4">
        <w:rPr>
          <w:sz w:val="28"/>
          <w:szCs w:val="28"/>
        </w:rPr>
        <w:t xml:space="preserve">, утвержденной приказом Минэкономразвития РФ(далее - заявление). К заявлению </w:t>
      </w:r>
      <w:r w:rsidRPr="007228E4">
        <w:rPr>
          <w:sz w:val="28"/>
          <w:szCs w:val="28"/>
        </w:rPr>
        <w:lastRenderedPageBreak/>
        <w:t>прилагается копия распоряжения главы муниципального образования</w:t>
      </w:r>
      <w:r w:rsidRPr="007228E4">
        <w:rPr>
          <w:i/>
          <w:sz w:val="28"/>
          <w:szCs w:val="28"/>
        </w:rPr>
        <w:t xml:space="preserve"> </w:t>
      </w:r>
      <w:r w:rsidRPr="007228E4">
        <w:rPr>
          <w:sz w:val="28"/>
          <w:szCs w:val="28"/>
        </w:rPr>
        <w:t>о проведении внеплановой выездной проверки и документы, содержащие сведения, послужившие основанием для ее проведения.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 об отмене распоряжения главы  муниципального образования о проведении проверки.</w:t>
      </w:r>
    </w:p>
    <w:p w:rsidR="00471D26" w:rsidRPr="007228E4" w:rsidRDefault="00471D26"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t>Если основанием для проведения внеплановой выездной проверки юридических лиц является поступление в администрации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в области торговой деятельности на территории</w:t>
      </w:r>
      <w:r w:rsidRPr="007228E4">
        <w:rPr>
          <w:i/>
          <w:iCs/>
          <w:sz w:val="28"/>
          <w:szCs w:val="28"/>
        </w:rPr>
        <w:t xml:space="preserve"> </w:t>
      </w:r>
      <w:r w:rsidRPr="007228E4">
        <w:rPr>
          <w:sz w:val="28"/>
          <w:szCs w:val="28"/>
        </w:rPr>
        <w:t>муниципального образования,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муниципального образования</w:t>
      </w:r>
      <w:r w:rsidRPr="007228E4">
        <w:rPr>
          <w:i/>
          <w:sz w:val="28"/>
          <w:szCs w:val="28"/>
        </w:rPr>
        <w:t xml:space="preserve"> </w:t>
      </w:r>
      <w:r w:rsidRPr="007228E4">
        <w:rPr>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заявления;</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копии распоряжения главы муниципального образования о проведении внеплановой выездной проверки;</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документов, содержащих сведения, послужившие основанием для проведения проверки.</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Должностные лица администрации  муниципального образования</w:t>
      </w:r>
      <w:r w:rsidRPr="007228E4">
        <w:rPr>
          <w:i/>
          <w:sz w:val="28"/>
          <w:szCs w:val="28"/>
        </w:rPr>
        <w:t xml:space="preserve"> </w:t>
      </w:r>
      <w:r w:rsidRPr="007228E4">
        <w:rPr>
          <w:sz w:val="28"/>
          <w:szCs w:val="28"/>
        </w:rPr>
        <w:t>уведомляют субъекта проверки о проведении проверки посредством направления копии распоряжения главы муниципального образования</w:t>
      </w:r>
      <w:r w:rsidRPr="007228E4">
        <w:rPr>
          <w:i/>
          <w:sz w:val="28"/>
          <w:szCs w:val="28"/>
        </w:rPr>
        <w:t xml:space="preserve"> </w:t>
      </w:r>
      <w:r w:rsidRPr="007228E4">
        <w:rPr>
          <w:sz w:val="28"/>
          <w:szCs w:val="28"/>
        </w:rPr>
        <w:t>о проведении проверки заказным почтовым отправлением с уведомлением о вручении или любым доступным способом:</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при проведении плановой проверки – не позднее, чем за три рабочих днядо начала ее проведения;</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25, – не менее чем за двадцать четыре часа до начала ее проведения.</w:t>
      </w:r>
    </w:p>
    <w:p w:rsidR="00471D26" w:rsidRPr="007228E4" w:rsidRDefault="00471D26" w:rsidP="00822027">
      <w:pPr>
        <w:pStyle w:val="ConsPlusNormal"/>
        <w:widowControl/>
        <w:numPr>
          <w:ilvl w:val="0"/>
          <w:numId w:val="17"/>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lastRenderedPageBreak/>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471D26" w:rsidRPr="007228E4" w:rsidRDefault="00471D26" w:rsidP="00471D26">
      <w:pPr>
        <w:spacing w:line="0" w:lineRule="atLeast"/>
        <w:ind w:firstLine="567"/>
        <w:jc w:val="both"/>
        <w:rPr>
          <w:sz w:val="28"/>
          <w:szCs w:val="28"/>
        </w:rPr>
      </w:pPr>
      <w:r w:rsidRPr="007228E4">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sidRPr="007228E4">
        <w:rPr>
          <w:i/>
          <w:sz w:val="28"/>
          <w:szCs w:val="28"/>
        </w:rPr>
        <w:t xml:space="preserve"> </w:t>
      </w:r>
      <w:r w:rsidRPr="007228E4">
        <w:rPr>
          <w:sz w:val="28"/>
          <w:szCs w:val="28"/>
        </w:rPr>
        <w:t xml:space="preserve">записи о направлении в адрес лица, в отношении которого осуществляется муниципальный контроль,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471D26" w:rsidRPr="007228E4" w:rsidRDefault="00471D26" w:rsidP="00471D26">
      <w:pPr>
        <w:spacing w:line="0" w:lineRule="atLeast"/>
        <w:ind w:firstLine="567"/>
        <w:jc w:val="both"/>
        <w:rPr>
          <w:sz w:val="28"/>
          <w:szCs w:val="28"/>
        </w:rPr>
      </w:pPr>
      <w:r w:rsidRPr="007228E4">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471D26" w:rsidRPr="007228E4" w:rsidRDefault="00471D26" w:rsidP="00471D26">
      <w:pPr>
        <w:pStyle w:val="ConsPlusNormal"/>
        <w:suppressAutoHyphens/>
        <w:spacing w:line="0" w:lineRule="atLeast"/>
        <w:ind w:firstLine="709"/>
        <w:rPr>
          <w:rFonts w:ascii="Times New Roman" w:hAnsi="Times New Roman"/>
          <w:b/>
          <w:sz w:val="28"/>
          <w:szCs w:val="28"/>
        </w:rPr>
      </w:pP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r w:rsidRPr="007228E4">
        <w:rPr>
          <w:rFonts w:ascii="Times New Roman" w:hAnsi="Times New Roman"/>
          <w:sz w:val="28"/>
          <w:szCs w:val="28"/>
        </w:rPr>
        <w:t>Проведение проверки и составление акта проверки</w:t>
      </w:r>
    </w:p>
    <w:p w:rsidR="00471D26" w:rsidRPr="007228E4" w:rsidRDefault="00471D26" w:rsidP="00822027">
      <w:pPr>
        <w:pStyle w:val="ConsPlusNormal"/>
        <w:numPr>
          <w:ilvl w:val="0"/>
          <w:numId w:val="17"/>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sidRPr="007228E4">
        <w:rPr>
          <w:rFonts w:ascii="Times New Roman" w:hAnsi="Times New Roman"/>
          <w:i/>
          <w:sz w:val="28"/>
          <w:szCs w:val="28"/>
        </w:rPr>
        <w:t xml:space="preserve"> </w:t>
      </w:r>
      <w:r w:rsidRPr="007228E4">
        <w:rPr>
          <w:rFonts w:ascii="Times New Roman" w:hAnsi="Times New Roman"/>
          <w:sz w:val="28"/>
          <w:szCs w:val="28"/>
        </w:rPr>
        <w:t>о проведении проверки.</w:t>
      </w:r>
    </w:p>
    <w:p w:rsidR="00471D26" w:rsidRPr="007228E4" w:rsidRDefault="00471D26" w:rsidP="00822027">
      <w:pPr>
        <w:pStyle w:val="ConsPlusNormal"/>
        <w:numPr>
          <w:ilvl w:val="0"/>
          <w:numId w:val="17"/>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471D26" w:rsidRPr="007228E4" w:rsidRDefault="00471D26" w:rsidP="00471D26">
      <w:pPr>
        <w:pStyle w:val="ConsPlusNormal"/>
        <w:suppressAutoHyphens/>
        <w:spacing w:line="0" w:lineRule="atLeast"/>
        <w:ind w:firstLine="709"/>
        <w:jc w:val="both"/>
        <w:rPr>
          <w:rFonts w:ascii="Times New Roman" w:hAnsi="Times New Roman"/>
          <w:sz w:val="28"/>
          <w:szCs w:val="28"/>
        </w:rPr>
      </w:pPr>
      <w:r w:rsidRPr="007228E4">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471D26" w:rsidRPr="007228E4" w:rsidRDefault="00471D26" w:rsidP="00822027">
      <w:pPr>
        <w:pStyle w:val="ConsPlusNormal"/>
        <w:numPr>
          <w:ilvl w:val="0"/>
          <w:numId w:val="17"/>
        </w:numPr>
        <w:suppressAutoHyphens/>
        <w:spacing w:line="0" w:lineRule="atLeast"/>
        <w:ind w:left="0" w:firstLine="567"/>
        <w:jc w:val="both"/>
        <w:rPr>
          <w:rFonts w:ascii="Times New Roman" w:hAnsi="Times New Roman"/>
          <w:sz w:val="28"/>
          <w:szCs w:val="28"/>
        </w:rPr>
      </w:pPr>
      <w:r w:rsidRPr="007228E4">
        <w:rPr>
          <w:rFonts w:ascii="Times New Roman" w:hAnsi="Times New Roman"/>
          <w:sz w:val="28"/>
          <w:szCs w:val="28"/>
        </w:rPr>
        <w:t>Документарная проверка (плановая, внеплановая) проводится по месту нахождения администрации муниципального образования.</w:t>
      </w:r>
    </w:p>
    <w:p w:rsidR="00471D26" w:rsidRPr="007228E4" w:rsidRDefault="00471D26" w:rsidP="00471D26">
      <w:pPr>
        <w:pStyle w:val="ConsPlusNormal"/>
        <w:suppressAutoHyphens/>
        <w:spacing w:line="0" w:lineRule="atLeast"/>
        <w:ind w:firstLine="709"/>
        <w:jc w:val="both"/>
        <w:rPr>
          <w:rFonts w:ascii="Times New Roman" w:hAnsi="Times New Roman"/>
          <w:sz w:val="28"/>
          <w:szCs w:val="28"/>
        </w:rPr>
      </w:pPr>
      <w:r w:rsidRPr="007228E4">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471D26" w:rsidRPr="007228E4" w:rsidRDefault="00471D26"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t xml:space="preserve">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в области торговой деятельности на территории </w:t>
      </w:r>
      <w:r w:rsidRPr="007228E4">
        <w:rPr>
          <w:i/>
          <w:iCs/>
          <w:sz w:val="28"/>
          <w:szCs w:val="28"/>
        </w:rPr>
        <w:t xml:space="preserve"> </w:t>
      </w:r>
      <w:r w:rsidRPr="007228E4">
        <w:rPr>
          <w:sz w:val="28"/>
          <w:szCs w:val="28"/>
        </w:rPr>
        <w:t xml:space="preserve">муниципального образования, должностное лицо администрации муниципального </w:t>
      </w:r>
      <w:r w:rsidRPr="007228E4">
        <w:rPr>
          <w:sz w:val="28"/>
          <w:szCs w:val="28"/>
        </w:rPr>
        <w:lastRenderedPageBreak/>
        <w:t>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Субъекты проверки вправе представить указанные в запросе документы в форме электронных документов.</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муниципального образования документы, подтверждающие достоверность ранее представленных документов.</w:t>
      </w:r>
    </w:p>
    <w:p w:rsidR="00471D26" w:rsidRPr="007228E4" w:rsidRDefault="00471D26" w:rsidP="00822027">
      <w:pPr>
        <w:numPr>
          <w:ilvl w:val="0"/>
          <w:numId w:val="17"/>
        </w:numPr>
        <w:autoSpaceDE w:val="0"/>
        <w:autoSpaceDN w:val="0"/>
        <w:adjustRightInd w:val="0"/>
        <w:spacing w:line="0" w:lineRule="atLeast"/>
        <w:ind w:left="142" w:firstLine="425"/>
        <w:jc w:val="both"/>
        <w:rPr>
          <w:sz w:val="28"/>
          <w:szCs w:val="28"/>
        </w:rPr>
      </w:pPr>
      <w:r w:rsidRPr="007228E4">
        <w:rPr>
          <w:sz w:val="28"/>
          <w:szCs w:val="28"/>
        </w:rPr>
        <w:t>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муниципального образования в области торговой деятельности на территории</w:t>
      </w:r>
      <w:r w:rsidRPr="007228E4">
        <w:rPr>
          <w:i/>
          <w:iCs/>
          <w:sz w:val="28"/>
          <w:szCs w:val="28"/>
        </w:rPr>
        <w:t xml:space="preserve"> </w:t>
      </w:r>
      <w:r w:rsidRPr="007228E4">
        <w:rPr>
          <w:sz w:val="28"/>
          <w:szCs w:val="28"/>
        </w:rPr>
        <w:t>муниципального образования</w:t>
      </w:r>
      <w:r w:rsidRPr="007228E4">
        <w:rPr>
          <w:i/>
          <w:sz w:val="28"/>
          <w:szCs w:val="28"/>
        </w:rPr>
        <w:t>,</w:t>
      </w:r>
      <w:r w:rsidRPr="007228E4">
        <w:rPr>
          <w:sz w:val="28"/>
          <w:szCs w:val="28"/>
        </w:rPr>
        <w:t xml:space="preserve"> должностное лицо администрации муниципального образования проводит выездную проверку на основании распоряжения главы муниципального образования о проведении выездной проверки, подготовка которого осуществляется в соответствии с подпунктами 32 и 33.</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Выездная проверка проводится в случае, если при документарной проверке не представляется возможным:</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 xml:space="preserve">1) удостовериться в полноте и достоверности сведений, содержащихся в </w:t>
      </w:r>
      <w:hyperlink r:id="rId131" w:history="1">
        <w:r w:rsidRPr="007228E4">
          <w:rPr>
            <w:sz w:val="28"/>
            <w:szCs w:val="28"/>
          </w:rPr>
          <w:t>уведомлении</w:t>
        </w:r>
      </w:hyperlink>
      <w:r w:rsidRPr="007228E4">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 xml:space="preserve">Выездная проверка начинается с предъявления служебного </w:t>
      </w:r>
      <w:r w:rsidRPr="007228E4">
        <w:rPr>
          <w:sz w:val="28"/>
          <w:szCs w:val="28"/>
        </w:rPr>
        <w:lastRenderedPageBreak/>
        <w:t>удостоверения должностным лицом администрации муниципального образования</w:t>
      </w:r>
      <w:r w:rsidRPr="007228E4">
        <w:rPr>
          <w:i/>
          <w:sz w:val="28"/>
          <w:szCs w:val="28"/>
        </w:rPr>
        <w:t xml:space="preserve"> </w:t>
      </w:r>
      <w:r w:rsidRPr="007228E4">
        <w:rPr>
          <w:sz w:val="28"/>
          <w:szCs w:val="28"/>
        </w:rPr>
        <w:t>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муниципального образования,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муниципального образования субъекту проверки (его уполномоченному представителю) одновременно с предъявлением служебного удостоверения.</w:t>
      </w:r>
    </w:p>
    <w:p w:rsidR="00471D26" w:rsidRPr="007228E4" w:rsidRDefault="00471D26" w:rsidP="00471D26">
      <w:pPr>
        <w:pStyle w:val="ConsPlusNonformat"/>
        <w:suppressAutoHyphens/>
        <w:spacing w:line="0" w:lineRule="atLeast"/>
        <w:ind w:firstLine="709"/>
        <w:jc w:val="both"/>
        <w:rPr>
          <w:rFonts w:ascii="Times New Roman" w:hAnsi="Times New Roman" w:cs="Times New Roman"/>
          <w:sz w:val="28"/>
          <w:szCs w:val="28"/>
        </w:rPr>
      </w:pPr>
      <w:r w:rsidRPr="007228E4">
        <w:rPr>
          <w:rFonts w:ascii="Times New Roman" w:hAnsi="Times New Roman" w:cs="Times New Roman"/>
          <w:sz w:val="28"/>
          <w:szCs w:val="28"/>
        </w:rPr>
        <w:t xml:space="preserve">По результатам проверки, непосредственно после ее завершения, должностное лицо администрации муниципального образования составляет в двух экземплярах акт проверки органом муниципального контроля юридического лица, по типовой </w:t>
      </w:r>
      <w:hyperlink r:id="rId132" w:history="1">
        <w:r w:rsidRPr="007228E4">
          <w:rPr>
            <w:rFonts w:ascii="Times New Roman" w:hAnsi="Times New Roman" w:cs="Times New Roman"/>
            <w:sz w:val="28"/>
            <w:szCs w:val="28"/>
          </w:rPr>
          <w:t>форме</w:t>
        </w:r>
      </w:hyperlink>
      <w:r w:rsidRPr="007228E4">
        <w:rPr>
          <w:rFonts w:ascii="Times New Roman" w:hAnsi="Times New Roman" w:cs="Times New Roman"/>
          <w:sz w:val="28"/>
          <w:szCs w:val="28"/>
        </w:rPr>
        <w:t>, утвержденной приказом Минэкономразвития РФ(далее - акт проверки).</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При отсутствии журнала учета проверок у субъекта проверки в акте проверки делается соответствующая запись.</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 xml:space="preserve">Акт проверки вместе с прилагаемыми к нему документами и материалами регистрируется в </w:t>
      </w:r>
      <w:hyperlink r:id="rId133" w:history="1">
        <w:r w:rsidRPr="007228E4">
          <w:rPr>
            <w:sz w:val="28"/>
            <w:szCs w:val="28"/>
          </w:rPr>
          <w:t>журнале</w:t>
        </w:r>
      </w:hyperlink>
      <w:r w:rsidRPr="007228E4">
        <w:rPr>
          <w:sz w:val="28"/>
          <w:szCs w:val="28"/>
        </w:rPr>
        <w:t xml:space="preserve"> регистрации актов проверок администрации  муниципального образования  и представляется со служебной запиской главы муниципального образования.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lastRenderedPageBreak/>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муниципального образования.</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rStyle w:val="apple-converted-space"/>
          <w:sz w:val="28"/>
          <w:szCs w:val="28"/>
          <w:shd w:val="clear" w:color="auto" w:fill="FFFFFF"/>
        </w:rPr>
        <w:t> </w:t>
      </w:r>
      <w:hyperlink r:id="rId134" w:anchor="/document/12167036/entry/3000" w:history="1">
        <w:r w:rsidRPr="007228E4">
          <w:rPr>
            <w:rStyle w:val="af1"/>
            <w:sz w:val="28"/>
            <w:szCs w:val="28"/>
            <w:shd w:val="clear" w:color="auto" w:fill="FFFFFF"/>
          </w:rPr>
          <w:t>Акт проверки</w:t>
        </w:r>
        <w:r w:rsidRPr="007228E4">
          <w:rPr>
            <w:rStyle w:val="apple-converted-space"/>
            <w:sz w:val="28"/>
            <w:szCs w:val="28"/>
            <w:shd w:val="clear" w:color="auto" w:fill="FFFFFF"/>
          </w:rPr>
          <w:t> </w:t>
        </w:r>
      </w:hyperlink>
      <w:r w:rsidRPr="007228E4">
        <w:rPr>
          <w:sz w:val="28"/>
          <w:szCs w:val="28"/>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Pr="007228E4">
        <w:rPr>
          <w:rStyle w:val="apple-converted-space"/>
          <w:sz w:val="28"/>
          <w:szCs w:val="28"/>
          <w:shd w:val="clear" w:color="auto" w:fill="FFFFFF"/>
        </w:rPr>
        <w:t> </w:t>
      </w:r>
      <w:hyperlink r:id="rId135" w:anchor="/document/12184522/entry/54" w:history="1">
        <w:r w:rsidRPr="007228E4">
          <w:rPr>
            <w:rStyle w:val="af1"/>
            <w:sz w:val="28"/>
            <w:szCs w:val="28"/>
            <w:shd w:val="clear" w:color="auto" w:fill="FFFFFF"/>
          </w:rPr>
          <w:t>квалифицированной электронной подписью</w:t>
        </w:r>
      </w:hyperlink>
      <w:r w:rsidRPr="007228E4">
        <w:rPr>
          <w:rStyle w:val="apple-converted-space"/>
          <w:sz w:val="28"/>
          <w:szCs w:val="28"/>
          <w:shd w:val="clear" w:color="auto" w:fill="FFFFFF"/>
        </w:rPr>
        <w:t> </w:t>
      </w:r>
      <w:r w:rsidRPr="007228E4">
        <w:rPr>
          <w:sz w:val="28"/>
          <w:szCs w:val="28"/>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471D26" w:rsidRPr="007228E4" w:rsidRDefault="00471D26" w:rsidP="00822027">
      <w:pPr>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 xml:space="preserve">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w:t>
      </w:r>
      <w:r w:rsidRPr="007228E4">
        <w:rPr>
          <w:sz w:val="28"/>
          <w:szCs w:val="28"/>
        </w:rPr>
        <w:lastRenderedPageBreak/>
        <w:t>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shd w:val="clear" w:color="auto" w:fill="FFFFFF"/>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136" w:anchor="/document/12184522/entry/54" w:history="1">
        <w:r w:rsidRPr="007228E4">
          <w:rPr>
            <w:rStyle w:val="af1"/>
            <w:sz w:val="28"/>
            <w:szCs w:val="28"/>
            <w:shd w:val="clear" w:color="auto" w:fill="FFFFFF"/>
          </w:rPr>
          <w:t>квалифицированной электронной подписью</w:t>
        </w:r>
      </w:hyperlink>
      <w:r w:rsidRPr="007228E4">
        <w:rPr>
          <w:rStyle w:val="apple-converted-space"/>
          <w:sz w:val="28"/>
          <w:szCs w:val="28"/>
          <w:shd w:val="clear" w:color="auto" w:fill="FFFFFF"/>
        </w:rPr>
        <w:t> </w:t>
      </w:r>
      <w:r w:rsidRPr="007228E4">
        <w:rPr>
          <w:sz w:val="28"/>
          <w:szCs w:val="28"/>
          <w:shd w:val="clear" w:color="auto" w:fill="FFFFFF"/>
        </w:rPr>
        <w:t>проверяемого лица.</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471D26" w:rsidRPr="007228E4" w:rsidRDefault="00471D26" w:rsidP="00471D26">
      <w:pPr>
        <w:autoSpaceDE w:val="0"/>
        <w:autoSpaceDN w:val="0"/>
        <w:adjustRightInd w:val="0"/>
        <w:spacing w:line="0" w:lineRule="atLeast"/>
        <w:ind w:firstLine="567"/>
        <w:jc w:val="both"/>
        <w:rPr>
          <w:sz w:val="28"/>
          <w:szCs w:val="28"/>
        </w:rPr>
      </w:pPr>
      <w:r w:rsidRPr="007228E4">
        <w:rPr>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71D26" w:rsidRPr="007228E4" w:rsidRDefault="00471D26" w:rsidP="00471D26">
      <w:pPr>
        <w:autoSpaceDE w:val="0"/>
        <w:autoSpaceDN w:val="0"/>
        <w:adjustRightInd w:val="0"/>
        <w:spacing w:line="0" w:lineRule="atLeast"/>
        <w:ind w:firstLine="567"/>
        <w:jc w:val="both"/>
        <w:rPr>
          <w:sz w:val="28"/>
          <w:szCs w:val="28"/>
        </w:rPr>
      </w:pPr>
    </w:p>
    <w:p w:rsidR="00471D26" w:rsidRPr="007228E4" w:rsidRDefault="00471D26" w:rsidP="00471D26">
      <w:pPr>
        <w:spacing w:line="0" w:lineRule="atLeast"/>
        <w:jc w:val="center"/>
        <w:rPr>
          <w:sz w:val="28"/>
          <w:szCs w:val="28"/>
        </w:rPr>
      </w:pPr>
      <w:r w:rsidRPr="007228E4">
        <w:rPr>
          <w:sz w:val="28"/>
          <w:szCs w:val="28"/>
        </w:rPr>
        <w:t>Принятие мер при выявлении нарушений в деятельности субъекта проверки</w:t>
      </w:r>
    </w:p>
    <w:p w:rsidR="00471D26" w:rsidRPr="007228E4" w:rsidRDefault="00471D26"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муниципального образования</w:t>
      </w:r>
      <w:r w:rsidRPr="007228E4">
        <w:rPr>
          <w:i/>
          <w:sz w:val="28"/>
          <w:szCs w:val="28"/>
        </w:rPr>
        <w:t xml:space="preserve"> </w:t>
      </w:r>
      <w:r w:rsidRPr="007228E4">
        <w:rPr>
          <w:sz w:val="28"/>
          <w:szCs w:val="28"/>
        </w:rPr>
        <w:t xml:space="preserve">в области торговой деятельности на территории </w:t>
      </w:r>
      <w:r w:rsidRPr="007228E4">
        <w:rPr>
          <w:i/>
          <w:iCs/>
          <w:sz w:val="28"/>
          <w:szCs w:val="28"/>
        </w:rPr>
        <w:t xml:space="preserve"> </w:t>
      </w:r>
      <w:r w:rsidRPr="007228E4">
        <w:rPr>
          <w:sz w:val="28"/>
          <w:szCs w:val="28"/>
        </w:rPr>
        <w:t>муниципального образования</w:t>
      </w:r>
      <w:r w:rsidRPr="007228E4">
        <w:rPr>
          <w:i/>
          <w:sz w:val="28"/>
          <w:szCs w:val="28"/>
        </w:rPr>
        <w:t>;</w:t>
      </w:r>
    </w:p>
    <w:p w:rsidR="00471D26" w:rsidRPr="007228E4" w:rsidRDefault="00471D26"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lastRenderedPageBreak/>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муниципального образования в области торговой деятельности на территории </w:t>
      </w:r>
      <w:r w:rsidRPr="007228E4">
        <w:rPr>
          <w:i/>
          <w:iCs/>
          <w:sz w:val="28"/>
          <w:szCs w:val="28"/>
        </w:rPr>
        <w:t xml:space="preserve"> </w:t>
      </w:r>
      <w:r w:rsidRPr="007228E4">
        <w:rPr>
          <w:sz w:val="28"/>
          <w:szCs w:val="28"/>
        </w:rPr>
        <w:t>муниципального образования</w:t>
      </w:r>
      <w:r w:rsidRPr="007228E4">
        <w:rPr>
          <w:i/>
          <w:sz w:val="28"/>
          <w:szCs w:val="28"/>
        </w:rPr>
        <w:t>,</w:t>
      </w:r>
      <w:r w:rsidRPr="007228E4">
        <w:rPr>
          <w:sz w:val="28"/>
          <w:szCs w:val="28"/>
        </w:rPr>
        <w:t xml:space="preserve"> должностные лица администрации муниципального образования в пределах полномочий, предусмотренных законодательством Российской Федерации, муниципальными правовыми актами, обязаны:</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 мерах, принятых для выполнения предписания, субъект проверки должен сообщить в администрацию  муниципального образования в установленный данным предписанием срок.</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При непредставлении субъектом проверки в установленные сроки информации об устранении нарушений должностное лицо администрации муниципального образования рассматривает и устанавливает:</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471D26" w:rsidRPr="007228E4" w:rsidRDefault="00471D26" w:rsidP="00471D26">
      <w:pPr>
        <w:suppressAutoHyphens/>
        <w:autoSpaceDE w:val="0"/>
        <w:autoSpaceDN w:val="0"/>
        <w:adjustRightInd w:val="0"/>
        <w:spacing w:line="0" w:lineRule="atLeast"/>
        <w:ind w:firstLine="709"/>
        <w:jc w:val="both"/>
        <w:rPr>
          <w:sz w:val="28"/>
          <w:szCs w:val="28"/>
        </w:rPr>
      </w:pPr>
      <w:r w:rsidRPr="007228E4">
        <w:rPr>
          <w:sz w:val="28"/>
          <w:szCs w:val="28"/>
        </w:rPr>
        <w:t>наличие основания для привлечения виновных лиц к административной ответственности за неисполнение предписания.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471D26" w:rsidRPr="007228E4" w:rsidRDefault="00471D26" w:rsidP="00822027">
      <w:pPr>
        <w:numPr>
          <w:ilvl w:val="0"/>
          <w:numId w:val="17"/>
        </w:numPr>
        <w:autoSpaceDE w:val="0"/>
        <w:autoSpaceDN w:val="0"/>
        <w:adjustRightInd w:val="0"/>
        <w:spacing w:line="0" w:lineRule="atLeast"/>
        <w:ind w:left="0" w:firstLine="567"/>
        <w:jc w:val="both"/>
        <w:rPr>
          <w:sz w:val="28"/>
          <w:szCs w:val="28"/>
        </w:rPr>
      </w:pPr>
      <w:r w:rsidRPr="007228E4">
        <w:rPr>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в области торговой деятельности на территории</w:t>
      </w:r>
      <w:r w:rsidRPr="007228E4">
        <w:rPr>
          <w:i/>
          <w:iCs/>
          <w:sz w:val="28"/>
          <w:szCs w:val="28"/>
        </w:rPr>
        <w:t xml:space="preserve"> </w:t>
      </w:r>
      <w:r w:rsidRPr="007228E4">
        <w:rPr>
          <w:sz w:val="28"/>
          <w:szCs w:val="28"/>
        </w:rPr>
        <w:t>муниципального образования</w:t>
      </w:r>
      <w:r w:rsidRPr="007228E4">
        <w:rPr>
          <w:i/>
          <w:sz w:val="28"/>
          <w:szCs w:val="28"/>
        </w:rPr>
        <w:t xml:space="preserve"> </w:t>
      </w:r>
      <w:r w:rsidRPr="007228E4">
        <w:rPr>
          <w:sz w:val="28"/>
          <w:szCs w:val="28"/>
        </w:rPr>
        <w:t>и привлечению субъектов проверки, допустивших нарушения к ответственности.</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471D26" w:rsidRPr="007228E4" w:rsidRDefault="00471D26" w:rsidP="00471D26">
      <w:pPr>
        <w:spacing w:line="0" w:lineRule="atLeast"/>
        <w:rPr>
          <w:b/>
          <w:sz w:val="28"/>
          <w:szCs w:val="28"/>
        </w:rPr>
      </w:pPr>
    </w:p>
    <w:p w:rsidR="00471D26" w:rsidRPr="007228E4" w:rsidRDefault="00471D26" w:rsidP="00471D26">
      <w:pPr>
        <w:spacing w:line="0" w:lineRule="atLeast"/>
        <w:jc w:val="center"/>
        <w:rPr>
          <w:b/>
          <w:sz w:val="28"/>
          <w:szCs w:val="28"/>
        </w:rPr>
      </w:pPr>
      <w:r w:rsidRPr="007228E4">
        <w:rPr>
          <w:b/>
          <w:sz w:val="28"/>
          <w:szCs w:val="28"/>
        </w:rPr>
        <w:lastRenderedPageBreak/>
        <w:t>4. Порядок и формы контроля за осуществлением муниципального контроля</w:t>
      </w:r>
    </w:p>
    <w:p w:rsidR="00471D26" w:rsidRPr="007228E4" w:rsidRDefault="00471D26" w:rsidP="00471D26">
      <w:pPr>
        <w:suppressAutoHyphens/>
        <w:spacing w:line="0" w:lineRule="atLeast"/>
        <w:jc w:val="center"/>
        <w:rPr>
          <w:sz w:val="28"/>
          <w:szCs w:val="28"/>
        </w:rPr>
      </w:pPr>
      <w:r w:rsidRPr="007228E4">
        <w:rPr>
          <w:sz w:val="28"/>
          <w:szCs w:val="28"/>
        </w:rPr>
        <w:t>Порядок осуществления текущего контроля за соблюдением и исполнением должностными лицами администрации  муниципального образования</w:t>
      </w:r>
      <w:r w:rsidRPr="007228E4">
        <w:rPr>
          <w:i/>
          <w:sz w:val="28"/>
          <w:szCs w:val="28"/>
        </w:rPr>
        <w:t xml:space="preserve"> </w:t>
      </w:r>
      <w:r w:rsidRPr="007228E4">
        <w:rPr>
          <w:sz w:val="28"/>
          <w:szCs w:val="28"/>
        </w:rPr>
        <w:t>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471D26" w:rsidRPr="007228E4" w:rsidRDefault="00471D26" w:rsidP="00471D26">
      <w:pPr>
        <w:spacing w:line="0" w:lineRule="atLeast"/>
        <w:jc w:val="center"/>
        <w:rPr>
          <w:sz w:val="28"/>
          <w:szCs w:val="28"/>
        </w:rPr>
      </w:pP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Текущий контроль за соблюдением и исполнением должностными лицами администрации муниципального образования</w:t>
      </w:r>
      <w:r w:rsidRPr="007228E4">
        <w:rPr>
          <w:i/>
          <w:sz w:val="28"/>
          <w:szCs w:val="28"/>
        </w:rPr>
        <w:t xml:space="preserve"> </w:t>
      </w:r>
      <w:r w:rsidRPr="007228E4">
        <w:rPr>
          <w:sz w:val="28"/>
          <w:szCs w:val="28"/>
        </w:rPr>
        <w:t>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проведения анализа соблюдения и исполнения специалистами администрации муниципального образования законодательства Российской Федерации, Новосибирской области, муниципальных правовых актов и положений Административного регламента.</w:t>
      </w:r>
    </w:p>
    <w:p w:rsidR="00471D26" w:rsidRPr="007228E4" w:rsidRDefault="00471D26" w:rsidP="00471D26">
      <w:pPr>
        <w:widowControl w:val="0"/>
        <w:spacing w:line="0" w:lineRule="atLeast"/>
        <w:ind w:left="567"/>
        <w:jc w:val="both"/>
        <w:rPr>
          <w:sz w:val="28"/>
          <w:szCs w:val="28"/>
        </w:rPr>
      </w:pPr>
    </w:p>
    <w:p w:rsidR="00471D26" w:rsidRPr="007228E4" w:rsidRDefault="00471D26" w:rsidP="00471D26">
      <w:pPr>
        <w:spacing w:line="0" w:lineRule="atLeast"/>
        <w:ind w:firstLine="567"/>
        <w:jc w:val="center"/>
        <w:rPr>
          <w:sz w:val="28"/>
          <w:szCs w:val="28"/>
        </w:rPr>
      </w:pPr>
      <w:r w:rsidRPr="007228E4">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Для проведения проверки распоряжением главы муниципального образования</w:t>
      </w:r>
      <w:r w:rsidRPr="007228E4">
        <w:rPr>
          <w:i/>
          <w:sz w:val="28"/>
          <w:szCs w:val="28"/>
        </w:rPr>
        <w:t xml:space="preserve"> </w:t>
      </w:r>
      <w:r w:rsidRPr="007228E4">
        <w:rPr>
          <w:sz w:val="28"/>
          <w:szCs w:val="28"/>
        </w:rPr>
        <w:t>создается комиссия.</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Акт проверки подписывается всеми членами комиссии.</w:t>
      </w:r>
    </w:p>
    <w:p w:rsidR="00471D26" w:rsidRPr="007228E4" w:rsidRDefault="00471D26" w:rsidP="00471D26">
      <w:pPr>
        <w:spacing w:line="0" w:lineRule="atLeast"/>
        <w:ind w:firstLine="720"/>
        <w:jc w:val="both"/>
        <w:rPr>
          <w:sz w:val="28"/>
          <w:szCs w:val="28"/>
        </w:rPr>
      </w:pPr>
    </w:p>
    <w:p w:rsidR="00471D26" w:rsidRPr="007228E4" w:rsidRDefault="00471D26" w:rsidP="00471D26">
      <w:pPr>
        <w:spacing w:line="0" w:lineRule="atLeast"/>
        <w:jc w:val="center"/>
        <w:rPr>
          <w:sz w:val="28"/>
          <w:szCs w:val="28"/>
        </w:rPr>
      </w:pPr>
      <w:r w:rsidRPr="007228E4">
        <w:rPr>
          <w:sz w:val="28"/>
          <w:szCs w:val="28"/>
        </w:rPr>
        <w:t xml:space="preserve">Ответственность должностных лиц администрации  муниципального образования за решения и действия (бездействие), </w:t>
      </w:r>
    </w:p>
    <w:p w:rsidR="00471D26" w:rsidRPr="007228E4" w:rsidRDefault="00471D26" w:rsidP="00471D26">
      <w:pPr>
        <w:spacing w:line="0" w:lineRule="atLeast"/>
        <w:jc w:val="center"/>
        <w:rPr>
          <w:sz w:val="28"/>
          <w:szCs w:val="28"/>
        </w:rPr>
      </w:pPr>
      <w:r w:rsidRPr="007228E4">
        <w:rPr>
          <w:sz w:val="28"/>
          <w:szCs w:val="28"/>
        </w:rPr>
        <w:t>принимаемые (осуществляемые) ими в ходе осуществления муниципального контроля</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За ненадлежащее осуществление муниципального контроля виновные лица несут ответственность, установленную законодательством Российской Федерации.</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 Персональная ответственность должностных лиц администрации </w:t>
      </w:r>
      <w:r w:rsidRPr="007228E4">
        <w:rPr>
          <w:sz w:val="28"/>
          <w:szCs w:val="28"/>
        </w:rPr>
        <w:lastRenderedPageBreak/>
        <w:t>муниципального образования</w:t>
      </w:r>
      <w:r w:rsidRPr="007228E4">
        <w:rPr>
          <w:i/>
          <w:sz w:val="28"/>
          <w:szCs w:val="28"/>
        </w:rPr>
        <w:t xml:space="preserve"> </w:t>
      </w:r>
      <w:r w:rsidRPr="007228E4">
        <w:rPr>
          <w:sz w:val="28"/>
          <w:szCs w:val="28"/>
        </w:rPr>
        <w:t xml:space="preserve">закрепляется в их должностных инструкциях в соответствии с требованиями законодательства Российской Федерации. </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471D26" w:rsidRPr="007228E4" w:rsidRDefault="00471D26" w:rsidP="00471D26">
      <w:pPr>
        <w:spacing w:line="0" w:lineRule="atLeast"/>
        <w:ind w:firstLine="720"/>
        <w:jc w:val="both"/>
        <w:rPr>
          <w:sz w:val="28"/>
          <w:szCs w:val="28"/>
        </w:rPr>
      </w:pPr>
      <w:r w:rsidRPr="007228E4">
        <w:rPr>
          <w:sz w:val="28"/>
          <w:szCs w:val="28"/>
        </w:rPr>
        <w:t xml:space="preserve"> </w:t>
      </w:r>
    </w:p>
    <w:p w:rsidR="00471D26" w:rsidRPr="007228E4" w:rsidRDefault="00471D26" w:rsidP="00471D26">
      <w:pPr>
        <w:spacing w:line="0" w:lineRule="atLeast"/>
        <w:jc w:val="center"/>
        <w:rPr>
          <w:sz w:val="28"/>
          <w:szCs w:val="28"/>
        </w:rPr>
      </w:pPr>
      <w:r w:rsidRPr="007228E4">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Граждане, их объединения и организации вправе обратиться в администрацию муниципального образования</w:t>
      </w:r>
      <w:r w:rsidRPr="007228E4">
        <w:rPr>
          <w:i/>
          <w:sz w:val="28"/>
          <w:szCs w:val="28"/>
        </w:rPr>
        <w:t xml:space="preserve"> </w:t>
      </w:r>
      <w:r w:rsidRPr="007228E4">
        <w:rPr>
          <w:sz w:val="28"/>
          <w:szCs w:val="28"/>
        </w:rPr>
        <w:t>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w:t>
      </w:r>
      <w:r w:rsidRPr="007228E4">
        <w:rPr>
          <w:i/>
          <w:sz w:val="28"/>
          <w:szCs w:val="28"/>
        </w:rPr>
        <w:t xml:space="preserve"> </w:t>
      </w:r>
      <w:r w:rsidRPr="007228E4">
        <w:rPr>
          <w:sz w:val="28"/>
          <w:szCs w:val="28"/>
        </w:rPr>
        <w:t xml:space="preserve">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471D26" w:rsidRPr="007228E4" w:rsidRDefault="00471D26" w:rsidP="00471D26">
      <w:pPr>
        <w:spacing w:line="0" w:lineRule="atLeast"/>
        <w:ind w:firstLine="720"/>
        <w:jc w:val="both"/>
        <w:rPr>
          <w:sz w:val="28"/>
          <w:szCs w:val="28"/>
        </w:rPr>
      </w:pPr>
      <w:r w:rsidRPr="007228E4">
        <w:rPr>
          <w:sz w:val="28"/>
          <w:szCs w:val="28"/>
        </w:rPr>
        <w:t xml:space="preserve"> </w:t>
      </w:r>
    </w:p>
    <w:p w:rsidR="00471D26" w:rsidRPr="007228E4" w:rsidRDefault="00471D26" w:rsidP="00471D26">
      <w:pPr>
        <w:spacing w:line="0" w:lineRule="atLeast"/>
        <w:jc w:val="center"/>
        <w:rPr>
          <w:b/>
          <w:sz w:val="28"/>
          <w:szCs w:val="28"/>
        </w:rPr>
      </w:pPr>
      <w:r w:rsidRPr="007228E4">
        <w:rPr>
          <w:b/>
          <w:sz w:val="28"/>
          <w:szCs w:val="28"/>
        </w:rPr>
        <w:t>5. Досудебный (внесудебный) порядок обжалования решений</w:t>
      </w:r>
    </w:p>
    <w:p w:rsidR="00471D26" w:rsidRPr="007228E4" w:rsidRDefault="00471D26" w:rsidP="00471D26">
      <w:pPr>
        <w:spacing w:line="0" w:lineRule="atLeast"/>
        <w:jc w:val="center"/>
        <w:rPr>
          <w:b/>
          <w:sz w:val="28"/>
          <w:szCs w:val="28"/>
        </w:rPr>
      </w:pPr>
      <w:r w:rsidRPr="007228E4">
        <w:rPr>
          <w:b/>
          <w:sz w:val="28"/>
          <w:szCs w:val="28"/>
        </w:rPr>
        <w:t>и действий (бездействия) администрации  муниципального образования</w:t>
      </w:r>
      <w:r w:rsidRPr="007228E4">
        <w:rPr>
          <w:b/>
          <w:i/>
          <w:sz w:val="28"/>
          <w:szCs w:val="28"/>
        </w:rPr>
        <w:t xml:space="preserve"> </w:t>
      </w:r>
      <w:r w:rsidRPr="007228E4">
        <w:rPr>
          <w:b/>
          <w:sz w:val="28"/>
          <w:szCs w:val="28"/>
        </w:rPr>
        <w:t>при осуществлении муниципального контроля,</w:t>
      </w:r>
    </w:p>
    <w:p w:rsidR="00471D26" w:rsidRPr="007228E4" w:rsidRDefault="00471D26" w:rsidP="00471D26">
      <w:pPr>
        <w:spacing w:line="0" w:lineRule="atLeast"/>
        <w:jc w:val="center"/>
        <w:rPr>
          <w:b/>
          <w:sz w:val="28"/>
          <w:szCs w:val="28"/>
        </w:rPr>
      </w:pPr>
      <w:r w:rsidRPr="007228E4">
        <w:rPr>
          <w:b/>
          <w:sz w:val="28"/>
          <w:szCs w:val="28"/>
        </w:rPr>
        <w:t>а также должностных лиц</w:t>
      </w:r>
    </w:p>
    <w:p w:rsidR="00471D26" w:rsidRPr="007228E4" w:rsidRDefault="00471D26" w:rsidP="00471D26">
      <w:pPr>
        <w:spacing w:line="0" w:lineRule="atLeast"/>
        <w:jc w:val="center"/>
        <w:rPr>
          <w:sz w:val="28"/>
          <w:szCs w:val="28"/>
        </w:rPr>
      </w:pPr>
      <w:r w:rsidRPr="007228E4">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Заявители вправе обжаловать решения, действия (бездействие) администрации муниципального образования, должностных лиц администрации в досудебном (внесудебном) порядке.</w:t>
      </w:r>
    </w:p>
    <w:p w:rsidR="00471D26" w:rsidRPr="007228E4" w:rsidRDefault="00471D26" w:rsidP="00471D26">
      <w:pPr>
        <w:spacing w:line="0" w:lineRule="atLeast"/>
        <w:ind w:firstLine="567"/>
        <w:jc w:val="both"/>
        <w:rPr>
          <w:sz w:val="28"/>
          <w:szCs w:val="28"/>
        </w:rPr>
      </w:pPr>
      <w:r w:rsidRPr="007228E4">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471D26" w:rsidRPr="007228E4" w:rsidRDefault="00471D26" w:rsidP="00471D26">
      <w:pPr>
        <w:spacing w:line="0" w:lineRule="atLeast"/>
        <w:ind w:firstLine="720"/>
        <w:jc w:val="both"/>
        <w:rPr>
          <w:sz w:val="28"/>
          <w:szCs w:val="28"/>
        </w:rPr>
      </w:pPr>
      <w:r w:rsidRPr="007228E4">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w:t>
      </w:r>
      <w:r w:rsidRPr="007228E4">
        <w:rPr>
          <w:sz w:val="28"/>
          <w:szCs w:val="28"/>
        </w:rPr>
        <w:lastRenderedPageBreak/>
        <w:t xml:space="preserve">(при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471D26" w:rsidRPr="007228E4" w:rsidRDefault="00471D26" w:rsidP="00471D26">
      <w:pPr>
        <w:spacing w:line="0" w:lineRule="atLeast"/>
        <w:ind w:firstLine="720"/>
        <w:jc w:val="both"/>
        <w:rPr>
          <w:sz w:val="28"/>
          <w:szCs w:val="28"/>
        </w:rPr>
      </w:pPr>
      <w:r w:rsidRPr="007228E4">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471D26" w:rsidRPr="007228E4" w:rsidRDefault="00471D26" w:rsidP="00471D26">
      <w:pPr>
        <w:spacing w:line="0" w:lineRule="atLeast"/>
        <w:ind w:firstLine="720"/>
        <w:jc w:val="both"/>
        <w:rPr>
          <w:sz w:val="28"/>
          <w:szCs w:val="28"/>
        </w:rPr>
      </w:pPr>
      <w:r w:rsidRPr="007228E4">
        <w:rPr>
          <w:sz w:val="28"/>
          <w:szCs w:val="28"/>
        </w:rPr>
        <w:t xml:space="preserve">Дополнительно в жалобе могут быть указаны: </w:t>
      </w:r>
    </w:p>
    <w:p w:rsidR="00471D26" w:rsidRPr="007228E4" w:rsidRDefault="00471D26" w:rsidP="00471D26">
      <w:pPr>
        <w:spacing w:line="0" w:lineRule="atLeast"/>
        <w:ind w:firstLine="720"/>
        <w:jc w:val="both"/>
        <w:rPr>
          <w:sz w:val="28"/>
          <w:szCs w:val="28"/>
        </w:rPr>
      </w:pPr>
      <w:r w:rsidRPr="007228E4">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471D26" w:rsidRPr="007228E4" w:rsidRDefault="00471D26" w:rsidP="00471D26">
      <w:pPr>
        <w:spacing w:line="0" w:lineRule="atLeast"/>
        <w:ind w:firstLine="720"/>
        <w:jc w:val="both"/>
        <w:rPr>
          <w:sz w:val="28"/>
          <w:szCs w:val="28"/>
        </w:rPr>
      </w:pPr>
      <w:r w:rsidRPr="007228E4">
        <w:rPr>
          <w:sz w:val="28"/>
          <w:szCs w:val="28"/>
        </w:rPr>
        <w:t xml:space="preserve">суть обжалуемого действия (бездействия); </w:t>
      </w:r>
    </w:p>
    <w:p w:rsidR="00471D26" w:rsidRPr="007228E4" w:rsidRDefault="00471D26" w:rsidP="00471D26">
      <w:pPr>
        <w:spacing w:line="0" w:lineRule="atLeast"/>
        <w:ind w:firstLine="720"/>
        <w:jc w:val="both"/>
        <w:rPr>
          <w:sz w:val="28"/>
          <w:szCs w:val="28"/>
        </w:rPr>
      </w:pPr>
      <w:r w:rsidRPr="007228E4">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471D26" w:rsidRPr="007228E4" w:rsidRDefault="00471D26" w:rsidP="00471D26">
      <w:pPr>
        <w:spacing w:line="0" w:lineRule="atLeast"/>
        <w:ind w:firstLine="720"/>
        <w:jc w:val="both"/>
        <w:rPr>
          <w:sz w:val="28"/>
          <w:szCs w:val="28"/>
        </w:rPr>
      </w:pPr>
      <w:r w:rsidRPr="007228E4">
        <w:rPr>
          <w:sz w:val="28"/>
          <w:szCs w:val="28"/>
        </w:rPr>
        <w:t xml:space="preserve">иные сведения, которые заинтересованное лицо считает необходимым сообщить. </w:t>
      </w:r>
    </w:p>
    <w:p w:rsidR="00471D26" w:rsidRPr="007228E4" w:rsidRDefault="00471D26" w:rsidP="00471D26">
      <w:pPr>
        <w:spacing w:line="0" w:lineRule="atLeast"/>
        <w:ind w:firstLine="720"/>
        <w:jc w:val="both"/>
        <w:rPr>
          <w:sz w:val="28"/>
          <w:szCs w:val="28"/>
        </w:rPr>
      </w:pPr>
      <w:r w:rsidRPr="007228E4">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471D26" w:rsidRPr="007228E4" w:rsidRDefault="00471D26" w:rsidP="00471D26">
      <w:pPr>
        <w:spacing w:line="0" w:lineRule="atLeast"/>
        <w:ind w:firstLine="720"/>
        <w:jc w:val="both"/>
        <w:rPr>
          <w:sz w:val="28"/>
          <w:szCs w:val="28"/>
        </w:rPr>
      </w:pPr>
      <w:r w:rsidRPr="007228E4">
        <w:rPr>
          <w:sz w:val="28"/>
          <w:szCs w:val="28"/>
        </w:rPr>
        <w:t xml:space="preserve"> </w:t>
      </w:r>
    </w:p>
    <w:p w:rsidR="00471D26" w:rsidRPr="007228E4" w:rsidRDefault="00471D26" w:rsidP="00471D26">
      <w:pPr>
        <w:spacing w:line="0" w:lineRule="atLeast"/>
        <w:jc w:val="center"/>
        <w:rPr>
          <w:sz w:val="28"/>
          <w:szCs w:val="28"/>
        </w:rPr>
      </w:pPr>
      <w:r w:rsidRPr="007228E4">
        <w:rPr>
          <w:sz w:val="28"/>
          <w:szCs w:val="28"/>
        </w:rPr>
        <w:t>Предмет досудебного (внесудебного) обжалования</w:t>
      </w:r>
    </w:p>
    <w:p w:rsidR="00471D26" w:rsidRPr="007228E4" w:rsidRDefault="00471D26" w:rsidP="00471D26">
      <w:pPr>
        <w:suppressAutoHyphens/>
        <w:spacing w:line="0" w:lineRule="atLeast"/>
        <w:ind w:firstLine="720"/>
        <w:jc w:val="both"/>
        <w:rPr>
          <w:sz w:val="28"/>
          <w:szCs w:val="28"/>
        </w:rPr>
      </w:pPr>
      <w:r w:rsidRPr="007228E4">
        <w:rPr>
          <w:sz w:val="28"/>
          <w:szCs w:val="28"/>
        </w:rPr>
        <w:t xml:space="preserve">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необоснованным отказом в осуществлении муниципального контроля; </w:t>
      </w:r>
    </w:p>
    <w:p w:rsidR="00471D26" w:rsidRPr="007228E4" w:rsidRDefault="00471D26" w:rsidP="00471D26">
      <w:pPr>
        <w:suppressAutoHyphens/>
        <w:spacing w:line="0" w:lineRule="atLeast"/>
        <w:ind w:firstLine="720"/>
        <w:jc w:val="both"/>
        <w:rPr>
          <w:sz w:val="28"/>
          <w:szCs w:val="28"/>
        </w:rPr>
      </w:pPr>
      <w:r w:rsidRPr="007228E4">
        <w:rPr>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471D26" w:rsidRPr="007228E4" w:rsidRDefault="00471D26" w:rsidP="00471D26">
      <w:pPr>
        <w:autoSpaceDE w:val="0"/>
        <w:autoSpaceDN w:val="0"/>
        <w:adjustRightInd w:val="0"/>
        <w:spacing w:line="0" w:lineRule="atLeast"/>
        <w:ind w:firstLine="720"/>
        <w:jc w:val="both"/>
        <w:rPr>
          <w:sz w:val="28"/>
          <w:szCs w:val="28"/>
        </w:rPr>
      </w:pPr>
      <w:r w:rsidRPr="007228E4">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471D26" w:rsidRPr="007228E4" w:rsidRDefault="00471D26" w:rsidP="00471D26">
      <w:pPr>
        <w:suppressAutoHyphens/>
        <w:spacing w:line="0" w:lineRule="atLeast"/>
        <w:ind w:firstLine="720"/>
        <w:jc w:val="both"/>
        <w:rPr>
          <w:sz w:val="28"/>
          <w:szCs w:val="28"/>
        </w:rPr>
      </w:pPr>
      <w:r w:rsidRPr="007228E4">
        <w:rPr>
          <w:sz w:val="28"/>
          <w:szCs w:val="28"/>
        </w:rPr>
        <w:t xml:space="preserve">нарушением иных прав заявителя при осуществлении муниципального контроля. </w:t>
      </w:r>
    </w:p>
    <w:p w:rsidR="00471D26" w:rsidRPr="007228E4" w:rsidRDefault="00471D26" w:rsidP="00471D26">
      <w:pPr>
        <w:spacing w:line="0" w:lineRule="atLeast"/>
        <w:jc w:val="center"/>
        <w:rPr>
          <w:sz w:val="28"/>
          <w:szCs w:val="28"/>
        </w:rPr>
      </w:pPr>
    </w:p>
    <w:p w:rsidR="00471D26" w:rsidRPr="007228E4" w:rsidRDefault="00471D26" w:rsidP="00471D26">
      <w:pPr>
        <w:spacing w:line="0" w:lineRule="atLeast"/>
        <w:jc w:val="center"/>
        <w:rPr>
          <w:sz w:val="28"/>
          <w:szCs w:val="28"/>
        </w:rPr>
      </w:pPr>
    </w:p>
    <w:p w:rsidR="00471D26" w:rsidRPr="007228E4" w:rsidRDefault="00471D26" w:rsidP="00471D26">
      <w:pPr>
        <w:spacing w:line="0" w:lineRule="atLeast"/>
        <w:jc w:val="center"/>
        <w:rPr>
          <w:sz w:val="28"/>
          <w:szCs w:val="28"/>
        </w:rPr>
      </w:pPr>
      <w:r w:rsidRPr="007228E4">
        <w:rPr>
          <w:sz w:val="28"/>
          <w:szCs w:val="28"/>
        </w:rPr>
        <w:t xml:space="preserve">Перечень оснований для приостановления рассмотрения жалобы и случаев, </w:t>
      </w:r>
      <w:r w:rsidRPr="007228E4">
        <w:rPr>
          <w:sz w:val="28"/>
          <w:szCs w:val="28"/>
        </w:rPr>
        <w:br/>
        <w:t>в которых ответ на жалобу не дается</w:t>
      </w:r>
    </w:p>
    <w:p w:rsidR="00471D26" w:rsidRPr="007228E4" w:rsidRDefault="00471D26" w:rsidP="00822027">
      <w:pPr>
        <w:widowControl w:val="0"/>
        <w:numPr>
          <w:ilvl w:val="0"/>
          <w:numId w:val="17"/>
        </w:numPr>
        <w:autoSpaceDE w:val="0"/>
        <w:autoSpaceDN w:val="0"/>
        <w:adjustRightInd w:val="0"/>
        <w:spacing w:line="0" w:lineRule="atLeast"/>
        <w:ind w:left="0" w:firstLine="567"/>
        <w:jc w:val="both"/>
        <w:rPr>
          <w:sz w:val="28"/>
          <w:szCs w:val="28"/>
        </w:rPr>
      </w:pPr>
      <w:r w:rsidRPr="007228E4">
        <w:rPr>
          <w:sz w:val="28"/>
          <w:szCs w:val="28"/>
        </w:rPr>
        <w:t xml:space="preserve">Оснований для приостановления рассмотрения жалобы не </w:t>
      </w:r>
      <w:r w:rsidRPr="007228E4">
        <w:rPr>
          <w:sz w:val="28"/>
          <w:szCs w:val="28"/>
        </w:rPr>
        <w:lastRenderedPageBreak/>
        <w:t>предусмотрено.</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Ответ на жалобу не дается в случаях: </w:t>
      </w:r>
    </w:p>
    <w:p w:rsidR="00471D26" w:rsidRPr="007228E4" w:rsidRDefault="00471D26" w:rsidP="00471D26">
      <w:pPr>
        <w:spacing w:line="0" w:lineRule="atLeast"/>
        <w:ind w:firstLine="567"/>
        <w:jc w:val="both"/>
        <w:rPr>
          <w:sz w:val="28"/>
          <w:szCs w:val="28"/>
        </w:rPr>
      </w:pPr>
      <w:r w:rsidRPr="007228E4">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471D26" w:rsidRPr="007228E4" w:rsidRDefault="00471D26" w:rsidP="00471D26">
      <w:pPr>
        <w:spacing w:line="0" w:lineRule="atLeast"/>
        <w:ind w:firstLine="567"/>
        <w:jc w:val="both"/>
        <w:rPr>
          <w:sz w:val="28"/>
          <w:szCs w:val="28"/>
        </w:rPr>
      </w:pPr>
      <w:r w:rsidRPr="007228E4">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471D26" w:rsidRPr="007228E4" w:rsidRDefault="00471D26" w:rsidP="00471D26">
      <w:pPr>
        <w:spacing w:line="0" w:lineRule="atLeast"/>
        <w:ind w:firstLine="567"/>
        <w:jc w:val="both"/>
        <w:rPr>
          <w:sz w:val="28"/>
          <w:szCs w:val="28"/>
        </w:rPr>
      </w:pPr>
      <w:r w:rsidRPr="007228E4">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471D26" w:rsidRPr="007228E4" w:rsidRDefault="00471D26" w:rsidP="00471D26">
      <w:pPr>
        <w:spacing w:line="0" w:lineRule="atLeast"/>
        <w:ind w:firstLine="567"/>
        <w:jc w:val="both"/>
        <w:rPr>
          <w:sz w:val="28"/>
          <w:szCs w:val="28"/>
        </w:rPr>
      </w:pPr>
      <w:r w:rsidRPr="007228E4">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471D26" w:rsidRPr="007228E4" w:rsidRDefault="00471D26" w:rsidP="00471D26">
      <w:pPr>
        <w:spacing w:line="0" w:lineRule="atLeast"/>
        <w:ind w:firstLine="567"/>
        <w:jc w:val="both"/>
        <w:rPr>
          <w:sz w:val="28"/>
          <w:szCs w:val="28"/>
        </w:rPr>
      </w:pPr>
      <w:r w:rsidRPr="007228E4">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471D26" w:rsidRPr="007228E4" w:rsidRDefault="00471D26" w:rsidP="00471D26">
      <w:pPr>
        <w:spacing w:line="0" w:lineRule="atLeast"/>
        <w:ind w:firstLine="567"/>
        <w:jc w:val="both"/>
        <w:rPr>
          <w:sz w:val="28"/>
          <w:szCs w:val="28"/>
        </w:rPr>
      </w:pPr>
      <w:r w:rsidRPr="007228E4">
        <w:rPr>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Уполномоченный на рассмотрение жалобы орган отказывает в удовлетворении жалобы в следующих случаях:</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наличие вступившего в законную силу решения суда, арбитражного суда по жалобе о том же предмете и по тем же основаниям;</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471D26" w:rsidRPr="007228E4" w:rsidRDefault="00471D26" w:rsidP="00471D26">
      <w:pPr>
        <w:suppressAutoHyphens/>
        <w:autoSpaceDE w:val="0"/>
        <w:autoSpaceDN w:val="0"/>
        <w:adjustRightInd w:val="0"/>
        <w:spacing w:line="0" w:lineRule="atLeast"/>
        <w:ind w:firstLine="567"/>
        <w:jc w:val="both"/>
        <w:rPr>
          <w:sz w:val="28"/>
          <w:szCs w:val="28"/>
        </w:rPr>
      </w:pPr>
      <w:r w:rsidRPr="007228E4">
        <w:rPr>
          <w:sz w:val="28"/>
          <w:szCs w:val="28"/>
        </w:rPr>
        <w:t>наличие решения по жалобе, принятого ранее в отношении того же заявителя и по тому же предмету жалобы.</w:t>
      </w:r>
    </w:p>
    <w:p w:rsidR="00471D26" w:rsidRPr="007228E4" w:rsidRDefault="00471D26" w:rsidP="00471D26">
      <w:pPr>
        <w:spacing w:line="0" w:lineRule="atLeast"/>
        <w:ind w:firstLine="720"/>
        <w:jc w:val="both"/>
        <w:rPr>
          <w:sz w:val="28"/>
          <w:szCs w:val="28"/>
        </w:rPr>
      </w:pPr>
    </w:p>
    <w:p w:rsidR="00471D26" w:rsidRPr="007228E4" w:rsidRDefault="00471D26" w:rsidP="00471D26">
      <w:pPr>
        <w:spacing w:line="0" w:lineRule="atLeast"/>
        <w:jc w:val="center"/>
        <w:rPr>
          <w:sz w:val="28"/>
          <w:szCs w:val="28"/>
        </w:rPr>
      </w:pPr>
      <w:r w:rsidRPr="007228E4">
        <w:rPr>
          <w:sz w:val="28"/>
          <w:szCs w:val="28"/>
        </w:rPr>
        <w:lastRenderedPageBreak/>
        <w:t>Основания для начала процедуры досудебного (внесудебного) обжалования</w:t>
      </w:r>
    </w:p>
    <w:p w:rsidR="00471D26" w:rsidRPr="007228E4" w:rsidRDefault="00471D26" w:rsidP="00822027">
      <w:pPr>
        <w:widowControl w:val="0"/>
        <w:numPr>
          <w:ilvl w:val="0"/>
          <w:numId w:val="17"/>
        </w:numPr>
        <w:suppressAutoHyphens/>
        <w:autoSpaceDE w:val="0"/>
        <w:autoSpaceDN w:val="0"/>
        <w:adjustRightInd w:val="0"/>
        <w:spacing w:line="0" w:lineRule="atLeast"/>
        <w:ind w:left="0" w:firstLine="567"/>
        <w:jc w:val="both"/>
        <w:rPr>
          <w:sz w:val="28"/>
          <w:szCs w:val="28"/>
        </w:rPr>
      </w:pPr>
      <w:r w:rsidRPr="007228E4">
        <w:rPr>
          <w:sz w:val="28"/>
          <w:szCs w:val="28"/>
        </w:rPr>
        <w:t>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471D26" w:rsidRPr="007228E4" w:rsidRDefault="00471D26" w:rsidP="00471D26">
      <w:pPr>
        <w:spacing w:line="0" w:lineRule="atLeast"/>
        <w:ind w:firstLine="720"/>
        <w:jc w:val="both"/>
        <w:rPr>
          <w:sz w:val="28"/>
          <w:szCs w:val="28"/>
        </w:rPr>
      </w:pPr>
    </w:p>
    <w:p w:rsidR="00471D26" w:rsidRPr="007228E4" w:rsidRDefault="00471D26" w:rsidP="00471D26">
      <w:pPr>
        <w:spacing w:line="0" w:lineRule="atLeast"/>
        <w:jc w:val="center"/>
        <w:rPr>
          <w:sz w:val="28"/>
          <w:szCs w:val="28"/>
        </w:rPr>
      </w:pPr>
      <w:r w:rsidRPr="007228E4">
        <w:rPr>
          <w:sz w:val="28"/>
          <w:szCs w:val="28"/>
        </w:rPr>
        <w:t>Права заинтересованных лиц на получение информации</w:t>
      </w:r>
    </w:p>
    <w:p w:rsidR="00471D26" w:rsidRPr="007228E4" w:rsidRDefault="00471D26" w:rsidP="00471D26">
      <w:pPr>
        <w:spacing w:line="0" w:lineRule="atLeast"/>
        <w:jc w:val="center"/>
        <w:rPr>
          <w:sz w:val="28"/>
          <w:szCs w:val="28"/>
        </w:rPr>
      </w:pPr>
      <w:r w:rsidRPr="007228E4">
        <w:rPr>
          <w:sz w:val="28"/>
          <w:szCs w:val="28"/>
        </w:rPr>
        <w:t>и документов, необходимых для обоснования и рассмотрения жалобы</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При подаче жалобы заинтересованное лицо вправе получить следующую информацию: </w:t>
      </w:r>
    </w:p>
    <w:p w:rsidR="00471D26" w:rsidRPr="007228E4" w:rsidRDefault="00471D26" w:rsidP="00471D26">
      <w:pPr>
        <w:spacing w:line="0" w:lineRule="atLeast"/>
        <w:ind w:firstLine="567"/>
        <w:jc w:val="both"/>
        <w:rPr>
          <w:sz w:val="28"/>
          <w:szCs w:val="28"/>
        </w:rPr>
      </w:pPr>
      <w:r w:rsidRPr="007228E4">
        <w:rPr>
          <w:sz w:val="28"/>
          <w:szCs w:val="28"/>
        </w:rPr>
        <w:t xml:space="preserve">местонахождение администрации муниципального образования; </w:t>
      </w:r>
    </w:p>
    <w:p w:rsidR="00471D26" w:rsidRPr="007228E4" w:rsidRDefault="00471D26" w:rsidP="00471D26">
      <w:pPr>
        <w:spacing w:line="0" w:lineRule="atLeast"/>
        <w:ind w:firstLine="567"/>
        <w:jc w:val="both"/>
        <w:rPr>
          <w:sz w:val="28"/>
          <w:szCs w:val="28"/>
        </w:rPr>
      </w:pPr>
      <w:r w:rsidRPr="007228E4">
        <w:rPr>
          <w:sz w:val="28"/>
          <w:szCs w:val="28"/>
        </w:rPr>
        <w:t xml:space="preserve">перечень номеров телефонов для получения сведений о прохождении процедур по рассмотрению жалобы; </w:t>
      </w:r>
    </w:p>
    <w:p w:rsidR="00471D26" w:rsidRPr="007228E4" w:rsidRDefault="00471D26" w:rsidP="00471D26">
      <w:pPr>
        <w:spacing w:line="0" w:lineRule="atLeast"/>
        <w:ind w:firstLine="567"/>
        <w:jc w:val="both"/>
        <w:rPr>
          <w:sz w:val="28"/>
          <w:szCs w:val="28"/>
        </w:rPr>
      </w:pPr>
      <w:r w:rsidRPr="007228E4">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При подаче жалобы заинтересованное лицо вправе получить в администрации муниципального образования</w:t>
      </w:r>
      <w:r w:rsidRPr="007228E4">
        <w:rPr>
          <w:i/>
          <w:sz w:val="28"/>
          <w:szCs w:val="28"/>
        </w:rPr>
        <w:t xml:space="preserve"> </w:t>
      </w:r>
      <w:r w:rsidRPr="007228E4">
        <w:rPr>
          <w:sz w:val="28"/>
          <w:szCs w:val="28"/>
        </w:rPr>
        <w:t xml:space="preserve">копии документов, подтверждающих обжалуемое действие (бездействие), решение должностного лица. </w:t>
      </w:r>
    </w:p>
    <w:p w:rsidR="00471D26" w:rsidRPr="007228E4" w:rsidRDefault="00471D26" w:rsidP="00471D26">
      <w:pPr>
        <w:spacing w:line="0" w:lineRule="atLeast"/>
        <w:ind w:firstLine="720"/>
        <w:jc w:val="both"/>
        <w:rPr>
          <w:sz w:val="28"/>
          <w:szCs w:val="28"/>
        </w:rPr>
      </w:pPr>
      <w:r w:rsidRPr="007228E4">
        <w:rPr>
          <w:sz w:val="28"/>
          <w:szCs w:val="28"/>
        </w:rPr>
        <w:t xml:space="preserve"> </w:t>
      </w:r>
    </w:p>
    <w:p w:rsidR="00471D26" w:rsidRPr="007228E4" w:rsidRDefault="00471D26" w:rsidP="00471D26">
      <w:pPr>
        <w:spacing w:line="0" w:lineRule="atLeast"/>
        <w:jc w:val="center"/>
        <w:rPr>
          <w:sz w:val="28"/>
          <w:szCs w:val="28"/>
        </w:rPr>
      </w:pPr>
      <w:r w:rsidRPr="007228E4">
        <w:rPr>
          <w:sz w:val="28"/>
          <w:szCs w:val="28"/>
        </w:rPr>
        <w:t>Органы местного самоуправления и должностные лица,</w:t>
      </w:r>
    </w:p>
    <w:p w:rsidR="00471D26" w:rsidRPr="007228E4" w:rsidRDefault="00471D26" w:rsidP="00471D26">
      <w:pPr>
        <w:spacing w:line="0" w:lineRule="atLeast"/>
        <w:jc w:val="center"/>
        <w:rPr>
          <w:sz w:val="28"/>
          <w:szCs w:val="28"/>
        </w:rPr>
      </w:pPr>
      <w:r w:rsidRPr="007228E4">
        <w:rPr>
          <w:sz w:val="28"/>
          <w:szCs w:val="28"/>
        </w:rPr>
        <w:t>которым может быть направлена жалоба заинтересованного</w:t>
      </w:r>
    </w:p>
    <w:p w:rsidR="00471D26" w:rsidRPr="007228E4" w:rsidRDefault="00471D26" w:rsidP="00471D26">
      <w:pPr>
        <w:spacing w:line="0" w:lineRule="atLeast"/>
        <w:jc w:val="center"/>
        <w:rPr>
          <w:sz w:val="28"/>
          <w:szCs w:val="28"/>
        </w:rPr>
      </w:pPr>
      <w:r w:rsidRPr="007228E4">
        <w:rPr>
          <w:sz w:val="28"/>
          <w:szCs w:val="28"/>
        </w:rPr>
        <w:t>лица в досудебном (внесудебном) порядке</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471D26" w:rsidRPr="007228E4" w:rsidRDefault="00471D26" w:rsidP="00471D26">
      <w:pPr>
        <w:suppressAutoHyphens/>
        <w:spacing w:line="0" w:lineRule="atLeast"/>
        <w:jc w:val="both"/>
        <w:rPr>
          <w:sz w:val="28"/>
          <w:szCs w:val="28"/>
        </w:rPr>
      </w:pPr>
      <w:r w:rsidRPr="007228E4">
        <w:rPr>
          <w:sz w:val="28"/>
          <w:szCs w:val="28"/>
        </w:rPr>
        <w:t>Главе муниципального образования</w:t>
      </w:r>
      <w:r w:rsidRPr="007228E4">
        <w:rPr>
          <w:i/>
          <w:sz w:val="28"/>
          <w:szCs w:val="28"/>
        </w:rPr>
        <w:t xml:space="preserve"> </w:t>
      </w:r>
      <w:r w:rsidRPr="007228E4">
        <w:rPr>
          <w:sz w:val="28"/>
          <w:szCs w:val="28"/>
        </w:rPr>
        <w:t>- при обжаловании действий (бездействия) должностных лиц, а также принимаемых ими решений при осуществлении муниципального контроля.</w:t>
      </w:r>
    </w:p>
    <w:p w:rsidR="00471D26" w:rsidRPr="007228E4" w:rsidRDefault="00471D26" w:rsidP="00471D26">
      <w:pPr>
        <w:spacing w:line="0" w:lineRule="atLeast"/>
        <w:jc w:val="center"/>
        <w:rPr>
          <w:sz w:val="28"/>
          <w:szCs w:val="28"/>
        </w:rPr>
      </w:pPr>
      <w:r w:rsidRPr="007228E4">
        <w:rPr>
          <w:sz w:val="28"/>
          <w:szCs w:val="28"/>
        </w:rPr>
        <w:t>Срок рассмотрения жалобы</w:t>
      </w:r>
    </w:p>
    <w:p w:rsidR="00471D26" w:rsidRPr="007228E4" w:rsidRDefault="00471D26" w:rsidP="00822027">
      <w:pPr>
        <w:numPr>
          <w:ilvl w:val="0"/>
          <w:numId w:val="17"/>
        </w:numPr>
        <w:suppressAutoHyphens/>
        <w:spacing w:line="0" w:lineRule="atLeast"/>
        <w:ind w:left="0" w:firstLine="567"/>
        <w:jc w:val="both"/>
        <w:rPr>
          <w:sz w:val="28"/>
          <w:szCs w:val="28"/>
        </w:rPr>
      </w:pPr>
      <w:r w:rsidRPr="007228E4">
        <w:rPr>
          <w:sz w:val="28"/>
          <w:szCs w:val="28"/>
        </w:rPr>
        <w:t>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7228E4" w:rsidDel="00AB4469">
        <w:rPr>
          <w:rStyle w:val="af5"/>
          <w:sz w:val="28"/>
          <w:szCs w:val="28"/>
        </w:rPr>
        <w:t xml:space="preserve"> </w:t>
      </w:r>
    </w:p>
    <w:p w:rsidR="00471D26" w:rsidRPr="007228E4" w:rsidRDefault="00471D26" w:rsidP="00471D26">
      <w:pPr>
        <w:spacing w:line="0" w:lineRule="atLeast"/>
        <w:jc w:val="center"/>
        <w:rPr>
          <w:sz w:val="28"/>
          <w:szCs w:val="28"/>
        </w:rPr>
      </w:pPr>
      <w:r w:rsidRPr="007228E4">
        <w:rPr>
          <w:sz w:val="28"/>
          <w:szCs w:val="28"/>
        </w:rPr>
        <w:t>Результат досудебного (внесудебного) обжалования</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 xml:space="preserve">Результатом досудебного (внесудебного) обжалования является: </w:t>
      </w:r>
    </w:p>
    <w:p w:rsidR="00471D26" w:rsidRPr="007228E4" w:rsidRDefault="00471D26" w:rsidP="00471D26">
      <w:pPr>
        <w:spacing w:line="0" w:lineRule="atLeast"/>
        <w:ind w:firstLine="567"/>
        <w:jc w:val="both"/>
        <w:rPr>
          <w:sz w:val="28"/>
          <w:szCs w:val="28"/>
        </w:rPr>
      </w:pPr>
      <w:r w:rsidRPr="007228E4">
        <w:rPr>
          <w:sz w:val="28"/>
          <w:szCs w:val="28"/>
        </w:rPr>
        <w:t xml:space="preserve">1) Принятие одного из следующих решений: </w:t>
      </w:r>
    </w:p>
    <w:p w:rsidR="00471D26" w:rsidRPr="007228E4" w:rsidRDefault="00471D26" w:rsidP="00471D26">
      <w:pPr>
        <w:spacing w:line="0" w:lineRule="atLeast"/>
        <w:ind w:firstLine="567"/>
        <w:jc w:val="both"/>
        <w:rPr>
          <w:sz w:val="28"/>
          <w:szCs w:val="28"/>
        </w:rPr>
      </w:pPr>
      <w:r w:rsidRPr="007228E4">
        <w:rPr>
          <w:sz w:val="28"/>
          <w:szCs w:val="28"/>
        </w:rPr>
        <w:lastRenderedPageBreak/>
        <w:t xml:space="preserve">об удовлетворении (частичном удовлетворении) жалобы,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осуществления муниципального контроля документах, а также в иных формах; </w:t>
      </w:r>
    </w:p>
    <w:p w:rsidR="00471D26" w:rsidRPr="007228E4" w:rsidRDefault="00471D26" w:rsidP="00471D26">
      <w:pPr>
        <w:spacing w:line="0" w:lineRule="atLeast"/>
        <w:ind w:firstLine="567"/>
        <w:jc w:val="both"/>
        <w:rPr>
          <w:sz w:val="28"/>
          <w:szCs w:val="28"/>
        </w:rPr>
      </w:pPr>
      <w:r w:rsidRPr="007228E4">
        <w:rPr>
          <w:sz w:val="28"/>
          <w:szCs w:val="28"/>
        </w:rPr>
        <w:t xml:space="preserve">об отказе в удовлетворении жалобы; </w:t>
      </w:r>
    </w:p>
    <w:p w:rsidR="00471D26" w:rsidRPr="007228E4" w:rsidRDefault="00471D26" w:rsidP="00471D26">
      <w:pPr>
        <w:spacing w:line="0" w:lineRule="atLeast"/>
        <w:ind w:firstLine="567"/>
        <w:jc w:val="both"/>
        <w:rPr>
          <w:sz w:val="28"/>
          <w:szCs w:val="28"/>
        </w:rPr>
      </w:pPr>
      <w:r w:rsidRPr="007228E4">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471D26" w:rsidRPr="007228E4" w:rsidRDefault="00471D26" w:rsidP="00822027">
      <w:pPr>
        <w:widowControl w:val="0"/>
        <w:numPr>
          <w:ilvl w:val="0"/>
          <w:numId w:val="17"/>
        </w:numPr>
        <w:spacing w:line="0" w:lineRule="atLeast"/>
        <w:ind w:left="0" w:firstLine="567"/>
        <w:jc w:val="both"/>
        <w:rPr>
          <w:sz w:val="28"/>
          <w:szCs w:val="28"/>
        </w:rPr>
      </w:pPr>
      <w:r w:rsidRPr="007228E4">
        <w:rPr>
          <w:sz w:val="28"/>
          <w:szCs w:val="28"/>
        </w:rPr>
        <w:t>Информация о результатах рассмотрения жалобы на решения или действие (бездействие) должных лиц администрации муниципального образования</w:t>
      </w:r>
      <w:r w:rsidRPr="007228E4">
        <w:rPr>
          <w:i/>
          <w:sz w:val="28"/>
          <w:szCs w:val="28"/>
        </w:rPr>
        <w:t xml:space="preserve"> </w:t>
      </w:r>
      <w:r w:rsidRPr="007228E4">
        <w:rPr>
          <w:sz w:val="28"/>
          <w:szCs w:val="28"/>
        </w:rPr>
        <w:t xml:space="preserve">подлежит обязательному размещению на официальном сайте администрации муниципального образования в сети Интернет в течение пяти рабочих дней после принятия решения. </w:t>
      </w:r>
    </w:p>
    <w:p w:rsidR="00471D26" w:rsidRPr="007228E4" w:rsidRDefault="00471D26" w:rsidP="00471D26">
      <w:pPr>
        <w:pStyle w:val="ConsPlusNormal"/>
        <w:suppressAutoHyphens/>
        <w:spacing w:line="0" w:lineRule="atLeast"/>
        <w:ind w:firstLine="0"/>
        <w:jc w:val="center"/>
        <w:rPr>
          <w:rFonts w:ascii="Times New Roman" w:hAnsi="Times New Roman"/>
          <w:sz w:val="28"/>
          <w:szCs w:val="28"/>
        </w:rPr>
      </w:pPr>
    </w:p>
    <w:p w:rsidR="00471D26" w:rsidRPr="007228E4" w:rsidRDefault="00471D26" w:rsidP="00471D26">
      <w:pPr>
        <w:pStyle w:val="ConsPlusNormal"/>
        <w:suppressAutoHyphens/>
        <w:spacing w:line="0" w:lineRule="atLeast"/>
        <w:ind w:firstLine="0"/>
        <w:jc w:val="both"/>
        <w:rPr>
          <w:rFonts w:ascii="Times New Roman" w:hAnsi="Times New Roman"/>
          <w:sz w:val="28"/>
          <w:szCs w:val="28"/>
        </w:rPr>
      </w:pPr>
    </w:p>
    <w:p w:rsidR="00471D26" w:rsidRPr="007228E4" w:rsidRDefault="00471D26" w:rsidP="00471D26">
      <w:pPr>
        <w:pStyle w:val="ConsPlusNormal"/>
        <w:suppressAutoHyphens/>
        <w:spacing w:line="0" w:lineRule="atLeast"/>
        <w:ind w:firstLine="0"/>
        <w:jc w:val="both"/>
        <w:rPr>
          <w:rFonts w:ascii="Times New Roman" w:hAnsi="Times New Roman"/>
          <w:sz w:val="28"/>
          <w:szCs w:val="28"/>
        </w:rPr>
      </w:pPr>
    </w:p>
    <w:p w:rsidR="00471D26" w:rsidRPr="007228E4" w:rsidRDefault="00471D26" w:rsidP="00471D26">
      <w:pPr>
        <w:pStyle w:val="ConsPlusNormal"/>
        <w:suppressAutoHyphens/>
        <w:spacing w:line="0" w:lineRule="atLeast"/>
        <w:ind w:firstLine="0"/>
        <w:jc w:val="both"/>
        <w:rPr>
          <w:rFonts w:ascii="Times New Roman" w:hAnsi="Times New Roman"/>
          <w:sz w:val="28"/>
          <w:szCs w:val="28"/>
        </w:rPr>
      </w:pPr>
    </w:p>
    <w:p w:rsidR="00471D26" w:rsidRPr="007228E4" w:rsidRDefault="00471D26" w:rsidP="00471D26">
      <w:pPr>
        <w:pStyle w:val="ConsPlusNormal"/>
        <w:suppressAutoHyphens/>
        <w:spacing w:line="0" w:lineRule="atLeast"/>
        <w:ind w:firstLine="0"/>
        <w:jc w:val="both"/>
        <w:rPr>
          <w:rFonts w:ascii="Times New Roman" w:hAnsi="Times New Roman"/>
          <w:sz w:val="28"/>
          <w:szCs w:val="28"/>
        </w:rPr>
        <w:sectPr w:rsidR="00471D26" w:rsidRPr="007228E4" w:rsidSect="00EB6584">
          <w:headerReference w:type="default" r:id="rId137"/>
          <w:pgSz w:w="11906" w:h="16838"/>
          <w:pgMar w:top="1134" w:right="851" w:bottom="1134" w:left="1134" w:header="709" w:footer="709" w:gutter="0"/>
          <w:cols w:space="708"/>
          <w:docGrid w:linePitch="360"/>
        </w:sectPr>
      </w:pPr>
    </w:p>
    <w:p w:rsidR="00471D26" w:rsidRPr="007228E4" w:rsidRDefault="00471D26" w:rsidP="00471D26">
      <w:pPr>
        <w:spacing w:line="0" w:lineRule="atLeast"/>
        <w:jc w:val="right"/>
        <w:rPr>
          <w:sz w:val="28"/>
          <w:szCs w:val="28"/>
        </w:rPr>
      </w:pPr>
      <w:r>
        <w:rPr>
          <w:sz w:val="28"/>
          <w:szCs w:val="28"/>
        </w:rPr>
        <w:lastRenderedPageBreak/>
        <w:t>Пр</w:t>
      </w:r>
      <w:r w:rsidRPr="007228E4">
        <w:rPr>
          <w:sz w:val="28"/>
          <w:szCs w:val="28"/>
        </w:rPr>
        <w:t>иложение 1</w:t>
      </w:r>
      <w:r>
        <w:rPr>
          <w:sz w:val="28"/>
          <w:szCs w:val="28"/>
        </w:rPr>
        <w:t xml:space="preserve"> </w:t>
      </w:r>
      <w:r w:rsidRPr="007228E4">
        <w:rPr>
          <w:sz w:val="28"/>
          <w:szCs w:val="28"/>
        </w:rPr>
        <w:t>к административному</w:t>
      </w:r>
    </w:p>
    <w:p w:rsidR="00471D26" w:rsidRPr="007228E4" w:rsidRDefault="00471D26" w:rsidP="00471D26">
      <w:pPr>
        <w:spacing w:line="0" w:lineRule="atLeast"/>
        <w:ind w:left="5103"/>
        <w:rPr>
          <w:sz w:val="28"/>
          <w:szCs w:val="28"/>
        </w:rPr>
      </w:pPr>
      <w:r w:rsidRPr="007228E4">
        <w:rPr>
          <w:sz w:val="28"/>
          <w:szCs w:val="28"/>
        </w:rPr>
        <w:t>регламенту осуществления</w:t>
      </w:r>
    </w:p>
    <w:p w:rsidR="00471D26" w:rsidRPr="007228E4" w:rsidRDefault="00471D26" w:rsidP="00471D26">
      <w:pPr>
        <w:spacing w:line="0" w:lineRule="atLeast"/>
        <w:ind w:left="5103"/>
        <w:rPr>
          <w:sz w:val="28"/>
          <w:szCs w:val="28"/>
        </w:rPr>
      </w:pPr>
      <w:r w:rsidRPr="007228E4">
        <w:rPr>
          <w:sz w:val="28"/>
          <w:szCs w:val="28"/>
        </w:rPr>
        <w:t>муниципального контроля</w:t>
      </w:r>
    </w:p>
    <w:p w:rsidR="00471D26" w:rsidRPr="007228E4" w:rsidRDefault="00471D26" w:rsidP="00471D26">
      <w:pPr>
        <w:spacing w:line="0" w:lineRule="atLeast"/>
        <w:ind w:left="5103"/>
        <w:jc w:val="right"/>
        <w:rPr>
          <w:sz w:val="28"/>
          <w:szCs w:val="28"/>
        </w:rPr>
      </w:pPr>
      <w:r w:rsidRPr="007228E4">
        <w:rPr>
          <w:sz w:val="28"/>
          <w:szCs w:val="28"/>
        </w:rPr>
        <w:t>в области торговой деятельности</w:t>
      </w:r>
    </w:p>
    <w:p w:rsidR="00471D26" w:rsidRDefault="00471D26" w:rsidP="00471D26">
      <w:pPr>
        <w:spacing w:line="0" w:lineRule="atLeast"/>
        <w:jc w:val="right"/>
        <w:rPr>
          <w:sz w:val="28"/>
          <w:szCs w:val="28"/>
        </w:rPr>
      </w:pPr>
      <w:r w:rsidRPr="007228E4">
        <w:rPr>
          <w:sz w:val="28"/>
          <w:szCs w:val="28"/>
        </w:rPr>
        <w:t>на территории</w:t>
      </w:r>
      <w:r>
        <w:rPr>
          <w:sz w:val="28"/>
          <w:szCs w:val="28"/>
        </w:rPr>
        <w:t xml:space="preserve"> </w:t>
      </w:r>
      <w:r w:rsidRPr="007228E4">
        <w:rPr>
          <w:sz w:val="28"/>
          <w:szCs w:val="28"/>
        </w:rPr>
        <w:t xml:space="preserve">Шайдуровского  сельсовета </w:t>
      </w:r>
    </w:p>
    <w:p w:rsidR="00471D26" w:rsidRPr="007228E4" w:rsidRDefault="00471D26" w:rsidP="00471D26">
      <w:pPr>
        <w:spacing w:line="0" w:lineRule="atLeast"/>
        <w:jc w:val="right"/>
        <w:rPr>
          <w:sz w:val="28"/>
          <w:szCs w:val="28"/>
        </w:rPr>
      </w:pPr>
      <w:r w:rsidRPr="007228E4">
        <w:rPr>
          <w:sz w:val="28"/>
          <w:szCs w:val="28"/>
        </w:rPr>
        <w:t>Сузунского района Новосибирской области</w:t>
      </w:r>
    </w:p>
    <w:p w:rsidR="00471D26" w:rsidRPr="007228E4" w:rsidRDefault="00471D26" w:rsidP="00471D26">
      <w:pPr>
        <w:suppressAutoHyphens/>
        <w:spacing w:line="0" w:lineRule="atLeast"/>
        <w:jc w:val="center"/>
        <w:rPr>
          <w:sz w:val="28"/>
          <w:szCs w:val="28"/>
        </w:rPr>
      </w:pPr>
      <w:r w:rsidRPr="007228E4">
        <w:rPr>
          <w:sz w:val="28"/>
          <w:szCs w:val="28"/>
        </w:rPr>
        <w:t>БЛОК-СХЕМА</w:t>
      </w:r>
    </w:p>
    <w:p w:rsidR="00471D26" w:rsidRPr="007228E4" w:rsidRDefault="00471D26" w:rsidP="00471D26">
      <w:pPr>
        <w:suppressAutoHyphens/>
        <w:spacing w:line="0" w:lineRule="atLeast"/>
        <w:jc w:val="center"/>
        <w:rPr>
          <w:sz w:val="28"/>
          <w:szCs w:val="28"/>
        </w:rPr>
      </w:pPr>
      <w:r w:rsidRPr="007228E4">
        <w:rPr>
          <w:sz w:val="28"/>
          <w:szCs w:val="28"/>
        </w:rPr>
        <w:t>административных процедур</w:t>
      </w:r>
    </w:p>
    <w:p w:rsidR="00471D26" w:rsidRDefault="00471D26" w:rsidP="00471D26">
      <w:pPr>
        <w:spacing w:line="0" w:lineRule="atLeast"/>
        <w:ind w:left="120"/>
        <w:jc w:val="center"/>
        <w:rPr>
          <w:sz w:val="28"/>
          <w:szCs w:val="28"/>
        </w:rPr>
      </w:pPr>
      <w:r w:rsidRPr="007228E4">
        <w:rPr>
          <w:sz w:val="28"/>
          <w:szCs w:val="28"/>
        </w:rPr>
        <w:t>осуществления муниципального контроля в области торговой деятельности на территории  Шайдуровского  сельсовета Сузунского</w:t>
      </w:r>
      <w:r>
        <w:rPr>
          <w:sz w:val="28"/>
          <w:szCs w:val="28"/>
        </w:rPr>
        <w:t xml:space="preserve"> района Новосибирской </w:t>
      </w:r>
    </w:p>
    <w:p w:rsidR="00471D26" w:rsidRDefault="00471D26" w:rsidP="00471D26">
      <w:pPr>
        <w:spacing w:line="0" w:lineRule="atLeast"/>
        <w:ind w:left="120"/>
        <w:jc w:val="center"/>
        <w:rPr>
          <w:sz w:val="28"/>
          <w:szCs w:val="28"/>
        </w:rPr>
      </w:pPr>
      <w:r>
        <w:rPr>
          <w:sz w:val="28"/>
          <w:szCs w:val="28"/>
        </w:rPr>
        <w:t>области</w:t>
      </w:r>
    </w:p>
    <w:p w:rsidR="00471D26" w:rsidRPr="00A05218" w:rsidRDefault="00471D26" w:rsidP="00471D26">
      <w:pPr>
        <w:spacing w:line="0" w:lineRule="atLeast"/>
        <w:ind w:left="120"/>
        <w:jc w:val="center"/>
        <w:sectPr w:rsidR="00471D26" w:rsidRPr="00A05218" w:rsidSect="00EB6584">
          <w:pgSz w:w="11906" w:h="16838"/>
          <w:pgMar w:top="1134" w:right="567" w:bottom="1134" w:left="1701" w:header="709" w:footer="709" w:gutter="0"/>
          <w:cols w:space="708"/>
          <w:docGrid w:linePitch="360"/>
        </w:sectPr>
      </w:pPr>
      <w:r w:rsidRPr="007228E4">
        <w:rPr>
          <w:sz w:val="28"/>
          <w:szCs w:val="28"/>
        </w:rPr>
        <w:t xml:space="preserve"> </w:t>
      </w:r>
      <w:r w:rsidRPr="007228E4">
        <w:rPr>
          <w:sz w:val="28"/>
          <w:szCs w:val="28"/>
        </w:rPr>
        <w:object w:dxaOrig="10827" w:dyaOrig="13945">
          <v:shape id="_x0000_i1027" type="#_x0000_t75" style="width:396.45pt;height:509.6pt" o:ole="">
            <v:imagedata r:id="rId83" o:title=""/>
          </v:shape>
          <o:OLEObject Type="Embed" ProgID="Visio.Drawing.11" ShapeID="_x0000_i1027" DrawAspect="Content" ObjectID="_1572429680" r:id="rId138"/>
        </w:object>
      </w:r>
    </w:p>
    <w:p w:rsidR="00471D26" w:rsidRPr="00A05218" w:rsidRDefault="00471D26" w:rsidP="00471D26">
      <w:pPr>
        <w:spacing w:line="0" w:lineRule="atLeast"/>
      </w:pPr>
    </w:p>
    <w:p w:rsidR="00471D26" w:rsidRDefault="00471D26" w:rsidP="00892256">
      <w:pPr>
        <w:pStyle w:val="a6"/>
        <w:tabs>
          <w:tab w:val="left" w:pos="708"/>
        </w:tabs>
      </w:pPr>
    </w:p>
    <w:p w:rsidR="00332E13" w:rsidRPr="001718F6" w:rsidRDefault="00332E13" w:rsidP="00332E13">
      <w:pPr>
        <w:spacing w:line="0" w:lineRule="atLeast"/>
        <w:jc w:val="center"/>
        <w:rPr>
          <w:sz w:val="28"/>
          <w:szCs w:val="28"/>
        </w:rPr>
      </w:pPr>
      <w:r w:rsidRPr="001718F6">
        <w:rPr>
          <w:sz w:val="28"/>
          <w:szCs w:val="28"/>
        </w:rPr>
        <w:t xml:space="preserve">АДМИНИСТРАЦИЯ </w:t>
      </w:r>
    </w:p>
    <w:p w:rsidR="00332E13" w:rsidRPr="001718F6" w:rsidRDefault="00332E13" w:rsidP="00332E13">
      <w:pPr>
        <w:spacing w:line="0" w:lineRule="atLeast"/>
        <w:jc w:val="center"/>
        <w:rPr>
          <w:sz w:val="28"/>
          <w:szCs w:val="28"/>
        </w:rPr>
      </w:pPr>
      <w:r w:rsidRPr="001718F6">
        <w:rPr>
          <w:sz w:val="28"/>
          <w:szCs w:val="28"/>
        </w:rPr>
        <w:t xml:space="preserve">ШАЙДУРОВСКОО СЕЛЬСОВЕТА  </w:t>
      </w:r>
    </w:p>
    <w:p w:rsidR="00332E13" w:rsidRPr="001718F6" w:rsidRDefault="00332E13" w:rsidP="00332E13">
      <w:pPr>
        <w:spacing w:line="0" w:lineRule="atLeast"/>
        <w:jc w:val="center"/>
        <w:rPr>
          <w:sz w:val="28"/>
          <w:szCs w:val="28"/>
        </w:rPr>
      </w:pPr>
      <w:r w:rsidRPr="001718F6">
        <w:rPr>
          <w:sz w:val="28"/>
          <w:szCs w:val="28"/>
        </w:rPr>
        <w:t>Сузунского района  Новосибирской области</w:t>
      </w:r>
    </w:p>
    <w:p w:rsidR="00332E13" w:rsidRPr="001718F6" w:rsidRDefault="00332E13" w:rsidP="00332E13">
      <w:pPr>
        <w:spacing w:line="0" w:lineRule="atLeast"/>
        <w:jc w:val="center"/>
        <w:rPr>
          <w:b/>
          <w:sz w:val="28"/>
          <w:szCs w:val="28"/>
        </w:rPr>
      </w:pPr>
    </w:p>
    <w:p w:rsidR="00332E13" w:rsidRPr="001718F6" w:rsidRDefault="00332E13" w:rsidP="00332E13">
      <w:pPr>
        <w:spacing w:line="0" w:lineRule="atLeast"/>
        <w:jc w:val="center"/>
        <w:rPr>
          <w:sz w:val="28"/>
          <w:szCs w:val="28"/>
        </w:rPr>
      </w:pPr>
      <w:r w:rsidRPr="001718F6">
        <w:rPr>
          <w:sz w:val="28"/>
          <w:szCs w:val="28"/>
        </w:rPr>
        <w:t>ПОСТАНОВЛЕНИЕ</w:t>
      </w:r>
    </w:p>
    <w:p w:rsidR="00332E13" w:rsidRPr="001718F6" w:rsidRDefault="00332E13" w:rsidP="00332E13">
      <w:pPr>
        <w:spacing w:line="0" w:lineRule="atLeast"/>
        <w:jc w:val="center"/>
        <w:rPr>
          <w:sz w:val="28"/>
          <w:szCs w:val="28"/>
        </w:rPr>
      </w:pPr>
      <w:r w:rsidRPr="001718F6">
        <w:rPr>
          <w:sz w:val="28"/>
          <w:szCs w:val="28"/>
        </w:rPr>
        <w:t xml:space="preserve">с.Шайдурово </w:t>
      </w:r>
    </w:p>
    <w:p w:rsidR="00332E13" w:rsidRPr="001718F6" w:rsidRDefault="00332E13" w:rsidP="00332E13">
      <w:pPr>
        <w:spacing w:line="0" w:lineRule="atLeast"/>
        <w:jc w:val="center"/>
        <w:rPr>
          <w:sz w:val="28"/>
          <w:szCs w:val="28"/>
        </w:rPr>
      </w:pPr>
    </w:p>
    <w:p w:rsidR="00332E13" w:rsidRPr="001718F6" w:rsidRDefault="00332E13" w:rsidP="00332E13">
      <w:pPr>
        <w:spacing w:line="0" w:lineRule="atLeast"/>
        <w:jc w:val="both"/>
        <w:rPr>
          <w:sz w:val="28"/>
          <w:szCs w:val="28"/>
        </w:rPr>
      </w:pPr>
      <w:r>
        <w:rPr>
          <w:sz w:val="28"/>
          <w:szCs w:val="28"/>
        </w:rPr>
        <w:t xml:space="preserve">От 13.07.2017             </w:t>
      </w:r>
      <w:r w:rsidRPr="001718F6">
        <w:rPr>
          <w:sz w:val="28"/>
          <w:szCs w:val="28"/>
        </w:rPr>
        <w:t xml:space="preserve">                                                                               </w:t>
      </w:r>
      <w:r>
        <w:rPr>
          <w:sz w:val="28"/>
          <w:szCs w:val="28"/>
        </w:rPr>
        <w:t xml:space="preserve">     </w:t>
      </w:r>
      <w:r w:rsidRPr="001718F6">
        <w:rPr>
          <w:sz w:val="28"/>
          <w:szCs w:val="28"/>
        </w:rPr>
        <w:t>№</w:t>
      </w:r>
      <w:r>
        <w:rPr>
          <w:sz w:val="28"/>
          <w:szCs w:val="28"/>
        </w:rPr>
        <w:t xml:space="preserve">  81</w:t>
      </w: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rPr>
          <w:sz w:val="28"/>
          <w:szCs w:val="28"/>
        </w:rPr>
      </w:pPr>
      <w:r w:rsidRPr="001718F6">
        <w:rPr>
          <w:sz w:val="28"/>
          <w:szCs w:val="28"/>
        </w:rPr>
        <w:t>Об утверждении административного регламента</w:t>
      </w:r>
    </w:p>
    <w:p w:rsidR="00332E13" w:rsidRPr="001718F6" w:rsidRDefault="00332E13" w:rsidP="00332E13">
      <w:pPr>
        <w:rPr>
          <w:sz w:val="28"/>
          <w:szCs w:val="28"/>
        </w:rPr>
      </w:pPr>
      <w:r w:rsidRPr="001718F6">
        <w:rPr>
          <w:sz w:val="28"/>
          <w:szCs w:val="28"/>
        </w:rPr>
        <w:t xml:space="preserve">осуществления муниципального контроля за  сохранностью автомобильных </w:t>
      </w:r>
    </w:p>
    <w:p w:rsidR="00332E13" w:rsidRPr="001718F6" w:rsidRDefault="00332E13" w:rsidP="00332E13">
      <w:pPr>
        <w:rPr>
          <w:sz w:val="28"/>
          <w:szCs w:val="28"/>
        </w:rPr>
      </w:pPr>
      <w:r w:rsidRPr="001718F6">
        <w:rPr>
          <w:sz w:val="28"/>
          <w:szCs w:val="28"/>
        </w:rPr>
        <w:t>дорог местного значения на территории  Шайдуровского сельсовета Сузунского района Новосибирской области</w:t>
      </w:r>
    </w:p>
    <w:p w:rsidR="00332E13" w:rsidRPr="001718F6" w:rsidRDefault="00332E13" w:rsidP="00332E13">
      <w:pPr>
        <w:spacing w:line="0" w:lineRule="atLeast"/>
        <w:jc w:val="center"/>
        <w:rPr>
          <w:sz w:val="28"/>
          <w:szCs w:val="28"/>
        </w:rPr>
      </w:pPr>
    </w:p>
    <w:p w:rsidR="00332E13" w:rsidRPr="001718F6" w:rsidRDefault="00332E13" w:rsidP="00332E13">
      <w:pPr>
        <w:spacing w:line="0" w:lineRule="atLeast"/>
        <w:jc w:val="center"/>
        <w:rPr>
          <w:sz w:val="28"/>
          <w:szCs w:val="28"/>
        </w:rPr>
      </w:pPr>
    </w:p>
    <w:p w:rsidR="00332E13" w:rsidRPr="001718F6" w:rsidRDefault="00332E13" w:rsidP="00332E13">
      <w:pPr>
        <w:shd w:val="clear" w:color="auto" w:fill="FFFFFF"/>
        <w:spacing w:line="270" w:lineRule="atLeast"/>
        <w:ind w:firstLine="567"/>
        <w:jc w:val="both"/>
        <w:textAlignment w:val="baseline"/>
        <w:rPr>
          <w:sz w:val="28"/>
          <w:szCs w:val="28"/>
        </w:rPr>
      </w:pPr>
      <w:r w:rsidRPr="001718F6">
        <w:rPr>
          <w:sz w:val="28"/>
          <w:szCs w:val="28"/>
        </w:rPr>
        <w:t xml:space="preserve">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администрация Шайдуровского сельсовета Сузунского района Новосибирской области </w:t>
      </w:r>
    </w:p>
    <w:p w:rsidR="00332E13" w:rsidRPr="001718F6" w:rsidRDefault="00332E13" w:rsidP="00332E13">
      <w:pPr>
        <w:shd w:val="clear" w:color="auto" w:fill="FFFFFF"/>
        <w:spacing w:line="270" w:lineRule="atLeast"/>
        <w:ind w:firstLine="567"/>
        <w:jc w:val="both"/>
        <w:textAlignment w:val="baseline"/>
        <w:rPr>
          <w:sz w:val="28"/>
          <w:szCs w:val="28"/>
        </w:rPr>
      </w:pPr>
    </w:p>
    <w:p w:rsidR="00332E13" w:rsidRPr="001718F6" w:rsidRDefault="00332E13" w:rsidP="00332E13">
      <w:pPr>
        <w:shd w:val="clear" w:color="auto" w:fill="FFFFFF"/>
        <w:spacing w:line="270" w:lineRule="atLeast"/>
        <w:jc w:val="both"/>
        <w:textAlignment w:val="baseline"/>
        <w:rPr>
          <w:sz w:val="28"/>
          <w:szCs w:val="28"/>
        </w:rPr>
      </w:pPr>
      <w:r w:rsidRPr="001718F6">
        <w:rPr>
          <w:sz w:val="28"/>
          <w:szCs w:val="28"/>
        </w:rPr>
        <w:t>ПОСТАНОВЛЯЕТ:</w:t>
      </w:r>
    </w:p>
    <w:p w:rsidR="00332E13" w:rsidRPr="001718F6" w:rsidRDefault="00332E13" w:rsidP="00332E13">
      <w:pPr>
        <w:shd w:val="clear" w:color="auto" w:fill="FFFFFF"/>
        <w:spacing w:line="0" w:lineRule="atLeast"/>
        <w:jc w:val="both"/>
        <w:textAlignment w:val="baseline"/>
        <w:rPr>
          <w:sz w:val="28"/>
          <w:szCs w:val="28"/>
        </w:rPr>
      </w:pPr>
    </w:p>
    <w:p w:rsidR="00332E13" w:rsidRPr="001718F6" w:rsidRDefault="00332E13" w:rsidP="00F85D1C">
      <w:pPr>
        <w:pStyle w:val="af8"/>
        <w:widowControl w:val="0"/>
        <w:numPr>
          <w:ilvl w:val="0"/>
          <w:numId w:val="13"/>
        </w:numPr>
        <w:contextualSpacing w:val="0"/>
        <w:jc w:val="both"/>
        <w:rPr>
          <w:sz w:val="28"/>
          <w:szCs w:val="28"/>
        </w:rPr>
      </w:pPr>
      <w:r w:rsidRPr="001718F6">
        <w:rPr>
          <w:sz w:val="28"/>
          <w:szCs w:val="28"/>
        </w:rPr>
        <w:t>Утвердить прилагаемый Административный регламент осуществления муниципального контроля за  сохранностью автомобильных  дорог местного значения на территории  Шайдуровского  сельсовета Сузунского района Новосибирской области</w:t>
      </w:r>
      <w:r w:rsidRPr="001718F6">
        <w:rPr>
          <w:b/>
          <w:sz w:val="28"/>
          <w:szCs w:val="28"/>
        </w:rPr>
        <w:t>.</w:t>
      </w:r>
    </w:p>
    <w:p w:rsidR="00332E13" w:rsidRPr="001718F6" w:rsidRDefault="00332E13" w:rsidP="00F85D1C">
      <w:pPr>
        <w:numPr>
          <w:ilvl w:val="0"/>
          <w:numId w:val="13"/>
        </w:numPr>
        <w:shd w:val="clear" w:color="auto" w:fill="FFFFFF"/>
        <w:ind w:left="0" w:firstLine="567"/>
        <w:jc w:val="both"/>
        <w:rPr>
          <w:color w:val="000000"/>
          <w:sz w:val="28"/>
          <w:szCs w:val="28"/>
        </w:rPr>
      </w:pPr>
      <w:r w:rsidRPr="001718F6">
        <w:rPr>
          <w:color w:val="000000"/>
          <w:sz w:val="28"/>
          <w:szCs w:val="28"/>
        </w:rPr>
        <w:t>Признать утратившими силу:</w:t>
      </w:r>
    </w:p>
    <w:p w:rsidR="00332E13" w:rsidRPr="001718F6" w:rsidRDefault="00332E13" w:rsidP="00332E13">
      <w:pPr>
        <w:shd w:val="clear" w:color="auto" w:fill="FFFFFF"/>
        <w:ind w:firstLine="567"/>
        <w:jc w:val="both"/>
        <w:rPr>
          <w:sz w:val="28"/>
          <w:szCs w:val="28"/>
        </w:rPr>
      </w:pPr>
      <w:r w:rsidRPr="001718F6">
        <w:rPr>
          <w:sz w:val="28"/>
          <w:szCs w:val="28"/>
        </w:rPr>
        <w:t xml:space="preserve">2.1. Постановление администрации Шайдуровского  сельсовета Сузунского района Новосибирской области  от 18.05.2012 № 41"Об утверждении </w:t>
      </w:r>
      <w:r w:rsidRPr="001718F6">
        <w:rPr>
          <w:bCs/>
          <w:color w:val="000000"/>
          <w:sz w:val="28"/>
          <w:szCs w:val="28"/>
        </w:rPr>
        <w:t xml:space="preserve"> </w:t>
      </w:r>
      <w:r w:rsidRPr="001718F6">
        <w:rPr>
          <w:sz w:val="28"/>
          <w:szCs w:val="28"/>
        </w:rPr>
        <w:t>Административного регламента осуществления муниципального контроля за  сохранностью автомобильных  дорог местного значения на территории Шайдуровского  сельсовета Сузунского района Новосибирской области ".</w:t>
      </w:r>
    </w:p>
    <w:p w:rsidR="00332E13" w:rsidRPr="001718F6" w:rsidRDefault="00332E13" w:rsidP="00332E13">
      <w:pPr>
        <w:shd w:val="clear" w:color="auto" w:fill="FFFFFF"/>
        <w:ind w:firstLine="567"/>
        <w:jc w:val="both"/>
        <w:rPr>
          <w:sz w:val="28"/>
          <w:szCs w:val="28"/>
        </w:rPr>
      </w:pPr>
      <w:r w:rsidRPr="001718F6">
        <w:rPr>
          <w:sz w:val="28"/>
          <w:szCs w:val="28"/>
        </w:rPr>
        <w:t xml:space="preserve">2.2. Постановление администрации  Шайдуровского  сельсовета Сузунского района Новосибирской области  от 02.09.2013  № 71 "О внесении изменений  в постановление администрации Шайдуровского  сельсовета Сузунского района Новосибирской области  от 18.05.2012. № 41 "Об утверждении </w:t>
      </w:r>
      <w:r w:rsidRPr="001718F6">
        <w:rPr>
          <w:bCs/>
          <w:color w:val="000000"/>
          <w:sz w:val="28"/>
          <w:szCs w:val="28"/>
        </w:rPr>
        <w:t xml:space="preserve"> </w:t>
      </w:r>
      <w:r w:rsidRPr="001718F6">
        <w:rPr>
          <w:sz w:val="28"/>
          <w:szCs w:val="28"/>
        </w:rPr>
        <w:t>административного регламента осуществления муниципального контроля за  сохранностью автомобильных  дорог местного значения на территории Шайдуровского  сельсовета Сузунского района Новосибирской области ".</w:t>
      </w:r>
    </w:p>
    <w:p w:rsidR="00332E13" w:rsidRPr="001718F6" w:rsidRDefault="00332E13" w:rsidP="00332E13">
      <w:pPr>
        <w:shd w:val="clear" w:color="auto" w:fill="FFFFFF"/>
        <w:ind w:firstLine="567"/>
        <w:jc w:val="both"/>
        <w:rPr>
          <w:color w:val="000000"/>
          <w:sz w:val="28"/>
          <w:szCs w:val="28"/>
        </w:rPr>
      </w:pPr>
      <w:r w:rsidRPr="001718F6">
        <w:rPr>
          <w:sz w:val="28"/>
          <w:szCs w:val="28"/>
        </w:rPr>
        <w:lastRenderedPageBreak/>
        <w:t xml:space="preserve">2.3. Постановление администрации  Шайдуровского  сельсовета Сузунского района Новосибирской области  от 07.12.2016  № 149 "О внесении изменений  в постановление администрации Шайдуровского  сельсовета Сузунского района Новосибирской области  от 18.05.2012 № 41 "Об утверждении </w:t>
      </w:r>
      <w:r w:rsidRPr="001718F6">
        <w:rPr>
          <w:bCs/>
          <w:color w:val="000000"/>
          <w:sz w:val="28"/>
          <w:szCs w:val="28"/>
        </w:rPr>
        <w:t xml:space="preserve"> </w:t>
      </w:r>
      <w:r w:rsidRPr="001718F6">
        <w:rPr>
          <w:sz w:val="28"/>
          <w:szCs w:val="28"/>
        </w:rPr>
        <w:t>административного регламента осуществления муниципального контроля за  сохранностью автомобильных  дорог местного значения на территории Шайдуровского  сельсовета Сузунского района Новосибирской области ".</w:t>
      </w:r>
    </w:p>
    <w:p w:rsidR="00332E13" w:rsidRPr="001718F6" w:rsidRDefault="00332E13" w:rsidP="00F85D1C">
      <w:pPr>
        <w:numPr>
          <w:ilvl w:val="0"/>
          <w:numId w:val="13"/>
        </w:numPr>
        <w:spacing w:line="0" w:lineRule="atLeast"/>
        <w:ind w:left="0" w:firstLine="567"/>
        <w:jc w:val="both"/>
        <w:rPr>
          <w:sz w:val="28"/>
          <w:szCs w:val="28"/>
        </w:rPr>
      </w:pPr>
      <w:r w:rsidRPr="001718F6">
        <w:rPr>
          <w:sz w:val="28"/>
          <w:szCs w:val="28"/>
        </w:rPr>
        <w:t>Опубликовать настоящее постановление в информационном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332E13" w:rsidRDefault="00332E13" w:rsidP="00F85D1C">
      <w:pPr>
        <w:numPr>
          <w:ilvl w:val="0"/>
          <w:numId w:val="13"/>
        </w:numPr>
        <w:spacing w:line="0" w:lineRule="atLeast"/>
        <w:ind w:left="0" w:firstLine="567"/>
        <w:jc w:val="both"/>
        <w:rPr>
          <w:sz w:val="28"/>
          <w:szCs w:val="28"/>
        </w:rPr>
      </w:pPr>
      <w:r w:rsidRPr="001718F6">
        <w:rPr>
          <w:sz w:val="28"/>
          <w:szCs w:val="28"/>
        </w:rPr>
        <w:t xml:space="preserve">Контроль за исполнением настоящего постановления оставляю за собой. </w:t>
      </w:r>
    </w:p>
    <w:p w:rsidR="00332E13" w:rsidRPr="001718F6" w:rsidRDefault="00332E13" w:rsidP="00332E13">
      <w:pPr>
        <w:spacing w:line="0" w:lineRule="atLeast"/>
        <w:ind w:left="567"/>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r w:rsidRPr="001718F6">
        <w:rPr>
          <w:sz w:val="28"/>
          <w:szCs w:val="28"/>
        </w:rPr>
        <w:t xml:space="preserve">Глава Шайдуровского  сельсовета </w:t>
      </w:r>
    </w:p>
    <w:p w:rsidR="00332E13" w:rsidRDefault="00332E13" w:rsidP="00332E13">
      <w:pPr>
        <w:spacing w:line="0" w:lineRule="atLeast"/>
        <w:jc w:val="both"/>
        <w:rPr>
          <w:sz w:val="28"/>
          <w:szCs w:val="28"/>
        </w:rPr>
      </w:pPr>
      <w:r w:rsidRPr="001718F6">
        <w:rPr>
          <w:sz w:val="28"/>
          <w:szCs w:val="28"/>
        </w:rPr>
        <w:t>Сузунского района  Новосибирской области                                        Д.Г.Сизов</w:t>
      </w: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right"/>
        <w:rPr>
          <w:sz w:val="28"/>
          <w:szCs w:val="28"/>
        </w:rPr>
      </w:pPr>
      <w:r w:rsidRPr="001718F6">
        <w:rPr>
          <w:sz w:val="28"/>
          <w:szCs w:val="28"/>
        </w:rPr>
        <w:lastRenderedPageBreak/>
        <w:t>Утвержден постановлением</w:t>
      </w:r>
    </w:p>
    <w:p w:rsidR="00332E13" w:rsidRPr="001718F6" w:rsidRDefault="00332E13" w:rsidP="00332E13">
      <w:pPr>
        <w:spacing w:line="0" w:lineRule="atLeast"/>
        <w:jc w:val="right"/>
        <w:rPr>
          <w:sz w:val="28"/>
          <w:szCs w:val="28"/>
        </w:rPr>
      </w:pPr>
      <w:r w:rsidRPr="001718F6">
        <w:rPr>
          <w:sz w:val="28"/>
          <w:szCs w:val="28"/>
        </w:rPr>
        <w:t>администрации  Шайдуровского  сельсовета</w:t>
      </w:r>
    </w:p>
    <w:p w:rsidR="00332E13" w:rsidRPr="001718F6" w:rsidRDefault="00332E13" w:rsidP="00332E13">
      <w:pPr>
        <w:spacing w:line="0" w:lineRule="atLeast"/>
        <w:jc w:val="right"/>
        <w:rPr>
          <w:sz w:val="28"/>
          <w:szCs w:val="28"/>
        </w:rPr>
      </w:pPr>
      <w:r w:rsidRPr="001718F6">
        <w:rPr>
          <w:sz w:val="28"/>
          <w:szCs w:val="28"/>
        </w:rPr>
        <w:t xml:space="preserve">Сузунского района </w:t>
      </w:r>
    </w:p>
    <w:p w:rsidR="00332E13" w:rsidRPr="001718F6" w:rsidRDefault="00332E13" w:rsidP="00332E13">
      <w:pPr>
        <w:spacing w:line="0" w:lineRule="atLeast"/>
        <w:jc w:val="right"/>
        <w:rPr>
          <w:sz w:val="28"/>
          <w:szCs w:val="28"/>
        </w:rPr>
      </w:pPr>
      <w:r w:rsidRPr="001718F6">
        <w:rPr>
          <w:sz w:val="28"/>
          <w:szCs w:val="28"/>
        </w:rPr>
        <w:t>Новосибирской области</w:t>
      </w:r>
    </w:p>
    <w:p w:rsidR="00332E13" w:rsidRPr="001718F6" w:rsidRDefault="00332E13" w:rsidP="00332E13">
      <w:pPr>
        <w:spacing w:line="0" w:lineRule="atLeast"/>
        <w:jc w:val="right"/>
        <w:rPr>
          <w:sz w:val="28"/>
          <w:szCs w:val="28"/>
        </w:rPr>
      </w:pPr>
      <w:r w:rsidRPr="001718F6">
        <w:rPr>
          <w:sz w:val="28"/>
          <w:szCs w:val="28"/>
        </w:rPr>
        <w:t xml:space="preserve">от </w:t>
      </w:r>
      <w:r>
        <w:rPr>
          <w:sz w:val="28"/>
          <w:szCs w:val="28"/>
        </w:rPr>
        <w:t>13.07.2017  № 81</w:t>
      </w:r>
    </w:p>
    <w:p w:rsidR="00332E13" w:rsidRPr="001718F6" w:rsidRDefault="00332E13" w:rsidP="00332E13">
      <w:pPr>
        <w:jc w:val="center"/>
        <w:rPr>
          <w:sz w:val="28"/>
          <w:szCs w:val="28"/>
        </w:rPr>
      </w:pPr>
    </w:p>
    <w:p w:rsidR="00332E13" w:rsidRPr="001718F6" w:rsidRDefault="00332E13" w:rsidP="00332E13">
      <w:pPr>
        <w:jc w:val="center"/>
        <w:rPr>
          <w:sz w:val="28"/>
          <w:szCs w:val="28"/>
        </w:rPr>
      </w:pPr>
    </w:p>
    <w:p w:rsidR="00332E13" w:rsidRPr="001718F6" w:rsidRDefault="00332E13" w:rsidP="00332E13">
      <w:pPr>
        <w:jc w:val="center"/>
        <w:rPr>
          <w:sz w:val="28"/>
          <w:szCs w:val="28"/>
        </w:rPr>
      </w:pPr>
      <w:r w:rsidRPr="001718F6">
        <w:rPr>
          <w:sz w:val="28"/>
          <w:szCs w:val="28"/>
        </w:rPr>
        <w:t>АДМИНИСТРАТИВНЫЙ РЕГЛАМЕНТ</w:t>
      </w:r>
    </w:p>
    <w:p w:rsidR="00332E13" w:rsidRPr="001718F6" w:rsidRDefault="00332E13" w:rsidP="00332E13">
      <w:pPr>
        <w:jc w:val="center"/>
        <w:rPr>
          <w:sz w:val="28"/>
          <w:szCs w:val="28"/>
        </w:rPr>
      </w:pPr>
      <w:r w:rsidRPr="001718F6">
        <w:rPr>
          <w:sz w:val="28"/>
          <w:szCs w:val="28"/>
        </w:rPr>
        <w:t xml:space="preserve">осуществления муниципального контроля за сохранностью автомобильных </w:t>
      </w:r>
    </w:p>
    <w:p w:rsidR="00332E13" w:rsidRPr="001718F6" w:rsidRDefault="00332E13" w:rsidP="00332E13">
      <w:pPr>
        <w:jc w:val="center"/>
        <w:rPr>
          <w:sz w:val="28"/>
          <w:szCs w:val="28"/>
        </w:rPr>
      </w:pPr>
      <w:r w:rsidRPr="001718F6">
        <w:rPr>
          <w:sz w:val="28"/>
          <w:szCs w:val="28"/>
        </w:rPr>
        <w:t>дорог местного значения на территории  Шайдуровского  сельсовета Сузунского района Новосибирской области</w:t>
      </w:r>
    </w:p>
    <w:p w:rsidR="00332E13" w:rsidRPr="001718F6" w:rsidRDefault="00332E13" w:rsidP="00332E13">
      <w:pPr>
        <w:jc w:val="center"/>
        <w:rPr>
          <w:sz w:val="28"/>
          <w:szCs w:val="28"/>
        </w:rPr>
      </w:pPr>
    </w:p>
    <w:p w:rsidR="00332E13" w:rsidRPr="001718F6" w:rsidRDefault="00332E13" w:rsidP="00332E13">
      <w:pPr>
        <w:tabs>
          <w:tab w:val="left" w:pos="3686"/>
        </w:tabs>
        <w:suppressAutoHyphens/>
        <w:jc w:val="center"/>
        <w:rPr>
          <w:sz w:val="28"/>
          <w:szCs w:val="28"/>
        </w:rPr>
      </w:pPr>
      <w:r w:rsidRPr="001718F6">
        <w:rPr>
          <w:sz w:val="28"/>
          <w:szCs w:val="28"/>
        </w:rPr>
        <w:t>1. Общие положения</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1. 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 Шайдуровского  сельсовета Сузунского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Шайдуровского сельсовета Сузунского района Новосибирской области, осуществляющей муниципальный контроль, а также ее должностных лиц.</w:t>
      </w:r>
    </w:p>
    <w:p w:rsidR="00332E13" w:rsidRPr="001718F6" w:rsidRDefault="00332E13" w:rsidP="00332E13">
      <w:pPr>
        <w:suppressAutoHyphens/>
        <w:ind w:firstLine="709"/>
        <w:jc w:val="both"/>
        <w:rPr>
          <w:sz w:val="28"/>
          <w:szCs w:val="28"/>
        </w:rPr>
      </w:pPr>
    </w:p>
    <w:p w:rsidR="00332E13" w:rsidRPr="001718F6" w:rsidRDefault="00332E13" w:rsidP="00332E13">
      <w:pPr>
        <w:suppressAutoHyphens/>
        <w:jc w:val="center"/>
        <w:rPr>
          <w:sz w:val="28"/>
          <w:szCs w:val="28"/>
        </w:rPr>
      </w:pPr>
      <w:r w:rsidRPr="001718F6">
        <w:rPr>
          <w:sz w:val="28"/>
          <w:szCs w:val="28"/>
        </w:rPr>
        <w:t>Наименование муниципального контроля</w:t>
      </w:r>
    </w:p>
    <w:p w:rsidR="00332E13" w:rsidRPr="001718F6" w:rsidRDefault="00332E13" w:rsidP="00332E13">
      <w:pPr>
        <w:suppressAutoHyphens/>
        <w:ind w:firstLine="709"/>
        <w:jc w:val="both"/>
        <w:rPr>
          <w:sz w:val="28"/>
          <w:szCs w:val="28"/>
        </w:rPr>
      </w:pPr>
      <w:r w:rsidRPr="001718F6">
        <w:rPr>
          <w:sz w:val="28"/>
          <w:szCs w:val="28"/>
        </w:rPr>
        <w:t>2. Наименование муниципального контроля – муниципальный контроль за сохранностью автомобильных дорог местного значения.</w:t>
      </w:r>
    </w:p>
    <w:p w:rsidR="00332E13" w:rsidRPr="001718F6" w:rsidRDefault="00332E13" w:rsidP="00332E13">
      <w:pPr>
        <w:suppressAutoHyphens/>
        <w:ind w:firstLine="709"/>
        <w:jc w:val="both"/>
        <w:rPr>
          <w:color w:val="000000"/>
          <w:sz w:val="28"/>
          <w:szCs w:val="28"/>
        </w:rPr>
      </w:pPr>
      <w:r w:rsidRPr="001718F6">
        <w:rPr>
          <w:color w:val="000000"/>
          <w:sz w:val="28"/>
          <w:szCs w:val="28"/>
        </w:rPr>
        <w:t xml:space="preserve">Муниципальный контроль проводится в форме проверок (плановых и внеплановых) соблюдения </w:t>
      </w:r>
      <w:r w:rsidRPr="001718F6">
        <w:rPr>
          <w:sz w:val="28"/>
          <w:szCs w:val="28"/>
        </w:rPr>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w:t>
      </w:r>
      <w:r w:rsidRPr="001718F6">
        <w:rPr>
          <w:color w:val="000000"/>
          <w:sz w:val="28"/>
          <w:szCs w:val="28"/>
        </w:rPr>
        <w:t xml:space="preserve">(далее - субъекты проверок) требований федеральных законов и иных нормативных правовых актов Российской Федерации (далее </w:t>
      </w:r>
      <w:r w:rsidRPr="001718F6">
        <w:rPr>
          <w:sz w:val="28"/>
          <w:szCs w:val="28"/>
        </w:rPr>
        <w:t xml:space="preserve">– </w:t>
      </w:r>
      <w:r w:rsidRPr="001718F6">
        <w:rPr>
          <w:color w:val="000000"/>
          <w:sz w:val="28"/>
          <w:szCs w:val="28"/>
        </w:rPr>
        <w:t xml:space="preserve">обязательные требования) и муниципальных правовых актов Шайдуровского  сельсовета </w:t>
      </w:r>
      <w:r w:rsidRPr="001718F6">
        <w:rPr>
          <w:sz w:val="28"/>
          <w:szCs w:val="28"/>
        </w:rPr>
        <w:t xml:space="preserve"> </w:t>
      </w:r>
      <w:r w:rsidRPr="001718F6">
        <w:rPr>
          <w:color w:val="000000"/>
          <w:sz w:val="28"/>
          <w:szCs w:val="28"/>
        </w:rPr>
        <w:t xml:space="preserve">по вопросам </w:t>
      </w:r>
      <w:r w:rsidRPr="001718F6">
        <w:rPr>
          <w:sz w:val="28"/>
          <w:szCs w:val="28"/>
        </w:rPr>
        <w:t>обеспечения сохранности автомобильных дорог местного значения</w:t>
      </w:r>
      <w:r w:rsidRPr="001718F6">
        <w:rPr>
          <w:color w:val="000000"/>
          <w:sz w:val="28"/>
          <w:szCs w:val="28"/>
        </w:rPr>
        <w:t>.</w:t>
      </w:r>
    </w:p>
    <w:p w:rsidR="00332E13" w:rsidRPr="001718F6" w:rsidRDefault="00332E13" w:rsidP="00332E13">
      <w:pPr>
        <w:suppressAutoHyphens/>
        <w:ind w:firstLine="709"/>
        <w:jc w:val="both"/>
        <w:rPr>
          <w:sz w:val="28"/>
          <w:szCs w:val="28"/>
        </w:rPr>
      </w:pPr>
    </w:p>
    <w:p w:rsidR="00332E13" w:rsidRPr="001718F6" w:rsidRDefault="00332E13" w:rsidP="00332E13">
      <w:pPr>
        <w:suppressAutoHyphens/>
        <w:jc w:val="center"/>
        <w:rPr>
          <w:sz w:val="28"/>
          <w:szCs w:val="28"/>
        </w:rPr>
      </w:pPr>
      <w:r w:rsidRPr="001718F6">
        <w:rPr>
          <w:sz w:val="28"/>
          <w:szCs w:val="28"/>
        </w:rPr>
        <w:t>Наименование органа местного самоуправления,</w:t>
      </w:r>
    </w:p>
    <w:p w:rsidR="00332E13" w:rsidRPr="001718F6" w:rsidRDefault="00332E13" w:rsidP="00332E13">
      <w:pPr>
        <w:suppressAutoHyphens/>
        <w:jc w:val="center"/>
        <w:rPr>
          <w:sz w:val="28"/>
          <w:szCs w:val="28"/>
        </w:rPr>
      </w:pPr>
      <w:r w:rsidRPr="001718F6">
        <w:rPr>
          <w:sz w:val="28"/>
          <w:szCs w:val="28"/>
        </w:rPr>
        <w:t>осуществляющего муниципальный контроль</w:t>
      </w:r>
    </w:p>
    <w:p w:rsidR="00332E13" w:rsidRPr="001718F6" w:rsidRDefault="00332E13" w:rsidP="00332E13">
      <w:pPr>
        <w:suppressAutoHyphens/>
        <w:jc w:val="center"/>
        <w:rPr>
          <w:sz w:val="28"/>
          <w:szCs w:val="28"/>
        </w:rPr>
      </w:pPr>
    </w:p>
    <w:p w:rsidR="00332E13" w:rsidRPr="001718F6" w:rsidRDefault="00332E13" w:rsidP="00332E13">
      <w:pPr>
        <w:suppressAutoHyphens/>
        <w:spacing w:line="0" w:lineRule="atLeast"/>
        <w:ind w:firstLine="709"/>
        <w:jc w:val="both"/>
        <w:rPr>
          <w:sz w:val="28"/>
          <w:szCs w:val="28"/>
        </w:rPr>
      </w:pPr>
      <w:r w:rsidRPr="001718F6">
        <w:rPr>
          <w:sz w:val="28"/>
          <w:szCs w:val="28"/>
        </w:rPr>
        <w:t>3. Муниципальный контроль осуществляет администрация Шайдуровского  сельсовета Сузунского района Новосибирской области (далее – администрация муниципального образования).</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Адрес органа осуществляющего муниципальный контроль:</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lastRenderedPageBreak/>
        <w:t>632425, Новосибирская область, Сузунский район, с. Шайдурово, ул. Выглазова, 83</w:t>
      </w:r>
    </w:p>
    <w:p w:rsidR="00332E13" w:rsidRPr="001718F6" w:rsidRDefault="00332E13" w:rsidP="00332E13">
      <w:pPr>
        <w:widowControl w:val="0"/>
        <w:tabs>
          <w:tab w:val="left" w:pos="3435"/>
        </w:tabs>
        <w:autoSpaceDE w:val="0"/>
        <w:autoSpaceDN w:val="0"/>
        <w:adjustRightInd w:val="0"/>
        <w:spacing w:line="0" w:lineRule="atLeast"/>
        <w:ind w:firstLine="540"/>
        <w:jc w:val="both"/>
        <w:rPr>
          <w:sz w:val="28"/>
          <w:szCs w:val="28"/>
        </w:rPr>
      </w:pPr>
      <w:r w:rsidRPr="001718F6">
        <w:rPr>
          <w:sz w:val="28"/>
          <w:szCs w:val="28"/>
        </w:rPr>
        <w:t>Тел/факс: 8 (383 46) 46- 248;  8(383 46) 46 -244;</w:t>
      </w:r>
      <w:r w:rsidRPr="001718F6">
        <w:rPr>
          <w:sz w:val="28"/>
          <w:szCs w:val="28"/>
        </w:rPr>
        <w:tab/>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lang w:val="en-US"/>
        </w:rPr>
        <w:t>Email</w:t>
      </w:r>
      <w:r w:rsidRPr="001718F6">
        <w:rPr>
          <w:sz w:val="28"/>
          <w:szCs w:val="28"/>
        </w:rPr>
        <w:t xml:space="preserve">: </w:t>
      </w:r>
      <w:r w:rsidRPr="001718F6">
        <w:rPr>
          <w:sz w:val="28"/>
          <w:szCs w:val="28"/>
          <w:lang w:val="en-US"/>
        </w:rPr>
        <w:t>shajdur</w:t>
      </w:r>
      <w:r w:rsidRPr="00332E13">
        <w:rPr>
          <w:sz w:val="28"/>
          <w:szCs w:val="28"/>
        </w:rPr>
        <w:t>@</w:t>
      </w:r>
      <w:r w:rsidRPr="001718F6">
        <w:rPr>
          <w:sz w:val="28"/>
          <w:szCs w:val="28"/>
          <w:lang w:val="en-US"/>
        </w:rPr>
        <w:t>suzunadm</w:t>
      </w:r>
      <w:r w:rsidRPr="00332E13">
        <w:rPr>
          <w:sz w:val="28"/>
          <w:szCs w:val="28"/>
        </w:rPr>
        <w:t>.</w:t>
      </w:r>
      <w:r w:rsidRPr="001718F6">
        <w:rPr>
          <w:sz w:val="28"/>
          <w:szCs w:val="28"/>
          <w:lang w:val="en-US"/>
        </w:rPr>
        <w:t>ru</w:t>
      </w:r>
      <w:r w:rsidRPr="001718F6">
        <w:rPr>
          <w:sz w:val="28"/>
          <w:szCs w:val="28"/>
        </w:rPr>
        <w:t>.</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Время работы:</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С понедельника по четверг с 09-00 до 17-00;</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Пятница с 09-00 до 16-00;</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обед с 13-00 до 14-00.</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Суббота, воскресенье  - выходной.</w:t>
      </w:r>
    </w:p>
    <w:p w:rsidR="00332E13" w:rsidRPr="00E91FA0" w:rsidRDefault="00332E13" w:rsidP="00332E13">
      <w:pPr>
        <w:suppressAutoHyphens/>
        <w:spacing w:line="0" w:lineRule="atLeast"/>
        <w:jc w:val="both"/>
        <w:rPr>
          <w:sz w:val="28"/>
          <w:szCs w:val="28"/>
        </w:rPr>
      </w:pPr>
      <w:r>
        <w:rPr>
          <w:sz w:val="28"/>
          <w:szCs w:val="28"/>
        </w:rPr>
        <w:t xml:space="preserve">      </w:t>
      </w:r>
      <w:r w:rsidRPr="00E91FA0">
        <w:rPr>
          <w:sz w:val="28"/>
          <w:szCs w:val="28"/>
        </w:rPr>
        <w:t xml:space="preserve">Адрес официального сайта администрации муниципального образования:  </w:t>
      </w:r>
      <w:hyperlink r:id="rId139" w:history="1">
        <w:r w:rsidRPr="00E91FA0">
          <w:rPr>
            <w:rStyle w:val="af1"/>
            <w:sz w:val="28"/>
            <w:szCs w:val="28"/>
            <w:lang w:val="en-US"/>
          </w:rPr>
          <w:t>http</w:t>
        </w:r>
        <w:r w:rsidRPr="00E91FA0">
          <w:rPr>
            <w:rStyle w:val="af1"/>
            <w:sz w:val="28"/>
            <w:szCs w:val="28"/>
          </w:rPr>
          <w:t>://</w:t>
        </w:r>
        <w:r w:rsidRPr="00E91FA0">
          <w:rPr>
            <w:rStyle w:val="af1"/>
            <w:sz w:val="28"/>
            <w:szCs w:val="28"/>
            <w:lang w:val="en-US"/>
          </w:rPr>
          <w:t>shaydurowo</w:t>
        </w:r>
        <w:r w:rsidRPr="00E91FA0">
          <w:rPr>
            <w:rStyle w:val="af1"/>
            <w:sz w:val="28"/>
            <w:szCs w:val="28"/>
          </w:rPr>
          <w:t>.</w:t>
        </w:r>
        <w:r w:rsidRPr="00E91FA0">
          <w:rPr>
            <w:rStyle w:val="af1"/>
            <w:sz w:val="28"/>
            <w:szCs w:val="28"/>
            <w:lang w:val="en-US"/>
          </w:rPr>
          <w:t>ru</w:t>
        </w:r>
      </w:hyperlink>
      <w:r w:rsidRPr="00E91FA0">
        <w:rPr>
          <w:sz w:val="28"/>
          <w:szCs w:val="28"/>
        </w:rPr>
        <w:t>;</w:t>
      </w:r>
    </w:p>
    <w:p w:rsidR="00332E13" w:rsidRPr="001718F6" w:rsidRDefault="00332E13" w:rsidP="00332E13">
      <w:pPr>
        <w:suppressAutoHyphens/>
        <w:ind w:firstLine="709"/>
        <w:jc w:val="both"/>
        <w:rPr>
          <w:sz w:val="28"/>
          <w:szCs w:val="28"/>
        </w:rPr>
      </w:pPr>
    </w:p>
    <w:p w:rsidR="00332E13" w:rsidRPr="001718F6" w:rsidRDefault="00332E13" w:rsidP="00332E13">
      <w:pPr>
        <w:suppressAutoHyphens/>
        <w:jc w:val="center"/>
        <w:rPr>
          <w:sz w:val="28"/>
          <w:szCs w:val="28"/>
        </w:rPr>
      </w:pPr>
      <w:r w:rsidRPr="001718F6">
        <w:rPr>
          <w:sz w:val="28"/>
          <w:szCs w:val="28"/>
        </w:rPr>
        <w:t>Перечень нормативных правовых актов,</w:t>
      </w:r>
    </w:p>
    <w:p w:rsidR="00332E13" w:rsidRPr="001718F6" w:rsidRDefault="00332E13" w:rsidP="00332E13">
      <w:pPr>
        <w:suppressAutoHyphens/>
        <w:jc w:val="center"/>
        <w:rPr>
          <w:sz w:val="28"/>
          <w:szCs w:val="28"/>
        </w:rPr>
      </w:pPr>
      <w:r w:rsidRPr="001718F6">
        <w:rPr>
          <w:sz w:val="28"/>
          <w:szCs w:val="28"/>
        </w:rPr>
        <w:t>регулирующих осуществление муниципального контроля</w:t>
      </w:r>
    </w:p>
    <w:p w:rsidR="00332E13" w:rsidRPr="001718F6" w:rsidRDefault="00332E13" w:rsidP="00332E13">
      <w:pPr>
        <w:suppressAutoHyphens/>
        <w:ind w:firstLine="709"/>
        <w:jc w:val="both"/>
        <w:rPr>
          <w:sz w:val="28"/>
          <w:szCs w:val="28"/>
        </w:rPr>
      </w:pPr>
      <w:r w:rsidRPr="001718F6">
        <w:rPr>
          <w:sz w:val="28"/>
          <w:szCs w:val="28"/>
        </w:rPr>
        <w:t>4. Муниципальный контроль осуществляется в соответствии с:</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332E13" w:rsidRPr="001718F6" w:rsidRDefault="00332E13" w:rsidP="00332E13">
      <w:pPr>
        <w:autoSpaceDE w:val="0"/>
        <w:autoSpaceDN w:val="0"/>
        <w:adjustRightInd w:val="0"/>
        <w:ind w:firstLine="709"/>
        <w:jc w:val="both"/>
        <w:rPr>
          <w:sz w:val="28"/>
          <w:szCs w:val="28"/>
        </w:rPr>
      </w:pPr>
      <w:r w:rsidRPr="001718F6">
        <w:rPr>
          <w:sz w:val="28"/>
          <w:szCs w:val="28"/>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332E13" w:rsidRPr="001718F6" w:rsidRDefault="00332E13" w:rsidP="00332E13">
      <w:pPr>
        <w:autoSpaceDE w:val="0"/>
        <w:autoSpaceDN w:val="0"/>
        <w:adjustRightInd w:val="0"/>
        <w:ind w:firstLine="720"/>
        <w:jc w:val="both"/>
        <w:rPr>
          <w:sz w:val="28"/>
          <w:szCs w:val="28"/>
        </w:rPr>
      </w:pPr>
      <w:r w:rsidRPr="001718F6">
        <w:rPr>
          <w:sz w:val="28"/>
          <w:szCs w:val="28"/>
        </w:rPr>
        <w:t>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85, 14.05.2009); </w:t>
      </w:r>
    </w:p>
    <w:p w:rsidR="00332E13" w:rsidRPr="001718F6" w:rsidRDefault="00332E13" w:rsidP="00332E13">
      <w:pPr>
        <w:suppressAutoHyphens/>
        <w:autoSpaceDE w:val="0"/>
        <w:autoSpaceDN w:val="0"/>
        <w:adjustRightInd w:val="0"/>
        <w:ind w:firstLine="720"/>
        <w:jc w:val="both"/>
        <w:rPr>
          <w:sz w:val="28"/>
          <w:szCs w:val="28"/>
        </w:rPr>
      </w:pPr>
      <w:r w:rsidRPr="001718F6">
        <w:rPr>
          <w:sz w:val="28"/>
          <w:szCs w:val="28"/>
        </w:rPr>
        <w:t xml:space="preserve">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w:t>
      </w:r>
      <w:r w:rsidRPr="001718F6">
        <w:rPr>
          <w:sz w:val="28"/>
          <w:szCs w:val="28"/>
        </w:rPr>
        <w:lastRenderedPageBreak/>
        <w:t>сферах деятельности» (Официальный сайт Правительства Новосибирской области http://www.adm.nso.ru, 03.07.2012, «Советская Сибирь», № 122, 10.07.2012);</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Уставом  Шайдуровского сельсовета Сузунского района Новосибирской области.</w:t>
      </w:r>
    </w:p>
    <w:p w:rsidR="00332E13" w:rsidRPr="001718F6" w:rsidRDefault="00332E13" w:rsidP="00332E13">
      <w:pPr>
        <w:suppressAutoHyphens/>
        <w:autoSpaceDE w:val="0"/>
        <w:autoSpaceDN w:val="0"/>
        <w:adjustRightInd w:val="0"/>
        <w:ind w:firstLine="709"/>
        <w:jc w:val="both"/>
        <w:rPr>
          <w:sz w:val="28"/>
          <w:szCs w:val="28"/>
        </w:rPr>
      </w:pPr>
    </w:p>
    <w:p w:rsidR="00332E13" w:rsidRPr="001718F6" w:rsidRDefault="00332E13" w:rsidP="00332E13">
      <w:pPr>
        <w:suppressAutoHyphens/>
        <w:jc w:val="center"/>
        <w:rPr>
          <w:sz w:val="28"/>
          <w:szCs w:val="28"/>
        </w:rPr>
      </w:pPr>
      <w:r w:rsidRPr="001718F6">
        <w:rPr>
          <w:sz w:val="28"/>
          <w:szCs w:val="28"/>
        </w:rPr>
        <w:t>Предмет муниципального контроля</w:t>
      </w:r>
    </w:p>
    <w:p w:rsidR="00332E13" w:rsidRPr="001718F6" w:rsidRDefault="00332E13" w:rsidP="00332E13">
      <w:pPr>
        <w:suppressAutoHyphens/>
        <w:autoSpaceDE w:val="0"/>
        <w:autoSpaceDN w:val="0"/>
        <w:adjustRightInd w:val="0"/>
        <w:ind w:firstLine="709"/>
        <w:jc w:val="both"/>
        <w:rPr>
          <w:sz w:val="28"/>
          <w:szCs w:val="28"/>
          <w:lang w:eastAsia="en-US"/>
        </w:rPr>
      </w:pPr>
      <w:r w:rsidRPr="001718F6">
        <w:rPr>
          <w:sz w:val="28"/>
          <w:szCs w:val="28"/>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Шайдуровского сельсовета </w:t>
      </w:r>
      <w:r w:rsidRPr="001718F6">
        <w:rPr>
          <w:sz w:val="28"/>
          <w:szCs w:val="28"/>
        </w:rPr>
        <w:t xml:space="preserve"> </w:t>
      </w:r>
      <w:r w:rsidRPr="001718F6">
        <w:rPr>
          <w:sz w:val="28"/>
          <w:szCs w:val="28"/>
          <w:lang w:eastAsia="en-US"/>
        </w:rPr>
        <w:t xml:space="preserve">по вопросам </w:t>
      </w:r>
      <w:r w:rsidRPr="001718F6">
        <w:rPr>
          <w:sz w:val="28"/>
          <w:szCs w:val="28"/>
        </w:rPr>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Pr="001718F6">
        <w:rPr>
          <w:sz w:val="28"/>
          <w:szCs w:val="28"/>
          <w:lang w:eastAsia="en-US"/>
        </w:rPr>
        <w:t>.</w:t>
      </w:r>
    </w:p>
    <w:p w:rsidR="00332E13" w:rsidRPr="001718F6" w:rsidRDefault="00332E13" w:rsidP="00332E13">
      <w:pPr>
        <w:suppressAutoHyphens/>
        <w:autoSpaceDE w:val="0"/>
        <w:autoSpaceDN w:val="0"/>
        <w:adjustRightInd w:val="0"/>
        <w:ind w:firstLine="709"/>
        <w:jc w:val="both"/>
        <w:rPr>
          <w:sz w:val="28"/>
          <w:szCs w:val="28"/>
          <w:lang w:eastAsia="en-US"/>
        </w:rPr>
      </w:pPr>
    </w:p>
    <w:p w:rsidR="00332E13" w:rsidRPr="001718F6" w:rsidRDefault="00332E13" w:rsidP="00332E13">
      <w:pPr>
        <w:suppressAutoHyphens/>
        <w:jc w:val="center"/>
        <w:rPr>
          <w:sz w:val="28"/>
          <w:szCs w:val="28"/>
        </w:rPr>
      </w:pPr>
      <w:r w:rsidRPr="001718F6">
        <w:rPr>
          <w:sz w:val="28"/>
          <w:szCs w:val="28"/>
        </w:rPr>
        <w:t xml:space="preserve">  Права и обязанности должностных лиц органа местного самоуправления при </w:t>
      </w:r>
    </w:p>
    <w:p w:rsidR="00332E13" w:rsidRPr="001718F6" w:rsidRDefault="00332E13" w:rsidP="00332E13">
      <w:pPr>
        <w:suppressAutoHyphens/>
        <w:jc w:val="center"/>
        <w:rPr>
          <w:sz w:val="28"/>
          <w:szCs w:val="28"/>
        </w:rPr>
      </w:pPr>
      <w:r w:rsidRPr="001718F6">
        <w:rPr>
          <w:sz w:val="28"/>
          <w:szCs w:val="28"/>
        </w:rPr>
        <w:t>осуществлении муниципального контроля</w:t>
      </w:r>
    </w:p>
    <w:p w:rsidR="00332E13" w:rsidRPr="001718F6" w:rsidRDefault="00332E13" w:rsidP="00332E13">
      <w:pPr>
        <w:widowControl w:val="0"/>
        <w:autoSpaceDE w:val="0"/>
        <w:autoSpaceDN w:val="0"/>
        <w:adjustRightInd w:val="0"/>
        <w:spacing w:line="0" w:lineRule="atLeast"/>
        <w:ind w:firstLine="567"/>
        <w:jc w:val="both"/>
        <w:rPr>
          <w:sz w:val="28"/>
          <w:szCs w:val="28"/>
        </w:rPr>
      </w:pPr>
      <w:r w:rsidRPr="001718F6">
        <w:rPr>
          <w:sz w:val="28"/>
          <w:szCs w:val="28"/>
        </w:rPr>
        <w:t>6.При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332E13" w:rsidRPr="001718F6" w:rsidRDefault="00332E13" w:rsidP="00332E13">
      <w:pPr>
        <w:widowControl w:val="0"/>
        <w:autoSpaceDE w:val="0"/>
        <w:autoSpaceDN w:val="0"/>
        <w:adjustRightInd w:val="0"/>
        <w:spacing w:line="0" w:lineRule="atLeast"/>
        <w:ind w:firstLine="567"/>
        <w:jc w:val="both"/>
        <w:rPr>
          <w:sz w:val="28"/>
          <w:szCs w:val="28"/>
        </w:rPr>
      </w:pPr>
      <w:r w:rsidRPr="001718F6">
        <w:rPr>
          <w:sz w:val="28"/>
          <w:szCs w:val="28"/>
        </w:rPr>
        <w:t>осуществлять мероприятия, входящие в предмет проверки, в пределах предоставленных полномочий;</w:t>
      </w:r>
    </w:p>
    <w:p w:rsidR="00332E13" w:rsidRPr="001718F6" w:rsidRDefault="00332E13" w:rsidP="00332E13">
      <w:pPr>
        <w:widowControl w:val="0"/>
        <w:autoSpaceDE w:val="0"/>
        <w:autoSpaceDN w:val="0"/>
        <w:adjustRightInd w:val="0"/>
        <w:spacing w:line="0" w:lineRule="atLeast"/>
        <w:ind w:firstLine="567"/>
        <w:jc w:val="both"/>
        <w:rPr>
          <w:sz w:val="28"/>
          <w:szCs w:val="28"/>
        </w:rPr>
      </w:pPr>
      <w:r w:rsidRPr="001718F6">
        <w:rPr>
          <w:sz w:val="28"/>
          <w:szCs w:val="28"/>
        </w:rPr>
        <w:t>получать от субъекта проверки информацию, которая относится к предмету проверки;</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7.  При проведении проверки должностные лица администрации не вправе:</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1)</w:t>
      </w:r>
      <w:r w:rsidRPr="001718F6">
        <w:rPr>
          <w:rStyle w:val="apple-converted-space"/>
          <w:sz w:val="28"/>
          <w:szCs w:val="28"/>
        </w:rPr>
        <w:t> </w:t>
      </w:r>
      <w:r w:rsidRPr="001718F6">
        <w:rPr>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1718F6">
        <w:rPr>
          <w:rStyle w:val="apple-converted-space"/>
          <w:sz w:val="28"/>
          <w:szCs w:val="28"/>
        </w:rPr>
        <w:t> </w:t>
      </w:r>
      <w:r w:rsidRPr="001718F6">
        <w:rPr>
          <w:sz w:val="28"/>
          <w:szCs w:val="28"/>
        </w:rPr>
        <w:t>законодательством</w:t>
      </w:r>
      <w:r w:rsidRPr="001718F6">
        <w:rPr>
          <w:rStyle w:val="apple-converted-space"/>
          <w:sz w:val="28"/>
          <w:szCs w:val="28"/>
        </w:rPr>
        <w:t> </w:t>
      </w:r>
      <w:r w:rsidRPr="001718F6">
        <w:rPr>
          <w:sz w:val="28"/>
          <w:szCs w:val="28"/>
        </w:rPr>
        <w:t>Российской Федерации порядке;</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1718F6">
        <w:rPr>
          <w:rStyle w:val="apple-converted-space"/>
          <w:sz w:val="28"/>
          <w:szCs w:val="28"/>
        </w:rPr>
        <w:t> </w:t>
      </w:r>
      <w:r w:rsidRPr="001718F6">
        <w:rPr>
          <w:sz w:val="28"/>
          <w:szCs w:val="28"/>
        </w:rPr>
        <w:t>подпунктом "б" пункта 2 части 2 статьи 10</w:t>
      </w:r>
      <w:r w:rsidRPr="001718F6">
        <w:rPr>
          <w:rStyle w:val="apple-converted-space"/>
          <w:sz w:val="28"/>
          <w:szCs w:val="28"/>
        </w:rPr>
        <w:t> </w:t>
      </w:r>
      <w:r w:rsidRPr="001718F6">
        <w:rPr>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5) распространять информацию, полученную в результате проведения проверки и составляющую</w:t>
      </w:r>
      <w:r w:rsidRPr="001718F6">
        <w:rPr>
          <w:rStyle w:val="apple-converted-space"/>
          <w:sz w:val="28"/>
          <w:szCs w:val="28"/>
        </w:rPr>
        <w:t> </w:t>
      </w:r>
      <w:r w:rsidRPr="001718F6">
        <w:rPr>
          <w:sz w:val="28"/>
          <w:szCs w:val="28"/>
        </w:rPr>
        <w:t>государственную,</w:t>
      </w:r>
      <w:r w:rsidRPr="001718F6">
        <w:rPr>
          <w:rStyle w:val="apple-converted-space"/>
          <w:sz w:val="28"/>
          <w:szCs w:val="28"/>
        </w:rPr>
        <w:t> </w:t>
      </w:r>
      <w:r w:rsidRPr="001718F6">
        <w:rPr>
          <w:sz w:val="28"/>
          <w:szCs w:val="28"/>
        </w:rPr>
        <w:t>коммерческую, служебную, иную охраняемую законом тайну, за исключением случаев, предусмотренных законодательством Российской Федерации;</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6) превышать установленные сроки проведения проверки;</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1718F6">
        <w:rPr>
          <w:rStyle w:val="apple-converted-space"/>
          <w:sz w:val="28"/>
          <w:szCs w:val="28"/>
        </w:rPr>
        <w:t> </w:t>
      </w:r>
      <w:r w:rsidRPr="001718F6">
        <w:rPr>
          <w:sz w:val="28"/>
          <w:szCs w:val="28"/>
        </w:rPr>
        <w:t>перечень;</w:t>
      </w:r>
    </w:p>
    <w:p w:rsidR="00332E13" w:rsidRPr="001718F6" w:rsidRDefault="00332E13" w:rsidP="00332E13">
      <w:pPr>
        <w:pStyle w:val="s1"/>
        <w:spacing w:before="0" w:beforeAutospacing="0" w:after="0" w:afterAutospacing="0"/>
        <w:ind w:firstLine="567"/>
        <w:jc w:val="both"/>
        <w:rPr>
          <w:sz w:val="28"/>
          <w:szCs w:val="28"/>
        </w:rPr>
      </w:pPr>
      <w:r w:rsidRPr="001718F6">
        <w:rPr>
          <w:sz w:val="28"/>
          <w:szCs w:val="28"/>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w:t>
      </w:r>
      <w:r w:rsidRPr="001718F6">
        <w:rPr>
          <w:sz w:val="28"/>
          <w:szCs w:val="28"/>
        </w:rPr>
        <w:lastRenderedPageBreak/>
        <w:t>проверки вправе запрашивать необходимые документы и (или) информацию в рамках межведомственного информационного взаимодействия.</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8. При осуществлении мероприятий по муниципальному контролю должностные лица администрации обязаны:</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1718F6">
        <w:rPr>
          <w:rStyle w:val="apple-converted-space"/>
          <w:sz w:val="28"/>
          <w:szCs w:val="28"/>
        </w:rPr>
        <w:t> </w:t>
      </w:r>
      <w:r w:rsidRPr="001718F6">
        <w:rPr>
          <w:sz w:val="28"/>
          <w:szCs w:val="28"/>
        </w:rPr>
        <w:t>частью 5 статьи 10</w:t>
      </w:r>
      <w:r w:rsidRPr="001718F6">
        <w:rPr>
          <w:rStyle w:val="apple-converted-space"/>
          <w:sz w:val="28"/>
          <w:szCs w:val="28"/>
        </w:rPr>
        <w:t> </w:t>
      </w:r>
      <w:r w:rsidRPr="001718F6">
        <w:rPr>
          <w:sz w:val="28"/>
          <w:szCs w:val="28"/>
        </w:rPr>
        <w:t xml:space="preserve">  Федерального </w:t>
      </w:r>
      <w:hyperlink r:id="rId140" w:history="1">
        <w:r w:rsidRPr="001718F6">
          <w:rPr>
            <w:color w:val="0000FF"/>
            <w:sz w:val="28"/>
            <w:szCs w:val="28"/>
          </w:rPr>
          <w:t>закона</w:t>
        </w:r>
      </w:hyperlink>
      <w:r w:rsidRPr="001718F6">
        <w:rPr>
          <w:sz w:val="28"/>
          <w:szCs w:val="28"/>
        </w:rPr>
        <w:t xml:space="preserve"> от 26.12.2008 </w:t>
      </w:r>
      <w:r>
        <w:rPr>
          <w:sz w:val="28"/>
          <w:szCs w:val="28"/>
        </w:rPr>
        <w:t>№</w:t>
      </w:r>
      <w:r w:rsidRPr="001718F6">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w:t>
      </w:r>
      <w:r w:rsidRPr="001718F6">
        <w:rPr>
          <w:sz w:val="28"/>
          <w:szCs w:val="28"/>
        </w:rPr>
        <w:lastRenderedPageBreak/>
        <w:t>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 xml:space="preserve">10) соблюдать сроки проведения проверки, установленные  Федеральным </w:t>
      </w:r>
      <w:hyperlink r:id="rId141" w:history="1">
        <w:r w:rsidRPr="001718F6">
          <w:rPr>
            <w:color w:val="0000FF"/>
            <w:sz w:val="28"/>
            <w:szCs w:val="28"/>
          </w:rPr>
          <w:t>законом</w:t>
        </w:r>
      </w:hyperlink>
      <w:r w:rsidRPr="001718F6">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332E13" w:rsidRPr="001718F6" w:rsidRDefault="00332E13" w:rsidP="00332E13">
      <w:pPr>
        <w:suppressAutoHyphens/>
        <w:autoSpaceDE w:val="0"/>
        <w:autoSpaceDN w:val="0"/>
        <w:adjustRightInd w:val="0"/>
        <w:ind w:firstLine="709"/>
        <w:jc w:val="both"/>
        <w:rPr>
          <w:sz w:val="28"/>
          <w:szCs w:val="28"/>
        </w:rPr>
      </w:pPr>
    </w:p>
    <w:p w:rsidR="00332E13" w:rsidRPr="001718F6" w:rsidRDefault="00332E13" w:rsidP="00332E13">
      <w:pPr>
        <w:suppressAutoHyphens/>
        <w:autoSpaceDE w:val="0"/>
        <w:autoSpaceDN w:val="0"/>
        <w:adjustRightInd w:val="0"/>
        <w:jc w:val="center"/>
        <w:rPr>
          <w:sz w:val="28"/>
          <w:szCs w:val="28"/>
        </w:rPr>
      </w:pPr>
      <w:r w:rsidRPr="001718F6">
        <w:rPr>
          <w:sz w:val="28"/>
          <w:szCs w:val="28"/>
        </w:rPr>
        <w:t>Права и обязанности юридических лиц и индивидуальных предпринимателей, в отношении которых осуществляются мероприятия по муниципальному контролю</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9. Субъекты проверок при проведении проверки имеют право:</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color w:val="22272F"/>
          <w:sz w:val="28"/>
          <w:szCs w:val="28"/>
        </w:rPr>
        <w:t>1</w:t>
      </w:r>
      <w:r w:rsidRPr="001718F6">
        <w:rPr>
          <w:sz w:val="28"/>
          <w:szCs w:val="28"/>
        </w:rPr>
        <w:t>) непосредственно присутствовать при проведении проверки, давать объяснения по вопросам, относящимся к предмету проверки;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w:t>
      </w:r>
      <w:r w:rsidRPr="001718F6">
        <w:rPr>
          <w:sz w:val="28"/>
          <w:szCs w:val="28"/>
        </w:rPr>
        <w:lastRenderedPageBreak/>
        <w:t>административном и (или) судебном порядке в соответствии с</w:t>
      </w:r>
      <w:r w:rsidRPr="001718F6">
        <w:rPr>
          <w:rStyle w:val="apple-converted-space"/>
          <w:sz w:val="28"/>
          <w:szCs w:val="28"/>
        </w:rPr>
        <w:t> </w:t>
      </w:r>
      <w:r w:rsidRPr="001718F6">
        <w:rPr>
          <w:sz w:val="28"/>
          <w:szCs w:val="28"/>
        </w:rPr>
        <w:t>законодательством</w:t>
      </w:r>
      <w:r w:rsidRPr="001718F6">
        <w:rPr>
          <w:rStyle w:val="apple-converted-space"/>
          <w:sz w:val="28"/>
          <w:szCs w:val="28"/>
        </w:rPr>
        <w:t> </w:t>
      </w:r>
      <w:r w:rsidRPr="001718F6">
        <w:rPr>
          <w:sz w:val="28"/>
          <w:szCs w:val="28"/>
        </w:rPr>
        <w:t>Российской Федерации;</w:t>
      </w:r>
    </w:p>
    <w:p w:rsidR="00332E13" w:rsidRPr="001718F6" w:rsidRDefault="00332E13" w:rsidP="00332E13">
      <w:pPr>
        <w:pStyle w:val="s1"/>
        <w:shd w:val="clear" w:color="auto" w:fill="FFFFFF"/>
        <w:spacing w:before="0" w:beforeAutospacing="0" w:after="0" w:afterAutospacing="0"/>
        <w:ind w:firstLine="567"/>
        <w:jc w:val="both"/>
        <w:rPr>
          <w:sz w:val="28"/>
          <w:szCs w:val="28"/>
        </w:rPr>
      </w:pPr>
      <w:r w:rsidRPr="001718F6">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Субъекты проверок при проведении проверки обязаны:</w:t>
      </w:r>
    </w:p>
    <w:p w:rsidR="00332E13" w:rsidRPr="001718F6" w:rsidRDefault="00332E13" w:rsidP="00332E13">
      <w:pPr>
        <w:pStyle w:val="af8"/>
        <w:suppressAutoHyphens/>
        <w:autoSpaceDE w:val="0"/>
        <w:autoSpaceDN w:val="0"/>
        <w:adjustRightInd w:val="0"/>
        <w:ind w:left="0" w:firstLine="567"/>
        <w:jc w:val="both"/>
        <w:rPr>
          <w:color w:val="000000"/>
          <w:sz w:val="28"/>
          <w:szCs w:val="28"/>
        </w:rPr>
      </w:pPr>
      <w:r w:rsidRPr="001718F6">
        <w:rPr>
          <w:rStyle w:val="apple-converted-space"/>
          <w:color w:val="000000"/>
          <w:sz w:val="28"/>
          <w:szCs w:val="28"/>
        </w:rPr>
        <w:t>-  </w:t>
      </w:r>
      <w:r w:rsidRPr="001718F6">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332E13" w:rsidRPr="001718F6" w:rsidRDefault="00332E13" w:rsidP="00332E13">
      <w:pPr>
        <w:pStyle w:val="af8"/>
        <w:suppressAutoHyphens/>
        <w:autoSpaceDE w:val="0"/>
        <w:autoSpaceDN w:val="0"/>
        <w:adjustRightInd w:val="0"/>
        <w:ind w:left="0" w:firstLine="567"/>
        <w:jc w:val="both"/>
        <w:rPr>
          <w:color w:val="000000"/>
          <w:sz w:val="28"/>
          <w:szCs w:val="28"/>
        </w:rPr>
      </w:pPr>
      <w:r w:rsidRPr="001718F6">
        <w:rPr>
          <w:color w:val="000000"/>
          <w:sz w:val="28"/>
          <w:szCs w:val="28"/>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332E13" w:rsidRPr="001718F6" w:rsidRDefault="00332E13" w:rsidP="00332E13">
      <w:pPr>
        <w:widowControl w:val="0"/>
        <w:autoSpaceDE w:val="0"/>
        <w:autoSpaceDN w:val="0"/>
        <w:adjustRightInd w:val="0"/>
        <w:spacing w:line="0" w:lineRule="atLeast"/>
        <w:ind w:firstLine="540"/>
        <w:jc w:val="both"/>
        <w:rPr>
          <w:color w:val="000000"/>
          <w:sz w:val="28"/>
          <w:szCs w:val="28"/>
        </w:rPr>
      </w:pPr>
      <w:r w:rsidRPr="001718F6">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w:t>
      </w:r>
    </w:p>
    <w:p w:rsidR="00332E13" w:rsidRPr="001718F6" w:rsidRDefault="00332E13" w:rsidP="00332E13">
      <w:pPr>
        <w:suppressAutoHyphens/>
        <w:autoSpaceDE w:val="0"/>
        <w:autoSpaceDN w:val="0"/>
        <w:adjustRightInd w:val="0"/>
        <w:ind w:firstLine="709"/>
        <w:jc w:val="both"/>
        <w:rPr>
          <w:sz w:val="28"/>
          <w:szCs w:val="28"/>
        </w:rPr>
      </w:pPr>
    </w:p>
    <w:p w:rsidR="00332E13" w:rsidRPr="001718F6" w:rsidRDefault="00332E13" w:rsidP="00332E13">
      <w:pPr>
        <w:suppressAutoHyphens/>
        <w:jc w:val="center"/>
        <w:rPr>
          <w:sz w:val="28"/>
          <w:szCs w:val="28"/>
        </w:rPr>
      </w:pPr>
    </w:p>
    <w:p w:rsidR="00332E13" w:rsidRPr="001718F6" w:rsidRDefault="00332E13" w:rsidP="00332E13">
      <w:pPr>
        <w:suppressAutoHyphens/>
        <w:jc w:val="center"/>
        <w:rPr>
          <w:sz w:val="28"/>
          <w:szCs w:val="28"/>
        </w:rPr>
      </w:pPr>
      <w:r w:rsidRPr="001718F6">
        <w:rPr>
          <w:sz w:val="28"/>
          <w:szCs w:val="28"/>
        </w:rPr>
        <w:t>Описание результата осуществления муниципального контроля</w:t>
      </w:r>
    </w:p>
    <w:p w:rsidR="00332E13" w:rsidRPr="001718F6" w:rsidRDefault="00332E13" w:rsidP="00332E13">
      <w:pPr>
        <w:suppressAutoHyphens/>
        <w:ind w:firstLine="709"/>
        <w:jc w:val="both"/>
        <w:rPr>
          <w:color w:val="000000"/>
          <w:sz w:val="28"/>
          <w:szCs w:val="28"/>
        </w:rPr>
      </w:pPr>
      <w:r w:rsidRPr="001718F6">
        <w:rPr>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администрации муниципального образования по вопросам обеспечения сохранности автомобильных дорог местного значения</w:t>
      </w:r>
      <w:r w:rsidRPr="001718F6">
        <w:rPr>
          <w:color w:val="000000"/>
          <w:sz w:val="28"/>
          <w:szCs w:val="28"/>
        </w:rPr>
        <w:t>.</w:t>
      </w:r>
    </w:p>
    <w:p w:rsidR="00332E13" w:rsidRPr="001718F6" w:rsidRDefault="00332E13" w:rsidP="00332E13">
      <w:pPr>
        <w:pStyle w:val="ConsPlusNormal"/>
        <w:suppressAutoHyphens/>
        <w:ind w:firstLine="0"/>
        <w:rPr>
          <w:rFonts w:ascii="Times New Roman" w:hAnsi="Times New Roman"/>
          <w:sz w:val="28"/>
          <w:szCs w:val="28"/>
        </w:rPr>
      </w:pPr>
    </w:p>
    <w:p w:rsidR="00332E13" w:rsidRPr="001718F6" w:rsidRDefault="00332E13" w:rsidP="00332E13">
      <w:pPr>
        <w:pStyle w:val="ConsPlusNormal"/>
        <w:suppressAutoHyphens/>
        <w:ind w:firstLine="0"/>
        <w:jc w:val="center"/>
        <w:rPr>
          <w:rFonts w:ascii="Times New Roman" w:hAnsi="Times New Roman"/>
          <w:sz w:val="28"/>
          <w:szCs w:val="28"/>
        </w:rPr>
      </w:pPr>
      <w:r w:rsidRPr="001718F6">
        <w:rPr>
          <w:rFonts w:ascii="Times New Roman" w:hAnsi="Times New Roman"/>
          <w:sz w:val="28"/>
          <w:szCs w:val="28"/>
        </w:rPr>
        <w:t>2. Требования к порядку осуществления муниципального контроля</w:t>
      </w:r>
    </w:p>
    <w:p w:rsidR="00332E13" w:rsidRPr="001718F6" w:rsidRDefault="00332E13" w:rsidP="00332E13">
      <w:pPr>
        <w:pStyle w:val="ConsPlusNormal"/>
        <w:suppressAutoHyphens/>
        <w:ind w:firstLine="0"/>
        <w:jc w:val="center"/>
        <w:rPr>
          <w:rFonts w:ascii="Times New Roman" w:hAnsi="Times New Roman"/>
          <w:sz w:val="28"/>
          <w:szCs w:val="28"/>
        </w:rPr>
      </w:pPr>
      <w:r w:rsidRPr="001718F6">
        <w:rPr>
          <w:rFonts w:ascii="Times New Roman" w:hAnsi="Times New Roman"/>
          <w:sz w:val="28"/>
          <w:szCs w:val="28"/>
        </w:rPr>
        <w:t>Порядок информирования об осуществлении</w:t>
      </w:r>
    </w:p>
    <w:p w:rsidR="00332E13" w:rsidRPr="001718F6" w:rsidRDefault="00332E13" w:rsidP="00332E13">
      <w:pPr>
        <w:pStyle w:val="ConsPlusNormal"/>
        <w:suppressAutoHyphens/>
        <w:ind w:firstLine="0"/>
        <w:jc w:val="center"/>
        <w:rPr>
          <w:rFonts w:ascii="Times New Roman" w:hAnsi="Times New Roman"/>
          <w:sz w:val="28"/>
          <w:szCs w:val="28"/>
        </w:rPr>
      </w:pPr>
      <w:r w:rsidRPr="001718F6">
        <w:rPr>
          <w:rFonts w:ascii="Times New Roman" w:hAnsi="Times New Roman"/>
          <w:sz w:val="28"/>
          <w:szCs w:val="28"/>
        </w:rPr>
        <w:t>муниципального контроля</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11. Информация о месте нахождения, графике работы и контактных телефонах, адресах электронной почты администрации муниципального образования приводится в подпункте 3 пункта 1 и размещается на официальном сайте администрации муниципального образования.</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lastRenderedPageBreak/>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sz w:val="28"/>
          <w:szCs w:val="28"/>
        </w:rPr>
        <w:t>При ответах по телефону</w:t>
      </w:r>
      <w:r w:rsidRPr="001718F6">
        <w:rPr>
          <w:color w:val="000000"/>
          <w:sz w:val="28"/>
          <w:szCs w:val="28"/>
        </w:rPr>
        <w:t xml:space="preserve"> должностные лица </w:t>
      </w:r>
      <w:r w:rsidRPr="001718F6">
        <w:rPr>
          <w:sz w:val="28"/>
          <w:szCs w:val="28"/>
        </w:rPr>
        <w:t xml:space="preserve"> администрации</w:t>
      </w:r>
      <w:r w:rsidRPr="001718F6">
        <w:rPr>
          <w:color w:val="000000"/>
          <w:sz w:val="28"/>
          <w:szCs w:val="28"/>
        </w:rPr>
        <w:t xml:space="preserve"> муниципального образования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Шайдуровского  сельсовета  вправе продлить срок рассмотрения обращения не более чем на 30 дней, уведомив заявителя о продлении срока рассмотрения.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В письменном ответе на обращение указывается фамилия и номер телефона исполнителя. </w:t>
      </w:r>
    </w:p>
    <w:p w:rsidR="00332E13" w:rsidRPr="001718F6" w:rsidRDefault="00332E13" w:rsidP="00332E13">
      <w:pPr>
        <w:suppressAutoHyphens/>
        <w:autoSpaceDE w:val="0"/>
        <w:autoSpaceDN w:val="0"/>
        <w:adjustRightInd w:val="0"/>
        <w:ind w:firstLine="709"/>
        <w:jc w:val="both"/>
        <w:rPr>
          <w:iCs/>
          <w:color w:val="000000"/>
          <w:sz w:val="28"/>
          <w:szCs w:val="28"/>
        </w:rPr>
      </w:pPr>
      <w:r w:rsidRPr="001718F6">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w:t>
      </w:r>
      <w:r w:rsidRPr="001718F6">
        <w:rPr>
          <w:color w:val="000000"/>
          <w:sz w:val="28"/>
          <w:szCs w:val="28"/>
        </w:rPr>
        <w:lastRenderedPageBreak/>
        <w:t>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14. В помещениях </w:t>
      </w:r>
      <w:r w:rsidRPr="001718F6">
        <w:rPr>
          <w:sz w:val="28"/>
          <w:szCs w:val="28"/>
        </w:rPr>
        <w:t xml:space="preserve">администрации муниципального образования </w:t>
      </w:r>
      <w:r w:rsidRPr="001718F6">
        <w:rPr>
          <w:color w:val="000000"/>
          <w:sz w:val="28"/>
          <w:szCs w:val="28"/>
        </w:rPr>
        <w:t>предусматриваются места для информирования заявителей и заполнения документов.</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Информационные стенды содержат информацию по вопросам осуществления муниципального контроля: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образцы заполнения документов;</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справочную информацию о должностных лицах </w:t>
      </w:r>
      <w:r w:rsidRPr="001718F6">
        <w:rPr>
          <w:sz w:val="28"/>
          <w:szCs w:val="28"/>
        </w:rPr>
        <w:t>администрации муниципального образования</w:t>
      </w:r>
      <w:r w:rsidRPr="001718F6">
        <w:rPr>
          <w:color w:val="000000"/>
          <w:sz w:val="28"/>
          <w:szCs w:val="28"/>
        </w:rPr>
        <w:t>, графике работы, номерах телефонов, адресах электронной почты;</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текст административного регламента с приложениями.</w:t>
      </w:r>
    </w:p>
    <w:p w:rsidR="00332E13" w:rsidRPr="001718F6" w:rsidRDefault="00332E13" w:rsidP="00332E13">
      <w:pPr>
        <w:suppressAutoHyphens/>
        <w:autoSpaceDE w:val="0"/>
        <w:autoSpaceDN w:val="0"/>
        <w:adjustRightInd w:val="0"/>
        <w:ind w:firstLine="709"/>
        <w:jc w:val="both"/>
        <w:rPr>
          <w:color w:val="000000"/>
          <w:sz w:val="28"/>
          <w:szCs w:val="28"/>
        </w:rPr>
      </w:pPr>
    </w:p>
    <w:p w:rsidR="00332E13" w:rsidRPr="001718F6" w:rsidRDefault="00332E13" w:rsidP="00332E13">
      <w:pPr>
        <w:suppressAutoHyphens/>
        <w:autoSpaceDE w:val="0"/>
        <w:autoSpaceDN w:val="0"/>
        <w:adjustRightInd w:val="0"/>
        <w:jc w:val="center"/>
        <w:rPr>
          <w:color w:val="000000"/>
          <w:sz w:val="28"/>
          <w:szCs w:val="28"/>
        </w:rPr>
      </w:pPr>
      <w:r w:rsidRPr="001718F6">
        <w:rPr>
          <w:color w:val="000000"/>
          <w:sz w:val="28"/>
          <w:szCs w:val="28"/>
        </w:rPr>
        <w:t>Срок осуществления муниципального контроля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Плановые проверки проводятся не чаще чем один раз в три года.</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но не более чем на двадцать рабочих дней в отношении малых предприятий, микропредприятий - не более чем на пятнадцать часов.</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w:t>
      </w:r>
      <w:r w:rsidRPr="001718F6">
        <w:rPr>
          <w:color w:val="000000"/>
          <w:sz w:val="28"/>
          <w:szCs w:val="28"/>
        </w:rPr>
        <w:lastRenderedPageBreak/>
        <w:t>лица, при этом общий срок проведения проверки не может превышать шестьдесят рабочих дней.</w:t>
      </w:r>
    </w:p>
    <w:p w:rsidR="00332E13" w:rsidRPr="001718F6" w:rsidRDefault="00332E13" w:rsidP="00332E13">
      <w:pPr>
        <w:suppressAutoHyphens/>
        <w:autoSpaceDE w:val="0"/>
        <w:autoSpaceDN w:val="0"/>
        <w:adjustRightInd w:val="0"/>
        <w:ind w:firstLine="709"/>
        <w:jc w:val="both"/>
        <w:rPr>
          <w:color w:val="000000"/>
          <w:sz w:val="28"/>
          <w:szCs w:val="28"/>
        </w:rPr>
      </w:pPr>
    </w:p>
    <w:p w:rsidR="00332E13" w:rsidRPr="001718F6" w:rsidRDefault="00332E13" w:rsidP="00332E13">
      <w:pPr>
        <w:pStyle w:val="ConsPlusNormal"/>
        <w:suppressAutoHyphens/>
        <w:ind w:firstLine="0"/>
        <w:jc w:val="center"/>
        <w:rPr>
          <w:rFonts w:ascii="Times New Roman" w:hAnsi="Times New Roman"/>
          <w:sz w:val="28"/>
          <w:szCs w:val="28"/>
        </w:rPr>
      </w:pPr>
      <w:r w:rsidRPr="001718F6">
        <w:rPr>
          <w:rFonts w:ascii="Times New Roman" w:hAnsi="Times New Roman"/>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подготовка и утверждение ежегодных планов проведения плановых проверок;</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принятие решения о проведении проверки и подготовка к проведению проверки;</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проведение проверки и составление акта проверки;</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принятие мер при выявлении нарушений в деятельности субъекта проверки.</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Блок-схема осуществления муниципального контроля представлена в приложении 1.</w:t>
      </w:r>
    </w:p>
    <w:p w:rsidR="00332E13" w:rsidRPr="001718F6" w:rsidRDefault="00332E13" w:rsidP="00332E13">
      <w:pPr>
        <w:pStyle w:val="ConsPlusNormal"/>
        <w:suppressAutoHyphens/>
        <w:ind w:firstLine="0"/>
        <w:rPr>
          <w:rFonts w:ascii="Times New Roman" w:hAnsi="Times New Roman"/>
          <w:sz w:val="28"/>
          <w:szCs w:val="28"/>
        </w:rPr>
      </w:pPr>
    </w:p>
    <w:p w:rsidR="00332E13" w:rsidRPr="001718F6" w:rsidRDefault="00332E13" w:rsidP="00332E13">
      <w:pPr>
        <w:pStyle w:val="ConsPlusNormal"/>
        <w:suppressAutoHyphens/>
        <w:ind w:firstLine="0"/>
        <w:jc w:val="center"/>
        <w:rPr>
          <w:rFonts w:ascii="Times New Roman" w:hAnsi="Times New Roman"/>
          <w:sz w:val="28"/>
          <w:szCs w:val="28"/>
        </w:rPr>
      </w:pPr>
      <w:r w:rsidRPr="001718F6">
        <w:rPr>
          <w:rFonts w:ascii="Times New Roman" w:hAnsi="Times New Roman"/>
          <w:sz w:val="28"/>
          <w:szCs w:val="28"/>
        </w:rPr>
        <w:t>Подготовка и утверждение ежегодных планов проведения плановых проверок</w:t>
      </w:r>
    </w:p>
    <w:p w:rsidR="00332E13" w:rsidRPr="001718F6" w:rsidRDefault="00332E13" w:rsidP="00332E13">
      <w:pPr>
        <w:suppressAutoHyphens/>
        <w:autoSpaceDE w:val="0"/>
        <w:autoSpaceDN w:val="0"/>
        <w:adjustRightInd w:val="0"/>
        <w:ind w:firstLine="709"/>
        <w:jc w:val="both"/>
        <w:rPr>
          <w:sz w:val="28"/>
          <w:szCs w:val="28"/>
        </w:rPr>
      </w:pPr>
      <w:r w:rsidRPr="001718F6">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1718F6">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1) государственной регистрации юридического лица, индивидуального предпринимателя;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2) окончания проведения последней плановой проверки юридического лица, индивидуального предпринимателя;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20. Проект ежегодного плана проведения плановых проверок юридических лиц и </w:t>
      </w:r>
      <w:r w:rsidRPr="001718F6">
        <w:rPr>
          <w:sz w:val="28"/>
          <w:szCs w:val="28"/>
        </w:rPr>
        <w:t>индивидуальных предпринимателей</w:t>
      </w:r>
      <w:r w:rsidRPr="001718F6">
        <w:rPr>
          <w:color w:val="000000"/>
          <w:sz w:val="28"/>
          <w:szCs w:val="28"/>
        </w:rPr>
        <w:t xml:space="preserve"> разрабатывается  должностным лицом администрации по типовой </w:t>
      </w:r>
      <w:hyperlink r:id="rId142" w:history="1">
        <w:r w:rsidRPr="001718F6">
          <w:rPr>
            <w:color w:val="000000"/>
            <w:sz w:val="28"/>
            <w:szCs w:val="28"/>
          </w:rPr>
          <w:t>форм</w:t>
        </w:r>
      </w:hyperlink>
      <w:r w:rsidRPr="001718F6">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332E13" w:rsidRPr="001718F6" w:rsidRDefault="00332E13" w:rsidP="00332E13">
      <w:pPr>
        <w:suppressAutoHyphens/>
        <w:autoSpaceDE w:val="0"/>
        <w:autoSpaceDN w:val="0"/>
        <w:adjustRightInd w:val="0"/>
        <w:ind w:firstLine="709"/>
        <w:jc w:val="both"/>
        <w:rPr>
          <w:sz w:val="28"/>
          <w:szCs w:val="28"/>
        </w:rPr>
      </w:pPr>
      <w:r w:rsidRPr="001718F6">
        <w:rPr>
          <w:color w:val="000000"/>
          <w:sz w:val="28"/>
          <w:szCs w:val="28"/>
        </w:rPr>
        <w:t xml:space="preserve">Подготовленный проект ежегодного плана проведения плановых проверок юридических лиц и </w:t>
      </w:r>
      <w:r w:rsidRPr="001718F6">
        <w:rPr>
          <w:sz w:val="28"/>
          <w:szCs w:val="28"/>
        </w:rPr>
        <w:t>индивидуальных предпринимателей</w:t>
      </w:r>
      <w:r w:rsidRPr="001718F6">
        <w:rPr>
          <w:color w:val="000000"/>
          <w:sz w:val="28"/>
          <w:szCs w:val="28"/>
        </w:rPr>
        <w:t xml:space="preserve"> согласовывается путем </w:t>
      </w:r>
      <w:r w:rsidRPr="001718F6">
        <w:rPr>
          <w:color w:val="000000"/>
          <w:sz w:val="28"/>
          <w:szCs w:val="28"/>
        </w:rPr>
        <w:lastRenderedPageBreak/>
        <w:t>визирования главой  Шайдуровского сельсовета  и д</w:t>
      </w:r>
      <w:r w:rsidRPr="001718F6">
        <w:rPr>
          <w:sz w:val="28"/>
          <w:szCs w:val="28"/>
        </w:rPr>
        <w:t xml:space="preserve">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w:t>
      </w:r>
    </w:p>
    <w:p w:rsidR="00332E13" w:rsidRPr="001718F6" w:rsidRDefault="00332E13" w:rsidP="00332E13">
      <w:pPr>
        <w:suppressAutoHyphens/>
        <w:autoSpaceDE w:val="0"/>
        <w:autoSpaceDN w:val="0"/>
        <w:adjustRightInd w:val="0"/>
        <w:ind w:firstLine="709"/>
        <w:jc w:val="both"/>
        <w:rPr>
          <w:sz w:val="28"/>
          <w:szCs w:val="28"/>
        </w:rPr>
      </w:pPr>
      <w:r w:rsidRPr="001718F6">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Шайдуровского сельсовета  </w:t>
      </w:r>
      <w:r w:rsidRPr="001718F6">
        <w:rPr>
          <w:sz w:val="28"/>
          <w:szCs w:val="28"/>
        </w:rPr>
        <w:t xml:space="preserve"> </w:t>
      </w:r>
      <w:r w:rsidRPr="001718F6">
        <w:rPr>
          <w:color w:val="000000"/>
          <w:sz w:val="28"/>
          <w:szCs w:val="28"/>
        </w:rPr>
        <w:t>о проведении совместных плановых проверок.</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Глава Шайдуровского  сельсовета рассматривает предложения    прокуратуры и по итогам их рассмотрения до 1 ноября года, предшествующего году проведения плановых проверок, </w:t>
      </w:r>
      <w:r w:rsidRPr="001718F6">
        <w:rPr>
          <w:color w:val="000000"/>
          <w:sz w:val="28"/>
          <w:szCs w:val="28"/>
        </w:rPr>
        <w:t xml:space="preserve">руководитель </w:t>
      </w:r>
      <w:r w:rsidRPr="001718F6">
        <w:rPr>
          <w:sz w:val="28"/>
          <w:szCs w:val="28"/>
        </w:rPr>
        <w:t xml:space="preserve">издает постановление об утверждении </w:t>
      </w:r>
      <w:r w:rsidRPr="001718F6">
        <w:rPr>
          <w:color w:val="000000"/>
          <w:sz w:val="28"/>
          <w:szCs w:val="28"/>
        </w:rPr>
        <w:t xml:space="preserve">ежегодного плана проведения плановых проверок юридических лиц и </w:t>
      </w:r>
      <w:r w:rsidRPr="001718F6">
        <w:rPr>
          <w:sz w:val="28"/>
          <w:szCs w:val="28"/>
        </w:rPr>
        <w:t xml:space="preserve">индивидуальных предпринимателей </w:t>
      </w:r>
      <w:r w:rsidRPr="001718F6">
        <w:rPr>
          <w:color w:val="000000"/>
          <w:sz w:val="28"/>
          <w:szCs w:val="28"/>
        </w:rPr>
        <w:t xml:space="preserve">и </w:t>
      </w:r>
      <w:r w:rsidRPr="001718F6">
        <w:rPr>
          <w:sz w:val="28"/>
          <w:szCs w:val="28"/>
        </w:rPr>
        <w:t xml:space="preserve">направляет его в   прокуратуру. </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21. Ежегодный план проведения плановых проверок </w:t>
      </w:r>
      <w:r w:rsidRPr="001718F6">
        <w:rPr>
          <w:color w:val="000000"/>
          <w:sz w:val="28"/>
          <w:szCs w:val="28"/>
        </w:rPr>
        <w:t xml:space="preserve">юридических лиц и </w:t>
      </w:r>
      <w:r w:rsidRPr="001718F6">
        <w:rPr>
          <w:sz w:val="28"/>
          <w:szCs w:val="28"/>
        </w:rPr>
        <w:t>индивидуальных предпринимателей</w:t>
      </w:r>
      <w:r w:rsidRPr="001718F6">
        <w:rPr>
          <w:color w:val="000000"/>
          <w:sz w:val="28"/>
          <w:szCs w:val="28"/>
        </w:rPr>
        <w:t xml:space="preserve"> </w:t>
      </w:r>
      <w:r w:rsidRPr="001718F6">
        <w:rPr>
          <w:sz w:val="28"/>
          <w:szCs w:val="28"/>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«Знаменка»</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sz w:val="28"/>
          <w:szCs w:val="28"/>
        </w:rPr>
        <w:t>22.</w:t>
      </w:r>
      <w:r w:rsidRPr="001718F6">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главой  Шайдуровского  сельсовета </w:t>
      </w:r>
      <w:r w:rsidRPr="001718F6">
        <w:rPr>
          <w:sz w:val="28"/>
          <w:szCs w:val="28"/>
        </w:rPr>
        <w:t xml:space="preserve"> </w:t>
      </w:r>
      <w:r w:rsidRPr="001718F6">
        <w:rPr>
          <w:color w:val="000000"/>
          <w:sz w:val="28"/>
          <w:szCs w:val="28"/>
        </w:rPr>
        <w:t xml:space="preserve">ежегодный план проведения плановых проверок юридических лиц и </w:t>
      </w:r>
      <w:r w:rsidRPr="001718F6">
        <w:rPr>
          <w:sz w:val="28"/>
          <w:szCs w:val="28"/>
        </w:rPr>
        <w:t>индивидуальных предпринимателей</w:t>
      </w:r>
      <w:r w:rsidRPr="001718F6">
        <w:rPr>
          <w:color w:val="000000"/>
          <w:sz w:val="28"/>
          <w:szCs w:val="28"/>
        </w:rPr>
        <w:t>.</w:t>
      </w:r>
    </w:p>
    <w:p w:rsidR="00332E13" w:rsidRPr="001718F6" w:rsidRDefault="00332E13" w:rsidP="00332E13">
      <w:pPr>
        <w:suppressAutoHyphens/>
        <w:autoSpaceDE w:val="0"/>
        <w:autoSpaceDN w:val="0"/>
        <w:adjustRightInd w:val="0"/>
        <w:ind w:firstLine="709"/>
        <w:jc w:val="both"/>
        <w:rPr>
          <w:sz w:val="28"/>
          <w:szCs w:val="28"/>
        </w:rPr>
      </w:pPr>
      <w:r w:rsidRPr="001718F6">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1718F6">
        <w:rPr>
          <w:sz w:val="28"/>
          <w:szCs w:val="28"/>
        </w:rPr>
        <w:t>индивидуальных предпринимателей</w:t>
      </w:r>
      <w:r w:rsidRPr="001718F6">
        <w:rPr>
          <w:color w:val="000000"/>
          <w:sz w:val="28"/>
          <w:szCs w:val="28"/>
        </w:rPr>
        <w:t xml:space="preserve"> – до 1 ноября года</w:t>
      </w:r>
      <w:r w:rsidRPr="001718F6">
        <w:rPr>
          <w:sz w:val="28"/>
          <w:szCs w:val="28"/>
        </w:rPr>
        <w:t>, предшествующего году проведения плановых проверок.</w:t>
      </w:r>
    </w:p>
    <w:p w:rsidR="00332E13" w:rsidRPr="001718F6" w:rsidRDefault="00332E13" w:rsidP="00332E13">
      <w:pPr>
        <w:suppressAutoHyphens/>
        <w:autoSpaceDE w:val="0"/>
        <w:autoSpaceDN w:val="0"/>
        <w:adjustRightInd w:val="0"/>
        <w:ind w:firstLine="709"/>
        <w:jc w:val="both"/>
        <w:rPr>
          <w:color w:val="000000"/>
          <w:sz w:val="28"/>
          <w:szCs w:val="28"/>
        </w:rPr>
      </w:pPr>
    </w:p>
    <w:p w:rsidR="00332E13" w:rsidRPr="001718F6" w:rsidRDefault="00332E13" w:rsidP="00332E13">
      <w:pPr>
        <w:pStyle w:val="ConsPlusNormal"/>
        <w:suppressAutoHyphens/>
        <w:ind w:firstLine="0"/>
        <w:jc w:val="center"/>
        <w:rPr>
          <w:rFonts w:ascii="Times New Roman" w:hAnsi="Times New Roman"/>
          <w:sz w:val="28"/>
          <w:szCs w:val="28"/>
        </w:rPr>
      </w:pPr>
      <w:r w:rsidRPr="001718F6">
        <w:rPr>
          <w:rFonts w:ascii="Times New Roman" w:hAnsi="Times New Roman"/>
          <w:sz w:val="28"/>
          <w:szCs w:val="28"/>
        </w:rPr>
        <w:t>Принятие решения о проведении проверки и подготовка к проведению проверки</w:t>
      </w:r>
    </w:p>
    <w:p w:rsidR="00332E13" w:rsidRPr="001718F6" w:rsidRDefault="00332E13" w:rsidP="00332E13">
      <w:pPr>
        <w:pStyle w:val="ConsPlusNormal"/>
        <w:suppressAutoHyphens/>
        <w:ind w:firstLine="0"/>
        <w:jc w:val="center"/>
        <w:rPr>
          <w:rFonts w:ascii="Times New Roman" w:hAnsi="Times New Roman"/>
          <w:sz w:val="28"/>
          <w:szCs w:val="28"/>
        </w:rPr>
      </w:pP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332E13" w:rsidRPr="001718F6" w:rsidRDefault="00332E13" w:rsidP="00332E13">
      <w:pPr>
        <w:widowControl w:val="0"/>
        <w:autoSpaceDE w:val="0"/>
        <w:autoSpaceDN w:val="0"/>
        <w:adjustRightInd w:val="0"/>
        <w:spacing w:line="0" w:lineRule="atLeast"/>
        <w:ind w:firstLine="540"/>
        <w:jc w:val="both"/>
        <w:rPr>
          <w:sz w:val="28"/>
          <w:szCs w:val="28"/>
          <w:shd w:val="clear" w:color="auto" w:fill="FFFFFF"/>
        </w:rPr>
      </w:pPr>
      <w:r w:rsidRPr="001718F6">
        <w:rPr>
          <w:sz w:val="28"/>
          <w:szCs w:val="28"/>
        </w:rPr>
        <w:t xml:space="preserve"> 1. </w:t>
      </w:r>
      <w:r w:rsidRPr="001718F6">
        <w:rPr>
          <w:sz w:val="28"/>
          <w:szCs w:val="28"/>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32E13" w:rsidRPr="001718F6" w:rsidRDefault="00332E13" w:rsidP="00332E13">
      <w:pPr>
        <w:widowControl w:val="0"/>
        <w:autoSpaceDE w:val="0"/>
        <w:autoSpaceDN w:val="0"/>
        <w:adjustRightInd w:val="0"/>
        <w:spacing w:line="0" w:lineRule="atLeast"/>
        <w:ind w:firstLine="540"/>
        <w:jc w:val="both"/>
        <w:rPr>
          <w:sz w:val="28"/>
          <w:szCs w:val="28"/>
          <w:shd w:val="clear" w:color="auto" w:fill="FFFFFF"/>
        </w:rPr>
      </w:pPr>
      <w:r w:rsidRPr="001718F6">
        <w:rPr>
          <w:sz w:val="28"/>
          <w:szCs w:val="28"/>
        </w:rPr>
        <w:t xml:space="preserve"> 2. </w:t>
      </w:r>
      <w:r w:rsidRPr="001718F6">
        <w:rPr>
          <w:sz w:val="28"/>
          <w:szCs w:val="28"/>
          <w:shd w:val="clear" w:color="auto" w:fill="FFFFFF"/>
        </w:rPr>
        <w:t xml:space="preserve">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w:t>
      </w:r>
      <w:r w:rsidRPr="001718F6">
        <w:rPr>
          <w:sz w:val="28"/>
          <w:szCs w:val="28"/>
          <w:shd w:val="clear" w:color="auto" w:fill="FFFFFF"/>
        </w:rPr>
        <w:lastRenderedPageBreak/>
        <w:t>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332E13" w:rsidRPr="001718F6" w:rsidRDefault="00332E13" w:rsidP="00332E13">
      <w:pPr>
        <w:widowControl w:val="0"/>
        <w:autoSpaceDE w:val="0"/>
        <w:autoSpaceDN w:val="0"/>
        <w:adjustRightInd w:val="0"/>
        <w:spacing w:line="0" w:lineRule="atLeast"/>
        <w:ind w:firstLine="540"/>
        <w:jc w:val="both"/>
        <w:rPr>
          <w:sz w:val="28"/>
          <w:szCs w:val="28"/>
          <w:shd w:val="clear" w:color="auto" w:fill="FFFFFF"/>
        </w:rPr>
      </w:pPr>
      <w:r w:rsidRPr="001718F6">
        <w:rPr>
          <w:sz w:val="28"/>
          <w:szCs w:val="28"/>
          <w:shd w:val="clear" w:color="auto" w:fill="FFFFFF"/>
        </w:rPr>
        <w:t xml:space="preserve"> 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 б)</w:t>
      </w:r>
      <w:r w:rsidRPr="001718F6">
        <w:rPr>
          <w:rStyle w:val="apple-converted-space"/>
          <w:sz w:val="28"/>
          <w:szCs w:val="28"/>
        </w:rPr>
        <w:t> </w:t>
      </w:r>
      <w:r w:rsidRPr="001718F6">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в)</w:t>
      </w:r>
      <w:r w:rsidRPr="001718F6">
        <w:rPr>
          <w:rStyle w:val="apple-converted-space"/>
          <w:sz w:val="28"/>
          <w:szCs w:val="28"/>
        </w:rPr>
        <w:t> </w:t>
      </w:r>
      <w:r w:rsidRPr="001718F6">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color w:val="000000"/>
          <w:sz w:val="28"/>
          <w:szCs w:val="28"/>
        </w:rPr>
        <w:t xml:space="preserve"> 4.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 xml:space="preserve">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1718F6">
          <w:rPr>
            <w:color w:val="000000"/>
            <w:sz w:val="28"/>
            <w:szCs w:val="28"/>
          </w:rPr>
          <w:t>подпункте 3</w:t>
        </w:r>
      </w:hyperlink>
      <w:r w:rsidRPr="001718F6">
        <w:rPr>
          <w:sz w:val="28"/>
          <w:szCs w:val="28"/>
        </w:rPr>
        <w:t>, не могут служить основанием для проведения внеплановой проверки.</w:t>
      </w:r>
      <w:r w:rsidRPr="001718F6">
        <w:rPr>
          <w:color w:val="000000"/>
          <w:sz w:val="28"/>
          <w:szCs w:val="28"/>
          <w:shd w:val="clear" w:color="auto" w:fill="FFFFFF"/>
        </w:rPr>
        <w:t xml:space="preserve"> В случае, если изложенная в обращении или заявлении информация может в соответствии с</w:t>
      </w:r>
      <w:r w:rsidRPr="001718F6">
        <w:rPr>
          <w:rStyle w:val="apple-converted-space"/>
          <w:color w:val="000000"/>
          <w:sz w:val="28"/>
          <w:szCs w:val="28"/>
          <w:shd w:val="clear" w:color="auto" w:fill="FFFFFF"/>
        </w:rPr>
        <w:t> </w:t>
      </w:r>
      <w:r w:rsidRPr="001718F6">
        <w:rPr>
          <w:sz w:val="28"/>
          <w:szCs w:val="28"/>
        </w:rPr>
        <w:t xml:space="preserve">3  </w:t>
      </w:r>
      <w:r w:rsidRPr="001718F6">
        <w:rPr>
          <w:color w:val="000000"/>
          <w:sz w:val="28"/>
          <w:szCs w:val="28"/>
          <w:shd w:val="clear" w:color="auto" w:fill="FFFFFF"/>
        </w:rPr>
        <w:t xml:space="preserve">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w:t>
      </w:r>
      <w:r w:rsidRPr="001718F6">
        <w:rPr>
          <w:color w:val="000000"/>
          <w:sz w:val="28"/>
          <w:szCs w:val="28"/>
          <w:shd w:val="clear" w:color="auto" w:fill="FFFFFF"/>
        </w:rPr>
        <w:lastRenderedPageBreak/>
        <w:t>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332E13" w:rsidRPr="001718F6" w:rsidRDefault="00332E13" w:rsidP="00332E13">
      <w:pPr>
        <w:widowControl w:val="0"/>
        <w:autoSpaceDE w:val="0"/>
        <w:autoSpaceDN w:val="0"/>
        <w:adjustRightInd w:val="0"/>
        <w:spacing w:line="0" w:lineRule="atLeast"/>
        <w:ind w:firstLine="540"/>
        <w:jc w:val="both"/>
        <w:rPr>
          <w:sz w:val="28"/>
          <w:szCs w:val="28"/>
        </w:rPr>
      </w:pPr>
    </w:p>
    <w:p w:rsidR="00332E13" w:rsidRPr="001718F6" w:rsidRDefault="00332E13" w:rsidP="00332E13">
      <w:pPr>
        <w:widowControl w:val="0"/>
        <w:autoSpaceDE w:val="0"/>
        <w:autoSpaceDN w:val="0"/>
        <w:adjustRightInd w:val="0"/>
        <w:spacing w:line="0" w:lineRule="atLeast"/>
        <w:ind w:firstLine="540"/>
        <w:jc w:val="both"/>
        <w:rPr>
          <w:sz w:val="28"/>
          <w:szCs w:val="28"/>
        </w:rPr>
      </w:pPr>
      <w:r w:rsidRPr="001718F6">
        <w:rPr>
          <w:sz w:val="28"/>
          <w:szCs w:val="28"/>
        </w:rPr>
        <w:t>26. Плановые и внеплановые проверки проводятся на основании распоряжения главы  муниципального образования  о проведении проверки.</w:t>
      </w:r>
    </w:p>
    <w:p w:rsidR="00332E13" w:rsidRPr="001718F6" w:rsidRDefault="00332E13" w:rsidP="00332E13">
      <w:pPr>
        <w:pStyle w:val="a4"/>
        <w:suppressAutoHyphens/>
        <w:spacing w:before="0" w:beforeAutospacing="0" w:after="0" w:afterAutospacing="0"/>
        <w:ind w:firstLine="540"/>
      </w:pPr>
      <w:r w:rsidRPr="001718F6">
        <w:t>27. Подготовку к проведению проверки (плановой, внеплановой) осуществляет должностное лицо администрации Шайдуровского  сельсовета назначенное ответственным за организацию проведения проверки (далее – специалист, ответственный за организацию проверки).</w:t>
      </w:r>
    </w:p>
    <w:p w:rsidR="00332E13" w:rsidRPr="001718F6" w:rsidRDefault="00332E13" w:rsidP="00332E13">
      <w:pPr>
        <w:pStyle w:val="a4"/>
        <w:suppressAutoHyphens/>
        <w:spacing w:before="0" w:beforeAutospacing="0" w:after="0" w:afterAutospacing="0"/>
      </w:pPr>
      <w:r w:rsidRPr="001718F6">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Шайдуровского  сельсовета о проведении плановой проверки юридического лица - в соответствии </w:t>
      </w:r>
      <w:r w:rsidRPr="001718F6">
        <w:rPr>
          <w:color w:val="000000"/>
        </w:rPr>
        <w:t xml:space="preserve">с типовой </w:t>
      </w:r>
      <w:hyperlink r:id="rId143" w:history="1">
        <w:r w:rsidRPr="001718F6">
          <w:rPr>
            <w:color w:val="000000"/>
          </w:rPr>
          <w:t>формой</w:t>
        </w:r>
      </w:hyperlink>
      <w:r w:rsidRPr="001718F6">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Pr="001718F6">
        <w:t>и передачу его на подпись главе Шайдуровского  сельсовета.</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Распоряжение главы Шайдуровского сельсовета  о проведении плановой проверки подписывается им в течение трех рабочих дней со дня его передачи на подпись.</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Шайдуровского сельсовета о проведении внеплановой проверки.</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В день подписания распоряжения главы Шайдуровского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44" w:history="1">
        <w:r w:rsidRPr="001718F6">
          <w:rPr>
            <w:sz w:val="28"/>
            <w:szCs w:val="28"/>
          </w:rPr>
          <w:t>форме</w:t>
        </w:r>
      </w:hyperlink>
      <w:r w:rsidRPr="001718F6">
        <w:rPr>
          <w:sz w:val="28"/>
          <w:szCs w:val="28"/>
        </w:rPr>
        <w:t xml:space="preserve">, утвержденной </w:t>
      </w:r>
      <w:r w:rsidRPr="001718F6">
        <w:rPr>
          <w:color w:val="000000"/>
          <w:sz w:val="28"/>
          <w:szCs w:val="28"/>
        </w:rPr>
        <w:t>приказом Минэкономразвития РФ</w:t>
      </w:r>
      <w:r w:rsidRPr="001718F6">
        <w:rPr>
          <w:sz w:val="28"/>
          <w:szCs w:val="28"/>
        </w:rPr>
        <w:t xml:space="preserve">  (далее - заявление). К заявлению прилагается копия распоряжения главы  Шайдуровского сельсовета  о проведении внеплановой </w:t>
      </w:r>
      <w:r w:rsidRPr="001718F6">
        <w:rPr>
          <w:sz w:val="28"/>
          <w:szCs w:val="28"/>
        </w:rPr>
        <w:lastRenderedPageBreak/>
        <w:t>выездной проверки и документы, содержащие сведения, послужившие основанием для ее проведения.</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Шайдуровского сельсовета  об отмене  распоряжения о проведении проверки.</w:t>
      </w:r>
    </w:p>
    <w:p w:rsidR="00332E13" w:rsidRPr="001718F6" w:rsidRDefault="00332E13" w:rsidP="00332E13">
      <w:pPr>
        <w:suppressAutoHyphens/>
        <w:autoSpaceDE w:val="0"/>
        <w:autoSpaceDN w:val="0"/>
        <w:adjustRightInd w:val="0"/>
        <w:ind w:firstLine="709"/>
        <w:jc w:val="both"/>
        <w:rPr>
          <w:sz w:val="28"/>
          <w:szCs w:val="28"/>
          <w:shd w:val="clear" w:color="auto" w:fill="FFFFFF"/>
        </w:rPr>
      </w:pPr>
      <w:r w:rsidRPr="001718F6">
        <w:rPr>
          <w:sz w:val="28"/>
          <w:szCs w:val="28"/>
        </w:rPr>
        <w:t>31. </w:t>
      </w:r>
      <w:r w:rsidRPr="001718F6">
        <w:rPr>
          <w:sz w:val="28"/>
          <w:szCs w:val="28"/>
          <w:shd w:val="clear" w:color="auto" w:fill="FFFFFF"/>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w:t>
      </w:r>
      <w:r w:rsidRPr="001718F6">
        <w:rPr>
          <w:rStyle w:val="apple-converted-space"/>
          <w:sz w:val="28"/>
          <w:szCs w:val="28"/>
          <w:shd w:val="clear" w:color="auto" w:fill="FFFFFF"/>
        </w:rPr>
        <w:t> </w:t>
      </w:r>
      <w:hyperlink r:id="rId145" w:anchor="/document/12164247/entry/1006" w:history="1">
        <w:r w:rsidRPr="001718F6">
          <w:rPr>
            <w:rStyle w:val="af1"/>
            <w:sz w:val="28"/>
            <w:szCs w:val="28"/>
            <w:shd w:val="clear" w:color="auto" w:fill="FFFFFF"/>
          </w:rPr>
          <w:t>частями 6</w:t>
        </w:r>
      </w:hyperlink>
      <w:r w:rsidRPr="001718F6">
        <w:rPr>
          <w:rStyle w:val="apple-converted-space"/>
          <w:sz w:val="28"/>
          <w:szCs w:val="28"/>
          <w:shd w:val="clear" w:color="auto" w:fill="FFFFFF"/>
        </w:rPr>
        <w:t> </w:t>
      </w:r>
      <w:r w:rsidRPr="001718F6">
        <w:rPr>
          <w:sz w:val="28"/>
          <w:szCs w:val="28"/>
          <w:shd w:val="clear" w:color="auto" w:fill="FFFFFF"/>
        </w:rPr>
        <w:t>и</w:t>
      </w:r>
      <w:r w:rsidRPr="001718F6">
        <w:rPr>
          <w:rStyle w:val="apple-converted-space"/>
          <w:sz w:val="28"/>
          <w:szCs w:val="28"/>
          <w:shd w:val="clear" w:color="auto" w:fill="FFFFFF"/>
        </w:rPr>
        <w:t> </w:t>
      </w:r>
      <w:hyperlink r:id="rId146" w:anchor="/document/12164247/entry/1007" w:history="1">
        <w:r w:rsidRPr="001718F6">
          <w:rPr>
            <w:rStyle w:val="af1"/>
            <w:sz w:val="28"/>
            <w:szCs w:val="28"/>
            <w:shd w:val="clear" w:color="auto" w:fill="FFFFFF"/>
          </w:rPr>
          <w:t>7</w:t>
        </w:r>
      </w:hyperlink>
      <w:r w:rsidRPr="001718F6">
        <w:rPr>
          <w:rStyle w:val="apple-converted-space"/>
          <w:sz w:val="28"/>
          <w:szCs w:val="28"/>
          <w:shd w:val="clear" w:color="auto" w:fill="FFFFFF"/>
        </w:rPr>
        <w:t> </w:t>
      </w:r>
      <w:r w:rsidRPr="001718F6">
        <w:rPr>
          <w:sz w:val="28"/>
          <w:szCs w:val="28"/>
          <w:shd w:val="clear" w:color="auto" w:fill="FFFFFF"/>
        </w:rPr>
        <w:t xml:space="preserve"> статьи10 Федерального закона от 26.12.2008г.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32. Должностные лица </w:t>
      </w:r>
      <w:r w:rsidRPr="001718F6">
        <w:rPr>
          <w:sz w:val="28"/>
          <w:szCs w:val="28"/>
        </w:rPr>
        <w:t xml:space="preserve">администрации муниципального образования  </w:t>
      </w:r>
      <w:r w:rsidRPr="001718F6">
        <w:rPr>
          <w:color w:val="000000"/>
          <w:sz w:val="28"/>
          <w:szCs w:val="28"/>
        </w:rPr>
        <w:t>уведомляют субъекта проверки о проведении проверки посредством направления копии распоряжения главы Шайдуровского сельсовета  о проведении проверки заказным почтовым отправлением с уведомлением о вручении или любым доступным способом:</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при проведении плановой проверки – не позднее, чем в течение трех рабочих дней до начала ее проведения;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1718F6">
        <w:rPr>
          <w:sz w:val="28"/>
          <w:szCs w:val="28"/>
        </w:rPr>
        <w:t>подпункте 2 пункта 25</w:t>
      </w:r>
      <w:r w:rsidRPr="001718F6">
        <w:rPr>
          <w:color w:val="000000"/>
          <w:sz w:val="28"/>
          <w:szCs w:val="28"/>
        </w:rPr>
        <w:t>, – не менее чем за двадцать четыре часа до начала ее проведения.</w:t>
      </w:r>
    </w:p>
    <w:p w:rsidR="00332E13" w:rsidRPr="001718F6" w:rsidRDefault="00332E13" w:rsidP="00332E13">
      <w:pPr>
        <w:pStyle w:val="ConsPlusNormal"/>
        <w:widowControl/>
        <w:suppressAutoHyphens/>
        <w:ind w:firstLine="709"/>
        <w:jc w:val="both"/>
        <w:rPr>
          <w:rFonts w:ascii="Times New Roman" w:hAnsi="Times New Roman"/>
          <w:sz w:val="28"/>
          <w:szCs w:val="28"/>
        </w:rPr>
      </w:pPr>
      <w:r w:rsidRPr="001718F6">
        <w:rPr>
          <w:rFonts w:ascii="Times New Roman" w:hAnsi="Times New Roman"/>
          <w:sz w:val="28"/>
          <w:szCs w:val="28"/>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 Шайдуровского сельсовета о проведении проверки либо об отмене распоряжения о проведении внеплановой проверки.</w:t>
      </w:r>
    </w:p>
    <w:p w:rsidR="00332E13" w:rsidRPr="001718F6" w:rsidRDefault="00332E13" w:rsidP="00332E13">
      <w:pPr>
        <w:pStyle w:val="ConsPlusNormal"/>
        <w:widowControl/>
        <w:suppressAutoHyphens/>
        <w:ind w:firstLine="709"/>
        <w:jc w:val="both"/>
        <w:rPr>
          <w:rFonts w:ascii="Times New Roman" w:hAnsi="Times New Roman"/>
          <w:sz w:val="28"/>
          <w:szCs w:val="28"/>
        </w:rPr>
      </w:pPr>
      <w:r w:rsidRPr="001718F6">
        <w:rPr>
          <w:rFonts w:ascii="Times New Roman" w:hAnsi="Times New Roman"/>
          <w:sz w:val="28"/>
          <w:szCs w:val="28"/>
        </w:rPr>
        <w:lastRenderedPageBreak/>
        <w:t>34. Срок административной процедуры по принятию решения о проведении проверки и подготовке к проведению проверки составляет 11 рабочих дней.</w:t>
      </w:r>
    </w:p>
    <w:p w:rsidR="00332E13" w:rsidRPr="001718F6" w:rsidRDefault="00332E13" w:rsidP="00332E13">
      <w:pPr>
        <w:pStyle w:val="ConsPlusNormal"/>
        <w:widowControl/>
        <w:suppressAutoHyphens/>
        <w:ind w:firstLine="709"/>
        <w:jc w:val="both"/>
        <w:rPr>
          <w:rFonts w:ascii="Times New Roman" w:hAnsi="Times New Roman"/>
          <w:sz w:val="28"/>
          <w:szCs w:val="28"/>
        </w:rPr>
      </w:pPr>
    </w:p>
    <w:p w:rsidR="00332E13" w:rsidRPr="001718F6" w:rsidRDefault="00332E13" w:rsidP="00332E13">
      <w:pPr>
        <w:jc w:val="center"/>
        <w:rPr>
          <w:sz w:val="28"/>
          <w:szCs w:val="28"/>
        </w:rPr>
      </w:pPr>
      <w:r w:rsidRPr="001718F6">
        <w:rPr>
          <w:sz w:val="28"/>
          <w:szCs w:val="28"/>
        </w:rPr>
        <w:t>Проведение проверки и составление акта проверки</w:t>
      </w:r>
    </w:p>
    <w:p w:rsidR="00332E13" w:rsidRPr="001718F6" w:rsidRDefault="00332E13" w:rsidP="00332E13">
      <w:pPr>
        <w:jc w:val="center"/>
        <w:rPr>
          <w:sz w:val="28"/>
          <w:szCs w:val="28"/>
        </w:rPr>
      </w:pP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35. Основанием для начала административной процедуры по проведению проверки и составлению акта проверки является распоряжение главы Шайдуровского сельсовета  о проведении проверки.</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Проверка проводится уполномоченными должностными лицами администрации муниципального образования , указанными в распоряжении главы Шайдуровского сельсовета.</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37. Документарная проверка (плановая, внеплановая) проводится по месту нахождения администрации муниципального образования.</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332E13" w:rsidRPr="001718F6" w:rsidRDefault="00332E13" w:rsidP="00332E13">
      <w:pPr>
        <w:pStyle w:val="ConsPlusNormal"/>
        <w:suppressAutoHyphens/>
        <w:ind w:firstLine="709"/>
        <w:jc w:val="both"/>
        <w:rPr>
          <w:rFonts w:ascii="Times New Roman" w:hAnsi="Times New Roman"/>
          <w:sz w:val="28"/>
          <w:szCs w:val="28"/>
        </w:rPr>
      </w:pPr>
      <w:r w:rsidRPr="001718F6">
        <w:rPr>
          <w:rFonts w:ascii="Times New Roman" w:hAnsi="Times New Roman"/>
          <w:sz w:val="28"/>
          <w:szCs w:val="28"/>
        </w:rPr>
        <w:t>38.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по вопросам обеспечения сохранности автомобильных дорог местного значения,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Pr="001718F6">
        <w:rPr>
          <w:sz w:val="28"/>
          <w:szCs w:val="28"/>
        </w:rPr>
        <w:t xml:space="preserve">адрес администрации муниципального образования </w:t>
      </w:r>
      <w:r w:rsidRPr="001718F6">
        <w:rPr>
          <w:color w:val="000000"/>
          <w:sz w:val="28"/>
          <w:szCs w:val="28"/>
        </w:rPr>
        <w:t>указанные в запросе документы.</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1718F6">
        <w:rPr>
          <w:sz w:val="28"/>
          <w:szCs w:val="28"/>
        </w:rPr>
        <w:t xml:space="preserve">администрации сельсовета  </w:t>
      </w:r>
      <w:r w:rsidRPr="001718F6">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w:t>
      </w:r>
      <w:r w:rsidRPr="001718F6">
        <w:rPr>
          <w:color w:val="000000"/>
          <w:sz w:val="28"/>
          <w:szCs w:val="28"/>
        </w:rPr>
        <w:lastRenderedPageBreak/>
        <w:t>представить дополнительно в администрацию сельсовета документы, подтверждающие достоверность ранее представленных документов.</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1718F6">
        <w:rPr>
          <w:sz w:val="28"/>
          <w:szCs w:val="28"/>
        </w:rPr>
        <w:t xml:space="preserve">муниципального образования </w:t>
      </w:r>
      <w:r w:rsidRPr="001718F6">
        <w:rPr>
          <w:color w:val="000000"/>
          <w:sz w:val="28"/>
          <w:szCs w:val="28"/>
        </w:rPr>
        <w:t xml:space="preserve">по вопросам обеспечения сохранности автомобильных дорог местного значения должностное лицо </w:t>
      </w:r>
      <w:r w:rsidRPr="001718F6">
        <w:rPr>
          <w:sz w:val="28"/>
          <w:szCs w:val="28"/>
        </w:rPr>
        <w:t xml:space="preserve">администрации муниципального образования  </w:t>
      </w:r>
      <w:r w:rsidRPr="001718F6">
        <w:rPr>
          <w:color w:val="000000"/>
          <w:sz w:val="28"/>
          <w:szCs w:val="28"/>
        </w:rPr>
        <w:t>проводит выездную проверку на основании распоряжения главы Шайдуровского сельсовета  о проведении выездной проверки, подготовка которого осуществляется в соответствии с подпунктами 27 и 28.</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Выездная проверка проводится в случае, если при документарной проверке не представляется возможным:</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1) удостовериться в полноте и достоверности сведений, содержащихся в </w:t>
      </w:r>
      <w:hyperlink r:id="rId147" w:history="1">
        <w:r w:rsidRPr="001718F6">
          <w:rPr>
            <w:sz w:val="28"/>
            <w:szCs w:val="28"/>
          </w:rPr>
          <w:t>уведомлении</w:t>
        </w:r>
      </w:hyperlink>
      <w:r w:rsidRPr="001718F6">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sz w:val="28"/>
          <w:szCs w:val="28"/>
        </w:rPr>
        <w:t>42. </w:t>
      </w:r>
      <w:r w:rsidRPr="001718F6">
        <w:rPr>
          <w:color w:val="000000"/>
          <w:sz w:val="28"/>
          <w:szCs w:val="28"/>
        </w:rPr>
        <w:t xml:space="preserve">Выездная проверка начинается с предъявления служебного удостоверения должностным лицом </w:t>
      </w:r>
      <w:r w:rsidRPr="001718F6">
        <w:rPr>
          <w:sz w:val="28"/>
          <w:szCs w:val="28"/>
        </w:rPr>
        <w:t xml:space="preserve">администрации муниципального образования, </w:t>
      </w:r>
      <w:r w:rsidRPr="001718F6">
        <w:rPr>
          <w:color w:val="000000"/>
          <w:sz w:val="28"/>
          <w:szCs w:val="28"/>
        </w:rPr>
        <w:t>обязательного ознакомления субъекта проверки (его уполномоченного представителя) с распоряжением главы Шайдуровского сельсовета   о проведении выездной проверки и с полномочиями проводящих проверку должностных лиц администрации ,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Заверенная печатью копия распоряжения главы Шайдуровского сельсовета о проведении проверки вручается под роспись должностным лицом </w:t>
      </w:r>
      <w:r w:rsidRPr="001718F6">
        <w:rPr>
          <w:sz w:val="28"/>
          <w:szCs w:val="28"/>
        </w:rPr>
        <w:t xml:space="preserve">администрации муниципального образования, производящего проверку, </w:t>
      </w:r>
      <w:r w:rsidRPr="001718F6">
        <w:rPr>
          <w:color w:val="000000"/>
          <w:sz w:val="28"/>
          <w:szCs w:val="28"/>
        </w:rPr>
        <w:t>субъекту проверки (его уполномоченному представителю) одновременно с предъявлением служебного удостоверения.</w:t>
      </w:r>
    </w:p>
    <w:p w:rsidR="00332E13" w:rsidRPr="001718F6" w:rsidRDefault="00332E13" w:rsidP="00332E13">
      <w:pPr>
        <w:pStyle w:val="ConsPlusNonformat"/>
        <w:suppressAutoHyphens/>
        <w:ind w:firstLine="709"/>
        <w:jc w:val="both"/>
        <w:rPr>
          <w:rFonts w:ascii="Times New Roman" w:hAnsi="Times New Roman" w:cs="Times New Roman"/>
          <w:color w:val="000000"/>
          <w:sz w:val="28"/>
          <w:szCs w:val="28"/>
        </w:rPr>
      </w:pPr>
      <w:r w:rsidRPr="001718F6">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Pr="001718F6">
        <w:rPr>
          <w:rFonts w:ascii="Times New Roman" w:hAnsi="Times New Roman" w:cs="Times New Roman"/>
          <w:sz w:val="28"/>
          <w:szCs w:val="28"/>
        </w:rPr>
        <w:t xml:space="preserve">администрации муниципального образования, производящее проверку, </w:t>
      </w:r>
      <w:r w:rsidRPr="001718F6">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48" w:history="1">
        <w:r w:rsidRPr="001718F6">
          <w:rPr>
            <w:rFonts w:ascii="Times New Roman" w:hAnsi="Times New Roman" w:cs="Times New Roman"/>
            <w:color w:val="000000"/>
            <w:sz w:val="28"/>
            <w:szCs w:val="28"/>
          </w:rPr>
          <w:t>форме</w:t>
        </w:r>
      </w:hyperlink>
      <w:r w:rsidRPr="001718F6">
        <w:rPr>
          <w:rFonts w:ascii="Times New Roman" w:hAnsi="Times New Roman" w:cs="Times New Roman"/>
          <w:color w:val="000000"/>
          <w:sz w:val="28"/>
          <w:szCs w:val="28"/>
        </w:rPr>
        <w:t>, утвержденной приказом Минэкономразвития РФ  (далее - акт проверки).</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43. Если для составления акта проверки необходимо получить заключения по результатам проведенных исследований, испытаний, специальных </w:t>
      </w:r>
      <w:r w:rsidRPr="001718F6">
        <w:rPr>
          <w:sz w:val="28"/>
          <w:szCs w:val="28"/>
        </w:rPr>
        <w:lastRenderedPageBreak/>
        <w:t>расследований, экспертиз, акт проверки составляется в срок, не превышающий трех рабочих дней после завершения мероприятий по контролю.</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sz w:val="28"/>
          <w:szCs w:val="28"/>
        </w:rPr>
        <w:t>44.</w:t>
      </w:r>
      <w:r w:rsidRPr="001718F6">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45. В день составления акта должностным лицом администрации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всех должностных лиц, проводящих проверку, их подписи.</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При отсутствии журнала учета проверок у субъекта проверки в акте проверки делается соответствующая запись.</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46. Акт проверки вместе с прилагаемыми к нему документами и материалами регистрируется в </w:t>
      </w:r>
      <w:hyperlink r:id="rId149" w:history="1">
        <w:r w:rsidRPr="001718F6">
          <w:rPr>
            <w:sz w:val="28"/>
            <w:szCs w:val="28"/>
          </w:rPr>
          <w:t>журнале</w:t>
        </w:r>
      </w:hyperlink>
      <w:r w:rsidRPr="001718F6">
        <w:rPr>
          <w:sz w:val="28"/>
          <w:szCs w:val="28"/>
        </w:rPr>
        <w:t xml:space="preserve"> регистрации актов проверок администрации муниципального образования </w:t>
      </w:r>
      <w:r w:rsidRPr="001718F6">
        <w:rPr>
          <w:color w:val="FF0000"/>
          <w:sz w:val="28"/>
          <w:szCs w:val="28"/>
        </w:rPr>
        <w:t xml:space="preserve"> </w:t>
      </w:r>
      <w:r w:rsidRPr="001718F6">
        <w:rPr>
          <w:sz w:val="28"/>
          <w:szCs w:val="28"/>
        </w:rPr>
        <w:t>и представляется со служебной запиской главе Шайдуровского сельсовета.</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sz w:val="28"/>
          <w:szCs w:val="28"/>
        </w:rPr>
        <w:t>47. </w:t>
      </w:r>
      <w:hyperlink r:id="rId150" w:anchor="/document/12167036/entry/3000" w:history="1">
        <w:r w:rsidRPr="001718F6">
          <w:rPr>
            <w:rStyle w:val="af1"/>
            <w:sz w:val="28"/>
            <w:szCs w:val="28"/>
            <w:shd w:val="clear" w:color="auto" w:fill="FFFFFF"/>
          </w:rPr>
          <w:t>Акт проверки</w:t>
        </w:r>
        <w:r w:rsidRPr="001718F6">
          <w:rPr>
            <w:rStyle w:val="apple-converted-space"/>
            <w:sz w:val="28"/>
            <w:szCs w:val="28"/>
            <w:shd w:val="clear" w:color="auto" w:fill="FFFFFF"/>
          </w:rPr>
          <w:t> </w:t>
        </w:r>
      </w:hyperlink>
      <w:r w:rsidRPr="001718F6">
        <w:rPr>
          <w:sz w:val="28"/>
          <w:szCs w:val="28"/>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Pr="001718F6">
        <w:rPr>
          <w:rStyle w:val="apple-converted-space"/>
          <w:sz w:val="28"/>
          <w:szCs w:val="28"/>
          <w:shd w:val="clear" w:color="auto" w:fill="FFFFFF"/>
        </w:rPr>
        <w:t> </w:t>
      </w:r>
      <w:hyperlink r:id="rId151" w:anchor="/document/12184522/entry/54" w:history="1">
        <w:r w:rsidRPr="001718F6">
          <w:rPr>
            <w:rStyle w:val="af1"/>
            <w:sz w:val="28"/>
            <w:szCs w:val="28"/>
            <w:shd w:val="clear" w:color="auto" w:fill="FFFFFF"/>
          </w:rPr>
          <w:t>квалифицированной электронной подписью</w:t>
        </w:r>
      </w:hyperlink>
      <w:r w:rsidRPr="001718F6">
        <w:rPr>
          <w:rStyle w:val="apple-converted-space"/>
          <w:sz w:val="28"/>
          <w:szCs w:val="28"/>
          <w:shd w:val="clear" w:color="auto" w:fill="FFFFFF"/>
        </w:rPr>
        <w:t> </w:t>
      </w:r>
      <w:r w:rsidRPr="001718F6">
        <w:rPr>
          <w:sz w:val="28"/>
          <w:szCs w:val="28"/>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Pr="001718F6">
        <w:rPr>
          <w:sz w:val="28"/>
          <w:szCs w:val="28"/>
        </w:rPr>
        <w:t>.</w:t>
      </w: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t xml:space="preserve">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w:t>
      </w:r>
      <w:r w:rsidRPr="001718F6">
        <w:rPr>
          <w:sz w:val="28"/>
          <w:szCs w:val="28"/>
        </w:rPr>
        <w:lastRenderedPageBreak/>
        <w:t>согласовании проведения проверки, в течение пяти рабочих дней со дня составления акта проверки.</w:t>
      </w:r>
    </w:p>
    <w:p w:rsidR="00332E13" w:rsidRPr="001718F6" w:rsidRDefault="00332E13" w:rsidP="00332E13">
      <w:pPr>
        <w:suppressAutoHyphens/>
        <w:autoSpaceDE w:val="0"/>
        <w:autoSpaceDN w:val="0"/>
        <w:adjustRightInd w:val="0"/>
        <w:ind w:firstLine="567"/>
        <w:jc w:val="both"/>
        <w:rPr>
          <w:sz w:val="28"/>
          <w:szCs w:val="28"/>
        </w:rPr>
      </w:pPr>
      <w:r w:rsidRPr="001718F6">
        <w:rPr>
          <w:color w:val="000000"/>
          <w:sz w:val="28"/>
          <w:szCs w:val="28"/>
        </w:rPr>
        <w:t>49. </w:t>
      </w:r>
      <w:r w:rsidRPr="001718F6">
        <w:rPr>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332E13" w:rsidRPr="001718F6" w:rsidRDefault="00332E13" w:rsidP="00332E13">
      <w:pPr>
        <w:suppressAutoHyphens/>
        <w:autoSpaceDE w:val="0"/>
        <w:autoSpaceDN w:val="0"/>
        <w:adjustRightInd w:val="0"/>
        <w:ind w:firstLine="720"/>
        <w:jc w:val="both"/>
        <w:rPr>
          <w:sz w:val="28"/>
          <w:szCs w:val="28"/>
        </w:rPr>
      </w:pPr>
      <w:r w:rsidRPr="001718F6">
        <w:rPr>
          <w:sz w:val="28"/>
          <w:szCs w:val="28"/>
        </w:rPr>
        <w:t>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проводящих выездную плановую проверку, срок проведения выездной плановой проверки может быть продлен главой _____ сельсовета, но не более чем на двадцать рабочих дней, в отношении малых предприятий, микропредприятий не более чем на пятнадцать часов.</w:t>
      </w:r>
    </w:p>
    <w:p w:rsidR="00332E13" w:rsidRPr="001718F6" w:rsidRDefault="00332E13" w:rsidP="00332E13">
      <w:pPr>
        <w:suppressAutoHyphens/>
        <w:autoSpaceDE w:val="0"/>
        <w:autoSpaceDN w:val="0"/>
        <w:adjustRightInd w:val="0"/>
        <w:ind w:firstLine="720"/>
        <w:jc w:val="both"/>
        <w:rPr>
          <w:sz w:val="28"/>
          <w:szCs w:val="28"/>
        </w:rPr>
      </w:pPr>
      <w:r w:rsidRPr="001718F6">
        <w:rPr>
          <w:sz w:val="28"/>
          <w:szCs w:val="28"/>
        </w:rPr>
        <w:t xml:space="preserve">Срок проведения </w:t>
      </w:r>
      <w:r w:rsidRPr="001718F6">
        <w:rPr>
          <w:color w:val="000000"/>
          <w:sz w:val="28"/>
          <w:szCs w:val="28"/>
        </w:rPr>
        <w:t xml:space="preserve">каждой проверки (документарной или выездной) </w:t>
      </w:r>
      <w:r w:rsidRPr="001718F6">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332E13" w:rsidRPr="001718F6" w:rsidRDefault="00332E13" w:rsidP="00332E13">
      <w:pPr>
        <w:suppressAutoHyphens/>
        <w:autoSpaceDE w:val="0"/>
        <w:autoSpaceDN w:val="0"/>
        <w:adjustRightInd w:val="0"/>
        <w:ind w:firstLine="709"/>
        <w:jc w:val="both"/>
        <w:rPr>
          <w:color w:val="000000"/>
          <w:sz w:val="28"/>
          <w:szCs w:val="28"/>
        </w:rPr>
      </w:pPr>
    </w:p>
    <w:p w:rsidR="00332E13" w:rsidRPr="001718F6" w:rsidRDefault="00332E13" w:rsidP="00332E13">
      <w:pPr>
        <w:jc w:val="center"/>
        <w:rPr>
          <w:sz w:val="28"/>
          <w:szCs w:val="28"/>
        </w:rPr>
      </w:pPr>
      <w:r w:rsidRPr="001718F6">
        <w:rPr>
          <w:sz w:val="28"/>
          <w:szCs w:val="28"/>
        </w:rPr>
        <w:t>Принятие мер при выявлении нарушений</w:t>
      </w:r>
    </w:p>
    <w:p w:rsidR="00332E13" w:rsidRPr="001718F6" w:rsidRDefault="00332E13" w:rsidP="00332E13">
      <w:pPr>
        <w:jc w:val="center"/>
        <w:rPr>
          <w:sz w:val="28"/>
          <w:szCs w:val="28"/>
        </w:rPr>
      </w:pPr>
      <w:r w:rsidRPr="001718F6">
        <w:rPr>
          <w:sz w:val="28"/>
          <w:szCs w:val="28"/>
        </w:rPr>
        <w:t>в деятельности субъекта проверки</w:t>
      </w:r>
    </w:p>
    <w:p w:rsidR="00332E13" w:rsidRPr="001718F6" w:rsidRDefault="00332E13" w:rsidP="00332E13">
      <w:pPr>
        <w:jc w:val="center"/>
        <w:rPr>
          <w:sz w:val="28"/>
          <w:szCs w:val="28"/>
        </w:rPr>
      </w:pP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1718F6">
        <w:rPr>
          <w:sz w:val="28"/>
          <w:szCs w:val="28"/>
        </w:rPr>
        <w:t xml:space="preserve">муниципального образования </w:t>
      </w:r>
      <w:r w:rsidRPr="001718F6">
        <w:rPr>
          <w:color w:val="000000"/>
          <w:sz w:val="28"/>
          <w:szCs w:val="28"/>
        </w:rPr>
        <w:t>по вопросам обеспечения сохранности автомобильных дорог местного значения.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lastRenderedPageBreak/>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1718F6">
        <w:rPr>
          <w:sz w:val="28"/>
          <w:szCs w:val="28"/>
        </w:rPr>
        <w:t xml:space="preserve">муниципального образования </w:t>
      </w:r>
      <w:r w:rsidRPr="001718F6">
        <w:rPr>
          <w:color w:val="000000"/>
          <w:sz w:val="28"/>
          <w:szCs w:val="28"/>
        </w:rPr>
        <w:t xml:space="preserve">по вопросам обеспечения сохранности автомобильных дорог местного значения должностные лица </w:t>
      </w:r>
      <w:r w:rsidRPr="001718F6">
        <w:rPr>
          <w:sz w:val="28"/>
          <w:szCs w:val="28"/>
        </w:rPr>
        <w:t xml:space="preserve">администрации муниципального образования </w:t>
      </w:r>
      <w:r w:rsidRPr="001718F6">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55. О мерах, принятых для выполнения предписания, субъект проверки должен сообщить в </w:t>
      </w:r>
      <w:r w:rsidRPr="001718F6">
        <w:rPr>
          <w:sz w:val="28"/>
          <w:szCs w:val="28"/>
        </w:rPr>
        <w:t>администрацию муниципального образования</w:t>
      </w:r>
      <w:r w:rsidRPr="001718F6">
        <w:rPr>
          <w:color w:val="000000"/>
          <w:sz w:val="28"/>
          <w:szCs w:val="28"/>
        </w:rPr>
        <w:t xml:space="preserve"> в установленный данным предписанием срок.</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 xml:space="preserve">56. При непредставлении субъектом проверки в установленные сроки информации об устранении нарушений должностное лицо </w:t>
      </w:r>
      <w:r w:rsidRPr="001718F6">
        <w:rPr>
          <w:sz w:val="28"/>
          <w:szCs w:val="28"/>
        </w:rPr>
        <w:t xml:space="preserve">администрации муниципального образования </w:t>
      </w:r>
      <w:r w:rsidRPr="001718F6">
        <w:rPr>
          <w:color w:val="000000"/>
          <w:sz w:val="28"/>
          <w:szCs w:val="28"/>
        </w:rPr>
        <w:t xml:space="preserve"> рассматривает и устанавливает:</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58. 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32E13" w:rsidRPr="001718F6" w:rsidRDefault="00332E13" w:rsidP="00332E13">
      <w:pPr>
        <w:suppressAutoHyphens/>
        <w:autoSpaceDE w:val="0"/>
        <w:autoSpaceDN w:val="0"/>
        <w:adjustRightInd w:val="0"/>
        <w:ind w:firstLine="709"/>
        <w:jc w:val="both"/>
        <w:rPr>
          <w:color w:val="000000"/>
          <w:sz w:val="28"/>
          <w:szCs w:val="28"/>
        </w:rPr>
      </w:pPr>
    </w:p>
    <w:p w:rsidR="00332E13" w:rsidRPr="001718F6" w:rsidRDefault="00332E13" w:rsidP="00332E13">
      <w:pPr>
        <w:jc w:val="center"/>
        <w:rPr>
          <w:sz w:val="28"/>
          <w:szCs w:val="28"/>
        </w:rPr>
      </w:pPr>
      <w:r w:rsidRPr="001718F6">
        <w:rPr>
          <w:sz w:val="28"/>
          <w:szCs w:val="28"/>
        </w:rPr>
        <w:t>4. Порядок и формы контроля за осуществлением</w:t>
      </w:r>
    </w:p>
    <w:p w:rsidR="00332E13" w:rsidRPr="001718F6" w:rsidRDefault="00332E13" w:rsidP="00332E13">
      <w:pPr>
        <w:jc w:val="center"/>
        <w:rPr>
          <w:sz w:val="28"/>
          <w:szCs w:val="28"/>
        </w:rPr>
      </w:pPr>
      <w:r w:rsidRPr="001718F6">
        <w:rPr>
          <w:sz w:val="28"/>
          <w:szCs w:val="28"/>
        </w:rPr>
        <w:lastRenderedPageBreak/>
        <w:t>муниципального контроля</w:t>
      </w:r>
    </w:p>
    <w:p w:rsidR="00332E13" w:rsidRPr="001718F6" w:rsidRDefault="00332E13" w:rsidP="00332E13">
      <w:pPr>
        <w:jc w:val="center"/>
        <w:rPr>
          <w:sz w:val="28"/>
          <w:szCs w:val="28"/>
        </w:rPr>
      </w:pPr>
    </w:p>
    <w:p w:rsidR="00332E13" w:rsidRPr="001718F6" w:rsidRDefault="00332E13" w:rsidP="00332E13">
      <w:pPr>
        <w:suppressAutoHyphens/>
        <w:jc w:val="center"/>
        <w:rPr>
          <w:sz w:val="28"/>
          <w:szCs w:val="28"/>
        </w:rPr>
      </w:pPr>
      <w:r w:rsidRPr="001718F6">
        <w:rPr>
          <w:sz w:val="28"/>
          <w:szCs w:val="28"/>
        </w:rPr>
        <w:t>Порядок осуществления текущего контроля за соблюдением</w:t>
      </w:r>
    </w:p>
    <w:p w:rsidR="00332E13" w:rsidRPr="001718F6" w:rsidRDefault="00332E13" w:rsidP="00332E13">
      <w:pPr>
        <w:suppressAutoHyphens/>
        <w:jc w:val="center"/>
        <w:rPr>
          <w:sz w:val="28"/>
          <w:szCs w:val="28"/>
        </w:rPr>
      </w:pPr>
      <w:r w:rsidRPr="001718F6">
        <w:rPr>
          <w:sz w:val="28"/>
          <w:szCs w:val="28"/>
        </w:rPr>
        <w:t xml:space="preserve">и исполнением должностными лицами  администрации </w:t>
      </w:r>
      <w:r w:rsidRPr="001718F6">
        <w:rPr>
          <w:color w:val="000000"/>
          <w:sz w:val="28"/>
          <w:szCs w:val="28"/>
        </w:rPr>
        <w:t>муниципального образования</w:t>
      </w:r>
      <w:r w:rsidRPr="001718F6">
        <w:rPr>
          <w:sz w:val="28"/>
          <w:szCs w:val="28"/>
        </w:rPr>
        <w:t xml:space="preserve"> положений регламента и иных нормативных правовых актов, устанавливающих требования</w:t>
      </w:r>
    </w:p>
    <w:p w:rsidR="00332E13" w:rsidRPr="001718F6" w:rsidRDefault="00332E13" w:rsidP="00332E13">
      <w:pPr>
        <w:suppressAutoHyphens/>
        <w:jc w:val="center"/>
        <w:rPr>
          <w:sz w:val="28"/>
          <w:szCs w:val="28"/>
        </w:rPr>
      </w:pPr>
      <w:r w:rsidRPr="001718F6">
        <w:rPr>
          <w:sz w:val="28"/>
          <w:szCs w:val="28"/>
        </w:rPr>
        <w:t>к осуществлению муниципального контроля, а также</w:t>
      </w:r>
    </w:p>
    <w:p w:rsidR="00332E13" w:rsidRPr="001718F6" w:rsidRDefault="00332E13" w:rsidP="00332E13">
      <w:pPr>
        <w:suppressAutoHyphens/>
        <w:jc w:val="center"/>
        <w:rPr>
          <w:sz w:val="28"/>
          <w:szCs w:val="28"/>
        </w:rPr>
      </w:pPr>
      <w:r w:rsidRPr="001718F6">
        <w:rPr>
          <w:sz w:val="28"/>
          <w:szCs w:val="28"/>
        </w:rPr>
        <w:t>за принятием ими решений</w:t>
      </w:r>
    </w:p>
    <w:p w:rsidR="00332E13" w:rsidRPr="001718F6" w:rsidRDefault="00332E13" w:rsidP="00332E13">
      <w:pPr>
        <w:suppressAutoHyphens/>
        <w:jc w:val="center"/>
        <w:rPr>
          <w:sz w:val="28"/>
          <w:szCs w:val="28"/>
        </w:rPr>
      </w:pPr>
    </w:p>
    <w:p w:rsidR="00332E13" w:rsidRPr="001718F6" w:rsidRDefault="00332E13" w:rsidP="00332E13">
      <w:pPr>
        <w:suppressAutoHyphens/>
        <w:autoSpaceDE w:val="0"/>
        <w:autoSpaceDN w:val="0"/>
        <w:adjustRightInd w:val="0"/>
        <w:ind w:firstLine="709"/>
        <w:jc w:val="both"/>
        <w:rPr>
          <w:sz w:val="28"/>
          <w:szCs w:val="28"/>
        </w:rPr>
      </w:pPr>
      <w:r w:rsidRPr="001718F6">
        <w:rPr>
          <w:color w:val="000000"/>
          <w:sz w:val="28"/>
          <w:szCs w:val="28"/>
        </w:rPr>
        <w:t>61. </w:t>
      </w:r>
      <w:r w:rsidRPr="001718F6">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62. Текущий контроль осуществляется главой  Шайдуровского  сельсовета путем проведения анализа соблюдения и исполнения специалистами администрации  законодательства Российской Федерации, Новосибирской области, муниципальных правовых актов и положений административного регламента.</w:t>
      </w:r>
    </w:p>
    <w:p w:rsidR="00332E13" w:rsidRPr="001718F6" w:rsidRDefault="00332E13" w:rsidP="00332E13">
      <w:pPr>
        <w:suppressAutoHyphens/>
        <w:autoSpaceDE w:val="0"/>
        <w:autoSpaceDN w:val="0"/>
        <w:adjustRightInd w:val="0"/>
        <w:ind w:firstLine="709"/>
        <w:jc w:val="both"/>
        <w:rPr>
          <w:color w:val="000000"/>
          <w:sz w:val="28"/>
          <w:szCs w:val="28"/>
        </w:rPr>
      </w:pPr>
    </w:p>
    <w:p w:rsidR="00332E13" w:rsidRPr="001718F6" w:rsidRDefault="00332E13" w:rsidP="00332E13">
      <w:pPr>
        <w:suppressAutoHyphens/>
        <w:jc w:val="center"/>
        <w:rPr>
          <w:sz w:val="28"/>
          <w:szCs w:val="28"/>
        </w:rPr>
      </w:pPr>
      <w:r w:rsidRPr="001718F6">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332E13" w:rsidRPr="001718F6" w:rsidRDefault="00332E13" w:rsidP="00332E13">
      <w:pPr>
        <w:suppressAutoHyphens/>
        <w:jc w:val="center"/>
        <w:rPr>
          <w:sz w:val="28"/>
          <w:szCs w:val="28"/>
        </w:rPr>
      </w:pP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63. </w:t>
      </w:r>
      <w:r w:rsidRPr="001718F6">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w:t>
      </w:r>
      <w:r w:rsidRPr="001718F6">
        <w:rPr>
          <w:color w:val="000000"/>
          <w:sz w:val="28"/>
          <w:szCs w:val="28"/>
        </w:rPr>
        <w:t>муниципального образования</w:t>
      </w:r>
      <w:r w:rsidRPr="001718F6">
        <w:rPr>
          <w:sz w:val="28"/>
          <w:szCs w:val="28"/>
        </w:rPr>
        <w:t>.</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64. Для проведения проверки распоряжением главы Шайдуровского сельсовета создается комиссия.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Акт проверки подписывается всеми членами комиссии.</w:t>
      </w:r>
    </w:p>
    <w:p w:rsidR="00332E13" w:rsidRPr="001718F6" w:rsidRDefault="00332E13" w:rsidP="00332E13">
      <w:pPr>
        <w:suppressAutoHyphens/>
        <w:autoSpaceDE w:val="0"/>
        <w:autoSpaceDN w:val="0"/>
        <w:adjustRightInd w:val="0"/>
        <w:ind w:firstLine="709"/>
        <w:jc w:val="both"/>
        <w:rPr>
          <w:color w:val="000000"/>
          <w:sz w:val="28"/>
          <w:szCs w:val="28"/>
        </w:rPr>
      </w:pPr>
    </w:p>
    <w:p w:rsidR="00332E13" w:rsidRPr="001718F6" w:rsidRDefault="00332E13" w:rsidP="00332E13">
      <w:pPr>
        <w:suppressAutoHyphens/>
        <w:jc w:val="center"/>
        <w:rPr>
          <w:sz w:val="28"/>
          <w:szCs w:val="28"/>
        </w:rPr>
      </w:pPr>
      <w:r w:rsidRPr="001718F6">
        <w:rPr>
          <w:sz w:val="28"/>
          <w:szCs w:val="28"/>
        </w:rPr>
        <w:t xml:space="preserve">Ответственность должностных лиц администрации </w:t>
      </w:r>
      <w:r w:rsidRPr="001718F6">
        <w:rPr>
          <w:color w:val="000000"/>
          <w:sz w:val="28"/>
          <w:szCs w:val="28"/>
        </w:rPr>
        <w:t>муниципального образования</w:t>
      </w:r>
      <w:r w:rsidRPr="001718F6">
        <w:rPr>
          <w:sz w:val="28"/>
          <w:szCs w:val="28"/>
        </w:rPr>
        <w:t xml:space="preserve"> за решения и действия (бездействие),принимаемые (осуществляемые) ими в ходе осуществления муниципального контроля</w:t>
      </w:r>
    </w:p>
    <w:p w:rsidR="00332E13" w:rsidRPr="001718F6" w:rsidRDefault="00332E13" w:rsidP="00332E13">
      <w:pPr>
        <w:suppressAutoHyphens/>
        <w:jc w:val="center"/>
        <w:rPr>
          <w:sz w:val="28"/>
          <w:szCs w:val="28"/>
        </w:rPr>
      </w:pPr>
    </w:p>
    <w:p w:rsidR="00332E13" w:rsidRPr="001718F6" w:rsidRDefault="00332E13" w:rsidP="00332E13">
      <w:pPr>
        <w:suppressAutoHyphens/>
        <w:autoSpaceDE w:val="0"/>
        <w:autoSpaceDN w:val="0"/>
        <w:adjustRightInd w:val="0"/>
        <w:ind w:firstLine="709"/>
        <w:jc w:val="both"/>
        <w:rPr>
          <w:sz w:val="28"/>
          <w:szCs w:val="28"/>
        </w:rPr>
      </w:pPr>
      <w:r w:rsidRPr="001718F6">
        <w:rPr>
          <w:sz w:val="28"/>
          <w:szCs w:val="28"/>
        </w:rPr>
        <w:lastRenderedPageBreak/>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332E13" w:rsidRPr="001718F6" w:rsidRDefault="00332E13" w:rsidP="00332E13">
      <w:pPr>
        <w:suppressAutoHyphens/>
        <w:ind w:firstLine="720"/>
        <w:jc w:val="both"/>
        <w:rPr>
          <w:sz w:val="28"/>
          <w:szCs w:val="28"/>
        </w:rPr>
      </w:pPr>
      <w:r w:rsidRPr="001718F6">
        <w:rPr>
          <w:sz w:val="28"/>
          <w:szCs w:val="28"/>
        </w:rPr>
        <w:t xml:space="preserve">Персональная ответственность должностных лиц администрации </w:t>
      </w:r>
      <w:r w:rsidRPr="001718F6">
        <w:rPr>
          <w:color w:val="000000"/>
          <w:sz w:val="28"/>
          <w:szCs w:val="28"/>
        </w:rPr>
        <w:t xml:space="preserve">муниципального образования </w:t>
      </w:r>
      <w:r w:rsidRPr="001718F6">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332E13" w:rsidRPr="001718F6" w:rsidRDefault="00332E13" w:rsidP="00332E13">
      <w:pPr>
        <w:suppressAutoHyphens/>
        <w:ind w:firstLine="720"/>
        <w:jc w:val="both"/>
        <w:rPr>
          <w:sz w:val="28"/>
          <w:szCs w:val="28"/>
        </w:rPr>
      </w:pPr>
      <w:r w:rsidRPr="001718F6">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332E13" w:rsidRPr="001718F6" w:rsidRDefault="00332E13" w:rsidP="00332E13">
      <w:pPr>
        <w:suppressAutoHyphens/>
        <w:ind w:firstLine="567"/>
        <w:jc w:val="both"/>
        <w:rPr>
          <w:sz w:val="28"/>
          <w:szCs w:val="28"/>
        </w:rPr>
      </w:pPr>
      <w:r w:rsidRPr="001718F6">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332E13" w:rsidRPr="001718F6" w:rsidRDefault="00332E13" w:rsidP="00332E13">
      <w:pPr>
        <w:suppressAutoHyphens/>
        <w:autoSpaceDE w:val="0"/>
        <w:autoSpaceDN w:val="0"/>
        <w:adjustRightInd w:val="0"/>
        <w:ind w:firstLine="567"/>
        <w:jc w:val="both"/>
        <w:rPr>
          <w:sz w:val="28"/>
          <w:szCs w:val="28"/>
        </w:rPr>
      </w:pPr>
    </w:p>
    <w:p w:rsidR="00332E13" w:rsidRPr="001718F6" w:rsidRDefault="00332E13" w:rsidP="00332E13">
      <w:pPr>
        <w:suppressAutoHyphens/>
        <w:autoSpaceDE w:val="0"/>
        <w:autoSpaceDN w:val="0"/>
        <w:adjustRightInd w:val="0"/>
        <w:ind w:firstLine="709"/>
        <w:jc w:val="both"/>
        <w:rPr>
          <w:color w:val="000000"/>
          <w:sz w:val="28"/>
          <w:szCs w:val="28"/>
        </w:rPr>
      </w:pPr>
      <w:r w:rsidRPr="001718F6">
        <w:rPr>
          <w:sz w:val="28"/>
          <w:szCs w:val="28"/>
        </w:rPr>
        <w:t xml:space="preserve">69. Для осуществления контроля за осуществлением муниципального контроля граждане, их объединения и организации имеют право направлять в администрацию </w:t>
      </w:r>
      <w:r w:rsidRPr="001718F6">
        <w:rPr>
          <w:color w:val="000000"/>
          <w:sz w:val="28"/>
          <w:szCs w:val="28"/>
        </w:rPr>
        <w:t xml:space="preserve">муниципального образования </w:t>
      </w:r>
      <w:r w:rsidRPr="001718F6">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332E13" w:rsidRPr="001718F6" w:rsidRDefault="00332E13" w:rsidP="00332E13">
      <w:pPr>
        <w:suppressAutoHyphens/>
        <w:autoSpaceDE w:val="0"/>
        <w:autoSpaceDN w:val="0"/>
        <w:adjustRightInd w:val="0"/>
        <w:ind w:firstLine="709"/>
        <w:jc w:val="both"/>
        <w:rPr>
          <w:color w:val="1F497D"/>
          <w:sz w:val="28"/>
          <w:szCs w:val="28"/>
        </w:rPr>
      </w:pPr>
    </w:p>
    <w:p w:rsidR="00332E13" w:rsidRPr="001718F6" w:rsidRDefault="00332E13" w:rsidP="00332E13">
      <w:pPr>
        <w:jc w:val="center"/>
        <w:rPr>
          <w:sz w:val="28"/>
          <w:szCs w:val="28"/>
        </w:rPr>
      </w:pPr>
      <w:r w:rsidRPr="001718F6">
        <w:rPr>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332E13" w:rsidRPr="001718F6" w:rsidRDefault="00332E13" w:rsidP="00332E13">
      <w:pPr>
        <w:suppressAutoHyphens/>
        <w:jc w:val="center"/>
        <w:rPr>
          <w:sz w:val="28"/>
          <w:szCs w:val="28"/>
        </w:rPr>
      </w:pPr>
      <w:r w:rsidRPr="001718F6">
        <w:rPr>
          <w:sz w:val="28"/>
          <w:szCs w:val="28"/>
        </w:rPr>
        <w:t>Информация для заинтересованных лиц об их праве</w:t>
      </w:r>
    </w:p>
    <w:p w:rsidR="00332E13" w:rsidRPr="001718F6" w:rsidRDefault="00332E13" w:rsidP="00332E13">
      <w:pPr>
        <w:suppressAutoHyphens/>
        <w:jc w:val="center"/>
        <w:rPr>
          <w:sz w:val="28"/>
          <w:szCs w:val="28"/>
        </w:rPr>
      </w:pPr>
      <w:r w:rsidRPr="001718F6">
        <w:rPr>
          <w:sz w:val="28"/>
          <w:szCs w:val="28"/>
        </w:rPr>
        <w:t>на досудебное (внесудебное) обжалование действий (бездействия)</w:t>
      </w:r>
    </w:p>
    <w:p w:rsidR="00332E13" w:rsidRPr="001718F6" w:rsidRDefault="00332E13" w:rsidP="00332E13">
      <w:pPr>
        <w:suppressAutoHyphens/>
        <w:jc w:val="center"/>
        <w:rPr>
          <w:sz w:val="28"/>
          <w:szCs w:val="28"/>
        </w:rPr>
      </w:pPr>
      <w:r w:rsidRPr="001718F6">
        <w:rPr>
          <w:sz w:val="28"/>
          <w:szCs w:val="28"/>
        </w:rPr>
        <w:t>и решений, принятых (осуществляемых) в ходе исполнения</w:t>
      </w:r>
    </w:p>
    <w:p w:rsidR="00332E13" w:rsidRPr="001718F6" w:rsidRDefault="00332E13" w:rsidP="00332E13">
      <w:pPr>
        <w:suppressAutoHyphens/>
        <w:jc w:val="center"/>
        <w:rPr>
          <w:sz w:val="28"/>
          <w:szCs w:val="28"/>
        </w:rPr>
      </w:pPr>
      <w:r w:rsidRPr="001718F6">
        <w:rPr>
          <w:sz w:val="28"/>
          <w:szCs w:val="28"/>
        </w:rPr>
        <w:t>муниципальной функции</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70. Заявители вправе обжаловать решения, действия (бездействие) администрации муниципального образования</w:t>
      </w:r>
      <w:r w:rsidRPr="001718F6">
        <w:rPr>
          <w:sz w:val="28"/>
          <w:szCs w:val="28"/>
        </w:rPr>
        <w:t xml:space="preserve">, </w:t>
      </w:r>
      <w:r w:rsidRPr="001718F6">
        <w:rPr>
          <w:color w:val="000000"/>
          <w:sz w:val="28"/>
          <w:szCs w:val="28"/>
        </w:rPr>
        <w:t>должностных лиц администрации в досудебном (внесудебном) порядке.</w:t>
      </w:r>
    </w:p>
    <w:p w:rsidR="00332E13" w:rsidRPr="001718F6" w:rsidRDefault="00332E13" w:rsidP="00332E13">
      <w:pPr>
        <w:suppressAutoHyphens/>
        <w:ind w:firstLine="720"/>
        <w:jc w:val="both"/>
        <w:rPr>
          <w:sz w:val="28"/>
          <w:szCs w:val="28"/>
        </w:rPr>
      </w:pPr>
      <w:r w:rsidRPr="001718F6">
        <w:rPr>
          <w:sz w:val="28"/>
          <w:szCs w:val="28"/>
        </w:rPr>
        <w:t xml:space="preserve">71. Обжалование действий (бездействия) должностных лиц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332E13" w:rsidRPr="001718F6" w:rsidRDefault="00332E13" w:rsidP="00332E13">
      <w:pPr>
        <w:suppressAutoHyphens/>
        <w:ind w:firstLine="720"/>
        <w:jc w:val="both"/>
        <w:rPr>
          <w:sz w:val="28"/>
          <w:szCs w:val="28"/>
        </w:rPr>
      </w:pPr>
      <w:r w:rsidRPr="001718F6">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332E13" w:rsidRPr="001718F6" w:rsidRDefault="00332E13" w:rsidP="00332E13">
      <w:pPr>
        <w:suppressAutoHyphens/>
        <w:ind w:firstLine="720"/>
        <w:jc w:val="both"/>
        <w:rPr>
          <w:sz w:val="28"/>
          <w:szCs w:val="28"/>
        </w:rPr>
      </w:pPr>
      <w:r w:rsidRPr="001718F6">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w:t>
      </w:r>
      <w:r w:rsidRPr="001718F6">
        <w:rPr>
          <w:sz w:val="28"/>
          <w:szCs w:val="28"/>
        </w:rPr>
        <w:lastRenderedPageBreak/>
        <w:t xml:space="preserve">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332E13" w:rsidRPr="001718F6" w:rsidRDefault="00332E13" w:rsidP="00332E13">
      <w:pPr>
        <w:suppressAutoHyphens/>
        <w:ind w:firstLine="720"/>
        <w:jc w:val="both"/>
        <w:rPr>
          <w:sz w:val="28"/>
          <w:szCs w:val="28"/>
        </w:rPr>
      </w:pPr>
      <w:r w:rsidRPr="001718F6">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332E13" w:rsidRPr="001718F6" w:rsidRDefault="00332E13" w:rsidP="00332E13">
      <w:pPr>
        <w:suppressAutoHyphens/>
        <w:ind w:firstLine="720"/>
        <w:jc w:val="both"/>
        <w:rPr>
          <w:sz w:val="28"/>
          <w:szCs w:val="28"/>
        </w:rPr>
      </w:pPr>
      <w:r w:rsidRPr="001718F6">
        <w:rPr>
          <w:sz w:val="28"/>
          <w:szCs w:val="28"/>
        </w:rPr>
        <w:t xml:space="preserve">Дополнительно в жалобе могут быть указаны: </w:t>
      </w:r>
    </w:p>
    <w:p w:rsidR="00332E13" w:rsidRPr="001718F6" w:rsidRDefault="00332E13" w:rsidP="00332E13">
      <w:pPr>
        <w:suppressAutoHyphens/>
        <w:ind w:firstLine="720"/>
        <w:jc w:val="both"/>
        <w:rPr>
          <w:sz w:val="28"/>
          <w:szCs w:val="28"/>
        </w:rPr>
      </w:pPr>
      <w:r w:rsidRPr="001718F6">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332E13" w:rsidRPr="001718F6" w:rsidRDefault="00332E13" w:rsidP="00332E13">
      <w:pPr>
        <w:suppressAutoHyphens/>
        <w:ind w:firstLine="720"/>
        <w:jc w:val="both"/>
        <w:rPr>
          <w:sz w:val="28"/>
          <w:szCs w:val="28"/>
        </w:rPr>
      </w:pPr>
      <w:r w:rsidRPr="001718F6">
        <w:rPr>
          <w:sz w:val="28"/>
          <w:szCs w:val="28"/>
        </w:rPr>
        <w:t xml:space="preserve">суть обжалуемого действия (бездействия); </w:t>
      </w:r>
    </w:p>
    <w:p w:rsidR="00332E13" w:rsidRPr="001718F6" w:rsidRDefault="00332E13" w:rsidP="00332E13">
      <w:pPr>
        <w:suppressAutoHyphens/>
        <w:ind w:firstLine="720"/>
        <w:jc w:val="both"/>
        <w:rPr>
          <w:sz w:val="28"/>
          <w:szCs w:val="28"/>
        </w:rPr>
      </w:pPr>
      <w:r w:rsidRPr="001718F6">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332E13" w:rsidRPr="001718F6" w:rsidRDefault="00332E13" w:rsidP="00332E13">
      <w:pPr>
        <w:suppressAutoHyphens/>
        <w:ind w:firstLine="720"/>
        <w:jc w:val="both"/>
        <w:rPr>
          <w:sz w:val="28"/>
          <w:szCs w:val="28"/>
        </w:rPr>
      </w:pPr>
      <w:r w:rsidRPr="001718F6">
        <w:rPr>
          <w:sz w:val="28"/>
          <w:szCs w:val="28"/>
        </w:rPr>
        <w:t xml:space="preserve">иные сведения, которые заявитель считает необходимым сообщить. </w:t>
      </w:r>
    </w:p>
    <w:p w:rsidR="00332E13" w:rsidRPr="001718F6" w:rsidRDefault="00332E13" w:rsidP="00332E13">
      <w:pPr>
        <w:suppressAutoHyphens/>
        <w:ind w:firstLine="720"/>
        <w:jc w:val="both"/>
        <w:rPr>
          <w:sz w:val="28"/>
          <w:szCs w:val="28"/>
        </w:rPr>
      </w:pPr>
      <w:r w:rsidRPr="001718F6">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332E13" w:rsidRPr="001718F6" w:rsidRDefault="00332E13" w:rsidP="00332E13">
      <w:pPr>
        <w:suppressAutoHyphens/>
        <w:jc w:val="center"/>
        <w:rPr>
          <w:sz w:val="28"/>
          <w:szCs w:val="28"/>
        </w:rPr>
      </w:pPr>
    </w:p>
    <w:p w:rsidR="00332E13" w:rsidRPr="001718F6" w:rsidRDefault="00332E13" w:rsidP="00332E13">
      <w:pPr>
        <w:suppressAutoHyphens/>
        <w:jc w:val="center"/>
        <w:rPr>
          <w:sz w:val="28"/>
          <w:szCs w:val="28"/>
        </w:rPr>
      </w:pPr>
      <w:r w:rsidRPr="001718F6">
        <w:rPr>
          <w:sz w:val="28"/>
          <w:szCs w:val="28"/>
        </w:rPr>
        <w:t>Предмет досудебного (внесудебного) обжалования</w:t>
      </w:r>
    </w:p>
    <w:p w:rsidR="00332E13" w:rsidRPr="001718F6" w:rsidRDefault="00332E13" w:rsidP="00332E13">
      <w:pPr>
        <w:suppressAutoHyphens/>
        <w:ind w:firstLine="720"/>
        <w:jc w:val="both"/>
        <w:rPr>
          <w:sz w:val="28"/>
          <w:szCs w:val="28"/>
        </w:rPr>
      </w:pPr>
    </w:p>
    <w:p w:rsidR="00332E13" w:rsidRPr="001718F6" w:rsidRDefault="00332E13" w:rsidP="00332E13">
      <w:pPr>
        <w:suppressAutoHyphens/>
        <w:ind w:firstLine="720"/>
        <w:jc w:val="both"/>
        <w:rPr>
          <w:sz w:val="28"/>
          <w:szCs w:val="28"/>
        </w:rPr>
      </w:pPr>
      <w:r w:rsidRPr="001718F6">
        <w:rPr>
          <w:sz w:val="28"/>
          <w:szCs w:val="28"/>
        </w:rPr>
        <w:t xml:space="preserve">73. Предметом досудебного (внесудебного) обжалования являются действия (бездействие) должностных лиц  администрации </w:t>
      </w:r>
      <w:r w:rsidRPr="001718F6">
        <w:rPr>
          <w:color w:val="000000"/>
          <w:sz w:val="28"/>
          <w:szCs w:val="28"/>
        </w:rPr>
        <w:t>муниципального образования</w:t>
      </w:r>
      <w:r w:rsidRPr="001718F6">
        <w:rPr>
          <w:sz w:val="28"/>
          <w:szCs w:val="28"/>
        </w:rPr>
        <w:t xml:space="preserve">, а также принимаемые ими решения при исполнении муниципальной функции, в том числе связанные с: </w:t>
      </w:r>
    </w:p>
    <w:p w:rsidR="00332E13" w:rsidRPr="001718F6" w:rsidRDefault="00332E13" w:rsidP="00332E13">
      <w:pPr>
        <w:suppressAutoHyphens/>
        <w:ind w:firstLine="720"/>
        <w:jc w:val="both"/>
        <w:rPr>
          <w:sz w:val="28"/>
          <w:szCs w:val="28"/>
        </w:rPr>
      </w:pPr>
      <w:r w:rsidRPr="001718F6">
        <w:rPr>
          <w:sz w:val="28"/>
          <w:szCs w:val="28"/>
        </w:rPr>
        <w:t xml:space="preserve">необоснованным отказом в исполнении муниципальной функции; </w:t>
      </w:r>
    </w:p>
    <w:p w:rsidR="00332E13" w:rsidRPr="001718F6" w:rsidRDefault="00332E13" w:rsidP="00332E13">
      <w:pPr>
        <w:suppressAutoHyphens/>
        <w:ind w:firstLine="720"/>
        <w:jc w:val="both"/>
        <w:rPr>
          <w:sz w:val="28"/>
          <w:szCs w:val="28"/>
        </w:rPr>
      </w:pPr>
      <w:r w:rsidRPr="001718F6">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332E13" w:rsidRPr="001718F6" w:rsidRDefault="00332E13" w:rsidP="00332E13">
      <w:pPr>
        <w:autoSpaceDE w:val="0"/>
        <w:autoSpaceDN w:val="0"/>
        <w:adjustRightInd w:val="0"/>
        <w:ind w:firstLine="720"/>
        <w:jc w:val="both"/>
        <w:rPr>
          <w:sz w:val="28"/>
          <w:szCs w:val="28"/>
        </w:rPr>
      </w:pPr>
      <w:r w:rsidRPr="001718F6">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332E13" w:rsidRPr="001718F6" w:rsidRDefault="00332E13" w:rsidP="00332E13">
      <w:pPr>
        <w:suppressAutoHyphens/>
        <w:ind w:firstLine="720"/>
        <w:jc w:val="both"/>
        <w:rPr>
          <w:sz w:val="28"/>
          <w:szCs w:val="28"/>
        </w:rPr>
      </w:pPr>
      <w:r w:rsidRPr="001718F6">
        <w:rPr>
          <w:sz w:val="28"/>
          <w:szCs w:val="28"/>
        </w:rPr>
        <w:t xml:space="preserve">нарушением иных прав заявителя при осуществлении муниципальной функции. </w:t>
      </w:r>
    </w:p>
    <w:p w:rsidR="00332E13" w:rsidRPr="001718F6" w:rsidRDefault="00332E13" w:rsidP="00332E13">
      <w:pPr>
        <w:suppressAutoHyphens/>
        <w:ind w:firstLine="720"/>
        <w:jc w:val="both"/>
        <w:rPr>
          <w:sz w:val="28"/>
          <w:szCs w:val="28"/>
        </w:rPr>
      </w:pPr>
    </w:p>
    <w:p w:rsidR="00332E13" w:rsidRPr="001718F6" w:rsidRDefault="00332E13" w:rsidP="00332E13">
      <w:pPr>
        <w:jc w:val="center"/>
        <w:rPr>
          <w:sz w:val="28"/>
          <w:szCs w:val="28"/>
        </w:rPr>
      </w:pPr>
      <w:r w:rsidRPr="001718F6">
        <w:rPr>
          <w:sz w:val="28"/>
          <w:szCs w:val="28"/>
        </w:rPr>
        <w:t>Перечень оснований  и случаев, в которых ответ на жалобу не дается</w:t>
      </w:r>
    </w:p>
    <w:p w:rsidR="00332E13" w:rsidRPr="001718F6" w:rsidRDefault="00332E13" w:rsidP="00332E13">
      <w:pPr>
        <w:jc w:val="center"/>
        <w:rPr>
          <w:sz w:val="28"/>
          <w:szCs w:val="28"/>
        </w:rPr>
      </w:pP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74. Уполномоченный на рассмотрение жалобы орган отказывает в удовлетворении жалобы в следующих случаях:</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наличие вступившего в законную силу решения суда, арбитражного суда по жалобе о том же предмете и</w:t>
      </w:r>
      <w:r w:rsidRPr="001718F6">
        <w:rPr>
          <w:sz w:val="28"/>
          <w:szCs w:val="28"/>
        </w:rPr>
        <w:t xml:space="preserve"> </w:t>
      </w:r>
      <w:r w:rsidRPr="001718F6">
        <w:rPr>
          <w:color w:val="000000"/>
          <w:sz w:val="28"/>
          <w:szCs w:val="28"/>
        </w:rPr>
        <w:t>по тем же основаниям;</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lastRenderedPageBreak/>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color w:val="000000"/>
          <w:sz w:val="28"/>
          <w:szCs w:val="28"/>
        </w:rPr>
        <w:t>75. Уполномоченный на рассмотрение жалобы орган вправе оставить жалобу без ответа в следующих случаях:</w:t>
      </w:r>
    </w:p>
    <w:p w:rsidR="00332E13" w:rsidRPr="001718F6" w:rsidRDefault="00332E13" w:rsidP="00332E13">
      <w:pPr>
        <w:suppressAutoHyphens/>
        <w:ind w:firstLine="720"/>
        <w:jc w:val="both"/>
        <w:rPr>
          <w:sz w:val="28"/>
          <w:szCs w:val="28"/>
        </w:rPr>
      </w:pPr>
      <w:r w:rsidRPr="001718F6">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332E13" w:rsidRPr="001718F6" w:rsidRDefault="00332E13" w:rsidP="00332E13">
      <w:pPr>
        <w:suppressAutoHyphens/>
        <w:ind w:firstLine="720"/>
        <w:jc w:val="both"/>
        <w:rPr>
          <w:sz w:val="28"/>
          <w:szCs w:val="28"/>
        </w:rPr>
      </w:pPr>
      <w:r w:rsidRPr="001718F6">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332E13" w:rsidRPr="001718F6" w:rsidRDefault="00332E13" w:rsidP="00332E13">
      <w:pPr>
        <w:suppressAutoHyphens/>
        <w:ind w:firstLine="720"/>
        <w:jc w:val="both"/>
        <w:rPr>
          <w:sz w:val="28"/>
          <w:szCs w:val="28"/>
        </w:rPr>
      </w:pPr>
      <w:r w:rsidRPr="001718F6">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332E13" w:rsidRPr="001718F6" w:rsidRDefault="00332E13" w:rsidP="00332E13">
      <w:pPr>
        <w:suppressAutoHyphens/>
        <w:ind w:firstLine="720"/>
        <w:jc w:val="both"/>
        <w:rPr>
          <w:sz w:val="28"/>
          <w:szCs w:val="28"/>
        </w:rPr>
      </w:pPr>
      <w:r w:rsidRPr="001718F6">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332E13" w:rsidRPr="001718F6" w:rsidRDefault="00332E13" w:rsidP="00332E13">
      <w:pPr>
        <w:suppressAutoHyphens/>
        <w:ind w:firstLine="720"/>
        <w:jc w:val="both"/>
        <w:rPr>
          <w:sz w:val="28"/>
          <w:szCs w:val="28"/>
        </w:rPr>
      </w:pPr>
      <w:r w:rsidRPr="001718F6">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32E13" w:rsidRPr="001718F6" w:rsidRDefault="00332E13" w:rsidP="00332E13">
      <w:pPr>
        <w:suppressAutoHyphens/>
        <w:ind w:firstLine="720"/>
        <w:jc w:val="both"/>
        <w:rPr>
          <w:sz w:val="28"/>
          <w:szCs w:val="28"/>
        </w:rPr>
      </w:pPr>
      <w:r w:rsidRPr="001718F6">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Шайдуровского  сельсовета,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сельсовета или одному и тому же должностному лицу. О данном решении уведомляется заявитель, направивший обращение. </w:t>
      </w:r>
    </w:p>
    <w:p w:rsidR="00332E13" w:rsidRPr="001718F6" w:rsidRDefault="00332E13" w:rsidP="00332E13">
      <w:pPr>
        <w:suppressAutoHyphens/>
        <w:ind w:firstLine="720"/>
        <w:jc w:val="both"/>
        <w:rPr>
          <w:sz w:val="28"/>
          <w:szCs w:val="28"/>
        </w:rPr>
      </w:pPr>
    </w:p>
    <w:p w:rsidR="00332E13" w:rsidRPr="001718F6" w:rsidRDefault="00332E13" w:rsidP="00332E13">
      <w:pPr>
        <w:suppressAutoHyphens/>
        <w:ind w:firstLine="720"/>
        <w:jc w:val="both"/>
        <w:rPr>
          <w:sz w:val="28"/>
          <w:szCs w:val="28"/>
        </w:rPr>
      </w:pPr>
      <w:r w:rsidRPr="001718F6">
        <w:rPr>
          <w:sz w:val="28"/>
          <w:szCs w:val="28"/>
        </w:rPr>
        <w:t xml:space="preserve"> </w:t>
      </w:r>
    </w:p>
    <w:p w:rsidR="00332E13" w:rsidRPr="001718F6" w:rsidRDefault="00332E13" w:rsidP="00332E13">
      <w:pPr>
        <w:suppressAutoHyphens/>
        <w:jc w:val="center"/>
        <w:rPr>
          <w:sz w:val="28"/>
          <w:szCs w:val="28"/>
        </w:rPr>
      </w:pPr>
      <w:r w:rsidRPr="001718F6">
        <w:rPr>
          <w:sz w:val="28"/>
          <w:szCs w:val="28"/>
        </w:rPr>
        <w:t>Основания для начала процедуры досудебного (внесудебного) обжалования</w:t>
      </w:r>
    </w:p>
    <w:p w:rsidR="00332E13" w:rsidRPr="001718F6" w:rsidRDefault="00332E13" w:rsidP="00332E13">
      <w:pPr>
        <w:suppressAutoHyphens/>
        <w:ind w:firstLine="720"/>
        <w:jc w:val="both"/>
        <w:rPr>
          <w:sz w:val="28"/>
          <w:szCs w:val="28"/>
        </w:rPr>
      </w:pPr>
      <w:r w:rsidRPr="001718F6">
        <w:rPr>
          <w:sz w:val="28"/>
          <w:szCs w:val="28"/>
        </w:rPr>
        <w:t xml:space="preserve"> </w:t>
      </w:r>
    </w:p>
    <w:p w:rsidR="00332E13" w:rsidRPr="001718F6" w:rsidRDefault="00332E13" w:rsidP="00332E13">
      <w:pPr>
        <w:suppressAutoHyphens/>
        <w:autoSpaceDE w:val="0"/>
        <w:autoSpaceDN w:val="0"/>
        <w:adjustRightInd w:val="0"/>
        <w:ind w:firstLine="709"/>
        <w:jc w:val="both"/>
        <w:rPr>
          <w:color w:val="000000"/>
          <w:sz w:val="28"/>
          <w:szCs w:val="28"/>
        </w:rPr>
      </w:pPr>
      <w:r w:rsidRPr="001718F6">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1718F6">
        <w:rPr>
          <w:color w:val="000000"/>
          <w:sz w:val="28"/>
          <w:szCs w:val="28"/>
        </w:rPr>
        <w:t>об обжаловании решений, действий (бездействия) администрации, должностных лиц администрации</w:t>
      </w:r>
      <w:r w:rsidRPr="001718F6">
        <w:rPr>
          <w:sz w:val="28"/>
          <w:szCs w:val="28"/>
        </w:rPr>
        <w:t xml:space="preserve"> в орган местного самоуправления или должностному лицу.</w:t>
      </w:r>
    </w:p>
    <w:p w:rsidR="00332E13" w:rsidRPr="001718F6" w:rsidRDefault="00332E13" w:rsidP="00332E13">
      <w:pPr>
        <w:suppressAutoHyphens/>
        <w:ind w:firstLine="720"/>
        <w:jc w:val="both"/>
        <w:rPr>
          <w:sz w:val="28"/>
          <w:szCs w:val="28"/>
        </w:rPr>
      </w:pPr>
    </w:p>
    <w:p w:rsidR="00332E13" w:rsidRPr="001718F6" w:rsidRDefault="00332E13" w:rsidP="00332E13">
      <w:pPr>
        <w:suppressAutoHyphens/>
        <w:jc w:val="center"/>
        <w:rPr>
          <w:sz w:val="28"/>
          <w:szCs w:val="28"/>
        </w:rPr>
      </w:pPr>
      <w:r w:rsidRPr="001718F6">
        <w:rPr>
          <w:sz w:val="28"/>
          <w:szCs w:val="28"/>
        </w:rPr>
        <w:t>Права заинтересованных лиц на получение информации</w:t>
      </w:r>
    </w:p>
    <w:p w:rsidR="00332E13" w:rsidRPr="001718F6" w:rsidRDefault="00332E13" w:rsidP="00332E13">
      <w:pPr>
        <w:suppressAutoHyphens/>
        <w:jc w:val="center"/>
        <w:rPr>
          <w:sz w:val="28"/>
          <w:szCs w:val="28"/>
        </w:rPr>
      </w:pPr>
      <w:r w:rsidRPr="001718F6">
        <w:rPr>
          <w:sz w:val="28"/>
          <w:szCs w:val="28"/>
        </w:rPr>
        <w:t>и документов, необходимых для обоснования и рассмотрения жалобы</w:t>
      </w:r>
    </w:p>
    <w:p w:rsidR="00332E13" w:rsidRPr="001718F6" w:rsidRDefault="00332E13" w:rsidP="00332E13">
      <w:pPr>
        <w:suppressAutoHyphens/>
        <w:jc w:val="center"/>
        <w:rPr>
          <w:sz w:val="28"/>
          <w:szCs w:val="28"/>
        </w:rPr>
      </w:pPr>
    </w:p>
    <w:p w:rsidR="00332E13" w:rsidRPr="001718F6" w:rsidRDefault="00332E13" w:rsidP="00332E13">
      <w:pPr>
        <w:suppressAutoHyphens/>
        <w:ind w:firstLine="720"/>
        <w:jc w:val="both"/>
        <w:rPr>
          <w:sz w:val="28"/>
          <w:szCs w:val="28"/>
        </w:rPr>
      </w:pPr>
      <w:r w:rsidRPr="001718F6">
        <w:rPr>
          <w:sz w:val="28"/>
          <w:szCs w:val="28"/>
        </w:rPr>
        <w:t xml:space="preserve"> 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332E13" w:rsidRPr="001718F6" w:rsidRDefault="00332E13" w:rsidP="00332E13">
      <w:pPr>
        <w:suppressAutoHyphens/>
        <w:ind w:firstLine="720"/>
        <w:jc w:val="both"/>
        <w:rPr>
          <w:sz w:val="28"/>
          <w:szCs w:val="28"/>
        </w:rPr>
      </w:pPr>
      <w:r w:rsidRPr="001718F6">
        <w:rPr>
          <w:sz w:val="28"/>
          <w:szCs w:val="28"/>
        </w:rPr>
        <w:t xml:space="preserve">78. При подаче жалобы заявитель вправе получить следующую информацию: </w:t>
      </w:r>
    </w:p>
    <w:p w:rsidR="00332E13" w:rsidRPr="001718F6" w:rsidRDefault="00332E13" w:rsidP="00332E13">
      <w:pPr>
        <w:suppressAutoHyphens/>
        <w:ind w:firstLine="720"/>
        <w:jc w:val="both"/>
        <w:rPr>
          <w:sz w:val="28"/>
          <w:szCs w:val="28"/>
        </w:rPr>
      </w:pPr>
      <w:r w:rsidRPr="001718F6">
        <w:rPr>
          <w:sz w:val="28"/>
          <w:szCs w:val="28"/>
        </w:rPr>
        <w:t xml:space="preserve">Местонахождение администрации </w:t>
      </w:r>
      <w:r w:rsidRPr="001718F6">
        <w:rPr>
          <w:color w:val="000000"/>
          <w:sz w:val="28"/>
          <w:szCs w:val="28"/>
        </w:rPr>
        <w:t>муниципального образования</w:t>
      </w:r>
      <w:r w:rsidRPr="001718F6">
        <w:rPr>
          <w:sz w:val="28"/>
          <w:szCs w:val="28"/>
        </w:rPr>
        <w:t xml:space="preserve">; </w:t>
      </w:r>
    </w:p>
    <w:p w:rsidR="00332E13" w:rsidRPr="001718F6" w:rsidRDefault="00332E13" w:rsidP="00332E13">
      <w:pPr>
        <w:suppressAutoHyphens/>
        <w:ind w:firstLine="720"/>
        <w:jc w:val="both"/>
        <w:rPr>
          <w:sz w:val="28"/>
          <w:szCs w:val="28"/>
        </w:rPr>
      </w:pPr>
      <w:r w:rsidRPr="001718F6">
        <w:rPr>
          <w:sz w:val="28"/>
          <w:szCs w:val="28"/>
        </w:rPr>
        <w:t xml:space="preserve">перечень номеров телефонов для получения сведений о прохождении процедур по рассмотрению жалобы; </w:t>
      </w:r>
    </w:p>
    <w:p w:rsidR="00332E13" w:rsidRPr="001718F6" w:rsidRDefault="00332E13" w:rsidP="00332E13">
      <w:pPr>
        <w:suppressAutoHyphens/>
        <w:ind w:firstLine="720"/>
        <w:jc w:val="both"/>
        <w:rPr>
          <w:sz w:val="28"/>
          <w:szCs w:val="28"/>
        </w:rPr>
      </w:pPr>
      <w:r w:rsidRPr="001718F6">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332E13" w:rsidRPr="001718F6" w:rsidRDefault="00332E13" w:rsidP="00332E13">
      <w:pPr>
        <w:suppressAutoHyphens/>
        <w:ind w:firstLine="720"/>
        <w:jc w:val="both"/>
        <w:rPr>
          <w:sz w:val="28"/>
          <w:szCs w:val="28"/>
        </w:rPr>
      </w:pPr>
      <w:r w:rsidRPr="001718F6">
        <w:rPr>
          <w:sz w:val="28"/>
          <w:szCs w:val="28"/>
        </w:rPr>
        <w:t xml:space="preserve">79. При подаче жалобы заинтересованное лицо вправе получить в администрации </w:t>
      </w:r>
      <w:r w:rsidRPr="001718F6">
        <w:rPr>
          <w:color w:val="000000"/>
          <w:sz w:val="28"/>
          <w:szCs w:val="28"/>
        </w:rPr>
        <w:t xml:space="preserve">муниципального образования </w:t>
      </w:r>
      <w:r w:rsidRPr="001718F6">
        <w:rPr>
          <w:sz w:val="28"/>
          <w:szCs w:val="28"/>
        </w:rPr>
        <w:t xml:space="preserve">копии документов, подтверждающих обжалуемое действие (бездействие), решение должностного лица. </w:t>
      </w:r>
    </w:p>
    <w:p w:rsidR="00332E13" w:rsidRPr="001718F6" w:rsidRDefault="00332E13" w:rsidP="00332E13">
      <w:pPr>
        <w:suppressAutoHyphens/>
        <w:ind w:firstLine="720"/>
        <w:jc w:val="both"/>
        <w:rPr>
          <w:sz w:val="28"/>
          <w:szCs w:val="28"/>
        </w:rPr>
      </w:pPr>
    </w:p>
    <w:p w:rsidR="00332E13" w:rsidRPr="001718F6" w:rsidRDefault="00332E13" w:rsidP="00332E13">
      <w:pPr>
        <w:suppressAutoHyphens/>
        <w:jc w:val="center"/>
        <w:rPr>
          <w:sz w:val="28"/>
          <w:szCs w:val="28"/>
        </w:rPr>
      </w:pPr>
      <w:r w:rsidRPr="001718F6">
        <w:rPr>
          <w:sz w:val="28"/>
          <w:szCs w:val="28"/>
        </w:rPr>
        <w:t>Органы местного самоуправления и должностные лица,</w:t>
      </w:r>
    </w:p>
    <w:p w:rsidR="00332E13" w:rsidRPr="001718F6" w:rsidRDefault="00332E13" w:rsidP="00332E13">
      <w:pPr>
        <w:suppressAutoHyphens/>
        <w:jc w:val="center"/>
        <w:rPr>
          <w:sz w:val="28"/>
          <w:szCs w:val="28"/>
        </w:rPr>
      </w:pPr>
      <w:r w:rsidRPr="001718F6">
        <w:rPr>
          <w:sz w:val="28"/>
          <w:szCs w:val="28"/>
        </w:rPr>
        <w:t>которым может быть направлена жалоба в досудебном (внесудебном) порядке</w:t>
      </w:r>
    </w:p>
    <w:p w:rsidR="00332E13" w:rsidRPr="001718F6" w:rsidRDefault="00332E13" w:rsidP="00332E13">
      <w:pPr>
        <w:suppressAutoHyphens/>
        <w:jc w:val="center"/>
        <w:rPr>
          <w:sz w:val="28"/>
          <w:szCs w:val="28"/>
        </w:rPr>
      </w:pPr>
    </w:p>
    <w:p w:rsidR="00332E13" w:rsidRPr="001718F6" w:rsidRDefault="00332E13" w:rsidP="00332E13">
      <w:pPr>
        <w:suppressAutoHyphens/>
        <w:ind w:firstLine="720"/>
        <w:jc w:val="both"/>
        <w:rPr>
          <w:sz w:val="28"/>
          <w:szCs w:val="28"/>
        </w:rPr>
      </w:pPr>
      <w:r w:rsidRPr="001718F6">
        <w:rPr>
          <w:sz w:val="28"/>
          <w:szCs w:val="28"/>
        </w:rPr>
        <w:t xml:space="preserve"> 80. Жалоба на действия (бездействие) администрации </w:t>
      </w:r>
      <w:r w:rsidRPr="001718F6">
        <w:rPr>
          <w:color w:val="000000"/>
          <w:sz w:val="28"/>
          <w:szCs w:val="28"/>
        </w:rPr>
        <w:t>муниципального образования</w:t>
      </w:r>
      <w:r w:rsidRPr="001718F6">
        <w:rPr>
          <w:sz w:val="28"/>
          <w:szCs w:val="28"/>
        </w:rPr>
        <w:t>, должностных лиц администрации</w:t>
      </w:r>
      <w:r w:rsidRPr="001718F6">
        <w:rPr>
          <w:color w:val="000000"/>
          <w:sz w:val="28"/>
          <w:szCs w:val="28"/>
        </w:rPr>
        <w:t xml:space="preserve"> муниципального образования</w:t>
      </w:r>
      <w:r w:rsidRPr="001718F6">
        <w:rPr>
          <w:sz w:val="28"/>
          <w:szCs w:val="28"/>
        </w:rPr>
        <w:t xml:space="preserve">, а также на принимаемые ими решения при исполнении муниципальной функции может быть направлена: </w:t>
      </w:r>
    </w:p>
    <w:p w:rsidR="00332E13" w:rsidRPr="001718F6" w:rsidRDefault="00332E13" w:rsidP="00332E13">
      <w:pPr>
        <w:suppressAutoHyphens/>
        <w:ind w:firstLine="720"/>
        <w:jc w:val="both"/>
        <w:rPr>
          <w:sz w:val="28"/>
          <w:szCs w:val="28"/>
        </w:rPr>
      </w:pPr>
      <w:r w:rsidRPr="001718F6">
        <w:rPr>
          <w:sz w:val="28"/>
          <w:szCs w:val="28"/>
        </w:rPr>
        <w:t>главе Шайдуровского сельсовета ;</w:t>
      </w:r>
    </w:p>
    <w:p w:rsidR="00332E13" w:rsidRPr="001718F6" w:rsidRDefault="00332E13" w:rsidP="00332E13">
      <w:pPr>
        <w:suppressAutoHyphens/>
        <w:ind w:firstLine="720"/>
        <w:jc w:val="both"/>
        <w:rPr>
          <w:sz w:val="28"/>
          <w:szCs w:val="28"/>
        </w:rPr>
      </w:pPr>
      <w:r w:rsidRPr="001718F6">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332E13" w:rsidRPr="001718F6" w:rsidRDefault="00332E13" w:rsidP="00332E13">
      <w:pPr>
        <w:jc w:val="center"/>
        <w:rPr>
          <w:sz w:val="28"/>
          <w:szCs w:val="28"/>
        </w:rPr>
      </w:pPr>
      <w:r w:rsidRPr="001718F6">
        <w:rPr>
          <w:sz w:val="28"/>
          <w:szCs w:val="28"/>
        </w:rPr>
        <w:t>Срок рассмотрения жалобы</w:t>
      </w:r>
    </w:p>
    <w:p w:rsidR="00332E13" w:rsidRPr="001718F6" w:rsidRDefault="00332E13" w:rsidP="00332E13">
      <w:pPr>
        <w:suppressAutoHyphens/>
        <w:ind w:firstLine="720"/>
        <w:jc w:val="both"/>
        <w:rPr>
          <w:color w:val="000000"/>
          <w:sz w:val="28"/>
          <w:szCs w:val="28"/>
        </w:rPr>
      </w:pPr>
      <w:r w:rsidRPr="001718F6">
        <w:rPr>
          <w:sz w:val="28"/>
          <w:szCs w:val="28"/>
        </w:rPr>
        <w:t xml:space="preserve"> 82. Жалоба, поступившая в уполномоченный </w:t>
      </w:r>
      <w:r w:rsidRPr="001718F6">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1718F6" w:rsidDel="00AB4469">
        <w:rPr>
          <w:rStyle w:val="af5"/>
          <w:color w:val="000000"/>
          <w:sz w:val="28"/>
          <w:szCs w:val="28"/>
        </w:rPr>
        <w:t xml:space="preserve"> </w:t>
      </w:r>
    </w:p>
    <w:p w:rsidR="00332E13" w:rsidRPr="001718F6" w:rsidRDefault="00332E13" w:rsidP="00332E13">
      <w:pPr>
        <w:suppressAutoHyphens/>
        <w:ind w:firstLine="720"/>
        <w:jc w:val="both"/>
        <w:rPr>
          <w:sz w:val="28"/>
          <w:szCs w:val="28"/>
        </w:rPr>
      </w:pPr>
    </w:p>
    <w:p w:rsidR="00332E13" w:rsidRPr="001718F6" w:rsidRDefault="00332E13" w:rsidP="00332E13">
      <w:pPr>
        <w:suppressAutoHyphens/>
        <w:jc w:val="center"/>
        <w:rPr>
          <w:sz w:val="28"/>
          <w:szCs w:val="28"/>
        </w:rPr>
      </w:pPr>
      <w:r w:rsidRPr="001718F6">
        <w:rPr>
          <w:sz w:val="28"/>
          <w:szCs w:val="28"/>
        </w:rPr>
        <w:t>Результат досудебного (внесудебного) обжалования</w:t>
      </w:r>
    </w:p>
    <w:p w:rsidR="00332E13" w:rsidRPr="001718F6" w:rsidRDefault="00332E13" w:rsidP="00332E13">
      <w:pPr>
        <w:suppressAutoHyphens/>
        <w:ind w:firstLine="720"/>
        <w:jc w:val="both"/>
        <w:rPr>
          <w:sz w:val="28"/>
          <w:szCs w:val="28"/>
        </w:rPr>
      </w:pPr>
      <w:r w:rsidRPr="001718F6">
        <w:rPr>
          <w:sz w:val="28"/>
          <w:szCs w:val="28"/>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w:t>
      </w:r>
      <w:r w:rsidRPr="001718F6">
        <w:rPr>
          <w:sz w:val="28"/>
          <w:szCs w:val="28"/>
        </w:rPr>
        <w:lastRenderedPageBreak/>
        <w:t>результатах рассмотрения жалобы (способом, указанным заявителем в жалобе лично, по почте или электронной почтой).</w:t>
      </w:r>
    </w:p>
    <w:p w:rsidR="00332E13" w:rsidRPr="001718F6" w:rsidRDefault="00332E13" w:rsidP="00332E13">
      <w:pPr>
        <w:suppressAutoHyphens/>
        <w:ind w:firstLine="720"/>
        <w:jc w:val="both"/>
        <w:rPr>
          <w:sz w:val="28"/>
          <w:szCs w:val="28"/>
        </w:rPr>
      </w:pPr>
      <w:r w:rsidRPr="001718F6">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332E13" w:rsidRPr="001718F6" w:rsidRDefault="00332E13" w:rsidP="00332E13">
      <w:pPr>
        <w:suppressAutoHyphens/>
        <w:ind w:firstLine="720"/>
        <w:jc w:val="both"/>
        <w:rPr>
          <w:sz w:val="28"/>
          <w:szCs w:val="28"/>
        </w:rPr>
      </w:pPr>
      <w:r w:rsidRPr="001718F6">
        <w:rPr>
          <w:sz w:val="28"/>
          <w:szCs w:val="28"/>
        </w:rPr>
        <w:t>84. В ответе по результатам рассмотрения жалобы указываются:</w:t>
      </w:r>
    </w:p>
    <w:p w:rsidR="00332E13" w:rsidRPr="001718F6" w:rsidRDefault="00332E13" w:rsidP="00332E13">
      <w:pPr>
        <w:suppressAutoHyphens/>
        <w:ind w:firstLine="720"/>
        <w:jc w:val="both"/>
        <w:rPr>
          <w:sz w:val="28"/>
          <w:szCs w:val="28"/>
        </w:rPr>
      </w:pPr>
      <w:r w:rsidRPr="001718F6">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332E13" w:rsidRPr="001718F6" w:rsidRDefault="00332E13" w:rsidP="00332E13">
      <w:pPr>
        <w:suppressAutoHyphens/>
        <w:ind w:firstLine="720"/>
        <w:jc w:val="both"/>
        <w:rPr>
          <w:sz w:val="28"/>
          <w:szCs w:val="28"/>
        </w:rPr>
      </w:pPr>
      <w:r w:rsidRPr="001718F6">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332E13" w:rsidRPr="001718F6" w:rsidRDefault="00332E13" w:rsidP="00332E13">
      <w:pPr>
        <w:suppressAutoHyphens/>
        <w:ind w:firstLine="720"/>
        <w:jc w:val="both"/>
        <w:rPr>
          <w:sz w:val="28"/>
          <w:szCs w:val="28"/>
        </w:rPr>
      </w:pPr>
      <w:r w:rsidRPr="001718F6">
        <w:rPr>
          <w:sz w:val="28"/>
          <w:szCs w:val="28"/>
        </w:rPr>
        <w:t>фамилия, имя, отчество (при наличии) или наименование заявителя;</w:t>
      </w:r>
    </w:p>
    <w:p w:rsidR="00332E13" w:rsidRPr="001718F6" w:rsidRDefault="00332E13" w:rsidP="00332E13">
      <w:pPr>
        <w:suppressAutoHyphens/>
        <w:ind w:firstLine="720"/>
        <w:jc w:val="both"/>
        <w:rPr>
          <w:sz w:val="28"/>
          <w:szCs w:val="28"/>
        </w:rPr>
      </w:pPr>
      <w:r w:rsidRPr="001718F6">
        <w:rPr>
          <w:sz w:val="28"/>
          <w:szCs w:val="28"/>
        </w:rPr>
        <w:t>основания для принятия решения по жалобе;</w:t>
      </w:r>
    </w:p>
    <w:p w:rsidR="00332E13" w:rsidRPr="001718F6" w:rsidRDefault="00332E13" w:rsidP="00332E13">
      <w:pPr>
        <w:suppressAutoHyphens/>
        <w:ind w:firstLine="720"/>
        <w:jc w:val="both"/>
        <w:rPr>
          <w:sz w:val="28"/>
          <w:szCs w:val="28"/>
        </w:rPr>
      </w:pPr>
      <w:r w:rsidRPr="001718F6">
        <w:rPr>
          <w:sz w:val="28"/>
          <w:szCs w:val="28"/>
        </w:rPr>
        <w:t>принятое по жалобе решение;</w:t>
      </w:r>
    </w:p>
    <w:p w:rsidR="00332E13" w:rsidRPr="001718F6" w:rsidRDefault="00332E13" w:rsidP="00332E13">
      <w:pPr>
        <w:suppressAutoHyphens/>
        <w:ind w:firstLine="720"/>
        <w:jc w:val="both"/>
        <w:rPr>
          <w:sz w:val="28"/>
          <w:szCs w:val="28"/>
        </w:rPr>
      </w:pPr>
      <w:r w:rsidRPr="001718F6">
        <w:rPr>
          <w:sz w:val="28"/>
          <w:szCs w:val="28"/>
        </w:rPr>
        <w:t>в случае если жалоба признана обоснованной – сроки устранения выявленных нарушений;</w:t>
      </w:r>
    </w:p>
    <w:p w:rsidR="00332E13" w:rsidRPr="001718F6" w:rsidRDefault="00332E13" w:rsidP="00332E13">
      <w:pPr>
        <w:suppressAutoHyphens/>
        <w:ind w:firstLine="720"/>
        <w:jc w:val="both"/>
        <w:rPr>
          <w:sz w:val="28"/>
          <w:szCs w:val="28"/>
        </w:rPr>
      </w:pPr>
      <w:r w:rsidRPr="001718F6">
        <w:rPr>
          <w:sz w:val="28"/>
          <w:szCs w:val="28"/>
        </w:rPr>
        <w:t>сведения о порядке обжалования принятого по жалобе решения.</w:t>
      </w:r>
    </w:p>
    <w:p w:rsidR="00332E13" w:rsidRPr="001718F6" w:rsidRDefault="00332E13" w:rsidP="00332E13">
      <w:pPr>
        <w:suppressAutoHyphens/>
        <w:ind w:firstLine="720"/>
        <w:jc w:val="both"/>
        <w:rPr>
          <w:sz w:val="28"/>
          <w:szCs w:val="28"/>
        </w:rPr>
      </w:pPr>
      <w:r w:rsidRPr="001718F6">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332E13" w:rsidRPr="001718F6" w:rsidRDefault="00332E13" w:rsidP="00332E13">
      <w:pPr>
        <w:suppressAutoHyphens/>
        <w:ind w:firstLine="720"/>
        <w:jc w:val="both"/>
        <w:rPr>
          <w:sz w:val="28"/>
          <w:szCs w:val="28"/>
        </w:rPr>
      </w:pPr>
      <w:r w:rsidRPr="001718F6">
        <w:rPr>
          <w:sz w:val="28"/>
          <w:szCs w:val="28"/>
        </w:rPr>
        <w:t xml:space="preserve">86. Информация о результатах рассмотрения жалобы на решения или действие (бездействие) должных лиц администрации </w:t>
      </w:r>
      <w:r w:rsidRPr="001718F6">
        <w:rPr>
          <w:color w:val="000000"/>
          <w:sz w:val="28"/>
          <w:szCs w:val="28"/>
        </w:rPr>
        <w:t xml:space="preserve">муниципального образования </w:t>
      </w:r>
      <w:r w:rsidRPr="001718F6">
        <w:rPr>
          <w:sz w:val="28"/>
          <w:szCs w:val="28"/>
        </w:rPr>
        <w:t xml:space="preserve">подлежит обязательному размещению на официальном сайте администрации </w:t>
      </w:r>
      <w:r w:rsidRPr="001718F6">
        <w:rPr>
          <w:color w:val="000000"/>
          <w:sz w:val="28"/>
          <w:szCs w:val="28"/>
        </w:rPr>
        <w:t xml:space="preserve">муниципального образования </w:t>
      </w:r>
      <w:r w:rsidRPr="001718F6">
        <w:rPr>
          <w:sz w:val="28"/>
          <w:szCs w:val="28"/>
        </w:rPr>
        <w:t xml:space="preserve">в сети Интернет в течение пяти рабочих дней после принятия решения. </w:t>
      </w:r>
    </w:p>
    <w:p w:rsidR="00332E13" w:rsidRPr="001718F6" w:rsidRDefault="00332E13" w:rsidP="00332E13">
      <w:pPr>
        <w:spacing w:line="0" w:lineRule="atLeast"/>
        <w:jc w:val="both"/>
        <w:rPr>
          <w:sz w:val="28"/>
          <w:szCs w:val="28"/>
        </w:rPr>
      </w:pPr>
      <w:r w:rsidRPr="001718F6">
        <w:rPr>
          <w:sz w:val="28"/>
          <w:szCs w:val="28"/>
        </w:rPr>
        <w:t xml:space="preserve">                                                                               </w:t>
      </w: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p>
    <w:p w:rsidR="00332E13" w:rsidRPr="001718F6" w:rsidRDefault="00332E13" w:rsidP="00332E13">
      <w:pPr>
        <w:spacing w:line="0" w:lineRule="atLeast"/>
        <w:jc w:val="both"/>
        <w:rPr>
          <w:sz w:val="28"/>
          <w:szCs w:val="28"/>
        </w:rPr>
      </w:pPr>
      <w:r w:rsidRPr="001718F6">
        <w:rPr>
          <w:sz w:val="28"/>
          <w:szCs w:val="28"/>
        </w:rPr>
        <w:t xml:space="preserve">                                                                               Приложение 1</w:t>
      </w:r>
    </w:p>
    <w:p w:rsidR="00332E13" w:rsidRPr="001718F6" w:rsidRDefault="00332E13" w:rsidP="00332E13">
      <w:pPr>
        <w:suppressAutoHyphens/>
        <w:spacing w:line="0" w:lineRule="atLeast"/>
        <w:jc w:val="right"/>
        <w:rPr>
          <w:sz w:val="28"/>
          <w:szCs w:val="28"/>
        </w:rPr>
      </w:pPr>
      <w:r w:rsidRPr="001718F6">
        <w:rPr>
          <w:sz w:val="28"/>
          <w:szCs w:val="28"/>
        </w:rPr>
        <w:t xml:space="preserve">к административному регламенту осуществления </w:t>
      </w:r>
    </w:p>
    <w:p w:rsidR="00332E13" w:rsidRPr="001718F6" w:rsidRDefault="00332E13" w:rsidP="00332E13">
      <w:pPr>
        <w:suppressAutoHyphens/>
        <w:spacing w:line="0" w:lineRule="atLeast"/>
        <w:jc w:val="right"/>
        <w:rPr>
          <w:sz w:val="28"/>
          <w:szCs w:val="28"/>
        </w:rPr>
      </w:pPr>
      <w:r w:rsidRPr="001718F6">
        <w:rPr>
          <w:sz w:val="28"/>
          <w:szCs w:val="28"/>
        </w:rPr>
        <w:t xml:space="preserve">муниципального контроля за  сохранностью автомобильных </w:t>
      </w:r>
    </w:p>
    <w:p w:rsidR="00332E13" w:rsidRPr="001718F6" w:rsidRDefault="00332E13" w:rsidP="00332E13">
      <w:pPr>
        <w:suppressAutoHyphens/>
        <w:spacing w:line="0" w:lineRule="atLeast"/>
        <w:jc w:val="right"/>
        <w:rPr>
          <w:sz w:val="28"/>
          <w:szCs w:val="28"/>
        </w:rPr>
      </w:pPr>
      <w:r w:rsidRPr="001718F6">
        <w:rPr>
          <w:sz w:val="28"/>
          <w:szCs w:val="28"/>
        </w:rPr>
        <w:t xml:space="preserve"> дорог местного значения на территории </w:t>
      </w:r>
    </w:p>
    <w:p w:rsidR="00332E13" w:rsidRPr="001718F6" w:rsidRDefault="00332E13" w:rsidP="00332E13">
      <w:pPr>
        <w:suppressAutoHyphens/>
        <w:spacing w:line="0" w:lineRule="atLeast"/>
        <w:jc w:val="center"/>
        <w:rPr>
          <w:sz w:val="28"/>
          <w:szCs w:val="28"/>
        </w:rPr>
      </w:pPr>
      <w:r w:rsidRPr="001718F6">
        <w:rPr>
          <w:sz w:val="28"/>
          <w:szCs w:val="28"/>
        </w:rPr>
        <w:t xml:space="preserve">                                               Шайдуровского сельсовета </w:t>
      </w:r>
    </w:p>
    <w:p w:rsidR="00332E13" w:rsidRPr="001718F6" w:rsidRDefault="00332E13" w:rsidP="00332E13">
      <w:pPr>
        <w:suppressAutoHyphens/>
        <w:spacing w:line="0" w:lineRule="atLeast"/>
        <w:jc w:val="center"/>
        <w:rPr>
          <w:sz w:val="28"/>
          <w:szCs w:val="28"/>
        </w:rPr>
      </w:pPr>
      <w:r w:rsidRPr="001718F6">
        <w:rPr>
          <w:sz w:val="28"/>
          <w:szCs w:val="28"/>
        </w:rPr>
        <w:t xml:space="preserve">                                                         Сузунского   района Новосибирской области</w:t>
      </w:r>
    </w:p>
    <w:p w:rsidR="00332E13" w:rsidRPr="001718F6" w:rsidRDefault="00332E13" w:rsidP="00332E13">
      <w:pPr>
        <w:suppressAutoHyphens/>
        <w:spacing w:line="0" w:lineRule="atLeast"/>
        <w:jc w:val="center"/>
        <w:rPr>
          <w:sz w:val="28"/>
          <w:szCs w:val="28"/>
        </w:rPr>
      </w:pPr>
    </w:p>
    <w:p w:rsidR="00332E13" w:rsidRPr="001718F6" w:rsidRDefault="00332E13" w:rsidP="00332E13">
      <w:pPr>
        <w:suppressAutoHyphens/>
        <w:spacing w:line="0" w:lineRule="atLeast"/>
        <w:jc w:val="center"/>
        <w:rPr>
          <w:sz w:val="28"/>
          <w:szCs w:val="28"/>
        </w:rPr>
      </w:pPr>
      <w:r w:rsidRPr="001718F6">
        <w:rPr>
          <w:sz w:val="28"/>
          <w:szCs w:val="28"/>
        </w:rPr>
        <w:t>БЛОК-СХЕМА</w:t>
      </w:r>
    </w:p>
    <w:p w:rsidR="00332E13" w:rsidRPr="001718F6" w:rsidRDefault="00332E13" w:rsidP="00332E13">
      <w:pPr>
        <w:suppressAutoHyphens/>
        <w:spacing w:line="0" w:lineRule="atLeast"/>
        <w:jc w:val="both"/>
        <w:rPr>
          <w:sz w:val="28"/>
          <w:szCs w:val="28"/>
        </w:rPr>
      </w:pPr>
      <w:r w:rsidRPr="001718F6">
        <w:rPr>
          <w:sz w:val="28"/>
          <w:szCs w:val="28"/>
        </w:rPr>
        <w:t xml:space="preserve">осуществления муниципального контроля за  сохранностью автомобильных  дорог местного значения на территории Шайдуровского  сельсовета Сузунского района Новосибирской области </w:t>
      </w:r>
    </w:p>
    <w:p w:rsidR="00332E13" w:rsidRPr="00DB2AA9" w:rsidRDefault="00332E13" w:rsidP="00332E13">
      <w:pPr>
        <w:suppressAutoHyphens/>
        <w:spacing w:line="0" w:lineRule="atLeast"/>
        <w:jc w:val="both"/>
      </w:pPr>
      <w:r w:rsidRPr="001718F6">
        <w:rPr>
          <w:sz w:val="28"/>
          <w:szCs w:val="28"/>
        </w:rPr>
        <w:t xml:space="preserve"> </w:t>
      </w:r>
      <w:r w:rsidRPr="001718F6">
        <w:rPr>
          <w:sz w:val="28"/>
          <w:szCs w:val="28"/>
        </w:rPr>
        <w:object w:dxaOrig="10967" w:dyaOrig="15681">
          <v:shape id="_x0000_i1028" type="#_x0000_t75" style="width:456.3pt;height:548.9pt" o:ole="">
            <v:imagedata r:id="rId30" o:title=""/>
          </v:shape>
          <o:OLEObject Type="Embed" ProgID="Visio.Drawing.11" ShapeID="_x0000_i1028" DrawAspect="Content" ObjectID="_1572429681" r:id="rId152"/>
        </w:object>
      </w:r>
    </w:p>
    <w:p w:rsidR="00332E13" w:rsidRPr="00D679DA" w:rsidRDefault="00332E13" w:rsidP="00332E13">
      <w:pPr>
        <w:suppressAutoHyphens/>
        <w:spacing w:line="0" w:lineRule="atLeast"/>
        <w:jc w:val="center"/>
        <w:rPr>
          <w:sz w:val="28"/>
          <w:szCs w:val="28"/>
        </w:rPr>
        <w:sectPr w:rsidR="00332E13" w:rsidRPr="00D679DA" w:rsidSect="00EB6584">
          <w:pgSz w:w="11906" w:h="16838"/>
          <w:pgMar w:top="964" w:right="851" w:bottom="964" w:left="1134" w:header="709" w:footer="709" w:gutter="0"/>
          <w:cols w:space="708"/>
          <w:docGrid w:linePitch="360"/>
        </w:sectPr>
      </w:pPr>
    </w:p>
    <w:p w:rsidR="00471D26" w:rsidRDefault="00471D26" w:rsidP="00892256">
      <w:pPr>
        <w:pStyle w:val="a6"/>
        <w:tabs>
          <w:tab w:val="left" w:pos="708"/>
        </w:tabs>
      </w:pPr>
    </w:p>
    <w:p w:rsidR="0026541A" w:rsidRPr="004E60BE" w:rsidRDefault="0026541A" w:rsidP="0026541A">
      <w:pPr>
        <w:jc w:val="center"/>
        <w:rPr>
          <w:sz w:val="28"/>
          <w:szCs w:val="28"/>
        </w:rPr>
      </w:pPr>
      <w:r w:rsidRPr="004E60BE">
        <w:rPr>
          <w:sz w:val="28"/>
          <w:szCs w:val="28"/>
        </w:rPr>
        <w:t>АДМИНИСТРАЦИЯ</w:t>
      </w:r>
    </w:p>
    <w:p w:rsidR="0026541A" w:rsidRPr="004E60BE" w:rsidRDefault="0026541A" w:rsidP="0026541A">
      <w:pPr>
        <w:jc w:val="center"/>
        <w:rPr>
          <w:sz w:val="28"/>
          <w:szCs w:val="28"/>
        </w:rPr>
      </w:pPr>
      <w:r w:rsidRPr="004E60BE">
        <w:rPr>
          <w:sz w:val="28"/>
          <w:szCs w:val="28"/>
        </w:rPr>
        <w:t>ШАЙДУРОВСКОГО СЕЛЬСОВЕТА</w:t>
      </w:r>
      <w:r w:rsidRPr="004E60BE">
        <w:rPr>
          <w:sz w:val="28"/>
          <w:szCs w:val="28"/>
        </w:rPr>
        <w:br/>
        <w:t xml:space="preserve">Сузунского района Новосибирской области </w:t>
      </w:r>
    </w:p>
    <w:p w:rsidR="0026541A" w:rsidRPr="004E60BE" w:rsidRDefault="0026541A" w:rsidP="0026541A">
      <w:pPr>
        <w:jc w:val="center"/>
        <w:rPr>
          <w:sz w:val="28"/>
          <w:szCs w:val="28"/>
        </w:rPr>
      </w:pPr>
    </w:p>
    <w:p w:rsidR="0026541A" w:rsidRPr="004E60BE" w:rsidRDefault="0026541A" w:rsidP="0026541A">
      <w:pPr>
        <w:jc w:val="center"/>
        <w:rPr>
          <w:sz w:val="28"/>
          <w:szCs w:val="28"/>
        </w:rPr>
      </w:pPr>
    </w:p>
    <w:p w:rsidR="0026541A" w:rsidRPr="004E60BE" w:rsidRDefault="0026541A" w:rsidP="0026541A">
      <w:pPr>
        <w:jc w:val="center"/>
        <w:rPr>
          <w:sz w:val="28"/>
          <w:szCs w:val="28"/>
        </w:rPr>
      </w:pPr>
      <w:r w:rsidRPr="004E60BE">
        <w:rPr>
          <w:sz w:val="28"/>
          <w:szCs w:val="28"/>
        </w:rPr>
        <w:t>ПОСТАНОВЛЕНИЕ</w:t>
      </w:r>
    </w:p>
    <w:p w:rsidR="0026541A" w:rsidRPr="004822CF" w:rsidRDefault="0026541A" w:rsidP="0026541A">
      <w:pPr>
        <w:jc w:val="center"/>
      </w:pPr>
      <w:r w:rsidRPr="004822CF">
        <w:t>с.</w:t>
      </w:r>
      <w:r>
        <w:t>Шайдурово</w:t>
      </w:r>
    </w:p>
    <w:p w:rsidR="0026541A" w:rsidRPr="00A0479F" w:rsidRDefault="0026541A" w:rsidP="0026541A">
      <w:pPr>
        <w:jc w:val="center"/>
      </w:pPr>
    </w:p>
    <w:p w:rsidR="0026541A" w:rsidRDefault="0026541A" w:rsidP="0026541A">
      <w:pPr>
        <w:jc w:val="both"/>
      </w:pPr>
      <w:r>
        <w:rPr>
          <w:sz w:val="28"/>
          <w:szCs w:val="28"/>
        </w:rPr>
        <w:t xml:space="preserve">От 19.07.2017                                                                                                № 82                                                                                                                     </w:t>
      </w:r>
    </w:p>
    <w:p w:rsidR="0026541A" w:rsidRPr="003979FD" w:rsidRDefault="0026541A" w:rsidP="0026541A">
      <w:pPr>
        <w:rPr>
          <w:sz w:val="28"/>
          <w:szCs w:val="28"/>
        </w:rPr>
      </w:pPr>
    </w:p>
    <w:p w:rsidR="0026541A" w:rsidRPr="009D0232" w:rsidRDefault="0026541A" w:rsidP="0026541A">
      <w:pPr>
        <w:rPr>
          <w:sz w:val="28"/>
          <w:szCs w:val="28"/>
        </w:rPr>
      </w:pPr>
      <w:r w:rsidRPr="009D0232">
        <w:rPr>
          <w:sz w:val="28"/>
          <w:szCs w:val="28"/>
        </w:rPr>
        <w:t xml:space="preserve">О внесении изменений в постановление администрации </w:t>
      </w:r>
      <w:r>
        <w:rPr>
          <w:sz w:val="28"/>
          <w:szCs w:val="28"/>
        </w:rPr>
        <w:t xml:space="preserve">Шайдуровского </w:t>
      </w:r>
      <w:r w:rsidRPr="009D0232">
        <w:rPr>
          <w:sz w:val="28"/>
          <w:szCs w:val="28"/>
        </w:rPr>
        <w:t xml:space="preserve">сельсовета Сузунского района Новосибирской области от </w:t>
      </w:r>
      <w:r>
        <w:rPr>
          <w:sz w:val="28"/>
          <w:szCs w:val="28"/>
        </w:rPr>
        <w:t>04.10.2016 № 124</w:t>
      </w:r>
      <w:r w:rsidRPr="009D0232">
        <w:rPr>
          <w:sz w:val="28"/>
          <w:szCs w:val="28"/>
        </w:rPr>
        <w:t xml:space="preserve"> </w:t>
      </w:r>
      <w:r>
        <w:rPr>
          <w:sz w:val="28"/>
          <w:szCs w:val="28"/>
        </w:rPr>
        <w:t>«</w:t>
      </w:r>
      <w:r w:rsidRPr="009D0232">
        <w:rPr>
          <w:sz w:val="28"/>
          <w:szCs w:val="28"/>
        </w:rPr>
        <w:t>Об утверждении административного регламента предоставления муниципальной услуги по переводу нежилого помещения в жилое помещение</w:t>
      </w:r>
      <w:r>
        <w:rPr>
          <w:sz w:val="28"/>
          <w:szCs w:val="28"/>
        </w:rPr>
        <w:t>»</w:t>
      </w:r>
    </w:p>
    <w:p w:rsidR="0026541A" w:rsidRDefault="0026541A" w:rsidP="0026541A">
      <w:pPr>
        <w:jc w:val="center"/>
        <w:rPr>
          <w:sz w:val="28"/>
          <w:szCs w:val="28"/>
        </w:rPr>
      </w:pPr>
    </w:p>
    <w:p w:rsidR="0026541A" w:rsidRDefault="0026541A" w:rsidP="0026541A">
      <w:pPr>
        <w:ind w:firstLine="567"/>
        <w:jc w:val="both"/>
        <w:rPr>
          <w:sz w:val="28"/>
          <w:szCs w:val="28"/>
        </w:rPr>
      </w:pP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26541A" w:rsidRDefault="0026541A" w:rsidP="0026541A">
      <w:pPr>
        <w:ind w:firstLine="567"/>
        <w:jc w:val="both"/>
        <w:rPr>
          <w:sz w:val="28"/>
          <w:szCs w:val="28"/>
        </w:rPr>
      </w:pPr>
    </w:p>
    <w:p w:rsidR="0026541A" w:rsidRDefault="0026541A" w:rsidP="0026541A">
      <w:pPr>
        <w:jc w:val="both"/>
        <w:rPr>
          <w:sz w:val="28"/>
          <w:szCs w:val="28"/>
        </w:rPr>
      </w:pPr>
      <w:r>
        <w:rPr>
          <w:sz w:val="28"/>
          <w:szCs w:val="28"/>
        </w:rPr>
        <w:t>ПОСТАНОВЛЯЕТ</w:t>
      </w:r>
      <w:r w:rsidRPr="00DD373F">
        <w:rPr>
          <w:sz w:val="28"/>
          <w:szCs w:val="28"/>
        </w:rPr>
        <w:t>:</w:t>
      </w:r>
    </w:p>
    <w:p w:rsidR="0026541A" w:rsidRPr="00DD373F" w:rsidRDefault="0026541A" w:rsidP="0026541A">
      <w:pPr>
        <w:jc w:val="both"/>
        <w:rPr>
          <w:sz w:val="28"/>
          <w:szCs w:val="28"/>
        </w:rPr>
      </w:pPr>
    </w:p>
    <w:p w:rsidR="0026541A" w:rsidRDefault="0026541A" w:rsidP="00F85D1C">
      <w:pPr>
        <w:pStyle w:val="af8"/>
        <w:numPr>
          <w:ilvl w:val="0"/>
          <w:numId w:val="14"/>
        </w:numPr>
        <w:ind w:left="0" w:firstLine="567"/>
        <w:jc w:val="both"/>
        <w:rPr>
          <w:sz w:val="28"/>
          <w:szCs w:val="28"/>
        </w:rPr>
      </w:pPr>
      <w:r w:rsidRPr="009D0232">
        <w:rPr>
          <w:sz w:val="28"/>
          <w:szCs w:val="28"/>
        </w:rPr>
        <w:t xml:space="preserve">Внести в постановление администрации </w:t>
      </w:r>
      <w:r>
        <w:rPr>
          <w:sz w:val="28"/>
          <w:szCs w:val="28"/>
        </w:rPr>
        <w:t>Шайдуровс</w:t>
      </w:r>
      <w:r w:rsidRPr="009D0232">
        <w:rPr>
          <w:sz w:val="28"/>
          <w:szCs w:val="28"/>
        </w:rPr>
        <w:t>кого сельсовета Сузунского ра</w:t>
      </w:r>
      <w:r>
        <w:rPr>
          <w:sz w:val="28"/>
          <w:szCs w:val="28"/>
        </w:rPr>
        <w:t>йона Новосибирской области от 04.10.2016 № 1</w:t>
      </w:r>
      <w:r w:rsidRPr="009D0232">
        <w:rPr>
          <w:sz w:val="28"/>
          <w:szCs w:val="28"/>
        </w:rPr>
        <w:t>2</w:t>
      </w:r>
      <w:r>
        <w:rPr>
          <w:sz w:val="28"/>
          <w:szCs w:val="28"/>
        </w:rPr>
        <w:t>4</w:t>
      </w:r>
      <w:r w:rsidRPr="009D0232">
        <w:rPr>
          <w:sz w:val="28"/>
          <w:szCs w:val="28"/>
        </w:rPr>
        <w:t xml:space="preserve">  «Об</w:t>
      </w:r>
      <w:r w:rsidRPr="002110F7">
        <w:rPr>
          <w:sz w:val="28"/>
          <w:szCs w:val="28"/>
        </w:rPr>
        <w:t xml:space="preserve"> утверждении административного регламента предоставления муниципальной услуги по переводу нежилого помещения в жилое помещение</w:t>
      </w:r>
      <w:r>
        <w:rPr>
          <w:sz w:val="28"/>
          <w:szCs w:val="28"/>
        </w:rPr>
        <w:t>»</w:t>
      </w:r>
      <w:r w:rsidRPr="002110F7">
        <w:rPr>
          <w:sz w:val="28"/>
          <w:szCs w:val="28"/>
        </w:rPr>
        <w:t xml:space="preserve"> следующие изменения: </w:t>
      </w:r>
    </w:p>
    <w:p w:rsidR="0026541A" w:rsidRPr="00293B8C" w:rsidRDefault="0026541A" w:rsidP="0026541A">
      <w:pPr>
        <w:pStyle w:val="af8"/>
        <w:ind w:left="567"/>
        <w:jc w:val="both"/>
        <w:rPr>
          <w:sz w:val="28"/>
          <w:szCs w:val="28"/>
        </w:rPr>
      </w:pPr>
      <w:r>
        <w:rPr>
          <w:sz w:val="28"/>
          <w:szCs w:val="28"/>
        </w:rPr>
        <w:t>1.1. В преамбуле постановления цифры «30.07.2010» заменить цифрами «27.07.2010».</w:t>
      </w:r>
    </w:p>
    <w:p w:rsidR="0026541A" w:rsidRDefault="0026541A" w:rsidP="0026541A">
      <w:pPr>
        <w:pStyle w:val="af8"/>
        <w:ind w:left="0"/>
        <w:jc w:val="both"/>
        <w:rPr>
          <w:sz w:val="28"/>
          <w:szCs w:val="28"/>
        </w:rPr>
      </w:pPr>
      <w:r>
        <w:rPr>
          <w:sz w:val="28"/>
          <w:szCs w:val="28"/>
        </w:rPr>
        <w:t xml:space="preserve">        1.2. В административный регламент </w:t>
      </w:r>
      <w:r w:rsidRPr="00DE2E71">
        <w:rPr>
          <w:sz w:val="28"/>
          <w:szCs w:val="28"/>
        </w:rPr>
        <w:t>предоставления</w:t>
      </w:r>
      <w:r>
        <w:rPr>
          <w:sz w:val="28"/>
          <w:szCs w:val="28"/>
        </w:rPr>
        <w:t xml:space="preserve"> муниципальной услуги по переводу нежилого помещения в жилое помещение:</w:t>
      </w:r>
    </w:p>
    <w:p w:rsidR="0026541A" w:rsidRDefault="0026541A" w:rsidP="0026541A">
      <w:pPr>
        <w:pStyle w:val="af8"/>
        <w:spacing w:line="20" w:lineRule="atLeast"/>
        <w:ind w:left="0"/>
        <w:jc w:val="both"/>
        <w:rPr>
          <w:sz w:val="28"/>
          <w:szCs w:val="28"/>
        </w:rPr>
      </w:pPr>
      <w:r>
        <w:rPr>
          <w:sz w:val="28"/>
          <w:szCs w:val="28"/>
        </w:rPr>
        <w:t xml:space="preserve">        1.2.1. В пункте 1.3.4. слова «</w:t>
      </w:r>
      <w:r w:rsidRPr="009E2D04">
        <w:rPr>
          <w:sz w:val="28"/>
          <w:szCs w:val="28"/>
        </w:rPr>
        <w:t>Письменный ответ на обращение подписывается главой муниципального образования, в случае обращения в администрацию муниципального образования, министром либо уполномоченным им лицом, в случае обращения в министерство,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w:t>
      </w:r>
      <w:r>
        <w:rPr>
          <w:sz w:val="28"/>
          <w:szCs w:val="28"/>
        </w:rPr>
        <w:t xml:space="preserve"> в форме электронного документа» заменить на слова «</w:t>
      </w:r>
      <w:r w:rsidRPr="009E2D04">
        <w:rPr>
          <w:sz w:val="28"/>
          <w:szCs w:val="28"/>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r>
        <w:rPr>
          <w:sz w:val="28"/>
          <w:szCs w:val="28"/>
        </w:rPr>
        <w:t>»</w:t>
      </w:r>
    </w:p>
    <w:p w:rsidR="0026541A" w:rsidRDefault="0026541A" w:rsidP="0026541A">
      <w:pPr>
        <w:pStyle w:val="af8"/>
        <w:spacing w:line="20" w:lineRule="atLeast"/>
        <w:ind w:left="0"/>
        <w:jc w:val="both"/>
        <w:rPr>
          <w:sz w:val="28"/>
          <w:szCs w:val="28"/>
        </w:rPr>
      </w:pPr>
      <w:r w:rsidRPr="009D0232">
        <w:rPr>
          <w:sz w:val="28"/>
          <w:szCs w:val="28"/>
        </w:rPr>
        <w:t xml:space="preserve">       1.2.2. В</w:t>
      </w:r>
      <w:r w:rsidRPr="00FF5FAC">
        <w:rPr>
          <w:sz w:val="28"/>
          <w:szCs w:val="28"/>
        </w:rPr>
        <w:t xml:space="preserve"> </w:t>
      </w:r>
      <w:r>
        <w:rPr>
          <w:sz w:val="28"/>
          <w:szCs w:val="28"/>
        </w:rPr>
        <w:t xml:space="preserve">подпункте 1 </w:t>
      </w:r>
      <w:r w:rsidRPr="00FF5FAC">
        <w:rPr>
          <w:sz w:val="28"/>
          <w:szCs w:val="28"/>
        </w:rPr>
        <w:t>пункт</w:t>
      </w:r>
      <w:r>
        <w:rPr>
          <w:sz w:val="28"/>
          <w:szCs w:val="28"/>
        </w:rPr>
        <w:t xml:space="preserve">а 2.6.1. слова </w:t>
      </w:r>
      <w:r w:rsidRPr="00241481">
        <w:rPr>
          <w:sz w:val="28"/>
          <w:szCs w:val="28"/>
        </w:rPr>
        <w:t>«</w:t>
      </w:r>
      <w:r w:rsidRPr="00241481">
        <w:rPr>
          <w:color w:val="000000"/>
          <w:sz w:val="28"/>
          <w:szCs w:val="28"/>
        </w:rPr>
        <w:t>в Едином государственном реестре прав на недвижимое имущество и сделок с ним</w:t>
      </w:r>
      <w:r w:rsidRPr="00241481">
        <w:rPr>
          <w:sz w:val="28"/>
          <w:szCs w:val="28"/>
        </w:rPr>
        <w:t>» заменить на слова «</w:t>
      </w:r>
      <w:r>
        <w:rPr>
          <w:sz w:val="28"/>
          <w:szCs w:val="28"/>
        </w:rPr>
        <w:t xml:space="preserve">в </w:t>
      </w:r>
      <w:r w:rsidRPr="00241481">
        <w:rPr>
          <w:sz w:val="28"/>
          <w:szCs w:val="28"/>
        </w:rPr>
        <w:t>Един</w:t>
      </w:r>
      <w:r>
        <w:rPr>
          <w:sz w:val="28"/>
          <w:szCs w:val="28"/>
        </w:rPr>
        <w:t>ом</w:t>
      </w:r>
      <w:r w:rsidRPr="00241481">
        <w:rPr>
          <w:sz w:val="28"/>
          <w:szCs w:val="28"/>
        </w:rPr>
        <w:t xml:space="preserve"> государственн</w:t>
      </w:r>
      <w:r>
        <w:rPr>
          <w:sz w:val="28"/>
          <w:szCs w:val="28"/>
        </w:rPr>
        <w:t>ом</w:t>
      </w:r>
      <w:r w:rsidRPr="00241481">
        <w:rPr>
          <w:sz w:val="28"/>
          <w:szCs w:val="28"/>
        </w:rPr>
        <w:t xml:space="preserve"> реестр</w:t>
      </w:r>
      <w:r>
        <w:rPr>
          <w:sz w:val="28"/>
          <w:szCs w:val="28"/>
        </w:rPr>
        <w:t>е недвижимости»;</w:t>
      </w:r>
    </w:p>
    <w:p w:rsidR="0026541A" w:rsidRPr="00241481" w:rsidRDefault="0026541A" w:rsidP="0026541A">
      <w:pPr>
        <w:pStyle w:val="af8"/>
        <w:ind w:left="0"/>
        <w:jc w:val="both"/>
        <w:rPr>
          <w:sz w:val="28"/>
          <w:szCs w:val="28"/>
        </w:rPr>
      </w:pPr>
      <w:r>
        <w:rPr>
          <w:sz w:val="28"/>
          <w:szCs w:val="28"/>
        </w:rPr>
        <w:t xml:space="preserve">       1.2.3. Подпункт 2 пункта 2.15.2 – исключить;</w:t>
      </w:r>
    </w:p>
    <w:p w:rsidR="0026541A" w:rsidRPr="00146F95" w:rsidRDefault="0026541A" w:rsidP="0026541A">
      <w:pPr>
        <w:ind w:firstLine="567"/>
        <w:jc w:val="both"/>
        <w:rPr>
          <w:sz w:val="28"/>
          <w:szCs w:val="28"/>
        </w:rPr>
      </w:pPr>
      <w:r w:rsidRPr="00146F95">
        <w:rPr>
          <w:sz w:val="28"/>
          <w:szCs w:val="28"/>
        </w:rPr>
        <w:lastRenderedPageBreak/>
        <w:t xml:space="preserve">2. Опубликовать настоящее постановление в </w:t>
      </w:r>
      <w:r>
        <w:rPr>
          <w:sz w:val="28"/>
          <w:szCs w:val="28"/>
        </w:rPr>
        <w:t>информационном издании</w:t>
      </w:r>
      <w:r w:rsidRPr="00146F95">
        <w:rPr>
          <w:sz w:val="28"/>
          <w:szCs w:val="28"/>
        </w:rPr>
        <w:t xml:space="preserve"> «</w:t>
      </w:r>
      <w:r>
        <w:rPr>
          <w:sz w:val="28"/>
          <w:szCs w:val="28"/>
        </w:rPr>
        <w:t>Шайдуровский вестник</w:t>
      </w:r>
      <w:r w:rsidRPr="00146F95">
        <w:rPr>
          <w:sz w:val="28"/>
          <w:szCs w:val="28"/>
        </w:rPr>
        <w:t xml:space="preserve">» и разместить на официальном  сайте администрации </w:t>
      </w:r>
      <w:r>
        <w:rPr>
          <w:sz w:val="28"/>
          <w:szCs w:val="28"/>
        </w:rPr>
        <w:t>Шайдуровского</w:t>
      </w:r>
      <w:r w:rsidRPr="00146F95">
        <w:rPr>
          <w:sz w:val="28"/>
          <w:szCs w:val="28"/>
        </w:rPr>
        <w:t xml:space="preserve"> сельсовета Сузунского района Новосибирской области</w:t>
      </w:r>
      <w:r>
        <w:rPr>
          <w:sz w:val="28"/>
          <w:szCs w:val="28"/>
        </w:rPr>
        <w:t xml:space="preserve"> в сети Интернет</w:t>
      </w:r>
      <w:r w:rsidRPr="00146F95">
        <w:rPr>
          <w:sz w:val="28"/>
          <w:szCs w:val="28"/>
        </w:rPr>
        <w:t>.</w:t>
      </w:r>
    </w:p>
    <w:p w:rsidR="0026541A" w:rsidRDefault="0026541A" w:rsidP="0026541A">
      <w:pPr>
        <w:jc w:val="both"/>
        <w:rPr>
          <w:sz w:val="28"/>
          <w:szCs w:val="28"/>
        </w:rPr>
      </w:pPr>
    </w:p>
    <w:p w:rsidR="0026541A" w:rsidRDefault="0026541A" w:rsidP="0026541A">
      <w:pPr>
        <w:jc w:val="both"/>
        <w:rPr>
          <w:sz w:val="28"/>
          <w:szCs w:val="28"/>
        </w:rPr>
      </w:pPr>
    </w:p>
    <w:p w:rsidR="0026541A" w:rsidRDefault="0026541A" w:rsidP="0026541A">
      <w:pPr>
        <w:jc w:val="both"/>
        <w:rPr>
          <w:sz w:val="28"/>
          <w:szCs w:val="28"/>
        </w:rPr>
      </w:pPr>
      <w:r>
        <w:rPr>
          <w:sz w:val="28"/>
          <w:szCs w:val="28"/>
        </w:rPr>
        <w:t>Глава Шайдуровского сельсовета</w:t>
      </w:r>
    </w:p>
    <w:p w:rsidR="0026541A" w:rsidRDefault="0026541A" w:rsidP="0026541A">
      <w:pPr>
        <w:jc w:val="both"/>
        <w:rPr>
          <w:sz w:val="28"/>
          <w:szCs w:val="28"/>
        </w:rPr>
      </w:pPr>
      <w:r>
        <w:rPr>
          <w:sz w:val="28"/>
          <w:szCs w:val="28"/>
        </w:rPr>
        <w:t>Сузунского района Новосибирской области                                           Д.Г. Сизов</w:t>
      </w:r>
    </w:p>
    <w:p w:rsidR="0026541A" w:rsidRDefault="0026541A" w:rsidP="0026541A"/>
    <w:p w:rsidR="0026541A" w:rsidRDefault="0026541A" w:rsidP="0026541A"/>
    <w:p w:rsidR="0026541A" w:rsidRDefault="0026541A" w:rsidP="0026541A"/>
    <w:p w:rsidR="0026541A" w:rsidRPr="003979FD" w:rsidRDefault="0026541A" w:rsidP="0026541A"/>
    <w:p w:rsidR="00471D26" w:rsidRDefault="00471D26" w:rsidP="00892256">
      <w:pPr>
        <w:pStyle w:val="a6"/>
        <w:tabs>
          <w:tab w:val="left" w:pos="708"/>
        </w:tabs>
      </w:pPr>
    </w:p>
    <w:p w:rsidR="00892256" w:rsidRPr="00AC68F0" w:rsidRDefault="00892256" w:rsidP="00892256">
      <w:pPr>
        <w:pStyle w:val="a6"/>
        <w:tabs>
          <w:tab w:val="left" w:pos="708"/>
        </w:tabs>
        <w:rPr>
          <w:szCs w:val="28"/>
        </w:rPr>
      </w:pPr>
      <w:r>
        <w:t>Реда</w:t>
      </w:r>
      <w:r w:rsidRPr="00BE5D60">
        <w:t>кционный Совет: Мяделец О.Н, Чурсина С.Г, Медведева Г.Г, Терехова О.А:</w:t>
      </w:r>
    </w:p>
    <w:p w:rsidR="00AB7C4A" w:rsidRDefault="00892256" w:rsidP="00483795">
      <w:pPr>
        <w:jc w:val="both"/>
        <w:rPr>
          <w:sz w:val="28"/>
          <w:szCs w:val="28"/>
        </w:rPr>
      </w:pPr>
      <w:r w:rsidRPr="00BE5D60">
        <w:t>тел. 46-248;</w:t>
      </w:r>
      <w:r>
        <w:t xml:space="preserve"> </w:t>
      </w:r>
      <w:r w:rsidRPr="00BE5D60">
        <w:t>учредитель: Администрация Шайдуровского сельсовета;  тираж 20 штук.</w:t>
      </w:r>
      <w:r w:rsidR="00AB7C4A">
        <w:rPr>
          <w:sz w:val="28"/>
          <w:szCs w:val="28"/>
        </w:rPr>
        <w:t xml:space="preserve">            </w:t>
      </w:r>
    </w:p>
    <w:sectPr w:rsidR="00AB7C4A" w:rsidSect="000C706B">
      <w:headerReference w:type="even" r:id="rId153"/>
      <w:footerReference w:type="default" r:id="rId154"/>
      <w:footerReference w:type="first" r:id="rId155"/>
      <w:pgSz w:w="11905" w:h="16837"/>
      <w:pgMar w:top="567" w:right="567" w:bottom="510"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23F" w:rsidRDefault="00AD423F">
      <w:r>
        <w:separator/>
      </w:r>
    </w:p>
  </w:endnote>
  <w:endnote w:type="continuationSeparator" w:id="1">
    <w:p w:rsidR="00AD423F" w:rsidRDefault="00AD42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OctavaC">
    <w:altName w:val="Octava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PT 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84" w:rsidRDefault="00EB658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84" w:rsidRPr="00E512E0" w:rsidRDefault="00EB6584" w:rsidP="000C7CE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84" w:rsidRPr="00657D43" w:rsidRDefault="00EB6584"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23F" w:rsidRDefault="00AD423F">
      <w:r>
        <w:separator/>
      </w:r>
    </w:p>
  </w:footnote>
  <w:footnote w:type="continuationSeparator" w:id="1">
    <w:p w:rsidR="00AD423F" w:rsidRDefault="00AD42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84" w:rsidRDefault="00EB6584" w:rsidP="00EB6584">
    <w:pPr>
      <w:pStyle w:val="a6"/>
      <w:tabs>
        <w:tab w:val="left" w:pos="385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027" w:rsidRPr="00A52494" w:rsidRDefault="00822027" w:rsidP="00A041B5">
    <w:pPr>
      <w:pStyle w:val="a6"/>
      <w:rPr>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84" w:rsidRPr="00A52494" w:rsidRDefault="00EB6584" w:rsidP="00EB6584">
    <w:pPr>
      <w:pStyle w:val="a6"/>
      <w:rPr>
        <w:sz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84" w:rsidRDefault="00EB6584">
    <w:pPr>
      <w:pStyle w:val="a6"/>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B6584" w:rsidRDefault="00EB6584">
    <w:pPr>
      <w:pStyle w:val="a6"/>
    </w:pPr>
  </w:p>
  <w:p w:rsidR="00EB6584" w:rsidRDefault="00EB658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A"/>
    <w:multiLevelType w:val="multilevel"/>
    <w:tmpl w:val="0000000A"/>
    <w:name w:val="WW8Num10"/>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8">
    <w:nsid w:val="04EE597C"/>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EE05915"/>
    <w:multiLevelType w:val="hybridMultilevel"/>
    <w:tmpl w:val="7264EFB0"/>
    <w:lvl w:ilvl="0" w:tplc="9C9C9282">
      <w:numFmt w:val="bullet"/>
      <w:lvlText w:val="-"/>
      <w:lvlJc w:val="left"/>
      <w:pPr>
        <w:tabs>
          <w:tab w:val="num" w:pos="720"/>
        </w:tabs>
        <w:ind w:left="360" w:firstLine="0"/>
      </w:pPr>
      <w:rPr>
        <w:rFonts w:ascii="Times New Roman" w:eastAsia="Times New Roman" w:hAnsi="Times New Roman" w:cs="Times New Roman" w:hint="default"/>
      </w:rPr>
    </w:lvl>
    <w:lvl w:ilvl="1" w:tplc="9C9C9282">
      <w:numFmt w:val="bullet"/>
      <w:lvlText w:val="-"/>
      <w:lvlJc w:val="left"/>
      <w:pPr>
        <w:tabs>
          <w:tab w:val="num" w:pos="1440"/>
        </w:tabs>
        <w:ind w:left="1080" w:firstLine="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4FC41C4"/>
    <w:multiLevelType w:val="multilevel"/>
    <w:tmpl w:val="3E3E5F48"/>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2."/>
      <w:lvlJc w:val="left"/>
      <w:pPr>
        <w:ind w:left="1287" w:hanging="720"/>
      </w:pPr>
      <w:rPr>
        <w:rFonts w:ascii="Times New Roman" w:eastAsia="Calibri" w:hAnsi="Times New Roman" w:cs="Times New Roman"/>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nsid w:val="1CBD311B"/>
    <w:multiLevelType w:val="hybridMultilevel"/>
    <w:tmpl w:val="0424171A"/>
    <w:lvl w:ilvl="0" w:tplc="152EEB00">
      <w:start w:val="8"/>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2567544"/>
    <w:multiLevelType w:val="multilevel"/>
    <w:tmpl w:val="8E2CD594"/>
    <w:lvl w:ilvl="0">
      <w:start w:val="1"/>
      <w:numFmt w:val="decimal"/>
      <w:lvlText w:val="%1"/>
      <w:lvlJc w:val="left"/>
      <w:pPr>
        <w:ind w:left="630" w:hanging="630"/>
      </w:pPr>
      <w:rPr>
        <w:rFonts w:hint="default"/>
      </w:rPr>
    </w:lvl>
    <w:lvl w:ilvl="1">
      <w:start w:val="1"/>
      <w:numFmt w:val="decimal"/>
      <w:lvlText w:val="%1.%2"/>
      <w:lvlJc w:val="left"/>
      <w:pPr>
        <w:ind w:left="1335" w:hanging="63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24806B3F"/>
    <w:multiLevelType w:val="hybridMultilevel"/>
    <w:tmpl w:val="0424171A"/>
    <w:lvl w:ilvl="0" w:tplc="152EEB00">
      <w:start w:val="8"/>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72E17B1"/>
    <w:multiLevelType w:val="hybridMultilevel"/>
    <w:tmpl w:val="2A00BDB8"/>
    <w:lvl w:ilvl="0" w:tplc="0419000F">
      <w:start w:val="1"/>
      <w:numFmt w:val="decimal"/>
      <w:lvlText w:val="%1."/>
      <w:lvlJc w:val="left"/>
      <w:pPr>
        <w:tabs>
          <w:tab w:val="num" w:pos="720"/>
        </w:tabs>
        <w:ind w:left="720" w:hanging="360"/>
      </w:pPr>
    </w:lvl>
    <w:lvl w:ilvl="1" w:tplc="9C9C9282">
      <w:numFmt w:val="bullet"/>
      <w:lvlText w:val="-"/>
      <w:lvlJc w:val="left"/>
      <w:pPr>
        <w:tabs>
          <w:tab w:val="num" w:pos="1440"/>
        </w:tabs>
        <w:ind w:left="1080" w:firstLine="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5669D0"/>
    <w:multiLevelType w:val="hybridMultilevel"/>
    <w:tmpl w:val="24227C16"/>
    <w:lvl w:ilvl="0" w:tplc="80141ED8">
      <w:start w:val="1"/>
      <w:numFmt w:val="bullet"/>
      <w:lvlText w:val=""/>
      <w:lvlJc w:val="left"/>
      <w:pPr>
        <w:tabs>
          <w:tab w:val="num" w:pos="927"/>
        </w:tabs>
        <w:ind w:left="927" w:hanging="360"/>
      </w:pPr>
      <w:rPr>
        <w:rFonts w:ascii="Symbol" w:hAnsi="Symbol" w:hint="default"/>
        <w:color w:val="auto"/>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EE470D7"/>
    <w:multiLevelType w:val="hybridMultilevel"/>
    <w:tmpl w:val="9738B672"/>
    <w:lvl w:ilvl="0" w:tplc="D0CEFEE8">
      <w:start w:val="1"/>
      <w:numFmt w:val="decimal"/>
      <w:lvlText w:val="%1."/>
      <w:lvlJc w:val="left"/>
      <w:pPr>
        <w:ind w:left="1770" w:hanging="12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7EB3B3A"/>
    <w:multiLevelType w:val="hybridMultilevel"/>
    <w:tmpl w:val="3B6E5036"/>
    <w:lvl w:ilvl="0" w:tplc="94F2AF90">
      <w:start w:val="1"/>
      <w:numFmt w:val="decimal"/>
      <w:lvlText w:val="%1."/>
      <w:lvlJc w:val="left"/>
      <w:pPr>
        <w:ind w:left="1720"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84B1ED2"/>
    <w:multiLevelType w:val="multilevel"/>
    <w:tmpl w:val="CBE469A2"/>
    <w:lvl w:ilvl="0">
      <w:start w:val="1"/>
      <w:numFmt w:val="decimal"/>
      <w:lvlText w:val="%1."/>
      <w:lvlJc w:val="left"/>
      <w:pPr>
        <w:ind w:left="2006" w:hanging="1155"/>
      </w:pPr>
      <w:rPr>
        <w:rFonts w:hint="default"/>
      </w:rPr>
    </w:lvl>
    <w:lvl w:ilvl="1">
      <w:start w:val="1"/>
      <w:numFmt w:val="decimal"/>
      <w:isLgl/>
      <w:lvlText w:val="%2."/>
      <w:lvlJc w:val="left"/>
      <w:pPr>
        <w:ind w:left="1571" w:hanging="720"/>
      </w:pPr>
      <w:rPr>
        <w:rFonts w:ascii="Times New Roman" w:eastAsia="Times New Roman" w:hAnsi="Times New Roman" w:cs="Times New Roman"/>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1">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2AC24B5"/>
    <w:multiLevelType w:val="hybridMultilevel"/>
    <w:tmpl w:val="67D24734"/>
    <w:lvl w:ilvl="0" w:tplc="ABFC954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986195B"/>
    <w:multiLevelType w:val="hybridMultilevel"/>
    <w:tmpl w:val="AF40991A"/>
    <w:lvl w:ilvl="0" w:tplc="F4A27346">
      <w:start w:val="1"/>
      <w:numFmt w:val="decimal"/>
      <w:lvlText w:val="%1."/>
      <w:lvlJc w:val="left"/>
      <w:pPr>
        <w:ind w:left="2115" w:hanging="13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20"/>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4"/>
  </w:num>
  <w:num w:numId="8">
    <w:abstractNumId w:val="22"/>
  </w:num>
  <w:num w:numId="9">
    <w:abstractNumId w:val="1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8"/>
  </w:num>
  <w:num w:numId="14">
    <w:abstractNumId w:val="10"/>
  </w:num>
  <w:num w:numId="15">
    <w:abstractNumId w:val="24"/>
  </w:num>
  <w:num w:numId="16">
    <w:abstractNumId w:val="12"/>
  </w:num>
  <w:num w:numId="17">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5D63"/>
    <w:rsid w:val="00027A50"/>
    <w:rsid w:val="00030F28"/>
    <w:rsid w:val="00031BB7"/>
    <w:rsid w:val="00035177"/>
    <w:rsid w:val="00041F12"/>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40D5"/>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C706B"/>
    <w:rsid w:val="000C7CE3"/>
    <w:rsid w:val="000D0E0F"/>
    <w:rsid w:val="000D1DEF"/>
    <w:rsid w:val="000D4525"/>
    <w:rsid w:val="000D72A5"/>
    <w:rsid w:val="000E0B08"/>
    <w:rsid w:val="000E4337"/>
    <w:rsid w:val="000F18BB"/>
    <w:rsid w:val="000F4DCB"/>
    <w:rsid w:val="000F50F3"/>
    <w:rsid w:val="000F670D"/>
    <w:rsid w:val="000F7AF3"/>
    <w:rsid w:val="001059FA"/>
    <w:rsid w:val="00105E8A"/>
    <w:rsid w:val="00106669"/>
    <w:rsid w:val="00107BFF"/>
    <w:rsid w:val="00107F98"/>
    <w:rsid w:val="00116303"/>
    <w:rsid w:val="0011693C"/>
    <w:rsid w:val="0012141F"/>
    <w:rsid w:val="001235F0"/>
    <w:rsid w:val="001244EA"/>
    <w:rsid w:val="001259CB"/>
    <w:rsid w:val="00130693"/>
    <w:rsid w:val="00136556"/>
    <w:rsid w:val="00137BC6"/>
    <w:rsid w:val="00137F11"/>
    <w:rsid w:val="00141862"/>
    <w:rsid w:val="00142DF2"/>
    <w:rsid w:val="00150BE5"/>
    <w:rsid w:val="0015413A"/>
    <w:rsid w:val="00161E99"/>
    <w:rsid w:val="00167C99"/>
    <w:rsid w:val="00171C71"/>
    <w:rsid w:val="00173584"/>
    <w:rsid w:val="001748CC"/>
    <w:rsid w:val="00176BBB"/>
    <w:rsid w:val="00181803"/>
    <w:rsid w:val="00181943"/>
    <w:rsid w:val="001821D4"/>
    <w:rsid w:val="001840D1"/>
    <w:rsid w:val="00184CE6"/>
    <w:rsid w:val="001850E9"/>
    <w:rsid w:val="00185DEB"/>
    <w:rsid w:val="00186561"/>
    <w:rsid w:val="00190D79"/>
    <w:rsid w:val="00192719"/>
    <w:rsid w:val="00192A1A"/>
    <w:rsid w:val="00192C79"/>
    <w:rsid w:val="001943C2"/>
    <w:rsid w:val="0019514E"/>
    <w:rsid w:val="00195324"/>
    <w:rsid w:val="00195F3D"/>
    <w:rsid w:val="001A290B"/>
    <w:rsid w:val="001A2C0D"/>
    <w:rsid w:val="001A3102"/>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7E84"/>
    <w:rsid w:val="001F0DF7"/>
    <w:rsid w:val="001F16F1"/>
    <w:rsid w:val="001F2678"/>
    <w:rsid w:val="001F2C46"/>
    <w:rsid w:val="001F486F"/>
    <w:rsid w:val="001F5632"/>
    <w:rsid w:val="001F6365"/>
    <w:rsid w:val="00201204"/>
    <w:rsid w:val="00201316"/>
    <w:rsid w:val="00202C59"/>
    <w:rsid w:val="002047EC"/>
    <w:rsid w:val="0020579C"/>
    <w:rsid w:val="0020799F"/>
    <w:rsid w:val="00207E1B"/>
    <w:rsid w:val="002145F3"/>
    <w:rsid w:val="00214F27"/>
    <w:rsid w:val="002167FD"/>
    <w:rsid w:val="002169DC"/>
    <w:rsid w:val="00217BEF"/>
    <w:rsid w:val="00222298"/>
    <w:rsid w:val="00223DB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465E"/>
    <w:rsid w:val="0026541A"/>
    <w:rsid w:val="0026558F"/>
    <w:rsid w:val="00271104"/>
    <w:rsid w:val="002729EB"/>
    <w:rsid w:val="00272A63"/>
    <w:rsid w:val="002768C9"/>
    <w:rsid w:val="00277D5F"/>
    <w:rsid w:val="00282C5A"/>
    <w:rsid w:val="00284F64"/>
    <w:rsid w:val="00286188"/>
    <w:rsid w:val="0028680A"/>
    <w:rsid w:val="00286A36"/>
    <w:rsid w:val="00291C35"/>
    <w:rsid w:val="002926E5"/>
    <w:rsid w:val="002966CD"/>
    <w:rsid w:val="002A00B5"/>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2429"/>
    <w:rsid w:val="002D31AD"/>
    <w:rsid w:val="002D5295"/>
    <w:rsid w:val="002E26F3"/>
    <w:rsid w:val="002E4CB7"/>
    <w:rsid w:val="002F0DD3"/>
    <w:rsid w:val="00301B06"/>
    <w:rsid w:val="0030434D"/>
    <w:rsid w:val="00306F3D"/>
    <w:rsid w:val="00307FF8"/>
    <w:rsid w:val="003105EC"/>
    <w:rsid w:val="0031171F"/>
    <w:rsid w:val="0031238D"/>
    <w:rsid w:val="003270C0"/>
    <w:rsid w:val="00332E13"/>
    <w:rsid w:val="003337F6"/>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68B8"/>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1702"/>
    <w:rsid w:val="0045283D"/>
    <w:rsid w:val="00452BDF"/>
    <w:rsid w:val="004533C2"/>
    <w:rsid w:val="004536C0"/>
    <w:rsid w:val="00454825"/>
    <w:rsid w:val="00454E0E"/>
    <w:rsid w:val="00462217"/>
    <w:rsid w:val="0046241B"/>
    <w:rsid w:val="00463C54"/>
    <w:rsid w:val="004664C0"/>
    <w:rsid w:val="00466694"/>
    <w:rsid w:val="00471D26"/>
    <w:rsid w:val="004727C0"/>
    <w:rsid w:val="00473662"/>
    <w:rsid w:val="00474F31"/>
    <w:rsid w:val="00476AA7"/>
    <w:rsid w:val="00477306"/>
    <w:rsid w:val="00480365"/>
    <w:rsid w:val="00480B22"/>
    <w:rsid w:val="004814A9"/>
    <w:rsid w:val="0048307F"/>
    <w:rsid w:val="00483795"/>
    <w:rsid w:val="004845B0"/>
    <w:rsid w:val="00484675"/>
    <w:rsid w:val="00486561"/>
    <w:rsid w:val="004874C2"/>
    <w:rsid w:val="0049392C"/>
    <w:rsid w:val="0049485B"/>
    <w:rsid w:val="00497282"/>
    <w:rsid w:val="004A130B"/>
    <w:rsid w:val="004A638F"/>
    <w:rsid w:val="004B5B2A"/>
    <w:rsid w:val="004C03D7"/>
    <w:rsid w:val="004C13B9"/>
    <w:rsid w:val="004C5063"/>
    <w:rsid w:val="004D23DA"/>
    <w:rsid w:val="004D4AE1"/>
    <w:rsid w:val="004D6290"/>
    <w:rsid w:val="004E16EF"/>
    <w:rsid w:val="004E1BC5"/>
    <w:rsid w:val="004E334F"/>
    <w:rsid w:val="004E4B5E"/>
    <w:rsid w:val="004F0C93"/>
    <w:rsid w:val="004F523A"/>
    <w:rsid w:val="004F569C"/>
    <w:rsid w:val="004F63BA"/>
    <w:rsid w:val="004F6EC1"/>
    <w:rsid w:val="004F7088"/>
    <w:rsid w:val="00505A16"/>
    <w:rsid w:val="00510491"/>
    <w:rsid w:val="00514A1E"/>
    <w:rsid w:val="00515AAE"/>
    <w:rsid w:val="00516465"/>
    <w:rsid w:val="005170A1"/>
    <w:rsid w:val="00523489"/>
    <w:rsid w:val="00525C3A"/>
    <w:rsid w:val="00531F9D"/>
    <w:rsid w:val="00533A86"/>
    <w:rsid w:val="00534DA2"/>
    <w:rsid w:val="0053561F"/>
    <w:rsid w:val="0053563F"/>
    <w:rsid w:val="005364C3"/>
    <w:rsid w:val="0053684D"/>
    <w:rsid w:val="005402EF"/>
    <w:rsid w:val="00540D92"/>
    <w:rsid w:val="005414BC"/>
    <w:rsid w:val="00541E0D"/>
    <w:rsid w:val="005457BA"/>
    <w:rsid w:val="00545A89"/>
    <w:rsid w:val="00546509"/>
    <w:rsid w:val="00546CB2"/>
    <w:rsid w:val="00547022"/>
    <w:rsid w:val="0056284F"/>
    <w:rsid w:val="00566825"/>
    <w:rsid w:val="00566A58"/>
    <w:rsid w:val="00566EAC"/>
    <w:rsid w:val="005702CC"/>
    <w:rsid w:val="00570C17"/>
    <w:rsid w:val="005710C8"/>
    <w:rsid w:val="0057626C"/>
    <w:rsid w:val="005763C4"/>
    <w:rsid w:val="00576E2B"/>
    <w:rsid w:val="005825ED"/>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255F"/>
    <w:rsid w:val="005D3536"/>
    <w:rsid w:val="005D3DA8"/>
    <w:rsid w:val="005D42C7"/>
    <w:rsid w:val="005D450A"/>
    <w:rsid w:val="005F0A2D"/>
    <w:rsid w:val="005F19CA"/>
    <w:rsid w:val="005F1FED"/>
    <w:rsid w:val="005F4B53"/>
    <w:rsid w:val="005F550F"/>
    <w:rsid w:val="005F59FF"/>
    <w:rsid w:val="00600CF8"/>
    <w:rsid w:val="0060369C"/>
    <w:rsid w:val="0060529E"/>
    <w:rsid w:val="0061454F"/>
    <w:rsid w:val="00622611"/>
    <w:rsid w:val="00625CEB"/>
    <w:rsid w:val="00626735"/>
    <w:rsid w:val="00627431"/>
    <w:rsid w:val="006277F1"/>
    <w:rsid w:val="00630391"/>
    <w:rsid w:val="006307A3"/>
    <w:rsid w:val="00631221"/>
    <w:rsid w:val="0063430F"/>
    <w:rsid w:val="00634845"/>
    <w:rsid w:val="00635969"/>
    <w:rsid w:val="006368E7"/>
    <w:rsid w:val="00641FAF"/>
    <w:rsid w:val="006514CB"/>
    <w:rsid w:val="006559AF"/>
    <w:rsid w:val="00657307"/>
    <w:rsid w:val="00661343"/>
    <w:rsid w:val="006640A7"/>
    <w:rsid w:val="00664CCB"/>
    <w:rsid w:val="00672C0C"/>
    <w:rsid w:val="00674E45"/>
    <w:rsid w:val="00680CE1"/>
    <w:rsid w:val="00685516"/>
    <w:rsid w:val="006934B4"/>
    <w:rsid w:val="00694883"/>
    <w:rsid w:val="006A0C79"/>
    <w:rsid w:val="006A2FE7"/>
    <w:rsid w:val="006B2D1F"/>
    <w:rsid w:val="006B66C4"/>
    <w:rsid w:val="006B6AC1"/>
    <w:rsid w:val="006C016F"/>
    <w:rsid w:val="006C0AF6"/>
    <w:rsid w:val="006C3B80"/>
    <w:rsid w:val="006C416E"/>
    <w:rsid w:val="006C437E"/>
    <w:rsid w:val="006D0637"/>
    <w:rsid w:val="006D2D7F"/>
    <w:rsid w:val="006D7580"/>
    <w:rsid w:val="006E2A21"/>
    <w:rsid w:val="006E3582"/>
    <w:rsid w:val="006E4C71"/>
    <w:rsid w:val="006E7641"/>
    <w:rsid w:val="006F0AAD"/>
    <w:rsid w:val="006F1099"/>
    <w:rsid w:val="00702373"/>
    <w:rsid w:val="00704202"/>
    <w:rsid w:val="00705726"/>
    <w:rsid w:val="0070792A"/>
    <w:rsid w:val="00716BAF"/>
    <w:rsid w:val="00722B77"/>
    <w:rsid w:val="00722D8B"/>
    <w:rsid w:val="00724C3F"/>
    <w:rsid w:val="007276F8"/>
    <w:rsid w:val="0073069E"/>
    <w:rsid w:val="007308B7"/>
    <w:rsid w:val="00730D3D"/>
    <w:rsid w:val="00730D7C"/>
    <w:rsid w:val="007328A7"/>
    <w:rsid w:val="00732D52"/>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1461"/>
    <w:rsid w:val="00794472"/>
    <w:rsid w:val="007951A3"/>
    <w:rsid w:val="00795A63"/>
    <w:rsid w:val="00796F88"/>
    <w:rsid w:val="00797E5B"/>
    <w:rsid w:val="007A219A"/>
    <w:rsid w:val="007A37DE"/>
    <w:rsid w:val="007A528E"/>
    <w:rsid w:val="007A5B6A"/>
    <w:rsid w:val="007B5663"/>
    <w:rsid w:val="007B786D"/>
    <w:rsid w:val="007C2A67"/>
    <w:rsid w:val="007C3DCF"/>
    <w:rsid w:val="007C5BD1"/>
    <w:rsid w:val="007C65A1"/>
    <w:rsid w:val="007D1EB1"/>
    <w:rsid w:val="007D47E7"/>
    <w:rsid w:val="007D577C"/>
    <w:rsid w:val="007E3684"/>
    <w:rsid w:val="007E464C"/>
    <w:rsid w:val="007F015D"/>
    <w:rsid w:val="007F5AEF"/>
    <w:rsid w:val="007F5F39"/>
    <w:rsid w:val="007F734B"/>
    <w:rsid w:val="0080465A"/>
    <w:rsid w:val="008065C4"/>
    <w:rsid w:val="0080708E"/>
    <w:rsid w:val="0081025D"/>
    <w:rsid w:val="0081278E"/>
    <w:rsid w:val="00813ED2"/>
    <w:rsid w:val="00815906"/>
    <w:rsid w:val="00816E73"/>
    <w:rsid w:val="00817C64"/>
    <w:rsid w:val="00822027"/>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66B6A"/>
    <w:rsid w:val="0087226C"/>
    <w:rsid w:val="008725D1"/>
    <w:rsid w:val="0087496D"/>
    <w:rsid w:val="008763C5"/>
    <w:rsid w:val="00876728"/>
    <w:rsid w:val="00876817"/>
    <w:rsid w:val="00880576"/>
    <w:rsid w:val="00883888"/>
    <w:rsid w:val="00885348"/>
    <w:rsid w:val="008869F9"/>
    <w:rsid w:val="008915E0"/>
    <w:rsid w:val="00892256"/>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00B3"/>
    <w:rsid w:val="008C1583"/>
    <w:rsid w:val="008C1AE5"/>
    <w:rsid w:val="008C2714"/>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58E7"/>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408C"/>
    <w:rsid w:val="00966415"/>
    <w:rsid w:val="009678B9"/>
    <w:rsid w:val="00970463"/>
    <w:rsid w:val="00972AB0"/>
    <w:rsid w:val="00973DFF"/>
    <w:rsid w:val="009768ED"/>
    <w:rsid w:val="0098055F"/>
    <w:rsid w:val="00983C2F"/>
    <w:rsid w:val="00986C9E"/>
    <w:rsid w:val="00990BD2"/>
    <w:rsid w:val="00991F2F"/>
    <w:rsid w:val="009960F8"/>
    <w:rsid w:val="00996E76"/>
    <w:rsid w:val="00997374"/>
    <w:rsid w:val="009A0CF2"/>
    <w:rsid w:val="009A13F4"/>
    <w:rsid w:val="009A1644"/>
    <w:rsid w:val="009A275D"/>
    <w:rsid w:val="009B668D"/>
    <w:rsid w:val="009C3DF9"/>
    <w:rsid w:val="009C5D83"/>
    <w:rsid w:val="009C6731"/>
    <w:rsid w:val="009D0440"/>
    <w:rsid w:val="009D25A8"/>
    <w:rsid w:val="009D3B14"/>
    <w:rsid w:val="009D677F"/>
    <w:rsid w:val="009D7538"/>
    <w:rsid w:val="009E1A5B"/>
    <w:rsid w:val="009E275C"/>
    <w:rsid w:val="009E5C35"/>
    <w:rsid w:val="009E7D46"/>
    <w:rsid w:val="009F1345"/>
    <w:rsid w:val="009F180C"/>
    <w:rsid w:val="009F1918"/>
    <w:rsid w:val="009F42AE"/>
    <w:rsid w:val="009F4AA6"/>
    <w:rsid w:val="009F4EF2"/>
    <w:rsid w:val="009F6915"/>
    <w:rsid w:val="009F6C03"/>
    <w:rsid w:val="00A03FAA"/>
    <w:rsid w:val="00A042B5"/>
    <w:rsid w:val="00A051BE"/>
    <w:rsid w:val="00A133A1"/>
    <w:rsid w:val="00A13E4F"/>
    <w:rsid w:val="00A14554"/>
    <w:rsid w:val="00A15A37"/>
    <w:rsid w:val="00A16D2D"/>
    <w:rsid w:val="00A20D91"/>
    <w:rsid w:val="00A214F1"/>
    <w:rsid w:val="00A24A4A"/>
    <w:rsid w:val="00A26A9E"/>
    <w:rsid w:val="00A26DAA"/>
    <w:rsid w:val="00A27BED"/>
    <w:rsid w:val="00A3245D"/>
    <w:rsid w:val="00A337AB"/>
    <w:rsid w:val="00A413DD"/>
    <w:rsid w:val="00A44DF6"/>
    <w:rsid w:val="00A47554"/>
    <w:rsid w:val="00A51AA1"/>
    <w:rsid w:val="00A567A9"/>
    <w:rsid w:val="00A56D0B"/>
    <w:rsid w:val="00A61120"/>
    <w:rsid w:val="00A62497"/>
    <w:rsid w:val="00A678BB"/>
    <w:rsid w:val="00A67A32"/>
    <w:rsid w:val="00A701DB"/>
    <w:rsid w:val="00A716F2"/>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B7C4A"/>
    <w:rsid w:val="00AC29D1"/>
    <w:rsid w:val="00AC3DFB"/>
    <w:rsid w:val="00AC3DFC"/>
    <w:rsid w:val="00AC50AF"/>
    <w:rsid w:val="00AC6312"/>
    <w:rsid w:val="00AC68F0"/>
    <w:rsid w:val="00AD222E"/>
    <w:rsid w:val="00AD423F"/>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1F51"/>
    <w:rsid w:val="00B131D4"/>
    <w:rsid w:val="00B13DB8"/>
    <w:rsid w:val="00B14487"/>
    <w:rsid w:val="00B145CC"/>
    <w:rsid w:val="00B151FA"/>
    <w:rsid w:val="00B15B56"/>
    <w:rsid w:val="00B17066"/>
    <w:rsid w:val="00B1798F"/>
    <w:rsid w:val="00B25B86"/>
    <w:rsid w:val="00B27522"/>
    <w:rsid w:val="00B3060F"/>
    <w:rsid w:val="00B3160F"/>
    <w:rsid w:val="00B3473B"/>
    <w:rsid w:val="00B347FA"/>
    <w:rsid w:val="00B4576F"/>
    <w:rsid w:val="00B47137"/>
    <w:rsid w:val="00B50678"/>
    <w:rsid w:val="00B526C6"/>
    <w:rsid w:val="00B565DD"/>
    <w:rsid w:val="00B62F72"/>
    <w:rsid w:val="00B63A7D"/>
    <w:rsid w:val="00B64BBD"/>
    <w:rsid w:val="00B70D9C"/>
    <w:rsid w:val="00B71CFB"/>
    <w:rsid w:val="00B72E65"/>
    <w:rsid w:val="00B745F0"/>
    <w:rsid w:val="00B74BB1"/>
    <w:rsid w:val="00B75A0A"/>
    <w:rsid w:val="00B75C50"/>
    <w:rsid w:val="00B75EC6"/>
    <w:rsid w:val="00B760DD"/>
    <w:rsid w:val="00B76630"/>
    <w:rsid w:val="00B80149"/>
    <w:rsid w:val="00B80BD2"/>
    <w:rsid w:val="00B817FA"/>
    <w:rsid w:val="00B82053"/>
    <w:rsid w:val="00B841AB"/>
    <w:rsid w:val="00B86080"/>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47B"/>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6E7F"/>
    <w:rsid w:val="00C0727D"/>
    <w:rsid w:val="00C076CB"/>
    <w:rsid w:val="00C124D4"/>
    <w:rsid w:val="00C1313B"/>
    <w:rsid w:val="00C1336E"/>
    <w:rsid w:val="00C13F0C"/>
    <w:rsid w:val="00C15458"/>
    <w:rsid w:val="00C169FA"/>
    <w:rsid w:val="00C17CF2"/>
    <w:rsid w:val="00C210A7"/>
    <w:rsid w:val="00C2248E"/>
    <w:rsid w:val="00C227D1"/>
    <w:rsid w:val="00C22EF1"/>
    <w:rsid w:val="00C23FCC"/>
    <w:rsid w:val="00C25C27"/>
    <w:rsid w:val="00C30E3C"/>
    <w:rsid w:val="00C3158C"/>
    <w:rsid w:val="00C31900"/>
    <w:rsid w:val="00C34555"/>
    <w:rsid w:val="00C4214C"/>
    <w:rsid w:val="00C42C90"/>
    <w:rsid w:val="00C42DD3"/>
    <w:rsid w:val="00C47EFD"/>
    <w:rsid w:val="00C50695"/>
    <w:rsid w:val="00C5096E"/>
    <w:rsid w:val="00C541C3"/>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A18D6"/>
    <w:rsid w:val="00CB0A71"/>
    <w:rsid w:val="00CB232D"/>
    <w:rsid w:val="00CB274F"/>
    <w:rsid w:val="00CB345F"/>
    <w:rsid w:val="00CB3817"/>
    <w:rsid w:val="00CB416A"/>
    <w:rsid w:val="00CB5394"/>
    <w:rsid w:val="00CB580F"/>
    <w:rsid w:val="00CB629B"/>
    <w:rsid w:val="00CB6E08"/>
    <w:rsid w:val="00CD369F"/>
    <w:rsid w:val="00CD3F73"/>
    <w:rsid w:val="00CD62D6"/>
    <w:rsid w:val="00CD6D5B"/>
    <w:rsid w:val="00CD7978"/>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028F"/>
    <w:rsid w:val="00D5200D"/>
    <w:rsid w:val="00D5684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9F"/>
    <w:rsid w:val="00DA3DBF"/>
    <w:rsid w:val="00DA5638"/>
    <w:rsid w:val="00DB0B5B"/>
    <w:rsid w:val="00DB23D9"/>
    <w:rsid w:val="00DB3F48"/>
    <w:rsid w:val="00DB6484"/>
    <w:rsid w:val="00DC1041"/>
    <w:rsid w:val="00DC4052"/>
    <w:rsid w:val="00DD0FCA"/>
    <w:rsid w:val="00DD234F"/>
    <w:rsid w:val="00DD6923"/>
    <w:rsid w:val="00DE2CCE"/>
    <w:rsid w:val="00DE2F7F"/>
    <w:rsid w:val="00DE3382"/>
    <w:rsid w:val="00DE66F4"/>
    <w:rsid w:val="00DF1B1D"/>
    <w:rsid w:val="00DF4E9B"/>
    <w:rsid w:val="00DF5AE7"/>
    <w:rsid w:val="00E02719"/>
    <w:rsid w:val="00E02F05"/>
    <w:rsid w:val="00E03099"/>
    <w:rsid w:val="00E0330F"/>
    <w:rsid w:val="00E05808"/>
    <w:rsid w:val="00E0601A"/>
    <w:rsid w:val="00E07606"/>
    <w:rsid w:val="00E12CAD"/>
    <w:rsid w:val="00E14033"/>
    <w:rsid w:val="00E149EC"/>
    <w:rsid w:val="00E14ED0"/>
    <w:rsid w:val="00E22165"/>
    <w:rsid w:val="00E22625"/>
    <w:rsid w:val="00E23094"/>
    <w:rsid w:val="00E243D3"/>
    <w:rsid w:val="00E24F61"/>
    <w:rsid w:val="00E275DD"/>
    <w:rsid w:val="00E32AEB"/>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B6584"/>
    <w:rsid w:val="00EC0833"/>
    <w:rsid w:val="00EC38C7"/>
    <w:rsid w:val="00EC3B28"/>
    <w:rsid w:val="00EC6903"/>
    <w:rsid w:val="00EC6E4A"/>
    <w:rsid w:val="00ED1935"/>
    <w:rsid w:val="00ED60D9"/>
    <w:rsid w:val="00ED6338"/>
    <w:rsid w:val="00EE183B"/>
    <w:rsid w:val="00EE1954"/>
    <w:rsid w:val="00EE2574"/>
    <w:rsid w:val="00EE2729"/>
    <w:rsid w:val="00EE461B"/>
    <w:rsid w:val="00EE79A8"/>
    <w:rsid w:val="00EF12CE"/>
    <w:rsid w:val="00EF2045"/>
    <w:rsid w:val="00EF35D7"/>
    <w:rsid w:val="00EF4914"/>
    <w:rsid w:val="00F03ED3"/>
    <w:rsid w:val="00F067A9"/>
    <w:rsid w:val="00F0769F"/>
    <w:rsid w:val="00F07CC4"/>
    <w:rsid w:val="00F12541"/>
    <w:rsid w:val="00F13A67"/>
    <w:rsid w:val="00F1404C"/>
    <w:rsid w:val="00F143F8"/>
    <w:rsid w:val="00F177A5"/>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85D1C"/>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8"/>
    <o:shapelayout v:ext="edit">
      <o:idmap v:ext="edit" data="1"/>
      <o:rules v:ext="edit">
        <o:r id="V:Rule7" type="connector" idref="#_x0000_s1026"/>
        <o:r id="V:Rule8" type="connector" idref="#_x0000_s1030"/>
        <o:r id="V:Rule9" type="connector" idref="#_x0000_s1028"/>
        <o:r id="V:Rule10" type="connector" idref="#_x0000_s1027"/>
        <o:r id="V:Rule11" type="connector" idref="#_x0000_s1031"/>
        <o:r id="V:Rule1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caption" w:semiHidden="1" w:uiPriority="99" w:unhideWhenUsed="1" w:qFormat="1"/>
    <w:lsdException w:name="Title"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uiPriority w:val="99"/>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uiPriority w:val="99"/>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qFormat/>
    <w:rsid w:val="00EE1954"/>
    <w:pPr>
      <w:jc w:val="center"/>
    </w:pPr>
    <w:rPr>
      <w:sz w:val="32"/>
      <w:szCs w:val="20"/>
    </w:rPr>
  </w:style>
  <w:style w:type="character" w:customStyle="1" w:styleId="afa">
    <w:name w:val="Название Знак"/>
    <w:basedOn w:val="a0"/>
    <w:link w:val="af9"/>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uiPriority w:val="99"/>
    <w:rsid w:val="00284F64"/>
    <w:rPr>
      <w:rFonts w:ascii="Tahoma" w:hAnsi="Tahoma" w:cs="Tahoma"/>
      <w:sz w:val="16"/>
      <w:szCs w:val="16"/>
    </w:rPr>
  </w:style>
  <w:style w:type="character" w:customStyle="1" w:styleId="aff">
    <w:name w:val="Текст выноски Знак"/>
    <w:basedOn w:val="a0"/>
    <w:link w:val="afe"/>
    <w:uiPriority w:val="99"/>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uiPriority w:val="99"/>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iPriority w:val="99"/>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 w:type="character" w:styleId="afff1">
    <w:name w:val="annotation reference"/>
    <w:rsid w:val="00041F12"/>
    <w:rPr>
      <w:sz w:val="16"/>
      <w:szCs w:val="16"/>
    </w:rPr>
  </w:style>
  <w:style w:type="paragraph" w:customStyle="1" w:styleId="26">
    <w:name w:val="Без интервала2"/>
    <w:uiPriority w:val="99"/>
    <w:rsid w:val="00AB7C4A"/>
    <w:rPr>
      <w:sz w:val="24"/>
      <w:szCs w:val="24"/>
    </w:rPr>
  </w:style>
  <w:style w:type="paragraph" w:customStyle="1" w:styleId="Pa1">
    <w:name w:val="Pa1"/>
    <w:basedOn w:val="a"/>
    <w:next w:val="a"/>
    <w:uiPriority w:val="99"/>
    <w:rsid w:val="00C17CF2"/>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C17CF2"/>
    <w:pPr>
      <w:autoSpaceDE w:val="0"/>
      <w:autoSpaceDN w:val="0"/>
      <w:adjustRightInd w:val="0"/>
      <w:spacing w:line="221" w:lineRule="atLeast"/>
    </w:pPr>
    <w:rPr>
      <w:rFonts w:ascii="OctavaC" w:hAnsi="OctavaC"/>
    </w:rPr>
  </w:style>
  <w:style w:type="paragraph" w:customStyle="1" w:styleId="Pa3">
    <w:name w:val="Pa3"/>
    <w:basedOn w:val="a"/>
    <w:next w:val="a"/>
    <w:uiPriority w:val="99"/>
    <w:rsid w:val="00C17CF2"/>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C17CF2"/>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C17CF2"/>
    <w:pPr>
      <w:autoSpaceDE w:val="0"/>
      <w:autoSpaceDN w:val="0"/>
      <w:adjustRightInd w:val="0"/>
      <w:spacing w:line="221" w:lineRule="atLeast"/>
    </w:pPr>
    <w:rPr>
      <w:rFonts w:ascii="OctavaC" w:hAnsi="OctavaC"/>
    </w:rPr>
  </w:style>
  <w:style w:type="paragraph" w:customStyle="1" w:styleId="27">
    <w:name w:val="Абзац списка2"/>
    <w:basedOn w:val="a"/>
    <w:rsid w:val="00EC38C7"/>
    <w:pPr>
      <w:spacing w:after="200" w:line="276" w:lineRule="auto"/>
      <w:ind w:left="720"/>
      <w:contextualSpacing/>
    </w:pPr>
    <w:rPr>
      <w:rFonts w:ascii="Calibri" w:eastAsia="Calibri" w:hAnsi="Calibri"/>
      <w:sz w:val="22"/>
      <w:szCs w:val="22"/>
    </w:rPr>
  </w:style>
  <w:style w:type="paragraph" w:customStyle="1" w:styleId="Default">
    <w:name w:val="Default"/>
    <w:rsid w:val="003337F6"/>
    <w:pPr>
      <w:autoSpaceDE w:val="0"/>
      <w:autoSpaceDN w:val="0"/>
      <w:adjustRightInd w:val="0"/>
    </w:pPr>
    <w:rPr>
      <w:rFonts w:eastAsia="Calibri"/>
      <w:color w:val="000000"/>
      <w:sz w:val="24"/>
      <w:szCs w:val="24"/>
      <w:lang w:eastAsia="en-US"/>
    </w:rPr>
  </w:style>
  <w:style w:type="paragraph" w:customStyle="1" w:styleId="34">
    <w:name w:val="Абзац списка3"/>
    <w:basedOn w:val="a"/>
    <w:rsid w:val="00622611"/>
    <w:pPr>
      <w:ind w:left="720"/>
    </w:pPr>
    <w:rPr>
      <w:rFonts w:eastAsia="Calibri"/>
    </w:rPr>
  </w:style>
  <w:style w:type="paragraph" w:customStyle="1" w:styleId="intro">
    <w:name w:val="intro"/>
    <w:basedOn w:val="a"/>
    <w:rsid w:val="000C706B"/>
    <w:pPr>
      <w:spacing w:before="100" w:beforeAutospacing="1" w:after="100" w:afterAutospacing="1"/>
    </w:pPr>
  </w:style>
  <w:style w:type="character" w:customStyle="1" w:styleId="28">
    <w:name w:val="Основной текст (2)"/>
    <w:basedOn w:val="a0"/>
    <w:rsid w:val="004068B8"/>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41">
    <w:name w:val="Основной текст (4)"/>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5">
    <w:name w:val="Заголовок №3"/>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
    <w:name w:val="Основной текст (5)"/>
    <w:basedOn w:val="a0"/>
    <w:rsid w:val="004068B8"/>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4068B8"/>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customStyle="1" w:styleId="Pa13">
    <w:name w:val="Pa13"/>
    <w:basedOn w:val="a"/>
    <w:next w:val="a"/>
    <w:uiPriority w:val="99"/>
    <w:rsid w:val="00F177A5"/>
    <w:pPr>
      <w:autoSpaceDE w:val="0"/>
      <w:autoSpaceDN w:val="0"/>
      <w:adjustRightInd w:val="0"/>
      <w:spacing w:line="181" w:lineRule="atLeast"/>
    </w:pPr>
    <w:rPr>
      <w:rFonts w:ascii="OctavaC" w:eastAsia="Calibri" w:hAnsi="OctavaC"/>
    </w:rPr>
  </w:style>
  <w:style w:type="character" w:customStyle="1" w:styleId="FontStyle40">
    <w:name w:val="Font Style40"/>
    <w:basedOn w:val="a0"/>
    <w:rsid w:val="00722D8B"/>
    <w:rPr>
      <w:rFonts w:ascii="Times New Roman" w:hAnsi="Times New Roman" w:cs="Times New Roman"/>
      <w:sz w:val="26"/>
      <w:szCs w:val="26"/>
    </w:rPr>
  </w:style>
  <w:style w:type="paragraph" w:customStyle="1" w:styleId="s30">
    <w:name w:val="s_3"/>
    <w:basedOn w:val="a"/>
    <w:rsid w:val="00471D2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44008497">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468523538">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183368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 w:id="208571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E740F6763D9631F8E7C7AAE961A17BEC094712E7E295F062AE7EF2B78B13F415F31BA08O9GAE" TargetMode="External"/><Relationship Id="rId117" Type="http://schemas.openxmlformats.org/officeDocument/2006/relationships/hyperlink" Target="consultantplus://offline/ref=2E740F6763D9631F8E7C64A3807649B7C89D2E257D28525970B8B4762FB83516187EE349DF73F003A1FC8BO3G6E" TargetMode="External"/><Relationship Id="rId21" Type="http://schemas.openxmlformats.org/officeDocument/2006/relationships/hyperlink" Target="consultantplus://offline/ref=24B6C96AD6813BC6BB1996AB477B1895EF3BAE0A702461BE84D7645EF5A5B644596638AE26CCH" TargetMode="External"/><Relationship Id="rId42" Type="http://schemas.openxmlformats.org/officeDocument/2006/relationships/hyperlink" Target="consultantplus://offline/ref=24B6C96AD6813BC6BB1996AB477B1895EF3AA80B762061BE84D7645EF52AC5H" TargetMode="External"/><Relationship Id="rId47" Type="http://schemas.openxmlformats.org/officeDocument/2006/relationships/hyperlink" Target="http://internet.garant.ru/" TargetMode="External"/><Relationship Id="rId63" Type="http://schemas.openxmlformats.org/officeDocument/2006/relationships/hyperlink" Target="http://internet.garant.ru/" TargetMode="External"/><Relationship Id="rId68" Type="http://schemas.openxmlformats.org/officeDocument/2006/relationships/hyperlink" Target="consultantplus://offline/ref=FD0CC33DE2A005037B791C3B3DD3641D4113B7BE575B0E48D644F4C996FB7CC35A0FA8E5B69050466D4CD8d6M9F" TargetMode="External"/><Relationship Id="rId84" Type="http://schemas.openxmlformats.org/officeDocument/2006/relationships/oleObject" Target="embeddings/oleObject2.bin"/><Relationship Id="rId89" Type="http://schemas.openxmlformats.org/officeDocument/2006/relationships/hyperlink" Target="http://internet.garant.ru/" TargetMode="External"/><Relationship Id="rId112" Type="http://schemas.openxmlformats.org/officeDocument/2006/relationships/hyperlink" Target="consultantplus://offline/ref=2E740F6763D9631F8E7C7AAE961A17BEC094712E7E295F062AE7EF2B78B13F415F31BA08O9GAE" TargetMode="External"/><Relationship Id="rId133" Type="http://schemas.openxmlformats.org/officeDocument/2006/relationships/hyperlink" Target="consultantplus://offline/ref=2E740F6763D9631F8E7C64A3807649B7C89D2E257D28525970B8B4762FB83516187EE349DF73F003A1FC8BO3G6E" TargetMode="External"/><Relationship Id="rId138" Type="http://schemas.openxmlformats.org/officeDocument/2006/relationships/oleObject" Target="embeddings/oleObject5.bin"/><Relationship Id="rId154" Type="http://schemas.openxmlformats.org/officeDocument/2006/relationships/footer" Target="footer2.xml"/><Relationship Id="rId16" Type="http://schemas.openxmlformats.org/officeDocument/2006/relationships/hyperlink" Target="http://internet.garant.ru/" TargetMode="External"/><Relationship Id="rId107" Type="http://schemas.openxmlformats.org/officeDocument/2006/relationships/hyperlink" Target="http://internet.garant.ru/" TargetMode="External"/><Relationship Id="rId11" Type="http://schemas.openxmlformats.org/officeDocument/2006/relationships/hyperlink" Target="http://internet.garant.ru/" TargetMode="External"/><Relationship Id="rId32" Type="http://schemas.openxmlformats.org/officeDocument/2006/relationships/footer" Target="footer1.xml"/><Relationship Id="rId37" Type="http://schemas.openxmlformats.org/officeDocument/2006/relationships/hyperlink" Target="consultantplus://offline/ref=24B6C96AD6813BC6BB1996AB477B1895EC30AE087B7436BCD5826A25CBH" TargetMode="External"/><Relationship Id="rId53" Type="http://schemas.openxmlformats.org/officeDocument/2006/relationships/hyperlink" Target="consultantplus://offline/ref=24B6C96AD6813BC6BB1996AB477B1895EF3CA90D742061BE84D7645EF5A5B644596638A626CCH" TargetMode="External"/><Relationship Id="rId58" Type="http://schemas.openxmlformats.org/officeDocument/2006/relationships/hyperlink" Target="consultantplus://offline/ref=24B6C96AD6813BC6BB1996AB477B1895EF3AA80B762061BE84D7645EF5A5B644596638A66D2BC4H" TargetMode="External"/><Relationship Id="rId74" Type="http://schemas.openxmlformats.org/officeDocument/2006/relationships/hyperlink" Target="consultantplus://offline/ref=FD0CC33DE2A005037B791C3B3DD3641D4113B7BE575B0E48D644F4C996FB7CC35A0FA8E5B69050466D4CD9d6MDF" TargetMode="External"/><Relationship Id="rId79" Type="http://schemas.openxmlformats.org/officeDocument/2006/relationships/hyperlink" Target="http://internet.garant.ru/" TargetMode="External"/><Relationship Id="rId102" Type="http://schemas.openxmlformats.org/officeDocument/2006/relationships/oleObject" Target="embeddings/oleObject3.bin"/><Relationship Id="rId123" Type="http://schemas.openxmlformats.org/officeDocument/2006/relationships/hyperlink" Target="http://internet.garant.ru/" TargetMode="External"/><Relationship Id="rId128" Type="http://schemas.openxmlformats.org/officeDocument/2006/relationships/hyperlink" Target="http://internet.garant.ru/" TargetMode="External"/><Relationship Id="rId144" Type="http://schemas.openxmlformats.org/officeDocument/2006/relationships/hyperlink" Target="consultantplus://offline/ref=2E740F6763D9631F8E7C7AAE961A17BEC094712E7E295F062AE7EF2B78B13F415F31BA08O9GAE" TargetMode="External"/><Relationship Id="rId149" Type="http://schemas.openxmlformats.org/officeDocument/2006/relationships/hyperlink" Target="consultantplus://offline/ref=2E740F6763D9631F8E7C64A3807649B7C89D2E257D28525970B8B4762FB83516187EE349DF73F003A1FC8BO3G6E" TargetMode="External"/><Relationship Id="rId5" Type="http://schemas.openxmlformats.org/officeDocument/2006/relationships/webSettings" Target="webSettings.xml"/><Relationship Id="rId90" Type="http://schemas.openxmlformats.org/officeDocument/2006/relationships/hyperlink" Target="http://internet.garant.ru/" TargetMode="External"/><Relationship Id="rId95"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hyperlink" Target="consultantplus://offline/ref=24B6C96AD6813BC6BB1996AB477B1895EF3BAE0A702461BE84D7645EF5A5B644596638AE26CCH" TargetMode="External"/><Relationship Id="rId27" Type="http://schemas.openxmlformats.org/officeDocument/2006/relationships/hyperlink" Target="consultantplus://offline/ref=C36E746D2A7B2031A9C0973D6EF06E5DC7558978BCA9EB89B279545CF9A1B669DA6B616BF13B9466XCx9D" TargetMode="External"/><Relationship Id="rId43" Type="http://schemas.openxmlformats.org/officeDocument/2006/relationships/hyperlink" Target="http://internet.garant.ru/" TargetMode="External"/><Relationship Id="rId48" Type="http://schemas.openxmlformats.org/officeDocument/2006/relationships/hyperlink" Target="http://internet.garant.ru/" TargetMode="External"/><Relationship Id="rId64" Type="http://schemas.openxmlformats.org/officeDocument/2006/relationships/hyperlink" Target="http://internet.garant.ru/" TargetMode="External"/><Relationship Id="rId69" Type="http://schemas.openxmlformats.org/officeDocument/2006/relationships/hyperlink" Target="http://internet.garant.ru/" TargetMode="External"/><Relationship Id="rId113" Type="http://schemas.openxmlformats.org/officeDocument/2006/relationships/hyperlink" Target="http://internet.garant.ru/" TargetMode="External"/><Relationship Id="rId118" Type="http://schemas.openxmlformats.org/officeDocument/2006/relationships/hyperlink" Target="http://internet.garant.ru/" TargetMode="External"/><Relationship Id="rId134" Type="http://schemas.openxmlformats.org/officeDocument/2006/relationships/hyperlink" Target="http://internet.garant.ru/" TargetMode="External"/><Relationship Id="rId139" Type="http://schemas.openxmlformats.org/officeDocument/2006/relationships/hyperlink" Target="http://shaydurowo.ru" TargetMode="External"/><Relationship Id="rId80" Type="http://schemas.openxmlformats.org/officeDocument/2006/relationships/hyperlink" Target="http://internet.garant.ru/" TargetMode="External"/><Relationship Id="rId85" Type="http://schemas.openxmlformats.org/officeDocument/2006/relationships/hyperlink" Target="mailto:shajdur@suzunadm.ru" TargetMode="External"/><Relationship Id="rId150" Type="http://schemas.openxmlformats.org/officeDocument/2006/relationships/hyperlink" Target="http://internet.garant.ru/" TargetMode="External"/><Relationship Id="rId155" Type="http://schemas.openxmlformats.org/officeDocument/2006/relationships/footer" Target="footer3.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33" Type="http://schemas.openxmlformats.org/officeDocument/2006/relationships/hyperlink" Target="consultantplus://offline/main?base=RLAW358;n=23709;fld=134;dst=100012" TargetMode="External"/><Relationship Id="rId38" Type="http://schemas.openxmlformats.org/officeDocument/2006/relationships/hyperlink" Target="consultantplus://offline/ref=24B6C96AD6813BC6BB1996AB477B1895EF3BAA0E752261BE84D7645EF5A5B644596638AF26CCH" TargetMode="External"/><Relationship Id="rId59" Type="http://schemas.openxmlformats.org/officeDocument/2006/relationships/hyperlink" Target="http://internet.garant.ru/" TargetMode="External"/><Relationship Id="rId103" Type="http://schemas.openxmlformats.org/officeDocument/2006/relationships/hyperlink" Target="http://shaydurowo.ru" TargetMode="External"/><Relationship Id="rId108" Type="http://schemas.openxmlformats.org/officeDocument/2006/relationships/hyperlink" Target="http://internet.garant.ru/" TargetMode="External"/><Relationship Id="rId124" Type="http://schemas.openxmlformats.org/officeDocument/2006/relationships/hyperlink" Target="consultantplus://offline/ref=FD0CC33DE2A005037B7902362BBF3A14491AEDB55A5A03178C1BAF94C1F276941D40F1A7F29D5144d6M4F" TargetMode="External"/><Relationship Id="rId129" Type="http://schemas.openxmlformats.org/officeDocument/2006/relationships/hyperlink" Target="consultantplus://offline/ref=FD0CC33DE2A005037B7902362BBF3A14491AE8B5545A03178C1BAF94C1F276941D40F1dAM3F" TargetMode="External"/><Relationship Id="rId20" Type="http://schemas.openxmlformats.org/officeDocument/2006/relationships/hyperlink" Target="http://internet.garant.ru/" TargetMode="External"/><Relationship Id="rId41" Type="http://schemas.openxmlformats.org/officeDocument/2006/relationships/hyperlink" Target="consultantplus://offline/ref=24B6C96AD6813BC6BB1996AB477B1895EF3CA90D742061BE84D7645EF52AC5H" TargetMode="External"/><Relationship Id="rId54" Type="http://schemas.openxmlformats.org/officeDocument/2006/relationships/hyperlink" Target="http://internet.garant.ru/" TargetMode="External"/><Relationship Id="rId62" Type="http://schemas.openxmlformats.org/officeDocument/2006/relationships/hyperlink" Target="http://internet.garant.ru/" TargetMode="External"/><Relationship Id="rId70" Type="http://schemas.openxmlformats.org/officeDocument/2006/relationships/hyperlink" Target="http://internet.garant.ru/" TargetMode="External"/><Relationship Id="rId75" Type="http://schemas.openxmlformats.org/officeDocument/2006/relationships/hyperlink" Target="consultantplus://offline/ref=2E740F6763D9631F8E7C7AAE961A17BEC094712E7E295F062AE7EF2B78B13F415F31BA08O9GAE" TargetMode="External"/><Relationship Id="rId83" Type="http://schemas.openxmlformats.org/officeDocument/2006/relationships/image" Target="media/image2.emf"/><Relationship Id="rId88" Type="http://schemas.openxmlformats.org/officeDocument/2006/relationships/hyperlink" Target="consultantplus://offline/ref=FD0CC33DE2A005037B7902362BBF3A14491AEDB55A5A03178C1BAF94C1F276941D40F1A7F29D5144d6M4F" TargetMode="External"/><Relationship Id="rId91" Type="http://schemas.openxmlformats.org/officeDocument/2006/relationships/hyperlink" Target="http://internet.garant.ru/" TargetMode="External"/><Relationship Id="rId96" Type="http://schemas.openxmlformats.org/officeDocument/2006/relationships/hyperlink" Target="consultantplus://offline/ref=FD0CC33DE2A005037B7902362BBF3A14491AE8B5545A03178C1BAF94C1F276941D40F1A5dFM2F" TargetMode="External"/><Relationship Id="rId111" Type="http://schemas.openxmlformats.org/officeDocument/2006/relationships/hyperlink" Target="consultantplus://offline/ref=FD0CC33DE2A005037B791C3B3DD3641D4113B7BE575B0E48D644F4C996FB7CC35A0FA8E5B69050466D4CD9d6MDF" TargetMode="External"/><Relationship Id="rId132" Type="http://schemas.openxmlformats.org/officeDocument/2006/relationships/hyperlink" Target="consultantplus://offline/ref=FD0CC33DE2A005037B7902362BBF3A14491AE8B5545A03178C1BAF94C1F276941D40F1A5dFM2F" TargetMode="External"/><Relationship Id="rId140" Type="http://schemas.openxmlformats.org/officeDocument/2006/relationships/hyperlink" Target="consultantplus://offline/ref=24B6C96AD6813BC6BB1996AB477B1895EF3BAE0A702461BE84D7645EF5A5B644596638AE26CCH" TargetMode="External"/><Relationship Id="rId145" Type="http://schemas.openxmlformats.org/officeDocument/2006/relationships/hyperlink" Target="http://internet.garant.ru/" TargetMode="External"/><Relationship Id="rId15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consultantplus://offline/ref=FD0CC33DE2A005037B7902362BBF3A14491AEDB55A5A03178C1BAF94C1F276941D40F1A7F29D5144d6M4F" TargetMode="External"/><Relationship Id="rId28" Type="http://schemas.openxmlformats.org/officeDocument/2006/relationships/hyperlink" Target="consultantplus://offline/ref=FD0CC33DE2A005037B7902362BBF3A14491AE8B5545A03178C1BAF94C1F276941D40F1A5dFM2F" TargetMode="External"/><Relationship Id="rId36" Type="http://schemas.openxmlformats.org/officeDocument/2006/relationships/hyperlink" Target="consultantplus://offline/ref=24B6C96AD6813BC6BB1996A85517469CE733F70075246BEBD0883F03A2ACBC1321CEH" TargetMode="External"/><Relationship Id="rId49" Type="http://schemas.openxmlformats.org/officeDocument/2006/relationships/hyperlink" Target="consultantplus://offline/ref=24B6C96AD6813BC6BB1996AB477B1895EF3BAE0A702461BE84D7645EF5A5B644596638AE26CCH" TargetMode="External"/><Relationship Id="rId57" Type="http://schemas.openxmlformats.org/officeDocument/2006/relationships/hyperlink" Target="consultantplus://offline/ref=24B6C96AD6813BC6BB1996AB477B1895EF3AA80B762061BE84D7645EF5A5B644596638A526CCH" TargetMode="External"/><Relationship Id="rId106" Type="http://schemas.openxmlformats.org/officeDocument/2006/relationships/hyperlink" Target="http://internet.garant.ru/" TargetMode="External"/><Relationship Id="rId114" Type="http://schemas.openxmlformats.org/officeDocument/2006/relationships/hyperlink" Target="http://internet.garant.ru/" TargetMode="External"/><Relationship Id="rId119" Type="http://schemas.openxmlformats.org/officeDocument/2006/relationships/hyperlink" Target="http://internet.garant.ru/" TargetMode="External"/><Relationship Id="rId127" Type="http://schemas.openxmlformats.org/officeDocument/2006/relationships/hyperlink" Target="http://internet.garant.ru/" TargetMode="External"/><Relationship Id="rId10" Type="http://schemas.openxmlformats.org/officeDocument/2006/relationships/hyperlink" Target="http://internet.garant.ru/" TargetMode="External"/><Relationship Id="rId31" Type="http://schemas.openxmlformats.org/officeDocument/2006/relationships/oleObject" Target="embeddings/oleObject1.bin"/><Relationship Id="rId44" Type="http://schemas.openxmlformats.org/officeDocument/2006/relationships/hyperlink" Target="http://internet.garant.ru/" TargetMode="External"/><Relationship Id="rId52" Type="http://schemas.openxmlformats.org/officeDocument/2006/relationships/hyperlink" Target="consultantplus://offline/ref=24B6C96AD6813BC6BB1996AB477B1895EF3BAE0A702461BE84D7645EF52AC5H" TargetMode="External"/><Relationship Id="rId60" Type="http://schemas.openxmlformats.org/officeDocument/2006/relationships/hyperlink" Target="http://internet.garant.ru/" TargetMode="External"/><Relationship Id="rId65" Type="http://schemas.openxmlformats.org/officeDocument/2006/relationships/hyperlink" Target="http://internet.garant.ru/" TargetMode="External"/><Relationship Id="rId73" Type="http://schemas.openxmlformats.org/officeDocument/2006/relationships/hyperlink" Target="consultantplus://offline/ref=FD0CC33DE2A005037B7902362BBF3A14491AE8B5545A03178C1BAF94C1F276941D40F1dAM3F" TargetMode="External"/><Relationship Id="rId78" Type="http://schemas.openxmlformats.org/officeDocument/2006/relationships/hyperlink" Target="consultantplus://offline/ref=2E740F6763D9631F8E7C64A3807649B7C89D2E257D28525970B8B4762FB83516187EE349DF73F003A1FC8BO3G6E" TargetMode="External"/><Relationship Id="rId81" Type="http://schemas.openxmlformats.org/officeDocument/2006/relationships/hyperlink" Target="http://internet.garant.ru/" TargetMode="External"/><Relationship Id="rId86" Type="http://schemas.openxmlformats.org/officeDocument/2006/relationships/hyperlink" Target="http://internet.garant.ru/" TargetMode="External"/><Relationship Id="rId94" Type="http://schemas.openxmlformats.org/officeDocument/2006/relationships/hyperlink" Target="consultantplus://offline/ref=2E740F6763D9631F8E7C7AAE961A17BEC094712E7E295F062AE7EF2B78B13F415F31BA08O9GAE" TargetMode="External"/><Relationship Id="rId99" Type="http://schemas.openxmlformats.org/officeDocument/2006/relationships/hyperlink" Target="http://internet.garant.ru/" TargetMode="External"/><Relationship Id="rId101" Type="http://schemas.openxmlformats.org/officeDocument/2006/relationships/header" Target="header2.xml"/><Relationship Id="rId122" Type="http://schemas.openxmlformats.org/officeDocument/2006/relationships/hyperlink" Target="http://internet.garant.ru/" TargetMode="External"/><Relationship Id="rId130" Type="http://schemas.openxmlformats.org/officeDocument/2006/relationships/hyperlink" Target="consultantplus://offline/ref=2E740F6763D9631F8E7C7AAE961A17BEC094712E7E295F062AE7EF2B78B13F415F31BA08O9GAE" TargetMode="External"/><Relationship Id="rId135" Type="http://schemas.openxmlformats.org/officeDocument/2006/relationships/hyperlink" Target="http://internet.garant.ru/" TargetMode="External"/><Relationship Id="rId143" Type="http://schemas.openxmlformats.org/officeDocument/2006/relationships/hyperlink" Target="consultantplus://offline/ref=FD0CC33DE2A005037B7902362BBF3A14491AE8B5545A03178C1BAF94C1F276941D40F1dAM3F" TargetMode="External"/><Relationship Id="rId148" Type="http://schemas.openxmlformats.org/officeDocument/2006/relationships/hyperlink" Target="consultantplus://offline/ref=FD0CC33DE2A005037B7902362BBF3A14491AE8B5545A03178C1BAF94C1F276941D40F1A5dFM2F" TargetMode="External"/><Relationship Id="rId151" Type="http://schemas.openxmlformats.org/officeDocument/2006/relationships/hyperlink" Target="http://internet.garant.ru/" TargetMode="External"/><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39" Type="http://schemas.openxmlformats.org/officeDocument/2006/relationships/hyperlink" Target="consultantplus://offline/ref=24B6C96AD6813BC6BB1996AB477B1895EF3CAF0E702A61BE84D7645EF5A5B644596638A56B2BC0H" TargetMode="External"/><Relationship Id="rId109" Type="http://schemas.openxmlformats.org/officeDocument/2006/relationships/hyperlink" Target="http://internet.garant.ru/" TargetMode="External"/><Relationship Id="rId34" Type="http://schemas.openxmlformats.org/officeDocument/2006/relationships/hyperlink" Target="consultantplus://offline/main?base=RLAW358;n=23709;fld=134;dst=100012" TargetMode="External"/><Relationship Id="rId50" Type="http://schemas.openxmlformats.org/officeDocument/2006/relationships/hyperlink" Target="consultantplus://offline/ref=24B6C96AD6813BC6BB1996AB477B1895EF3BAE0A702461BE84D7645EF5A5B644596638AE26CCH" TargetMode="External"/><Relationship Id="rId55" Type="http://schemas.openxmlformats.org/officeDocument/2006/relationships/hyperlink" Target="http://internet.garant.ru/" TargetMode="External"/><Relationship Id="rId76" Type="http://schemas.openxmlformats.org/officeDocument/2006/relationships/hyperlink" Target="consultantplus://offline/ref=C36E746D2A7B2031A9C0973D6EF06E5DC7558978BCA9EB89B279545CF9A1B669DA6B616BF13B9466XCx9D" TargetMode="External"/><Relationship Id="rId97" Type="http://schemas.openxmlformats.org/officeDocument/2006/relationships/hyperlink" Target="consultantplus://offline/ref=2E740F6763D9631F8E7C64A3807649B7C89D2E257D28525970B8B4762FB83516187EE349DF73F003A1FC8BO3G6E" TargetMode="External"/><Relationship Id="rId104" Type="http://schemas.openxmlformats.org/officeDocument/2006/relationships/hyperlink" Target="http://internet.garant.ru/" TargetMode="External"/><Relationship Id="rId120" Type="http://schemas.openxmlformats.org/officeDocument/2006/relationships/oleObject" Target="embeddings/oleObject4.bin"/><Relationship Id="rId125" Type="http://schemas.openxmlformats.org/officeDocument/2006/relationships/hyperlink" Target="http://internet.garant.ru/" TargetMode="External"/><Relationship Id="rId141" Type="http://schemas.openxmlformats.org/officeDocument/2006/relationships/hyperlink" Target="consultantplus://offline/ref=24B6C96AD6813BC6BB1996AB477B1895EF3BAE0A702461BE84D7645EF5A5B644596638AE26CCH" TargetMode="External"/><Relationship Id="rId146" Type="http://schemas.openxmlformats.org/officeDocument/2006/relationships/hyperlink" Target="http://internet.garant.ru/" TargetMode="External"/><Relationship Id="rId7" Type="http://schemas.openxmlformats.org/officeDocument/2006/relationships/endnotes" Target="endnotes.xml"/><Relationship Id="rId71" Type="http://schemas.openxmlformats.org/officeDocument/2006/relationships/hyperlink" Target="http://internet.garant.ru/" TargetMode="External"/><Relationship Id="rId92" Type="http://schemas.openxmlformats.org/officeDocument/2006/relationships/hyperlink" Target="http://internet.garant.ru/" TargetMode="External"/><Relationship Id="rId2" Type="http://schemas.openxmlformats.org/officeDocument/2006/relationships/numbering" Target="numbering.xml"/><Relationship Id="rId29" Type="http://schemas.openxmlformats.org/officeDocument/2006/relationships/hyperlink" Target="consultantplus://offline/ref=2E740F6763D9631F8E7C64A3807649B7C89D2E257D28525970B8B4762FB83516187EE349DF73F003A1FC8BO3G6E" TargetMode="External"/><Relationship Id="rId24" Type="http://schemas.openxmlformats.org/officeDocument/2006/relationships/hyperlink" Target="consultantplus://offline/ref=9FB0D5427BF4E9039F91EA4C0567B2737CEA949AA48DCF25ADDED75DFA93E5AA475C53F5CA96A674yEB7C" TargetMode="External"/><Relationship Id="rId40" Type="http://schemas.openxmlformats.org/officeDocument/2006/relationships/hyperlink" Target="consultantplus://offline/ref=24B6C96AD6813BC6BB1996AB477B1895EF3BAE0A702461BE84D7645EF5A5B644596638AE26CCH" TargetMode="External"/><Relationship Id="rId45" Type="http://schemas.openxmlformats.org/officeDocument/2006/relationships/hyperlink" Target="http://internet.garant.ru/" TargetMode="External"/><Relationship Id="rId66" Type="http://schemas.openxmlformats.org/officeDocument/2006/relationships/hyperlink" Target="http://internet.garant.ru/" TargetMode="External"/><Relationship Id="rId87" Type="http://schemas.openxmlformats.org/officeDocument/2006/relationships/hyperlink" Target="http://internet.garant.ru/" TargetMode="External"/><Relationship Id="rId110" Type="http://schemas.openxmlformats.org/officeDocument/2006/relationships/hyperlink" Target="consultantplus://offline/ref=FD0CC33DE2A005037B7902362BBF3A14491AE8B5545A03178C1BAF94C1F276941D40F1dAM3F" TargetMode="External"/><Relationship Id="rId115" Type="http://schemas.openxmlformats.org/officeDocument/2006/relationships/hyperlink" Target="consultantplus://offline/ref=C36E746D2A7B2031A9C0973D6EF06E5DC7558978BCA9EB89B279545CF9A1B669DA6B616BF13B9466XCx9D" TargetMode="External"/><Relationship Id="rId131" Type="http://schemas.openxmlformats.org/officeDocument/2006/relationships/hyperlink" Target="consultantplus://offline/ref=C36E746D2A7B2031A9C0973D6EF06E5DC7558978BCA9EB89B279545CF9A1B669DA6B616BF13B9466XCx9D" TargetMode="External"/><Relationship Id="rId136" Type="http://schemas.openxmlformats.org/officeDocument/2006/relationships/hyperlink" Target="http://internet.garant.ru/" TargetMode="External"/><Relationship Id="rId157" Type="http://schemas.openxmlformats.org/officeDocument/2006/relationships/theme" Target="theme/theme1.xml"/><Relationship Id="rId61" Type="http://schemas.openxmlformats.org/officeDocument/2006/relationships/hyperlink" Target="http://internet.garant.ru/" TargetMode="External"/><Relationship Id="rId82" Type="http://schemas.openxmlformats.org/officeDocument/2006/relationships/header" Target="header1.xml"/><Relationship Id="rId152" Type="http://schemas.openxmlformats.org/officeDocument/2006/relationships/oleObject" Target="embeddings/oleObject6.bin"/><Relationship Id="rId19" Type="http://schemas.openxmlformats.org/officeDocument/2006/relationships/hyperlink" Target="http://internet.garant.ru/" TargetMode="External"/><Relationship Id="rId14" Type="http://schemas.openxmlformats.org/officeDocument/2006/relationships/hyperlink" Target="http://internet.garant.ru/" TargetMode="External"/><Relationship Id="rId30" Type="http://schemas.openxmlformats.org/officeDocument/2006/relationships/image" Target="media/image1.emf"/><Relationship Id="rId35" Type="http://schemas.openxmlformats.org/officeDocument/2006/relationships/hyperlink" Target="consultantplus://offline/ref=24B6C96AD6813BC6BB1996AB477B1895EF3BAE0A702461BE84D7645EF5A5B644596638AE26CCH" TargetMode="External"/><Relationship Id="rId56" Type="http://schemas.openxmlformats.org/officeDocument/2006/relationships/hyperlink" Target="consultantplus://offline/ref=24B6C96AD6813BC6BB1996AB477B1895EF3AA80B762061BE84D7645EF5A5B644596638A126CEH" TargetMode="External"/><Relationship Id="rId77" Type="http://schemas.openxmlformats.org/officeDocument/2006/relationships/hyperlink" Target="consultantplus://offline/ref=FD0CC33DE2A005037B7902362BBF3A14491AE8B5545A03178C1BAF94C1F276941D40F1A5dFM2F" TargetMode="External"/><Relationship Id="rId100" Type="http://schemas.openxmlformats.org/officeDocument/2006/relationships/hyperlink" Target="http://internet.garant.ru/" TargetMode="External"/><Relationship Id="rId105" Type="http://schemas.openxmlformats.org/officeDocument/2006/relationships/hyperlink" Target="consultantplus://offline/ref=FD0CC33DE2A005037B7902362BBF3A14491AEDB55A5A03178C1BAF94C1F276941D40F1A7F29D5144d6M4F" TargetMode="External"/><Relationship Id="rId126" Type="http://schemas.openxmlformats.org/officeDocument/2006/relationships/hyperlink" Target="http://internet.garant.ru/" TargetMode="External"/><Relationship Id="rId147" Type="http://schemas.openxmlformats.org/officeDocument/2006/relationships/hyperlink" Target="consultantplus://offline/ref=C36E746D2A7B2031A9C0973D6EF06E5DC7558978BCA9EB89B279545CF9A1B669DA6B616BF13B9466XCx9D" TargetMode="External"/><Relationship Id="rId8" Type="http://schemas.openxmlformats.org/officeDocument/2006/relationships/hyperlink" Target="http://internet.garant.ru/" TargetMode="External"/><Relationship Id="rId51" Type="http://schemas.openxmlformats.org/officeDocument/2006/relationships/hyperlink" Target="http://internet.garant.ru/" TargetMode="External"/><Relationship Id="rId72" Type="http://schemas.openxmlformats.org/officeDocument/2006/relationships/hyperlink" Target="http://internet.garant.ru/" TargetMode="External"/><Relationship Id="rId93" Type="http://schemas.openxmlformats.org/officeDocument/2006/relationships/hyperlink" Target="consultantplus://offline/ref=FD0CC33DE2A005037B7902362BBF3A14491AE8B5545A03178C1BAF94C1F276941D40F1dAM3F" TargetMode="External"/><Relationship Id="rId98" Type="http://schemas.openxmlformats.org/officeDocument/2006/relationships/hyperlink" Target="http://internet.garant.ru/" TargetMode="External"/><Relationship Id="rId121" Type="http://schemas.openxmlformats.org/officeDocument/2006/relationships/hyperlink" Target="mailto:shajdur@suzunadm.ru" TargetMode="External"/><Relationship Id="rId142" Type="http://schemas.openxmlformats.org/officeDocument/2006/relationships/hyperlink" Target="consultantplus://offline/ref=FD0CC33DE2A005037B7902362BBF3A14491AEDB55A5A03178C1BAF94C1F276941D40F1A7F29D5144d6M4F" TargetMode="External"/><Relationship Id="rId3" Type="http://schemas.openxmlformats.org/officeDocument/2006/relationships/styles" Target="styles.xml"/><Relationship Id="rId25" Type="http://schemas.openxmlformats.org/officeDocument/2006/relationships/hyperlink" Target="consultantplus://offline/ref=FD0CC33DE2A005037B7902362BBF3A14491AE8B5545A03178C1BAF94C1F276941D40F1dAM3F" TargetMode="External"/><Relationship Id="rId46" Type="http://schemas.openxmlformats.org/officeDocument/2006/relationships/hyperlink" Target="http://internet.garant.ru/" TargetMode="External"/><Relationship Id="rId67" Type="http://schemas.openxmlformats.org/officeDocument/2006/relationships/hyperlink" Target="consultantplus://offline/ref=FD0CC33DE2A005037B7902362BBF3A14491AEDB55A5A03178C1BAF94C1F276941D40F1A7F29D5144d6M4F" TargetMode="External"/><Relationship Id="rId116" Type="http://schemas.openxmlformats.org/officeDocument/2006/relationships/hyperlink" Target="consultantplus://offline/ref=FD0CC33DE2A005037B7902362BBF3A14491AE8B5545A03178C1BAF94C1F276941D40F1A5dFM2F" TargetMode="External"/><Relationship Id="rId137"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82641</Words>
  <Characters>471057</Characters>
  <Application>Microsoft Office Word</Application>
  <DocSecurity>0</DocSecurity>
  <Lines>3925</Lines>
  <Paragraphs>1105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552593</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9</cp:revision>
  <cp:lastPrinted>2017-11-17T06:01:00Z</cp:lastPrinted>
  <dcterms:created xsi:type="dcterms:W3CDTF">2017-07-10T04:11:00Z</dcterms:created>
  <dcterms:modified xsi:type="dcterms:W3CDTF">2017-11-17T06:15:00Z</dcterms:modified>
</cp:coreProperties>
</file>